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5C8F5" w14:textId="77777777" w:rsidR="00D65F1A" w:rsidRPr="00BF2B45" w:rsidRDefault="00D65F1A" w:rsidP="00D65F1A">
      <w:pPr>
        <w:rPr>
          <w:rFonts w:ascii="Arial" w:hAnsi="Arial" w:cs="Arial"/>
          <w:b/>
          <w:sz w:val="24"/>
          <w:szCs w:val="24"/>
        </w:rPr>
      </w:pPr>
      <w:r w:rsidRPr="00BF2B45">
        <w:rPr>
          <w:rFonts w:ascii="Arial" w:hAnsi="Arial" w:cs="Arial"/>
          <w:b/>
          <w:sz w:val="24"/>
          <w:szCs w:val="24"/>
        </w:rPr>
        <w:t xml:space="preserve">Chapter 35: </w:t>
      </w:r>
      <w:r w:rsidRPr="00BF2B45">
        <w:rPr>
          <w:rFonts w:ascii="Arial" w:hAnsi="Arial" w:cs="Arial"/>
          <w:b/>
        </w:rPr>
        <w:t>Earthing</w:t>
      </w:r>
      <w:r w:rsidRPr="00BF2B45">
        <w:rPr>
          <w:rFonts w:ascii="Arial" w:hAnsi="Arial" w:cs="Arial"/>
          <w:b/>
          <w:spacing w:val="-1"/>
        </w:rPr>
        <w:t xml:space="preserve"> </w:t>
      </w:r>
      <w:r w:rsidRPr="00BF2B45">
        <w:rPr>
          <w:rFonts w:ascii="Arial" w:hAnsi="Arial" w:cs="Arial"/>
          <w:b/>
        </w:rPr>
        <w:t>and</w:t>
      </w:r>
      <w:r w:rsidRPr="00BF2B45">
        <w:rPr>
          <w:rFonts w:ascii="Arial" w:hAnsi="Arial" w:cs="Arial"/>
          <w:b/>
          <w:spacing w:val="-2"/>
        </w:rPr>
        <w:t xml:space="preserve"> </w:t>
      </w:r>
      <w:r w:rsidRPr="00BF2B45">
        <w:rPr>
          <w:rFonts w:ascii="Arial" w:hAnsi="Arial" w:cs="Arial"/>
          <w:b/>
        </w:rPr>
        <w:t>DSLP</w:t>
      </w:r>
    </w:p>
    <w:p w14:paraId="3FAB212A" w14:textId="77777777" w:rsidR="00D65F1A" w:rsidRPr="00BF2B45" w:rsidRDefault="00D65F1A" w:rsidP="00D65F1A">
      <w:pPr>
        <w:jc w:val="both"/>
        <w:rPr>
          <w:rFonts w:ascii="Arial" w:hAnsi="Arial" w:cs="Arial"/>
        </w:rPr>
      </w:pPr>
      <w:r w:rsidRPr="00BF2B45">
        <w:rPr>
          <w:rFonts w:ascii="Arial" w:hAnsi="Arial" w:cs="Arial"/>
        </w:rPr>
        <w:t>Electrical measurements of the subsoil at various depths up to 20 meters shall be made at the site of</w:t>
      </w:r>
      <w:r w:rsidRPr="00BF2B45">
        <w:rPr>
          <w:rFonts w:ascii="Arial" w:hAnsi="Arial" w:cs="Arial"/>
          <w:spacing w:val="1"/>
        </w:rPr>
        <w:t xml:space="preserve"> </w:t>
      </w:r>
      <w:r w:rsidRPr="00BF2B45">
        <w:rPr>
          <w:rFonts w:ascii="Arial" w:hAnsi="Arial" w:cs="Arial"/>
        </w:rPr>
        <w:t>each substation in order to determine the layered effects of the ground from which the effective</w:t>
      </w:r>
      <w:r w:rsidRPr="00BF2B45">
        <w:rPr>
          <w:rFonts w:ascii="Arial" w:hAnsi="Arial" w:cs="Arial"/>
          <w:spacing w:val="1"/>
        </w:rPr>
        <w:t xml:space="preserve"> </w:t>
      </w:r>
      <w:r w:rsidRPr="00BF2B45">
        <w:rPr>
          <w:rFonts w:ascii="Arial" w:hAnsi="Arial" w:cs="Arial"/>
        </w:rPr>
        <w:t>ground resistivity and hence the expected resistance of the proposed earth grid system may be</w:t>
      </w:r>
      <w:r w:rsidRPr="00BF2B45">
        <w:rPr>
          <w:rFonts w:ascii="Arial" w:hAnsi="Arial" w:cs="Arial"/>
          <w:spacing w:val="1"/>
        </w:rPr>
        <w:t xml:space="preserve"> </w:t>
      </w:r>
      <w:r w:rsidRPr="00BF2B45">
        <w:rPr>
          <w:rFonts w:ascii="Arial" w:hAnsi="Arial" w:cs="Arial"/>
        </w:rPr>
        <w:t>predicted. Wenner’s 4 - Electrode method as per IEEE-Std. 81 may be followed for measurement of</w:t>
      </w:r>
      <w:r w:rsidRPr="00BF2B45">
        <w:rPr>
          <w:rFonts w:ascii="Arial" w:hAnsi="Arial" w:cs="Arial"/>
          <w:spacing w:val="1"/>
        </w:rPr>
        <w:t xml:space="preserve"> </w:t>
      </w:r>
      <w:r w:rsidRPr="00BF2B45">
        <w:rPr>
          <w:rFonts w:ascii="Arial" w:hAnsi="Arial" w:cs="Arial"/>
        </w:rPr>
        <w:t>earth resistivity. The earthing system shall comprise a mesh grid formed by 40mm dia M.S. Rod</w:t>
      </w:r>
      <w:r w:rsidRPr="00BF2B45">
        <w:rPr>
          <w:rFonts w:ascii="Arial" w:hAnsi="Arial" w:cs="Arial"/>
          <w:spacing w:val="1"/>
        </w:rPr>
        <w:t xml:space="preserve"> </w:t>
      </w:r>
      <w:r w:rsidRPr="00BF2B45">
        <w:rPr>
          <w:rFonts w:ascii="Arial" w:hAnsi="Arial" w:cs="Arial"/>
        </w:rPr>
        <w:t>conductor buried directly in the ground 700mm below FGL. The mesh system shall be designed such</w:t>
      </w:r>
      <w:r w:rsidRPr="00BF2B45">
        <w:rPr>
          <w:rFonts w:ascii="Arial" w:hAnsi="Arial" w:cs="Arial"/>
          <w:spacing w:val="-52"/>
        </w:rPr>
        <w:t xml:space="preserve"> </w:t>
      </w:r>
      <w:r w:rsidRPr="00BF2B45">
        <w:rPr>
          <w:rFonts w:ascii="Arial" w:hAnsi="Arial" w:cs="Arial"/>
        </w:rPr>
        <w:t>that the grid potential rise limits the step and touch voltage to a value not greater than the maximum</w:t>
      </w:r>
      <w:r w:rsidRPr="00BF2B45">
        <w:rPr>
          <w:rFonts w:ascii="Arial" w:hAnsi="Arial" w:cs="Arial"/>
          <w:spacing w:val="1"/>
        </w:rPr>
        <w:t xml:space="preserve"> </w:t>
      </w:r>
      <w:r w:rsidRPr="00BF2B45">
        <w:rPr>
          <w:rFonts w:ascii="Arial" w:hAnsi="Arial" w:cs="Arial"/>
        </w:rPr>
        <w:t>tolerable touch potential. The mesh system shall be designed as per IEEE 80 and IS 3043 with fault</w:t>
      </w:r>
      <w:r w:rsidRPr="00BF2B45">
        <w:rPr>
          <w:rFonts w:ascii="Arial" w:hAnsi="Arial" w:cs="Arial"/>
          <w:spacing w:val="1"/>
        </w:rPr>
        <w:t xml:space="preserve"> </w:t>
      </w:r>
      <w:r w:rsidRPr="00BF2B45">
        <w:rPr>
          <w:rFonts w:ascii="Arial" w:hAnsi="Arial" w:cs="Arial"/>
        </w:rPr>
        <w:t>clearance time of 1 second. The design of earth mat shall be submitted to AEGCL approval. The</w:t>
      </w:r>
      <w:r w:rsidRPr="00BF2B45">
        <w:rPr>
          <w:rFonts w:ascii="Arial" w:hAnsi="Arial" w:cs="Arial"/>
          <w:spacing w:val="1"/>
        </w:rPr>
        <w:t xml:space="preserve"> </w:t>
      </w:r>
      <w:r w:rsidRPr="00BF2B45">
        <w:rPr>
          <w:rFonts w:ascii="Arial" w:hAnsi="Arial" w:cs="Arial"/>
        </w:rPr>
        <w:t>calculations</w:t>
      </w:r>
      <w:r w:rsidRPr="00BF2B45">
        <w:rPr>
          <w:rFonts w:ascii="Arial" w:hAnsi="Arial" w:cs="Arial"/>
          <w:spacing w:val="-3"/>
        </w:rPr>
        <w:t xml:space="preserve"> </w:t>
      </w:r>
      <w:r w:rsidRPr="00BF2B45">
        <w:rPr>
          <w:rFonts w:ascii="Arial" w:hAnsi="Arial" w:cs="Arial"/>
        </w:rPr>
        <w:t>shall be</w:t>
      </w:r>
      <w:r w:rsidRPr="00BF2B45">
        <w:rPr>
          <w:rFonts w:ascii="Arial" w:hAnsi="Arial" w:cs="Arial"/>
          <w:spacing w:val="-1"/>
        </w:rPr>
        <w:t xml:space="preserve"> </w:t>
      </w:r>
      <w:r w:rsidRPr="00BF2B45">
        <w:rPr>
          <w:rFonts w:ascii="Arial" w:hAnsi="Arial" w:cs="Arial"/>
        </w:rPr>
        <w:t>carried</w:t>
      </w:r>
      <w:r w:rsidRPr="00BF2B45">
        <w:rPr>
          <w:rFonts w:ascii="Arial" w:hAnsi="Arial" w:cs="Arial"/>
          <w:spacing w:val="-3"/>
        </w:rPr>
        <w:t xml:space="preserve"> </w:t>
      </w:r>
      <w:r w:rsidRPr="00BF2B45">
        <w:rPr>
          <w:rFonts w:ascii="Arial" w:hAnsi="Arial" w:cs="Arial"/>
        </w:rPr>
        <w:t>out considering</w:t>
      </w:r>
      <w:r w:rsidRPr="00BF2B45">
        <w:rPr>
          <w:rFonts w:ascii="Arial" w:hAnsi="Arial" w:cs="Arial"/>
          <w:spacing w:val="-1"/>
        </w:rPr>
        <w:t xml:space="preserve"> </w:t>
      </w:r>
      <w:r w:rsidRPr="00BF2B45">
        <w:rPr>
          <w:rFonts w:ascii="Arial" w:hAnsi="Arial" w:cs="Arial"/>
        </w:rPr>
        <w:t>with</w:t>
      </w:r>
      <w:r w:rsidRPr="00BF2B45">
        <w:rPr>
          <w:rFonts w:ascii="Arial" w:hAnsi="Arial" w:cs="Arial"/>
          <w:spacing w:val="-3"/>
        </w:rPr>
        <w:t xml:space="preserve"> </w:t>
      </w:r>
      <w:r w:rsidRPr="00BF2B45">
        <w:rPr>
          <w:rFonts w:ascii="Arial" w:hAnsi="Arial" w:cs="Arial"/>
        </w:rPr>
        <w:t>and</w:t>
      </w:r>
      <w:r w:rsidRPr="00BF2B45">
        <w:rPr>
          <w:rFonts w:ascii="Arial" w:hAnsi="Arial" w:cs="Arial"/>
          <w:spacing w:val="-1"/>
        </w:rPr>
        <w:t xml:space="preserve"> </w:t>
      </w:r>
      <w:r w:rsidRPr="00BF2B45">
        <w:rPr>
          <w:rFonts w:ascii="Arial" w:hAnsi="Arial" w:cs="Arial"/>
        </w:rPr>
        <w:t>without</w:t>
      </w:r>
      <w:r w:rsidRPr="00BF2B45">
        <w:rPr>
          <w:rFonts w:ascii="Arial" w:hAnsi="Arial" w:cs="Arial"/>
          <w:spacing w:val="1"/>
        </w:rPr>
        <w:t xml:space="preserve"> </w:t>
      </w:r>
      <w:r w:rsidRPr="00BF2B45">
        <w:rPr>
          <w:rFonts w:ascii="Arial" w:hAnsi="Arial" w:cs="Arial"/>
        </w:rPr>
        <w:t>a</w:t>
      </w:r>
      <w:r w:rsidRPr="00BF2B45">
        <w:rPr>
          <w:rFonts w:ascii="Arial" w:hAnsi="Arial" w:cs="Arial"/>
          <w:spacing w:val="-3"/>
        </w:rPr>
        <w:t xml:space="preserve"> </w:t>
      </w:r>
      <w:r w:rsidRPr="00BF2B45">
        <w:rPr>
          <w:rFonts w:ascii="Arial" w:hAnsi="Arial" w:cs="Arial"/>
        </w:rPr>
        <w:t>layer</w:t>
      </w:r>
      <w:r w:rsidRPr="00BF2B45">
        <w:rPr>
          <w:rFonts w:ascii="Arial" w:hAnsi="Arial" w:cs="Arial"/>
          <w:spacing w:val="-3"/>
        </w:rPr>
        <w:t xml:space="preserve"> </w:t>
      </w:r>
      <w:r w:rsidRPr="00BF2B45">
        <w:rPr>
          <w:rFonts w:ascii="Arial" w:hAnsi="Arial" w:cs="Arial"/>
        </w:rPr>
        <w:t>of</w:t>
      </w:r>
      <w:r w:rsidRPr="00BF2B45">
        <w:rPr>
          <w:rFonts w:ascii="Arial" w:hAnsi="Arial" w:cs="Arial"/>
          <w:spacing w:val="-1"/>
        </w:rPr>
        <w:t xml:space="preserve"> </w:t>
      </w:r>
      <w:r w:rsidRPr="00BF2B45">
        <w:rPr>
          <w:rFonts w:ascii="Arial" w:hAnsi="Arial" w:cs="Arial"/>
        </w:rPr>
        <w:t>crushed</w:t>
      </w:r>
      <w:r w:rsidRPr="00BF2B45">
        <w:rPr>
          <w:rFonts w:ascii="Arial" w:hAnsi="Arial" w:cs="Arial"/>
          <w:spacing w:val="1"/>
        </w:rPr>
        <w:t xml:space="preserve"> </w:t>
      </w:r>
      <w:r w:rsidRPr="00BF2B45">
        <w:rPr>
          <w:rFonts w:ascii="Arial" w:hAnsi="Arial" w:cs="Arial"/>
        </w:rPr>
        <w:t>stone</w:t>
      </w:r>
      <w:r w:rsidRPr="00BF2B45">
        <w:rPr>
          <w:rFonts w:ascii="Arial" w:hAnsi="Arial" w:cs="Arial"/>
          <w:spacing w:val="-1"/>
        </w:rPr>
        <w:t xml:space="preserve"> </w:t>
      </w:r>
      <w:r w:rsidRPr="00BF2B45">
        <w:rPr>
          <w:rFonts w:ascii="Arial" w:hAnsi="Arial" w:cs="Arial"/>
        </w:rPr>
        <w:t>of</w:t>
      </w:r>
      <w:r w:rsidRPr="00BF2B45">
        <w:rPr>
          <w:rFonts w:ascii="Arial" w:hAnsi="Arial" w:cs="Arial"/>
          <w:spacing w:val="-3"/>
        </w:rPr>
        <w:t xml:space="preserve"> </w:t>
      </w:r>
      <w:proofErr w:type="spellStart"/>
      <w:r w:rsidRPr="00BF2B45">
        <w:rPr>
          <w:rFonts w:ascii="Arial" w:hAnsi="Arial" w:cs="Arial"/>
        </w:rPr>
        <w:t>thicknes</w:t>
      </w:r>
      <w:proofErr w:type="spellEnd"/>
      <w:r w:rsidRPr="00BF2B45">
        <w:rPr>
          <w:rFonts w:ascii="Arial" w:hAnsi="Arial" w:cs="Arial"/>
        </w:rPr>
        <w:t>.</w:t>
      </w:r>
    </w:p>
    <w:p w14:paraId="23243102" w14:textId="77777777" w:rsidR="00D65F1A" w:rsidRPr="00BF2B45" w:rsidRDefault="00D65F1A" w:rsidP="00D65F1A">
      <w:pPr>
        <w:rPr>
          <w:rFonts w:ascii="Arial" w:hAnsi="Arial" w:cs="Arial"/>
        </w:rPr>
      </w:pPr>
      <w:r w:rsidRPr="00BF2B45">
        <w:rPr>
          <w:rFonts w:ascii="Arial" w:hAnsi="Arial" w:cs="Arial"/>
        </w:rPr>
        <w:t>150mm. The resistance of the earth mat shall not exceed 1 Ω. The resistivity of the stone for</w:t>
      </w:r>
      <w:r w:rsidRPr="00BF2B45">
        <w:rPr>
          <w:rFonts w:ascii="Arial" w:hAnsi="Arial" w:cs="Arial"/>
          <w:spacing w:val="1"/>
        </w:rPr>
        <w:t xml:space="preserve"> </w:t>
      </w:r>
      <w:r w:rsidRPr="00BF2B45">
        <w:rPr>
          <w:rFonts w:ascii="Arial" w:hAnsi="Arial" w:cs="Arial"/>
        </w:rPr>
        <w:t>gravelling</w:t>
      </w:r>
      <w:r w:rsidRPr="00BF2B45">
        <w:rPr>
          <w:rFonts w:ascii="Arial" w:hAnsi="Arial" w:cs="Arial"/>
          <w:spacing w:val="-5"/>
        </w:rPr>
        <w:t xml:space="preserve"> </w:t>
      </w:r>
      <w:r w:rsidRPr="00BF2B45">
        <w:rPr>
          <w:rFonts w:ascii="Arial" w:hAnsi="Arial" w:cs="Arial"/>
        </w:rPr>
        <w:t>shall</w:t>
      </w:r>
      <w:r w:rsidRPr="00BF2B45">
        <w:rPr>
          <w:rFonts w:ascii="Arial" w:hAnsi="Arial" w:cs="Arial"/>
          <w:spacing w:val="-3"/>
        </w:rPr>
        <w:t xml:space="preserve"> </w:t>
      </w:r>
      <w:r w:rsidRPr="00BF2B45">
        <w:rPr>
          <w:rFonts w:ascii="Arial" w:hAnsi="Arial" w:cs="Arial"/>
        </w:rPr>
        <w:t>be</w:t>
      </w:r>
      <w:r w:rsidRPr="00BF2B45">
        <w:rPr>
          <w:rFonts w:ascii="Arial" w:hAnsi="Arial" w:cs="Arial"/>
          <w:spacing w:val="-2"/>
        </w:rPr>
        <w:t xml:space="preserve"> </w:t>
      </w:r>
      <w:r w:rsidRPr="00BF2B45">
        <w:rPr>
          <w:rFonts w:ascii="Arial" w:hAnsi="Arial" w:cs="Arial"/>
        </w:rPr>
        <w:t>3000</w:t>
      </w:r>
      <w:r w:rsidRPr="00BF2B45">
        <w:rPr>
          <w:rFonts w:ascii="Arial" w:hAnsi="Arial" w:cs="Arial"/>
          <w:spacing w:val="-1"/>
        </w:rPr>
        <w:t xml:space="preserve"> </w:t>
      </w:r>
      <w:r w:rsidRPr="00BF2B45">
        <w:rPr>
          <w:rFonts w:ascii="Arial" w:hAnsi="Arial" w:cs="Arial"/>
        </w:rPr>
        <w:t>ohm-m</w:t>
      </w:r>
      <w:r w:rsidRPr="00BF2B45">
        <w:rPr>
          <w:rFonts w:ascii="Arial" w:hAnsi="Arial" w:cs="Arial"/>
          <w:spacing w:val="-3"/>
        </w:rPr>
        <w:t xml:space="preserve"> </w:t>
      </w:r>
      <w:r w:rsidRPr="00BF2B45">
        <w:rPr>
          <w:rFonts w:ascii="Arial" w:hAnsi="Arial" w:cs="Arial"/>
        </w:rPr>
        <w:t>under</w:t>
      </w:r>
      <w:r w:rsidRPr="00BF2B45">
        <w:rPr>
          <w:rFonts w:ascii="Arial" w:hAnsi="Arial" w:cs="Arial"/>
          <w:spacing w:val="-1"/>
        </w:rPr>
        <w:t xml:space="preserve"> </w:t>
      </w:r>
      <w:r w:rsidRPr="00BF2B45">
        <w:rPr>
          <w:rFonts w:ascii="Arial" w:hAnsi="Arial" w:cs="Arial"/>
        </w:rPr>
        <w:t>wet condition</w:t>
      </w:r>
      <w:r w:rsidRPr="00BF2B45">
        <w:rPr>
          <w:rFonts w:ascii="Arial" w:hAnsi="Arial" w:cs="Arial"/>
          <w:spacing w:val="-2"/>
        </w:rPr>
        <w:t xml:space="preserve"> </w:t>
      </w:r>
      <w:r w:rsidRPr="00BF2B45">
        <w:rPr>
          <w:rFonts w:ascii="Arial" w:hAnsi="Arial" w:cs="Arial"/>
        </w:rPr>
        <w:t>for</w:t>
      </w:r>
      <w:r w:rsidRPr="00BF2B45">
        <w:rPr>
          <w:rFonts w:ascii="Arial" w:hAnsi="Arial" w:cs="Arial"/>
          <w:spacing w:val="-1"/>
        </w:rPr>
        <w:t xml:space="preserve"> </w:t>
      </w:r>
      <w:r w:rsidRPr="00BF2B45">
        <w:rPr>
          <w:rFonts w:ascii="Arial" w:hAnsi="Arial" w:cs="Arial"/>
        </w:rPr>
        <w:t>which resistivity</w:t>
      </w:r>
      <w:r w:rsidRPr="00BF2B45">
        <w:rPr>
          <w:rFonts w:ascii="Arial" w:hAnsi="Arial" w:cs="Arial"/>
          <w:spacing w:val="-4"/>
        </w:rPr>
        <w:t xml:space="preserve"> </w:t>
      </w:r>
      <w:r w:rsidRPr="00BF2B45">
        <w:rPr>
          <w:rFonts w:ascii="Arial" w:hAnsi="Arial" w:cs="Arial"/>
        </w:rPr>
        <w:t>measurement shall</w:t>
      </w:r>
      <w:r w:rsidRPr="00BF2B45">
        <w:rPr>
          <w:rFonts w:ascii="Arial" w:hAnsi="Arial" w:cs="Arial"/>
          <w:spacing w:val="-1"/>
        </w:rPr>
        <w:t xml:space="preserve"> </w:t>
      </w:r>
      <w:r w:rsidRPr="00BF2B45">
        <w:rPr>
          <w:rFonts w:ascii="Arial" w:hAnsi="Arial" w:cs="Arial"/>
        </w:rPr>
        <w:t>be</w:t>
      </w:r>
      <w:r w:rsidRPr="00BF2B45">
        <w:rPr>
          <w:rFonts w:ascii="Arial" w:hAnsi="Arial" w:cs="Arial"/>
          <w:spacing w:val="-1"/>
        </w:rPr>
        <w:t xml:space="preserve"> </w:t>
      </w:r>
      <w:r w:rsidRPr="00BF2B45">
        <w:rPr>
          <w:rFonts w:ascii="Arial" w:hAnsi="Arial" w:cs="Arial"/>
        </w:rPr>
        <w:t>done. For measurement purpose, one sample of stones from each source (in case stones are supplied from</w:t>
      </w:r>
      <w:r w:rsidRPr="00BF2B45">
        <w:rPr>
          <w:rFonts w:ascii="Arial" w:hAnsi="Arial" w:cs="Arial"/>
          <w:spacing w:val="-52"/>
        </w:rPr>
        <w:t xml:space="preserve"> </w:t>
      </w:r>
      <w:r w:rsidRPr="00BF2B45">
        <w:rPr>
          <w:rFonts w:ascii="Arial" w:hAnsi="Arial" w:cs="Arial"/>
        </w:rPr>
        <w:t>more</w:t>
      </w:r>
      <w:r w:rsidRPr="00BF2B45">
        <w:rPr>
          <w:rFonts w:ascii="Arial" w:hAnsi="Arial" w:cs="Arial"/>
          <w:spacing w:val="-1"/>
        </w:rPr>
        <w:t xml:space="preserve"> </w:t>
      </w:r>
      <w:r w:rsidRPr="00BF2B45">
        <w:rPr>
          <w:rFonts w:ascii="Arial" w:hAnsi="Arial" w:cs="Arial"/>
        </w:rPr>
        <w:t>than one source) shall</w:t>
      </w:r>
      <w:r w:rsidRPr="00BF2B45">
        <w:rPr>
          <w:rFonts w:ascii="Arial" w:hAnsi="Arial" w:cs="Arial"/>
          <w:spacing w:val="-2"/>
        </w:rPr>
        <w:t xml:space="preserve"> </w:t>
      </w:r>
      <w:r w:rsidRPr="00BF2B45">
        <w:rPr>
          <w:rFonts w:ascii="Arial" w:hAnsi="Arial" w:cs="Arial"/>
        </w:rPr>
        <w:t>be used.</w:t>
      </w:r>
    </w:p>
    <w:p w14:paraId="3E78F105" w14:textId="77777777" w:rsidR="00D65F1A" w:rsidRPr="00BF2B45" w:rsidRDefault="00D65F1A" w:rsidP="00D65F1A">
      <w:pPr>
        <w:pStyle w:val="BodyText"/>
        <w:spacing w:line="259" w:lineRule="auto"/>
        <w:ind w:right="193"/>
        <w:jc w:val="both"/>
        <w:rPr>
          <w:rFonts w:ascii="Arial" w:hAnsi="Arial" w:cs="Arial"/>
        </w:rPr>
      </w:pPr>
      <w:proofErr w:type="spellStart"/>
      <w:r w:rsidRPr="00BF2B45">
        <w:rPr>
          <w:rStyle w:val="FootnoteTextChar"/>
          <w:rFonts w:cs="Arial"/>
        </w:rPr>
        <w:t>While</w:t>
      </w:r>
      <w:proofErr w:type="spellEnd"/>
      <w:r w:rsidRPr="00BF2B45">
        <w:rPr>
          <w:rStyle w:val="FootnoteTextChar"/>
          <w:rFonts w:cs="Arial"/>
        </w:rPr>
        <w:t xml:space="preserve"> </w:t>
      </w:r>
      <w:proofErr w:type="spellStart"/>
      <w:r w:rsidRPr="00BF2B45">
        <w:rPr>
          <w:rStyle w:val="FootnoteTextChar"/>
          <w:rFonts w:cs="Arial"/>
        </w:rPr>
        <w:t>designing</w:t>
      </w:r>
      <w:proofErr w:type="spellEnd"/>
      <w:r w:rsidRPr="00BF2B45">
        <w:rPr>
          <w:rStyle w:val="FootnoteTextChar"/>
          <w:rFonts w:cs="Arial"/>
        </w:rPr>
        <w:t xml:space="preserve"> </w:t>
      </w:r>
      <w:proofErr w:type="spellStart"/>
      <w:r w:rsidRPr="00BF2B45">
        <w:rPr>
          <w:rStyle w:val="FootnoteTextChar"/>
          <w:rFonts w:cs="Arial"/>
        </w:rPr>
        <w:t>the</w:t>
      </w:r>
      <w:proofErr w:type="spellEnd"/>
      <w:r w:rsidRPr="00BF2B45">
        <w:rPr>
          <w:rStyle w:val="FootnoteTextChar"/>
          <w:rFonts w:cs="Arial"/>
        </w:rPr>
        <w:t xml:space="preserve"> </w:t>
      </w:r>
      <w:proofErr w:type="spellStart"/>
      <w:r w:rsidRPr="00BF2B45">
        <w:rPr>
          <w:rStyle w:val="FootnoteTextChar"/>
          <w:rFonts w:cs="Arial"/>
        </w:rPr>
        <w:t>ampacity</w:t>
      </w:r>
      <w:proofErr w:type="spellEnd"/>
      <w:r w:rsidRPr="00BF2B45">
        <w:rPr>
          <w:rStyle w:val="FootnoteTextChar"/>
          <w:rFonts w:cs="Arial"/>
        </w:rPr>
        <w:t xml:space="preserve"> </w:t>
      </w:r>
      <w:proofErr w:type="spellStart"/>
      <w:r w:rsidRPr="00BF2B45">
        <w:rPr>
          <w:rStyle w:val="FootnoteTextChar"/>
          <w:rFonts w:cs="Arial"/>
        </w:rPr>
        <w:t>of</w:t>
      </w:r>
      <w:proofErr w:type="spellEnd"/>
      <w:r w:rsidRPr="00BF2B45">
        <w:rPr>
          <w:rStyle w:val="FootnoteTextChar"/>
          <w:rFonts w:cs="Arial"/>
        </w:rPr>
        <w:t xml:space="preserve"> </w:t>
      </w:r>
      <w:proofErr w:type="spellStart"/>
      <w:r w:rsidRPr="00BF2B45">
        <w:rPr>
          <w:rStyle w:val="FootnoteTextChar"/>
          <w:rFonts w:cs="Arial"/>
        </w:rPr>
        <w:t>the</w:t>
      </w:r>
      <w:proofErr w:type="spellEnd"/>
      <w:r w:rsidRPr="00BF2B45">
        <w:rPr>
          <w:rStyle w:val="FootnoteTextChar"/>
          <w:rFonts w:cs="Arial"/>
        </w:rPr>
        <w:t xml:space="preserve"> </w:t>
      </w:r>
      <w:proofErr w:type="spellStart"/>
      <w:r w:rsidRPr="00BF2B45">
        <w:rPr>
          <w:rStyle w:val="FootnoteTextChar"/>
          <w:rFonts w:cs="Arial"/>
        </w:rPr>
        <w:t>buried</w:t>
      </w:r>
      <w:proofErr w:type="spellEnd"/>
      <w:r w:rsidRPr="00BF2B45">
        <w:rPr>
          <w:rStyle w:val="FootnoteTextChar"/>
          <w:rFonts w:cs="Arial"/>
        </w:rPr>
        <w:t xml:space="preserve"> conductor </w:t>
      </w:r>
      <w:proofErr w:type="spellStart"/>
      <w:r w:rsidRPr="00BF2B45">
        <w:rPr>
          <w:rStyle w:val="FootnoteTextChar"/>
          <w:rFonts w:cs="Arial"/>
        </w:rPr>
        <w:t>suitable</w:t>
      </w:r>
      <w:proofErr w:type="spellEnd"/>
      <w:r w:rsidRPr="00BF2B45">
        <w:rPr>
          <w:rStyle w:val="FootnoteTextChar"/>
          <w:rFonts w:cs="Arial"/>
        </w:rPr>
        <w:t xml:space="preserve"> </w:t>
      </w:r>
      <w:proofErr w:type="spellStart"/>
      <w:r w:rsidRPr="00BF2B45">
        <w:rPr>
          <w:rStyle w:val="FootnoteTextChar"/>
          <w:rFonts w:cs="Arial"/>
        </w:rPr>
        <w:t>corrosion</w:t>
      </w:r>
      <w:proofErr w:type="spellEnd"/>
      <w:r w:rsidRPr="00BF2B45">
        <w:rPr>
          <w:rStyle w:val="FootnoteTextChar"/>
          <w:rFonts w:cs="Arial"/>
        </w:rPr>
        <w:t xml:space="preserve"> </w:t>
      </w:r>
      <w:proofErr w:type="spellStart"/>
      <w:r w:rsidRPr="00BF2B45">
        <w:rPr>
          <w:rStyle w:val="FootnoteTextChar"/>
          <w:rFonts w:cs="Arial"/>
        </w:rPr>
        <w:t>allowance</w:t>
      </w:r>
      <w:proofErr w:type="spellEnd"/>
      <w:r w:rsidRPr="00BF2B45">
        <w:rPr>
          <w:rStyle w:val="FootnoteTextChar"/>
          <w:rFonts w:cs="Arial"/>
        </w:rPr>
        <w:t xml:space="preserve"> </w:t>
      </w:r>
      <w:proofErr w:type="spellStart"/>
      <w:r w:rsidRPr="00BF2B45">
        <w:rPr>
          <w:rStyle w:val="FootnoteTextChar"/>
          <w:rFonts w:cs="Arial"/>
        </w:rPr>
        <w:t>shall</w:t>
      </w:r>
      <w:proofErr w:type="spellEnd"/>
      <w:r w:rsidRPr="00BF2B45">
        <w:rPr>
          <w:rStyle w:val="FootnoteTextChar"/>
          <w:rFonts w:cs="Arial"/>
        </w:rPr>
        <w:t xml:space="preserve"> be </w:t>
      </w:r>
      <w:proofErr w:type="spellStart"/>
      <w:r w:rsidRPr="00BF2B45">
        <w:rPr>
          <w:rStyle w:val="FootnoteTextChar"/>
          <w:rFonts w:cs="Arial"/>
        </w:rPr>
        <w:t>considered</w:t>
      </w:r>
      <w:proofErr w:type="spellEnd"/>
      <w:r w:rsidRPr="00BF2B45">
        <w:rPr>
          <w:rStyle w:val="FootnoteTextChar"/>
          <w:rFonts w:cs="Arial"/>
        </w:rPr>
        <w:t xml:space="preserve"> </w:t>
      </w:r>
      <w:proofErr w:type="spellStart"/>
      <w:r w:rsidRPr="00BF2B45">
        <w:rPr>
          <w:rStyle w:val="FootnoteTextChar"/>
          <w:rFonts w:cs="Arial"/>
        </w:rPr>
        <w:t>for</w:t>
      </w:r>
      <w:proofErr w:type="spellEnd"/>
      <w:r w:rsidRPr="00BF2B45">
        <w:rPr>
          <w:rStyle w:val="FootnoteTextChar"/>
          <w:rFonts w:cs="Arial"/>
        </w:rPr>
        <w:t xml:space="preserve"> </w:t>
      </w:r>
      <w:proofErr w:type="spellStart"/>
      <w:r w:rsidRPr="00BF2B45">
        <w:rPr>
          <w:rStyle w:val="FootnoteTextChar"/>
          <w:rFonts w:cs="Arial"/>
        </w:rPr>
        <w:t>Forty</w:t>
      </w:r>
      <w:proofErr w:type="spellEnd"/>
      <w:r w:rsidRPr="00BF2B45">
        <w:rPr>
          <w:rStyle w:val="FootnoteTextChar"/>
          <w:rFonts w:cs="Arial"/>
        </w:rPr>
        <w:t xml:space="preserve"> (40) </w:t>
      </w:r>
      <w:proofErr w:type="spellStart"/>
      <w:r w:rsidRPr="00BF2B45">
        <w:rPr>
          <w:rStyle w:val="FootnoteTextChar"/>
          <w:rFonts w:cs="Arial"/>
        </w:rPr>
        <w:t>years</w:t>
      </w:r>
      <w:proofErr w:type="spellEnd"/>
      <w:r w:rsidRPr="00BF2B45">
        <w:rPr>
          <w:rStyle w:val="FootnoteTextChar"/>
          <w:rFonts w:cs="Arial"/>
        </w:rPr>
        <w:t xml:space="preserve">. </w:t>
      </w:r>
      <w:proofErr w:type="spellStart"/>
      <w:r w:rsidRPr="00BF2B45">
        <w:rPr>
          <w:rStyle w:val="FootnoteTextChar"/>
          <w:rFonts w:cs="Arial"/>
        </w:rPr>
        <w:t>The</w:t>
      </w:r>
      <w:proofErr w:type="spellEnd"/>
      <w:r w:rsidRPr="00BF2B45">
        <w:rPr>
          <w:rStyle w:val="FootnoteTextChar"/>
          <w:rFonts w:cs="Arial"/>
        </w:rPr>
        <w:t xml:space="preserve"> </w:t>
      </w:r>
      <w:proofErr w:type="spellStart"/>
      <w:r w:rsidRPr="00BF2B45">
        <w:rPr>
          <w:rStyle w:val="FootnoteTextChar"/>
          <w:rFonts w:cs="Arial"/>
        </w:rPr>
        <w:t>grid</w:t>
      </w:r>
      <w:proofErr w:type="spellEnd"/>
      <w:r w:rsidRPr="00BF2B45">
        <w:rPr>
          <w:rStyle w:val="FootnoteTextChar"/>
          <w:rFonts w:cs="Arial"/>
        </w:rPr>
        <w:t xml:space="preserve"> </w:t>
      </w:r>
      <w:proofErr w:type="spellStart"/>
      <w:r w:rsidRPr="00BF2B45">
        <w:rPr>
          <w:rStyle w:val="FootnoteTextChar"/>
          <w:rFonts w:cs="Arial"/>
        </w:rPr>
        <w:t>conductors</w:t>
      </w:r>
      <w:proofErr w:type="spellEnd"/>
      <w:r w:rsidRPr="00BF2B45">
        <w:rPr>
          <w:rStyle w:val="FootnoteTextChar"/>
          <w:rFonts w:cs="Arial"/>
        </w:rPr>
        <w:t xml:space="preserve"> and </w:t>
      </w:r>
      <w:proofErr w:type="spellStart"/>
      <w:r w:rsidRPr="00BF2B45">
        <w:rPr>
          <w:rStyle w:val="FootnoteTextChar"/>
          <w:rFonts w:cs="Arial"/>
        </w:rPr>
        <w:t>risers</w:t>
      </w:r>
      <w:proofErr w:type="spellEnd"/>
      <w:r w:rsidRPr="00BF2B45">
        <w:rPr>
          <w:rStyle w:val="FootnoteTextChar"/>
          <w:rFonts w:cs="Arial"/>
        </w:rPr>
        <w:t xml:space="preserve"> </w:t>
      </w:r>
      <w:proofErr w:type="spellStart"/>
      <w:r w:rsidRPr="00BF2B45">
        <w:rPr>
          <w:rStyle w:val="FootnoteTextChar"/>
          <w:rFonts w:cs="Arial"/>
        </w:rPr>
        <w:t>below</w:t>
      </w:r>
      <w:proofErr w:type="spellEnd"/>
      <w:r w:rsidRPr="00BF2B45">
        <w:rPr>
          <w:rStyle w:val="FootnoteTextChar"/>
          <w:rFonts w:cs="Arial"/>
        </w:rPr>
        <w:t xml:space="preserve"> </w:t>
      </w:r>
      <w:proofErr w:type="spellStart"/>
      <w:r w:rsidRPr="00BF2B45">
        <w:rPr>
          <w:rStyle w:val="FootnoteTextChar"/>
          <w:rFonts w:cs="Arial"/>
        </w:rPr>
        <w:t>ground</w:t>
      </w:r>
      <w:proofErr w:type="spellEnd"/>
      <w:r w:rsidRPr="00BF2B45">
        <w:rPr>
          <w:rStyle w:val="FootnoteTextChar"/>
          <w:rFonts w:cs="Arial"/>
        </w:rPr>
        <w:t xml:space="preserve"> </w:t>
      </w:r>
      <w:proofErr w:type="spellStart"/>
      <w:r w:rsidRPr="00BF2B45">
        <w:rPr>
          <w:rStyle w:val="FootnoteTextChar"/>
          <w:rFonts w:cs="Arial"/>
        </w:rPr>
        <w:t>shall</w:t>
      </w:r>
      <w:proofErr w:type="spellEnd"/>
      <w:r w:rsidRPr="00BF2B45">
        <w:rPr>
          <w:rStyle w:val="FootnoteTextChar"/>
          <w:rFonts w:cs="Arial"/>
        </w:rPr>
        <w:t xml:space="preserve"> be </w:t>
      </w:r>
      <w:proofErr w:type="spellStart"/>
      <w:r w:rsidRPr="00BF2B45">
        <w:rPr>
          <w:rStyle w:val="FootnoteTextChar"/>
          <w:rFonts w:cs="Arial"/>
        </w:rPr>
        <w:t>welded</w:t>
      </w:r>
      <w:proofErr w:type="spellEnd"/>
      <w:r w:rsidRPr="00BF2B45">
        <w:rPr>
          <w:rStyle w:val="FootnoteTextChar"/>
          <w:rFonts w:cs="Arial"/>
        </w:rPr>
        <w:t xml:space="preserve"> </w:t>
      </w:r>
      <w:proofErr w:type="spellStart"/>
      <w:r w:rsidRPr="00BF2B45">
        <w:rPr>
          <w:rStyle w:val="FootnoteTextChar"/>
          <w:rFonts w:cs="Arial"/>
        </w:rPr>
        <w:t>suitably</w:t>
      </w:r>
      <w:proofErr w:type="spellEnd"/>
      <w:r w:rsidRPr="00BF2B45">
        <w:rPr>
          <w:rStyle w:val="FootnoteTextChar"/>
          <w:rFonts w:cs="Arial"/>
        </w:rPr>
        <w:t xml:space="preserve"> </w:t>
      </w:r>
      <w:proofErr w:type="spellStart"/>
      <w:r w:rsidRPr="00BF2B45">
        <w:rPr>
          <w:rStyle w:val="FootnoteTextChar"/>
          <w:rFonts w:cs="Arial"/>
        </w:rPr>
        <w:t>for</w:t>
      </w:r>
      <w:proofErr w:type="spellEnd"/>
      <w:r w:rsidRPr="00BF2B45">
        <w:rPr>
          <w:rStyle w:val="FootnoteTextChar"/>
          <w:rFonts w:cs="Arial"/>
        </w:rPr>
        <w:t xml:space="preserve"> </w:t>
      </w:r>
      <w:proofErr w:type="spellStart"/>
      <w:r w:rsidRPr="00BF2B45">
        <w:rPr>
          <w:rStyle w:val="FootnoteTextChar"/>
          <w:rFonts w:cs="Arial"/>
        </w:rPr>
        <w:t>maintaining</w:t>
      </w:r>
      <w:proofErr w:type="spellEnd"/>
      <w:r w:rsidRPr="00BF2B45">
        <w:rPr>
          <w:rStyle w:val="FootnoteTextChar"/>
          <w:rFonts w:cs="Arial"/>
        </w:rPr>
        <w:t xml:space="preserve"> a </w:t>
      </w:r>
      <w:proofErr w:type="spellStart"/>
      <w:r w:rsidRPr="00BF2B45">
        <w:rPr>
          <w:rStyle w:val="FootnoteTextChar"/>
          <w:rFonts w:cs="Arial"/>
        </w:rPr>
        <w:t>high</w:t>
      </w:r>
      <w:proofErr w:type="spellEnd"/>
      <w:r w:rsidRPr="00BF2B45">
        <w:rPr>
          <w:rStyle w:val="FootnoteTextChar"/>
          <w:rFonts w:cs="Arial"/>
        </w:rPr>
        <w:t xml:space="preserve"> </w:t>
      </w:r>
      <w:proofErr w:type="spellStart"/>
      <w:r w:rsidRPr="00BF2B45">
        <w:rPr>
          <w:rStyle w:val="FootnoteTextChar"/>
          <w:rFonts w:cs="Arial"/>
        </w:rPr>
        <w:t>degree</w:t>
      </w:r>
      <w:proofErr w:type="spellEnd"/>
      <w:r w:rsidRPr="00BF2B45">
        <w:rPr>
          <w:rStyle w:val="FootnoteTextChar"/>
          <w:rFonts w:cs="Arial"/>
        </w:rPr>
        <w:t xml:space="preserve"> </w:t>
      </w:r>
      <w:proofErr w:type="spellStart"/>
      <w:r w:rsidRPr="00BF2B45">
        <w:rPr>
          <w:rStyle w:val="FootnoteTextChar"/>
          <w:rFonts w:cs="Arial"/>
        </w:rPr>
        <w:t>of</w:t>
      </w:r>
      <w:proofErr w:type="spellEnd"/>
      <w:r w:rsidRPr="00BF2B45">
        <w:rPr>
          <w:rStyle w:val="FootnoteTextChar"/>
          <w:rFonts w:cs="Arial"/>
        </w:rPr>
        <w:t xml:space="preserve"> </w:t>
      </w:r>
      <w:proofErr w:type="spellStart"/>
      <w:r w:rsidRPr="00BF2B45">
        <w:rPr>
          <w:rStyle w:val="FootnoteTextChar"/>
          <w:rFonts w:cs="Arial"/>
        </w:rPr>
        <w:t>mechanical</w:t>
      </w:r>
      <w:proofErr w:type="spellEnd"/>
      <w:r w:rsidRPr="00BF2B45">
        <w:rPr>
          <w:rStyle w:val="FootnoteTextChar"/>
          <w:rFonts w:cs="Arial"/>
        </w:rPr>
        <w:t xml:space="preserve"> </w:t>
      </w:r>
      <w:proofErr w:type="spellStart"/>
      <w:r w:rsidRPr="00BF2B45">
        <w:rPr>
          <w:rStyle w:val="FootnoteTextChar"/>
          <w:rFonts w:cs="Arial"/>
        </w:rPr>
        <w:t>rigidity</w:t>
      </w:r>
      <w:proofErr w:type="spellEnd"/>
      <w:r w:rsidRPr="00BF2B45">
        <w:rPr>
          <w:rStyle w:val="FootnoteTextChar"/>
          <w:rFonts w:cs="Arial"/>
        </w:rPr>
        <w:t xml:space="preserve"> and </w:t>
      </w:r>
      <w:proofErr w:type="spellStart"/>
      <w:r w:rsidRPr="00BF2B45">
        <w:rPr>
          <w:rStyle w:val="FootnoteTextChar"/>
          <w:rFonts w:cs="Arial"/>
        </w:rPr>
        <w:t>electrical</w:t>
      </w:r>
      <w:proofErr w:type="spellEnd"/>
      <w:r w:rsidRPr="00BF2B45">
        <w:rPr>
          <w:rStyle w:val="FootnoteTextChar"/>
          <w:rFonts w:cs="Arial"/>
        </w:rPr>
        <w:t xml:space="preserve"> </w:t>
      </w:r>
      <w:proofErr w:type="spellStart"/>
      <w:r w:rsidRPr="00BF2B45">
        <w:rPr>
          <w:rStyle w:val="FootnoteTextChar"/>
          <w:rFonts w:cs="Arial"/>
        </w:rPr>
        <w:t>connectivity</w:t>
      </w:r>
      <w:proofErr w:type="spellEnd"/>
      <w:r w:rsidRPr="00BF2B45">
        <w:rPr>
          <w:rFonts w:ascii="Arial" w:hAnsi="Arial" w:cs="Arial"/>
        </w:rPr>
        <w:t>.</w:t>
      </w:r>
    </w:p>
    <w:p w14:paraId="40C317BF" w14:textId="77777777" w:rsidR="00D65F1A" w:rsidRPr="00BF2B45" w:rsidRDefault="00D65F1A" w:rsidP="00D65F1A">
      <w:pPr>
        <w:pStyle w:val="FootnoteText"/>
        <w:rPr>
          <w:rFonts w:cs="Arial"/>
        </w:rPr>
      </w:pPr>
    </w:p>
    <w:p w14:paraId="1772C671" w14:textId="77777777" w:rsidR="00D65F1A" w:rsidRPr="00BF2B45" w:rsidRDefault="00D65F1A" w:rsidP="00D65F1A">
      <w:pPr>
        <w:pStyle w:val="FootnoteText"/>
        <w:rPr>
          <w:rFonts w:cs="Arial"/>
        </w:rPr>
      </w:pPr>
      <w:proofErr w:type="spellStart"/>
      <w:r w:rsidRPr="00BF2B45">
        <w:rPr>
          <w:rFonts w:cs="Arial"/>
        </w:rPr>
        <w:t>The</w:t>
      </w:r>
      <w:proofErr w:type="spellEnd"/>
      <w:r w:rsidRPr="00BF2B45">
        <w:rPr>
          <w:rFonts w:cs="Arial"/>
        </w:rPr>
        <w:t xml:space="preserve"> </w:t>
      </w:r>
      <w:proofErr w:type="spellStart"/>
      <w:r w:rsidRPr="00BF2B45">
        <w:rPr>
          <w:rFonts w:cs="Arial"/>
        </w:rPr>
        <w:t>earthing</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be </w:t>
      </w:r>
      <w:proofErr w:type="spellStart"/>
      <w:r w:rsidRPr="00BF2B45">
        <w:rPr>
          <w:rFonts w:cs="Arial"/>
        </w:rPr>
        <w:t>designed</w:t>
      </w:r>
      <w:proofErr w:type="spellEnd"/>
      <w:r w:rsidRPr="00BF2B45">
        <w:rPr>
          <w:rFonts w:cs="Arial"/>
        </w:rPr>
        <w:t xml:space="preserve"> so as </w:t>
      </w:r>
      <w:proofErr w:type="spellStart"/>
      <w:r w:rsidRPr="00BF2B45">
        <w:rPr>
          <w:rFonts w:cs="Arial"/>
        </w:rPr>
        <w:t>to</w:t>
      </w:r>
      <w:proofErr w:type="spellEnd"/>
      <w:r w:rsidRPr="00BF2B45">
        <w:rPr>
          <w:rFonts w:cs="Arial"/>
        </w:rPr>
        <w:t xml:space="preserve"> </w:t>
      </w:r>
      <w:proofErr w:type="spellStart"/>
      <w:r w:rsidRPr="00BF2B45">
        <w:rPr>
          <w:rFonts w:cs="Arial"/>
        </w:rPr>
        <w:t>include</w:t>
      </w:r>
      <w:proofErr w:type="spellEnd"/>
      <w:r w:rsidRPr="00BF2B45">
        <w:rPr>
          <w:rFonts w:cs="Arial"/>
        </w:rPr>
        <w:t xml:space="preserve"> </w:t>
      </w:r>
      <w:proofErr w:type="spellStart"/>
      <w:r w:rsidRPr="00BF2B45">
        <w:rPr>
          <w:rFonts w:cs="Arial"/>
        </w:rPr>
        <w:t>all</w:t>
      </w:r>
      <w:proofErr w:type="spellEnd"/>
      <w:r w:rsidRPr="00BF2B45">
        <w:rPr>
          <w:rFonts w:cs="Arial"/>
        </w:rPr>
        <w:t xml:space="preserve"> </w:t>
      </w:r>
      <w:proofErr w:type="spellStart"/>
      <w:r w:rsidRPr="00BF2B45">
        <w:rPr>
          <w:rFonts w:cs="Arial"/>
        </w:rPr>
        <w:t>overhead</w:t>
      </w:r>
      <w:proofErr w:type="spellEnd"/>
      <w:r w:rsidRPr="00BF2B45">
        <w:rPr>
          <w:rFonts w:cs="Arial"/>
        </w:rPr>
        <w:t xml:space="preserve"> line terminal </w:t>
      </w:r>
      <w:proofErr w:type="spellStart"/>
      <w:r w:rsidRPr="00BF2B45">
        <w:rPr>
          <w:rFonts w:cs="Arial"/>
        </w:rPr>
        <w:t>towers</w:t>
      </w:r>
      <w:proofErr w:type="spellEnd"/>
      <w:r w:rsidRPr="00BF2B45">
        <w:rPr>
          <w:rFonts w:cs="Arial"/>
        </w:rPr>
        <w:t xml:space="preserve">, </w:t>
      </w:r>
      <w:proofErr w:type="spellStart"/>
      <w:r w:rsidRPr="00BF2B45">
        <w:rPr>
          <w:rFonts w:cs="Arial"/>
        </w:rPr>
        <w:t>which</w:t>
      </w:r>
      <w:proofErr w:type="spellEnd"/>
      <w:r w:rsidRPr="00BF2B45">
        <w:rPr>
          <w:rFonts w:cs="Arial"/>
        </w:rPr>
        <w:t xml:space="preserve"> </w:t>
      </w:r>
      <w:proofErr w:type="spellStart"/>
      <w:r w:rsidRPr="00BF2B45">
        <w:rPr>
          <w:rFonts w:cs="Arial"/>
        </w:rPr>
        <w:t>shall</w:t>
      </w:r>
      <w:proofErr w:type="spellEnd"/>
      <w:r w:rsidRPr="00BF2B45">
        <w:rPr>
          <w:rFonts w:cs="Arial"/>
          <w:spacing w:val="1"/>
        </w:rPr>
        <w:t xml:space="preserve"> </w:t>
      </w:r>
      <w:r w:rsidRPr="00BF2B45">
        <w:rPr>
          <w:rFonts w:cs="Arial"/>
        </w:rPr>
        <w:t xml:space="preserve">be </w:t>
      </w:r>
      <w:proofErr w:type="spellStart"/>
      <w:r w:rsidRPr="00BF2B45">
        <w:rPr>
          <w:rFonts w:cs="Arial"/>
        </w:rPr>
        <w:t>earthed</w:t>
      </w:r>
      <w:proofErr w:type="spellEnd"/>
      <w:r w:rsidRPr="00BF2B45">
        <w:rPr>
          <w:rFonts w:cs="Arial"/>
        </w:rPr>
        <w:t xml:space="preserve"> </w:t>
      </w:r>
      <w:proofErr w:type="spellStart"/>
      <w:r w:rsidRPr="00BF2B45">
        <w:rPr>
          <w:rFonts w:cs="Arial"/>
        </w:rPr>
        <w:t>by</w:t>
      </w:r>
      <w:proofErr w:type="spellEnd"/>
      <w:r w:rsidRPr="00BF2B45">
        <w:rPr>
          <w:rFonts w:cs="Arial"/>
        </w:rPr>
        <w:t xml:space="preserve"> </w:t>
      </w:r>
      <w:proofErr w:type="spellStart"/>
      <w:r w:rsidRPr="00BF2B45">
        <w:rPr>
          <w:rFonts w:cs="Arial"/>
        </w:rPr>
        <w:t>extending</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so as </w:t>
      </w:r>
      <w:proofErr w:type="spellStart"/>
      <w:r w:rsidRPr="00BF2B45">
        <w:rPr>
          <w:rFonts w:cs="Arial"/>
        </w:rPr>
        <w:t>to</w:t>
      </w:r>
      <w:proofErr w:type="spellEnd"/>
      <w:r w:rsidRPr="00BF2B45">
        <w:rPr>
          <w:rFonts w:cs="Arial"/>
        </w:rPr>
        <w:t xml:space="preserve"> </w:t>
      </w:r>
      <w:proofErr w:type="spellStart"/>
      <w:r w:rsidRPr="00BF2B45">
        <w:rPr>
          <w:rFonts w:cs="Arial"/>
        </w:rPr>
        <w:t>envelope</w:t>
      </w:r>
      <w:proofErr w:type="spellEnd"/>
      <w:r w:rsidRPr="00BF2B45">
        <w:rPr>
          <w:rFonts w:cs="Arial"/>
        </w:rPr>
        <w:t xml:space="preserve"> </w:t>
      </w:r>
      <w:proofErr w:type="spellStart"/>
      <w:r w:rsidRPr="00BF2B45">
        <w:rPr>
          <w:rFonts w:cs="Arial"/>
        </w:rPr>
        <w:t>all</w:t>
      </w:r>
      <w:proofErr w:type="spellEnd"/>
      <w:r w:rsidRPr="00BF2B45">
        <w:rPr>
          <w:rFonts w:cs="Arial"/>
        </w:rPr>
        <w:t xml:space="preserve"> </w:t>
      </w:r>
      <w:proofErr w:type="spellStart"/>
      <w:r w:rsidRPr="00BF2B45">
        <w:rPr>
          <w:rFonts w:cs="Arial"/>
        </w:rPr>
        <w:t>towers</w:t>
      </w:r>
      <w:proofErr w:type="spellEnd"/>
      <w:r w:rsidRPr="00BF2B45">
        <w:rPr>
          <w:rFonts w:cs="Arial"/>
        </w:rPr>
        <w:t xml:space="preserve"> </w:t>
      </w:r>
      <w:proofErr w:type="spellStart"/>
      <w:r w:rsidRPr="00BF2B45">
        <w:rPr>
          <w:rFonts w:cs="Arial"/>
        </w:rPr>
        <w:t>within</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earth</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w:t>
      </w:r>
      <w:proofErr w:type="spellStart"/>
      <w:r w:rsidRPr="00BF2B45">
        <w:rPr>
          <w:rFonts w:cs="Arial"/>
        </w:rPr>
        <w:t>Each</w:t>
      </w:r>
      <w:proofErr w:type="spellEnd"/>
      <w:r w:rsidRPr="00BF2B45">
        <w:rPr>
          <w:rFonts w:cs="Arial"/>
        </w:rPr>
        <w:t xml:space="preserve"> </w:t>
      </w:r>
      <w:proofErr w:type="spellStart"/>
      <w:r w:rsidRPr="00BF2B45">
        <w:rPr>
          <w:rFonts w:cs="Arial"/>
        </w:rPr>
        <w:t>tower</w:t>
      </w:r>
      <w:proofErr w:type="spellEnd"/>
      <w:r w:rsidRPr="00BF2B45">
        <w:rPr>
          <w:rFonts w:cs="Arial"/>
          <w:spacing w:val="1"/>
        </w:rPr>
        <w:t xml:space="preserve"> </w:t>
      </w:r>
      <w:proofErr w:type="spellStart"/>
      <w:r w:rsidRPr="00BF2B45">
        <w:rPr>
          <w:rFonts w:cs="Arial"/>
        </w:rPr>
        <w:t>shall</w:t>
      </w:r>
      <w:proofErr w:type="spellEnd"/>
      <w:r w:rsidRPr="00BF2B45">
        <w:rPr>
          <w:rFonts w:cs="Arial"/>
        </w:rPr>
        <w:t xml:space="preserve"> be </w:t>
      </w:r>
      <w:proofErr w:type="spellStart"/>
      <w:r w:rsidRPr="00BF2B45">
        <w:rPr>
          <w:rFonts w:cs="Arial"/>
        </w:rPr>
        <w:t>bonded</w:t>
      </w:r>
      <w:proofErr w:type="spellEnd"/>
      <w:r w:rsidRPr="00BF2B45">
        <w:rPr>
          <w:rFonts w:cs="Arial"/>
        </w:rPr>
        <w:t xml:space="preserve"> </w:t>
      </w:r>
      <w:proofErr w:type="spellStart"/>
      <w:r w:rsidRPr="00BF2B45">
        <w:rPr>
          <w:rFonts w:cs="Arial"/>
        </w:rPr>
        <w:t>directly</w:t>
      </w:r>
      <w:proofErr w:type="spellEnd"/>
      <w:r w:rsidRPr="00BF2B45">
        <w:rPr>
          <w:rFonts w:cs="Arial"/>
        </w:rPr>
        <w:t xml:space="preserve"> </w:t>
      </w:r>
      <w:proofErr w:type="spellStart"/>
      <w:r w:rsidRPr="00BF2B45">
        <w:rPr>
          <w:rFonts w:cs="Arial"/>
        </w:rPr>
        <w:t>to</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earth</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w:t>
      </w:r>
      <w:proofErr w:type="spellStart"/>
      <w:r w:rsidRPr="00BF2B45">
        <w:rPr>
          <w:rFonts w:cs="Arial"/>
        </w:rPr>
        <w:t>from</w:t>
      </w:r>
      <w:proofErr w:type="spellEnd"/>
      <w:r w:rsidRPr="00BF2B45">
        <w:rPr>
          <w:rFonts w:cs="Arial"/>
        </w:rPr>
        <w:t xml:space="preserve"> at </w:t>
      </w:r>
      <w:proofErr w:type="spellStart"/>
      <w:r w:rsidRPr="00BF2B45">
        <w:rPr>
          <w:rFonts w:cs="Arial"/>
        </w:rPr>
        <w:t>least</w:t>
      </w:r>
      <w:proofErr w:type="spellEnd"/>
      <w:r w:rsidRPr="00BF2B45">
        <w:rPr>
          <w:rFonts w:cs="Arial"/>
        </w:rPr>
        <w:t xml:space="preserve"> </w:t>
      </w:r>
      <w:proofErr w:type="spellStart"/>
      <w:r w:rsidRPr="00BF2B45">
        <w:rPr>
          <w:rFonts w:cs="Arial"/>
        </w:rPr>
        <w:t>two</w:t>
      </w:r>
      <w:proofErr w:type="spellEnd"/>
      <w:r w:rsidRPr="00BF2B45">
        <w:rPr>
          <w:rFonts w:cs="Arial"/>
        </w:rPr>
        <w:t xml:space="preserve"> </w:t>
      </w:r>
      <w:proofErr w:type="spellStart"/>
      <w:r w:rsidRPr="00BF2B45">
        <w:rPr>
          <w:rFonts w:cs="Arial"/>
        </w:rPr>
        <w:t>locations</w:t>
      </w:r>
      <w:proofErr w:type="spellEnd"/>
      <w:r w:rsidRPr="00BF2B45">
        <w:rPr>
          <w:rFonts w:cs="Arial"/>
        </w:rPr>
        <w:t xml:space="preserve">. </w:t>
      </w:r>
      <w:proofErr w:type="spellStart"/>
      <w:r w:rsidRPr="00BF2B45">
        <w:rPr>
          <w:rFonts w:cs="Arial"/>
        </w:rPr>
        <w:t>Structures</w:t>
      </w:r>
      <w:proofErr w:type="spellEnd"/>
      <w:r w:rsidRPr="00BF2B45">
        <w:rPr>
          <w:rFonts w:cs="Arial"/>
        </w:rPr>
        <w:t xml:space="preserve"> and </w:t>
      </w:r>
      <w:proofErr w:type="spellStart"/>
      <w:r w:rsidRPr="00BF2B45">
        <w:rPr>
          <w:rFonts w:cs="Arial"/>
        </w:rPr>
        <w:t>masts</w:t>
      </w:r>
      <w:proofErr w:type="spellEnd"/>
      <w:r w:rsidRPr="00BF2B45">
        <w:rPr>
          <w:rFonts w:cs="Arial"/>
        </w:rPr>
        <w:t xml:space="preserve"> </w:t>
      </w:r>
      <w:proofErr w:type="spellStart"/>
      <w:r w:rsidRPr="00BF2B45">
        <w:rPr>
          <w:rFonts w:cs="Arial"/>
        </w:rPr>
        <w:t>for</w:t>
      </w:r>
      <w:proofErr w:type="spellEnd"/>
      <w:r w:rsidRPr="00BF2B45">
        <w:rPr>
          <w:rFonts w:cs="Arial"/>
          <w:spacing w:val="1"/>
        </w:rPr>
        <w:t xml:space="preserve"> </w:t>
      </w:r>
      <w:proofErr w:type="spellStart"/>
      <w:r w:rsidRPr="00BF2B45">
        <w:rPr>
          <w:rFonts w:cs="Arial"/>
        </w:rPr>
        <w:t>lighting</w:t>
      </w:r>
      <w:proofErr w:type="spellEnd"/>
      <w:r w:rsidRPr="00BF2B45">
        <w:rPr>
          <w:rFonts w:cs="Arial"/>
          <w:spacing w:val="-4"/>
        </w:rPr>
        <w:t xml:space="preserve"> </w:t>
      </w:r>
      <w:r w:rsidRPr="00BF2B45">
        <w:rPr>
          <w:rFonts w:cs="Arial"/>
        </w:rPr>
        <w:t>and</w:t>
      </w:r>
      <w:r w:rsidRPr="00BF2B45">
        <w:rPr>
          <w:rFonts w:cs="Arial"/>
          <w:spacing w:val="-1"/>
        </w:rPr>
        <w:t xml:space="preserve"> </w:t>
      </w:r>
      <w:proofErr w:type="spellStart"/>
      <w:r w:rsidRPr="00BF2B45">
        <w:rPr>
          <w:rFonts w:cs="Arial"/>
        </w:rPr>
        <w:t>security</w:t>
      </w:r>
      <w:proofErr w:type="spellEnd"/>
      <w:r w:rsidRPr="00BF2B45">
        <w:rPr>
          <w:rFonts w:cs="Arial"/>
          <w:spacing w:val="-3"/>
        </w:rPr>
        <w:t xml:space="preserve"> </w:t>
      </w:r>
      <w:proofErr w:type="spellStart"/>
      <w:r w:rsidRPr="00BF2B45">
        <w:rPr>
          <w:rFonts w:cs="Arial"/>
        </w:rPr>
        <w:t>surveillance</w:t>
      </w:r>
      <w:proofErr w:type="spellEnd"/>
      <w:r w:rsidRPr="00BF2B45">
        <w:rPr>
          <w:rFonts w:cs="Arial"/>
          <w:spacing w:val="-3"/>
        </w:rPr>
        <w:t xml:space="preserve"> </w:t>
      </w:r>
      <w:proofErr w:type="spellStart"/>
      <w:r w:rsidRPr="00BF2B45">
        <w:rPr>
          <w:rFonts w:cs="Arial"/>
        </w:rPr>
        <w:t>equipment</w:t>
      </w:r>
      <w:proofErr w:type="spellEnd"/>
      <w:r w:rsidRPr="00BF2B45">
        <w:rPr>
          <w:rFonts w:cs="Arial"/>
          <w:spacing w:val="1"/>
        </w:rPr>
        <w:t xml:space="preserve"> </w:t>
      </w:r>
      <w:proofErr w:type="spellStart"/>
      <w:r w:rsidRPr="00BF2B45">
        <w:rPr>
          <w:rFonts w:cs="Arial"/>
        </w:rPr>
        <w:t>shall</w:t>
      </w:r>
      <w:proofErr w:type="spellEnd"/>
      <w:r w:rsidRPr="00BF2B45">
        <w:rPr>
          <w:rFonts w:cs="Arial"/>
          <w:spacing w:val="-3"/>
        </w:rPr>
        <w:t xml:space="preserve"> </w:t>
      </w:r>
      <w:proofErr w:type="spellStart"/>
      <w:r w:rsidRPr="00BF2B45">
        <w:rPr>
          <w:rFonts w:cs="Arial"/>
        </w:rPr>
        <w:t>also</w:t>
      </w:r>
      <w:proofErr w:type="spellEnd"/>
      <w:r w:rsidRPr="00BF2B45">
        <w:rPr>
          <w:rFonts w:cs="Arial"/>
          <w:spacing w:val="-4"/>
        </w:rPr>
        <w:t xml:space="preserve"> </w:t>
      </w:r>
      <w:r w:rsidRPr="00BF2B45">
        <w:rPr>
          <w:rFonts w:cs="Arial"/>
        </w:rPr>
        <w:t xml:space="preserve">be </w:t>
      </w:r>
      <w:proofErr w:type="spellStart"/>
      <w:r w:rsidRPr="00BF2B45">
        <w:rPr>
          <w:rFonts w:cs="Arial"/>
        </w:rPr>
        <w:t>within</w:t>
      </w:r>
      <w:proofErr w:type="spellEnd"/>
      <w:r w:rsidRPr="00BF2B45">
        <w:rPr>
          <w:rFonts w:cs="Arial"/>
          <w:spacing w:val="-4"/>
        </w:rPr>
        <w:t xml:space="preserve"> </w:t>
      </w:r>
      <w:proofErr w:type="spellStart"/>
      <w:r w:rsidRPr="00BF2B45">
        <w:rPr>
          <w:rFonts w:cs="Arial"/>
        </w:rPr>
        <w:t>the</w:t>
      </w:r>
      <w:proofErr w:type="spellEnd"/>
      <w:r w:rsidRPr="00BF2B45">
        <w:rPr>
          <w:rFonts w:cs="Arial"/>
          <w:spacing w:val="-2"/>
        </w:rPr>
        <w:t xml:space="preserve"> </w:t>
      </w:r>
      <w:proofErr w:type="spellStart"/>
      <w:r w:rsidRPr="00BF2B45">
        <w:rPr>
          <w:rFonts w:cs="Arial"/>
        </w:rPr>
        <w:t>perimeter</w:t>
      </w:r>
      <w:proofErr w:type="spellEnd"/>
      <w:r w:rsidRPr="00BF2B45">
        <w:rPr>
          <w:rFonts w:cs="Arial"/>
        </w:rPr>
        <w:t xml:space="preserve"> </w:t>
      </w:r>
      <w:proofErr w:type="spellStart"/>
      <w:r w:rsidRPr="00BF2B45">
        <w:rPr>
          <w:rFonts w:cs="Arial"/>
        </w:rPr>
        <w:t>of</w:t>
      </w:r>
      <w:proofErr w:type="spellEnd"/>
      <w:r w:rsidRPr="00BF2B45">
        <w:rPr>
          <w:rFonts w:cs="Arial"/>
          <w:spacing w:val="-3"/>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earth</w:t>
      </w:r>
      <w:proofErr w:type="spellEnd"/>
      <w:r w:rsidRPr="00BF2B45">
        <w:rPr>
          <w:rFonts w:cs="Arial"/>
          <w:spacing w:val="-1"/>
        </w:rPr>
        <w:t xml:space="preserve"> </w:t>
      </w:r>
      <w:proofErr w:type="spellStart"/>
      <w:r w:rsidRPr="00BF2B45">
        <w:rPr>
          <w:rFonts w:cs="Arial"/>
        </w:rPr>
        <w:t>grid</w:t>
      </w:r>
      <w:proofErr w:type="spellEnd"/>
      <w:r w:rsidRPr="00BF2B45">
        <w:rPr>
          <w:rFonts w:cs="Arial"/>
        </w:rPr>
        <w:t>.</w:t>
      </w:r>
    </w:p>
    <w:p w14:paraId="29339E8A" w14:textId="77777777" w:rsidR="00D65F1A" w:rsidRPr="00BF2B45" w:rsidRDefault="00D65F1A" w:rsidP="00D65F1A">
      <w:pPr>
        <w:pStyle w:val="FootnoteText"/>
        <w:rPr>
          <w:rFonts w:cs="Arial"/>
        </w:rPr>
      </w:pPr>
    </w:p>
    <w:p w14:paraId="3C55E488" w14:textId="77777777" w:rsidR="00D65F1A" w:rsidRPr="00BF2B45" w:rsidRDefault="00D65F1A" w:rsidP="00D65F1A">
      <w:pPr>
        <w:pStyle w:val="FootnoteText"/>
        <w:rPr>
          <w:rFonts w:cs="Arial"/>
        </w:rPr>
      </w:pPr>
      <w:proofErr w:type="spellStart"/>
      <w:r w:rsidRPr="00BF2B45">
        <w:rPr>
          <w:rFonts w:cs="Arial"/>
        </w:rPr>
        <w:t>Where</w:t>
      </w:r>
      <w:proofErr w:type="spellEnd"/>
      <w:r w:rsidRPr="00BF2B45">
        <w:rPr>
          <w:rFonts w:cs="Arial"/>
        </w:rPr>
        <w:t xml:space="preserve"> a metal </w:t>
      </w:r>
      <w:proofErr w:type="spellStart"/>
      <w:r w:rsidRPr="00BF2B45">
        <w:rPr>
          <w:rFonts w:cs="Arial"/>
        </w:rPr>
        <w:t>substation</w:t>
      </w:r>
      <w:proofErr w:type="spellEnd"/>
      <w:r w:rsidRPr="00BF2B45">
        <w:rPr>
          <w:rFonts w:cs="Arial"/>
        </w:rPr>
        <w:t xml:space="preserve"> </w:t>
      </w:r>
      <w:proofErr w:type="spellStart"/>
      <w:r w:rsidRPr="00BF2B45">
        <w:rPr>
          <w:rFonts w:cs="Arial"/>
        </w:rPr>
        <w:t>fence</w:t>
      </w:r>
      <w:proofErr w:type="spellEnd"/>
      <w:r w:rsidRPr="00BF2B45">
        <w:rPr>
          <w:rFonts w:cs="Arial"/>
        </w:rPr>
        <w:t xml:space="preserve"> </w:t>
      </w:r>
      <w:proofErr w:type="spellStart"/>
      <w:r w:rsidRPr="00BF2B45">
        <w:rPr>
          <w:rFonts w:cs="Arial"/>
        </w:rPr>
        <w:t>is</w:t>
      </w:r>
      <w:proofErr w:type="spellEnd"/>
      <w:r w:rsidRPr="00BF2B45">
        <w:rPr>
          <w:rFonts w:cs="Arial"/>
        </w:rPr>
        <w:t xml:space="preserve"> </w:t>
      </w:r>
      <w:proofErr w:type="spellStart"/>
      <w:r w:rsidRPr="00BF2B45">
        <w:rPr>
          <w:rFonts w:cs="Arial"/>
        </w:rPr>
        <w:t>provided</w:t>
      </w:r>
      <w:proofErr w:type="spellEnd"/>
      <w:r w:rsidRPr="00BF2B45">
        <w:rPr>
          <w:rFonts w:cs="Arial"/>
        </w:rPr>
        <w:t xml:space="preserve">, </w:t>
      </w:r>
      <w:proofErr w:type="spellStart"/>
      <w:r w:rsidRPr="00BF2B45">
        <w:rPr>
          <w:rFonts w:cs="Arial"/>
        </w:rPr>
        <w:t>this</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be </w:t>
      </w:r>
      <w:proofErr w:type="spellStart"/>
      <w:r w:rsidRPr="00BF2B45">
        <w:rPr>
          <w:rFonts w:cs="Arial"/>
        </w:rPr>
        <w:t>bonded</w:t>
      </w:r>
      <w:proofErr w:type="spellEnd"/>
      <w:r w:rsidRPr="00BF2B45">
        <w:rPr>
          <w:rFonts w:cs="Arial"/>
        </w:rPr>
        <w:t xml:space="preserve"> </w:t>
      </w:r>
      <w:proofErr w:type="spellStart"/>
      <w:r w:rsidRPr="00BF2B45">
        <w:rPr>
          <w:rFonts w:cs="Arial"/>
        </w:rPr>
        <w:t>electrically</w:t>
      </w:r>
      <w:proofErr w:type="spellEnd"/>
      <w:r w:rsidRPr="00BF2B45">
        <w:rPr>
          <w:rFonts w:cs="Arial"/>
        </w:rPr>
        <w:t xml:space="preserve"> </w:t>
      </w:r>
      <w:proofErr w:type="spellStart"/>
      <w:r w:rsidRPr="00BF2B45">
        <w:rPr>
          <w:rFonts w:cs="Arial"/>
        </w:rPr>
        <w:t>to</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earthling</w:t>
      </w:r>
      <w:proofErr w:type="spellEnd"/>
      <w:r w:rsidRPr="00BF2B45">
        <w:rPr>
          <w:rFonts w:cs="Arial"/>
        </w:rPr>
        <w:t xml:space="preserve"> </w:t>
      </w:r>
      <w:proofErr w:type="spellStart"/>
      <w:r w:rsidRPr="00BF2B45">
        <w:rPr>
          <w:rFonts w:cs="Arial"/>
        </w:rPr>
        <w:t>grid</w:t>
      </w:r>
      <w:proofErr w:type="spellEnd"/>
      <w:r w:rsidRPr="00BF2B45">
        <w:rPr>
          <w:rFonts w:cs="Arial"/>
        </w:rPr>
        <w:t xml:space="preserve"> </w:t>
      </w:r>
      <w:proofErr w:type="spellStart"/>
      <w:r w:rsidRPr="00BF2B45">
        <w:rPr>
          <w:rFonts w:cs="Arial"/>
        </w:rPr>
        <w:t>on</w:t>
      </w:r>
      <w:proofErr w:type="spellEnd"/>
      <w:r w:rsidRPr="00BF2B45">
        <w:rPr>
          <w:rFonts w:cs="Arial"/>
          <w:spacing w:val="1"/>
        </w:rPr>
        <w:t xml:space="preserve"> </w:t>
      </w:r>
      <w:proofErr w:type="spellStart"/>
      <w:r w:rsidRPr="00BF2B45">
        <w:rPr>
          <w:rFonts w:cs="Arial"/>
        </w:rPr>
        <w:t>each</w:t>
      </w:r>
      <w:proofErr w:type="spellEnd"/>
      <w:r w:rsidRPr="00BF2B45">
        <w:rPr>
          <w:rFonts w:cs="Arial"/>
        </w:rPr>
        <w:t xml:space="preserve"> </w:t>
      </w:r>
      <w:proofErr w:type="spellStart"/>
      <w:r w:rsidRPr="00BF2B45">
        <w:rPr>
          <w:rFonts w:cs="Arial"/>
        </w:rPr>
        <w:t>side</w:t>
      </w:r>
      <w:proofErr w:type="spellEnd"/>
      <w:r w:rsidRPr="00BF2B45">
        <w:rPr>
          <w:rFonts w:cs="Arial"/>
        </w:rPr>
        <w:t xml:space="preserve"> at </w:t>
      </w:r>
      <w:proofErr w:type="spellStart"/>
      <w:r w:rsidRPr="00BF2B45">
        <w:rPr>
          <w:rFonts w:cs="Arial"/>
        </w:rPr>
        <w:t>points</w:t>
      </w:r>
      <w:proofErr w:type="spellEnd"/>
      <w:r w:rsidRPr="00BF2B45">
        <w:rPr>
          <w:rFonts w:cs="Arial"/>
        </w:rPr>
        <w:t xml:space="preserve"> </w:t>
      </w:r>
      <w:proofErr w:type="spellStart"/>
      <w:r w:rsidRPr="00BF2B45">
        <w:rPr>
          <w:rFonts w:cs="Arial"/>
        </w:rPr>
        <w:t>adjacent</w:t>
      </w:r>
      <w:proofErr w:type="spellEnd"/>
      <w:r w:rsidRPr="00BF2B45">
        <w:rPr>
          <w:rFonts w:cs="Arial"/>
        </w:rPr>
        <w:t xml:space="preserve"> </w:t>
      </w:r>
      <w:proofErr w:type="spellStart"/>
      <w:r w:rsidRPr="00BF2B45">
        <w:rPr>
          <w:rFonts w:cs="Arial"/>
        </w:rPr>
        <w:t>to</w:t>
      </w:r>
      <w:proofErr w:type="spellEnd"/>
      <w:r w:rsidRPr="00BF2B45">
        <w:rPr>
          <w:rFonts w:cs="Arial"/>
        </w:rPr>
        <w:t xml:space="preserve"> </w:t>
      </w:r>
      <w:proofErr w:type="spellStart"/>
      <w:r w:rsidRPr="00BF2B45">
        <w:rPr>
          <w:rFonts w:cs="Arial"/>
        </w:rPr>
        <w:t>each</w:t>
      </w:r>
      <w:proofErr w:type="spellEnd"/>
      <w:r w:rsidRPr="00BF2B45">
        <w:rPr>
          <w:rFonts w:cs="Arial"/>
        </w:rPr>
        <w:t xml:space="preserve"> </w:t>
      </w:r>
      <w:proofErr w:type="spellStart"/>
      <w:r w:rsidRPr="00BF2B45">
        <w:rPr>
          <w:rFonts w:cs="Arial"/>
        </w:rPr>
        <w:t>corner</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location</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mesh</w:t>
      </w:r>
      <w:proofErr w:type="spellEnd"/>
      <w:r w:rsidRPr="00BF2B45">
        <w:rPr>
          <w:rFonts w:cs="Arial"/>
        </w:rPr>
        <w:t xml:space="preserve"> </w:t>
      </w:r>
      <w:proofErr w:type="spellStart"/>
      <w:r w:rsidRPr="00BF2B45">
        <w:rPr>
          <w:rFonts w:cs="Arial"/>
        </w:rPr>
        <w:t>conductors</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be </w:t>
      </w:r>
      <w:proofErr w:type="spellStart"/>
      <w:r w:rsidRPr="00BF2B45">
        <w:rPr>
          <w:rFonts w:cs="Arial"/>
        </w:rPr>
        <w:t>such</w:t>
      </w:r>
      <w:proofErr w:type="spellEnd"/>
      <w:r w:rsidRPr="00BF2B45">
        <w:rPr>
          <w:rFonts w:cs="Arial"/>
        </w:rPr>
        <w:t xml:space="preserve"> as </w:t>
      </w:r>
      <w:proofErr w:type="spellStart"/>
      <w:r w:rsidRPr="00BF2B45">
        <w:rPr>
          <w:rFonts w:cs="Arial"/>
        </w:rPr>
        <w:t>to</w:t>
      </w:r>
      <w:proofErr w:type="spellEnd"/>
      <w:r w:rsidRPr="00BF2B45">
        <w:rPr>
          <w:rFonts w:cs="Arial"/>
          <w:spacing w:val="1"/>
        </w:rPr>
        <w:t xml:space="preserve"> </w:t>
      </w:r>
      <w:proofErr w:type="spellStart"/>
      <w:r w:rsidRPr="00BF2B45">
        <w:rPr>
          <w:rFonts w:cs="Arial"/>
        </w:rPr>
        <w:t>enable</w:t>
      </w:r>
      <w:proofErr w:type="spellEnd"/>
      <w:r w:rsidRPr="00BF2B45">
        <w:rPr>
          <w:rFonts w:cs="Arial"/>
          <w:spacing w:val="-1"/>
        </w:rPr>
        <w:t xml:space="preserve"> </w:t>
      </w:r>
      <w:proofErr w:type="spellStart"/>
      <w:r w:rsidRPr="00BF2B45">
        <w:rPr>
          <w:rFonts w:cs="Arial"/>
        </w:rPr>
        <w:t>all</w:t>
      </w:r>
      <w:proofErr w:type="spellEnd"/>
      <w:r w:rsidRPr="00BF2B45">
        <w:rPr>
          <w:rFonts w:cs="Arial"/>
          <w:spacing w:val="-2"/>
        </w:rPr>
        <w:t xml:space="preserve"> </w:t>
      </w:r>
      <w:proofErr w:type="spellStart"/>
      <w:r w:rsidRPr="00BF2B45">
        <w:rPr>
          <w:rFonts w:cs="Arial"/>
        </w:rPr>
        <w:t>items</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equipment</w:t>
      </w:r>
      <w:proofErr w:type="spellEnd"/>
      <w:r w:rsidRPr="00BF2B45">
        <w:rPr>
          <w:rFonts w:cs="Arial"/>
          <w:spacing w:val="1"/>
        </w:rPr>
        <w:t xml:space="preserve"> </w:t>
      </w:r>
      <w:proofErr w:type="spellStart"/>
      <w:r w:rsidRPr="00BF2B45">
        <w:rPr>
          <w:rFonts w:cs="Arial"/>
        </w:rPr>
        <w:t>to</w:t>
      </w:r>
      <w:proofErr w:type="spellEnd"/>
      <w:r w:rsidRPr="00BF2B45">
        <w:rPr>
          <w:rFonts w:cs="Arial"/>
          <w:spacing w:val="-3"/>
        </w:rPr>
        <w:t xml:space="preserve"> </w:t>
      </w:r>
      <w:r w:rsidRPr="00BF2B45">
        <w:rPr>
          <w:rFonts w:cs="Arial"/>
        </w:rPr>
        <w:t xml:space="preserve">be </w:t>
      </w:r>
      <w:proofErr w:type="spellStart"/>
      <w:r w:rsidRPr="00BF2B45">
        <w:rPr>
          <w:rFonts w:cs="Arial"/>
        </w:rPr>
        <w:t>connected</w:t>
      </w:r>
      <w:proofErr w:type="spellEnd"/>
      <w:r w:rsidRPr="00BF2B45">
        <w:rPr>
          <w:rFonts w:cs="Arial"/>
          <w:spacing w:val="-1"/>
        </w:rPr>
        <w:t xml:space="preserve"> </w:t>
      </w:r>
      <w:proofErr w:type="spellStart"/>
      <w:r w:rsidRPr="00BF2B45">
        <w:rPr>
          <w:rFonts w:cs="Arial"/>
        </w:rPr>
        <w:t>to</w:t>
      </w:r>
      <w:proofErr w:type="spellEnd"/>
      <w:r w:rsidRPr="00BF2B45">
        <w:rPr>
          <w:rFonts w:cs="Arial"/>
          <w:spacing w:val="-3"/>
        </w:rPr>
        <w:t xml:space="preserve"> </w:t>
      </w:r>
      <w:proofErr w:type="spellStart"/>
      <w:r w:rsidRPr="00BF2B45">
        <w:rPr>
          <w:rFonts w:cs="Arial"/>
        </w:rPr>
        <w:t>the</w:t>
      </w:r>
      <w:proofErr w:type="spellEnd"/>
      <w:r w:rsidRPr="00BF2B45">
        <w:rPr>
          <w:rFonts w:cs="Arial"/>
          <w:spacing w:val="-2"/>
        </w:rPr>
        <w:t xml:space="preserve"> </w:t>
      </w:r>
      <w:proofErr w:type="spellStart"/>
      <w:r w:rsidRPr="00BF2B45">
        <w:rPr>
          <w:rFonts w:cs="Arial"/>
        </w:rPr>
        <w:t>earth</w:t>
      </w:r>
      <w:proofErr w:type="spellEnd"/>
      <w:r w:rsidRPr="00BF2B45">
        <w:rPr>
          <w:rFonts w:cs="Arial"/>
          <w:spacing w:val="-4"/>
        </w:rPr>
        <w:t xml:space="preserve"> </w:t>
      </w:r>
      <w:proofErr w:type="spellStart"/>
      <w:r w:rsidRPr="00BF2B45">
        <w:rPr>
          <w:rFonts w:cs="Arial"/>
        </w:rPr>
        <w:t>system</w:t>
      </w:r>
      <w:proofErr w:type="spellEnd"/>
      <w:r w:rsidRPr="00BF2B45">
        <w:rPr>
          <w:rFonts w:cs="Arial"/>
          <w:spacing w:val="-4"/>
        </w:rPr>
        <w:t xml:space="preserve"> </w:t>
      </w:r>
      <w:proofErr w:type="spellStart"/>
      <w:r w:rsidRPr="00BF2B45">
        <w:rPr>
          <w:rFonts w:cs="Arial"/>
        </w:rPr>
        <w:t>via</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shortest</w:t>
      </w:r>
      <w:proofErr w:type="spellEnd"/>
      <w:r w:rsidRPr="00BF2B45">
        <w:rPr>
          <w:rFonts w:cs="Arial"/>
          <w:spacing w:val="-3"/>
        </w:rPr>
        <w:t xml:space="preserve"> </w:t>
      </w:r>
      <w:proofErr w:type="spellStart"/>
      <w:r w:rsidRPr="00BF2B45">
        <w:rPr>
          <w:rFonts w:cs="Arial"/>
        </w:rPr>
        <w:t>possible</w:t>
      </w:r>
      <w:proofErr w:type="spellEnd"/>
      <w:r w:rsidRPr="00BF2B45">
        <w:rPr>
          <w:rFonts w:cs="Arial"/>
        </w:rPr>
        <w:t xml:space="preserve"> </w:t>
      </w:r>
      <w:proofErr w:type="spellStart"/>
      <w:r w:rsidRPr="00BF2B45">
        <w:rPr>
          <w:rFonts w:cs="Arial"/>
        </w:rPr>
        <w:t>route</w:t>
      </w:r>
      <w:proofErr w:type="spellEnd"/>
      <w:r w:rsidRPr="00BF2B45">
        <w:rPr>
          <w:rFonts w:cs="Arial"/>
        </w:rPr>
        <w:t>.</w:t>
      </w:r>
    </w:p>
    <w:p w14:paraId="462D0B6D" w14:textId="77777777" w:rsidR="00D65F1A" w:rsidRPr="00BF2B45" w:rsidRDefault="00D65F1A" w:rsidP="00D65F1A">
      <w:pPr>
        <w:pStyle w:val="FootnoteText"/>
        <w:rPr>
          <w:rFonts w:cs="Arial"/>
        </w:rPr>
      </w:pPr>
    </w:p>
    <w:p w14:paraId="491C1C27" w14:textId="77777777" w:rsidR="00D65F1A" w:rsidRPr="00BF2B45" w:rsidRDefault="00D65F1A" w:rsidP="00D65F1A">
      <w:pPr>
        <w:pStyle w:val="FootnoteText"/>
        <w:rPr>
          <w:rFonts w:cs="Arial"/>
        </w:rPr>
      </w:pPr>
      <w:proofErr w:type="spellStart"/>
      <w:r w:rsidRPr="00BF2B45">
        <w:rPr>
          <w:rFonts w:cs="Arial"/>
        </w:rPr>
        <w:t>The</w:t>
      </w:r>
      <w:proofErr w:type="spellEnd"/>
      <w:r w:rsidRPr="00BF2B45">
        <w:rPr>
          <w:rFonts w:cs="Arial"/>
        </w:rPr>
        <w:t xml:space="preserve"> </w:t>
      </w:r>
      <w:proofErr w:type="spellStart"/>
      <w:r w:rsidRPr="00BF2B45">
        <w:rPr>
          <w:rFonts w:cs="Arial"/>
        </w:rPr>
        <w:t>current</w:t>
      </w:r>
      <w:proofErr w:type="spellEnd"/>
      <w:r w:rsidRPr="00BF2B45">
        <w:rPr>
          <w:rFonts w:cs="Arial"/>
        </w:rPr>
        <w:t xml:space="preserve"> </w:t>
      </w:r>
      <w:proofErr w:type="spellStart"/>
      <w:r w:rsidRPr="00BF2B45">
        <w:rPr>
          <w:rFonts w:cs="Arial"/>
        </w:rPr>
        <w:t>density</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earth</w:t>
      </w:r>
      <w:proofErr w:type="spellEnd"/>
      <w:r w:rsidRPr="00BF2B45">
        <w:rPr>
          <w:rFonts w:cs="Arial"/>
        </w:rPr>
        <w:t xml:space="preserve"> conductor </w:t>
      </w:r>
      <w:proofErr w:type="spellStart"/>
      <w:r w:rsidRPr="00BF2B45">
        <w:rPr>
          <w:rFonts w:cs="Arial"/>
        </w:rPr>
        <w:t>shall</w:t>
      </w:r>
      <w:proofErr w:type="spellEnd"/>
      <w:r w:rsidRPr="00BF2B45">
        <w:rPr>
          <w:rFonts w:cs="Arial"/>
        </w:rPr>
        <w:t xml:space="preserve"> be </w:t>
      </w:r>
      <w:proofErr w:type="spellStart"/>
      <w:r w:rsidRPr="00BF2B45">
        <w:rPr>
          <w:rFonts w:cs="Arial"/>
        </w:rPr>
        <w:t>not</w:t>
      </w:r>
      <w:proofErr w:type="spellEnd"/>
      <w:r w:rsidRPr="00BF2B45">
        <w:rPr>
          <w:rFonts w:cs="Arial"/>
        </w:rPr>
        <w:t xml:space="preserve"> </w:t>
      </w:r>
      <w:proofErr w:type="spellStart"/>
      <w:r w:rsidRPr="00BF2B45">
        <w:rPr>
          <w:rFonts w:cs="Arial"/>
        </w:rPr>
        <w:t>greater</w:t>
      </w:r>
      <w:proofErr w:type="spellEnd"/>
      <w:r w:rsidRPr="00BF2B45">
        <w:rPr>
          <w:rFonts w:cs="Arial"/>
        </w:rPr>
        <w:t xml:space="preserve"> </w:t>
      </w:r>
      <w:proofErr w:type="spellStart"/>
      <w:r w:rsidRPr="00BF2B45">
        <w:rPr>
          <w:rFonts w:cs="Arial"/>
        </w:rPr>
        <w:t>than</w:t>
      </w:r>
      <w:proofErr w:type="spellEnd"/>
      <w:r w:rsidRPr="00BF2B45">
        <w:rPr>
          <w:rFonts w:cs="Arial"/>
        </w:rPr>
        <w:t xml:space="preserve"> 45A/mm2. Single </w:t>
      </w:r>
      <w:proofErr w:type="spellStart"/>
      <w:r w:rsidRPr="00BF2B45">
        <w:rPr>
          <w:rFonts w:cs="Arial"/>
        </w:rPr>
        <w:t>connections</w:t>
      </w:r>
      <w:proofErr w:type="spellEnd"/>
      <w:r w:rsidRPr="00BF2B45">
        <w:rPr>
          <w:rFonts w:cs="Arial"/>
          <w:spacing w:val="1"/>
        </w:rPr>
        <w:t xml:space="preserve"> </w:t>
      </w:r>
      <w:proofErr w:type="spellStart"/>
      <w:r w:rsidRPr="00BF2B45">
        <w:rPr>
          <w:rFonts w:cs="Arial"/>
        </w:rPr>
        <w:t>between</w:t>
      </w:r>
      <w:proofErr w:type="spellEnd"/>
      <w:r w:rsidRPr="00BF2B45">
        <w:rPr>
          <w:rFonts w:cs="Arial"/>
        </w:rPr>
        <w:t xml:space="preserve"> </w:t>
      </w:r>
      <w:proofErr w:type="spellStart"/>
      <w:r w:rsidRPr="00BF2B45">
        <w:rPr>
          <w:rFonts w:cs="Arial"/>
        </w:rPr>
        <w:t>equipment</w:t>
      </w:r>
      <w:proofErr w:type="spellEnd"/>
      <w:r w:rsidRPr="00BF2B45">
        <w:rPr>
          <w:rFonts w:cs="Arial"/>
        </w:rPr>
        <w:t xml:space="preserve"> and </w:t>
      </w:r>
      <w:proofErr w:type="spellStart"/>
      <w:r w:rsidRPr="00BF2B45">
        <w:rPr>
          <w:rFonts w:cs="Arial"/>
        </w:rPr>
        <w:t>the</w:t>
      </w:r>
      <w:proofErr w:type="spellEnd"/>
      <w:r w:rsidRPr="00BF2B45">
        <w:rPr>
          <w:rFonts w:cs="Arial"/>
        </w:rPr>
        <w:t xml:space="preserve"> </w:t>
      </w:r>
      <w:proofErr w:type="spellStart"/>
      <w:r w:rsidRPr="00BF2B45">
        <w:rPr>
          <w:rFonts w:cs="Arial"/>
        </w:rPr>
        <w:t>earth</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w:t>
      </w:r>
      <w:proofErr w:type="spellStart"/>
      <w:r w:rsidRPr="00BF2B45">
        <w:rPr>
          <w:rFonts w:cs="Arial"/>
        </w:rPr>
        <w:t>carry</w:t>
      </w:r>
      <w:proofErr w:type="spellEnd"/>
      <w:r w:rsidRPr="00BF2B45">
        <w:rPr>
          <w:rFonts w:cs="Arial"/>
        </w:rPr>
        <w:t xml:space="preserve"> </w:t>
      </w:r>
      <w:proofErr w:type="spellStart"/>
      <w:r w:rsidRPr="00BF2B45">
        <w:rPr>
          <w:rFonts w:cs="Arial"/>
        </w:rPr>
        <w:t>the</w:t>
      </w:r>
      <w:proofErr w:type="spellEnd"/>
      <w:r w:rsidRPr="00BF2B45">
        <w:rPr>
          <w:rFonts w:cs="Arial"/>
        </w:rPr>
        <w:t xml:space="preserve"> total short </w:t>
      </w:r>
      <w:proofErr w:type="spellStart"/>
      <w:r w:rsidRPr="00BF2B45">
        <w:rPr>
          <w:rFonts w:cs="Arial"/>
        </w:rPr>
        <w:t>circuit</w:t>
      </w:r>
      <w:proofErr w:type="spellEnd"/>
      <w:r w:rsidRPr="00BF2B45">
        <w:rPr>
          <w:rFonts w:cs="Arial"/>
        </w:rPr>
        <w:t xml:space="preserve"> </w:t>
      </w:r>
      <w:proofErr w:type="spellStart"/>
      <w:r w:rsidRPr="00BF2B45">
        <w:rPr>
          <w:rFonts w:cs="Arial"/>
        </w:rPr>
        <w:t>current</w:t>
      </w:r>
      <w:proofErr w:type="spellEnd"/>
      <w:r w:rsidRPr="00BF2B45">
        <w:rPr>
          <w:rFonts w:cs="Arial"/>
        </w:rPr>
        <w:t xml:space="preserve">, </w:t>
      </w:r>
      <w:proofErr w:type="spellStart"/>
      <w:r w:rsidRPr="00BF2B45">
        <w:rPr>
          <w:rFonts w:cs="Arial"/>
        </w:rPr>
        <w:t>but</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cross</w:t>
      </w:r>
      <w:proofErr w:type="spellEnd"/>
      <w:r w:rsidRPr="00BF2B45">
        <w:rPr>
          <w:rFonts w:cs="Arial"/>
        </w:rPr>
        <w:t>-</w:t>
      </w:r>
      <w:r w:rsidRPr="00BF2B45">
        <w:rPr>
          <w:rFonts w:cs="Arial"/>
          <w:spacing w:val="1"/>
        </w:rPr>
        <w:t xml:space="preserve"> </w:t>
      </w:r>
      <w:proofErr w:type="spellStart"/>
      <w:r w:rsidRPr="00BF2B45">
        <w:rPr>
          <w:rFonts w:cs="Arial"/>
        </w:rPr>
        <w:t>sectional</w:t>
      </w:r>
      <w:proofErr w:type="spellEnd"/>
      <w:r w:rsidRPr="00BF2B45">
        <w:rPr>
          <w:rFonts w:cs="Arial"/>
        </w:rPr>
        <w:t xml:space="preserve"> </w:t>
      </w:r>
      <w:proofErr w:type="spellStart"/>
      <w:r w:rsidRPr="00BF2B45">
        <w:rPr>
          <w:rFonts w:cs="Arial"/>
        </w:rPr>
        <w:t>area</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branch</w:t>
      </w:r>
      <w:proofErr w:type="spellEnd"/>
      <w:r w:rsidRPr="00BF2B45">
        <w:rPr>
          <w:rFonts w:cs="Arial"/>
        </w:rPr>
        <w:t xml:space="preserve"> </w:t>
      </w:r>
      <w:proofErr w:type="spellStart"/>
      <w:r w:rsidRPr="00BF2B45">
        <w:rPr>
          <w:rFonts w:cs="Arial"/>
        </w:rPr>
        <w:t>connections</w:t>
      </w:r>
      <w:proofErr w:type="spellEnd"/>
      <w:r w:rsidRPr="00BF2B45">
        <w:rPr>
          <w:rFonts w:cs="Arial"/>
        </w:rPr>
        <w:t xml:space="preserve"> </w:t>
      </w:r>
      <w:proofErr w:type="spellStart"/>
      <w:r w:rsidRPr="00BF2B45">
        <w:rPr>
          <w:rFonts w:cs="Arial"/>
        </w:rPr>
        <w:t>may</w:t>
      </w:r>
      <w:proofErr w:type="spellEnd"/>
      <w:r w:rsidRPr="00BF2B45">
        <w:rPr>
          <w:rFonts w:cs="Arial"/>
        </w:rPr>
        <w:t xml:space="preserve"> be </w:t>
      </w:r>
      <w:proofErr w:type="spellStart"/>
      <w:r w:rsidRPr="00BF2B45">
        <w:rPr>
          <w:rFonts w:cs="Arial"/>
        </w:rPr>
        <w:t>reduced</w:t>
      </w:r>
      <w:proofErr w:type="spellEnd"/>
      <w:r w:rsidRPr="00BF2B45">
        <w:rPr>
          <w:rFonts w:cs="Arial"/>
        </w:rPr>
        <w:t xml:space="preserve"> </w:t>
      </w:r>
      <w:proofErr w:type="spellStart"/>
      <w:r w:rsidRPr="00BF2B45">
        <w:rPr>
          <w:rFonts w:cs="Arial"/>
        </w:rPr>
        <w:t>to</w:t>
      </w:r>
      <w:proofErr w:type="spellEnd"/>
      <w:r w:rsidRPr="00BF2B45">
        <w:rPr>
          <w:rFonts w:cs="Arial"/>
        </w:rPr>
        <w:t xml:space="preserve"> </w:t>
      </w:r>
      <w:proofErr w:type="spellStart"/>
      <w:r w:rsidRPr="00BF2B45">
        <w:rPr>
          <w:rFonts w:cs="Arial"/>
        </w:rPr>
        <w:t>take</w:t>
      </w:r>
      <w:proofErr w:type="spellEnd"/>
      <w:r w:rsidRPr="00BF2B45">
        <w:rPr>
          <w:rFonts w:cs="Arial"/>
        </w:rPr>
        <w:t xml:space="preserve"> </w:t>
      </w:r>
      <w:proofErr w:type="spellStart"/>
      <w:r w:rsidRPr="00BF2B45">
        <w:rPr>
          <w:rFonts w:cs="Arial"/>
        </w:rPr>
        <w:t>account</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current</w:t>
      </w:r>
      <w:proofErr w:type="spellEnd"/>
      <w:r w:rsidRPr="00BF2B45">
        <w:rPr>
          <w:rFonts w:cs="Arial"/>
        </w:rPr>
        <w:t xml:space="preserve"> </w:t>
      </w:r>
      <w:proofErr w:type="spellStart"/>
      <w:r w:rsidRPr="00BF2B45">
        <w:rPr>
          <w:rFonts w:cs="Arial"/>
        </w:rPr>
        <w:t>distribution</w:t>
      </w:r>
      <w:proofErr w:type="spellEnd"/>
      <w:r w:rsidRPr="00BF2B45">
        <w:rPr>
          <w:rFonts w:cs="Arial"/>
        </w:rPr>
        <w:t xml:space="preserve"> in </w:t>
      </w:r>
      <w:proofErr w:type="spellStart"/>
      <w:r w:rsidRPr="00BF2B45">
        <w:rPr>
          <w:rFonts w:cs="Arial"/>
        </w:rPr>
        <w:t>two</w:t>
      </w:r>
      <w:proofErr w:type="spellEnd"/>
      <w:r w:rsidRPr="00BF2B45">
        <w:rPr>
          <w:rFonts w:cs="Arial"/>
        </w:rPr>
        <w:t xml:space="preserve"> </w:t>
      </w:r>
      <w:proofErr w:type="spellStart"/>
      <w:r w:rsidRPr="00BF2B45">
        <w:rPr>
          <w:rFonts w:cs="Arial"/>
        </w:rPr>
        <w:t>or</w:t>
      </w:r>
      <w:proofErr w:type="spellEnd"/>
      <w:r w:rsidRPr="00BF2B45">
        <w:rPr>
          <w:rFonts w:cs="Arial"/>
          <w:spacing w:val="1"/>
        </w:rPr>
        <w:t xml:space="preserve"> </w:t>
      </w:r>
      <w:r w:rsidRPr="00BF2B45">
        <w:rPr>
          <w:rFonts w:cs="Arial"/>
        </w:rPr>
        <w:t xml:space="preserve">more </w:t>
      </w:r>
      <w:proofErr w:type="spellStart"/>
      <w:r w:rsidRPr="00BF2B45">
        <w:rPr>
          <w:rFonts w:cs="Arial"/>
        </w:rPr>
        <w:t>conductors</w:t>
      </w:r>
      <w:proofErr w:type="spellEnd"/>
      <w:r w:rsidRPr="00BF2B45">
        <w:rPr>
          <w:rFonts w:cs="Arial"/>
        </w:rPr>
        <w:t xml:space="preserve">. A </w:t>
      </w:r>
      <w:proofErr w:type="spellStart"/>
      <w:r w:rsidRPr="00BF2B45">
        <w:rPr>
          <w:rFonts w:cs="Arial"/>
        </w:rPr>
        <w:t>distribution</w:t>
      </w:r>
      <w:proofErr w:type="spellEnd"/>
      <w:r w:rsidRPr="00BF2B45">
        <w:rPr>
          <w:rFonts w:cs="Arial"/>
        </w:rPr>
        <w:t xml:space="preserve"> factor </w:t>
      </w:r>
      <w:proofErr w:type="spellStart"/>
      <w:r w:rsidRPr="00BF2B45">
        <w:rPr>
          <w:rFonts w:cs="Arial"/>
        </w:rPr>
        <w:t>of</w:t>
      </w:r>
      <w:proofErr w:type="spellEnd"/>
      <w:r w:rsidRPr="00BF2B45">
        <w:rPr>
          <w:rFonts w:cs="Arial"/>
        </w:rPr>
        <w:t xml:space="preserve"> 60 per cent </w:t>
      </w:r>
      <w:proofErr w:type="spellStart"/>
      <w:r w:rsidRPr="00BF2B45">
        <w:rPr>
          <w:rFonts w:cs="Arial"/>
        </w:rPr>
        <w:t>shall</w:t>
      </w:r>
      <w:proofErr w:type="spellEnd"/>
      <w:r w:rsidRPr="00BF2B45">
        <w:rPr>
          <w:rFonts w:cs="Arial"/>
        </w:rPr>
        <w:t xml:space="preserve"> be </w:t>
      </w:r>
      <w:proofErr w:type="spellStart"/>
      <w:r w:rsidRPr="00BF2B45">
        <w:rPr>
          <w:rFonts w:cs="Arial"/>
        </w:rPr>
        <w:t>assumed</w:t>
      </w:r>
      <w:proofErr w:type="spellEnd"/>
      <w:r w:rsidRPr="00BF2B45">
        <w:rPr>
          <w:rFonts w:cs="Arial"/>
        </w:rPr>
        <w:t xml:space="preserve"> </w:t>
      </w:r>
      <w:proofErr w:type="spellStart"/>
      <w:r w:rsidRPr="00BF2B45">
        <w:rPr>
          <w:rFonts w:cs="Arial"/>
        </w:rPr>
        <w:t>for</w:t>
      </w:r>
      <w:proofErr w:type="spellEnd"/>
      <w:r w:rsidRPr="00BF2B45">
        <w:rPr>
          <w:rFonts w:cs="Arial"/>
        </w:rPr>
        <w:t xml:space="preserve"> </w:t>
      </w:r>
      <w:proofErr w:type="spellStart"/>
      <w:r w:rsidRPr="00BF2B45">
        <w:rPr>
          <w:rFonts w:cs="Arial"/>
        </w:rPr>
        <w:t>this</w:t>
      </w:r>
      <w:proofErr w:type="spellEnd"/>
      <w:r w:rsidRPr="00BF2B45">
        <w:rPr>
          <w:rFonts w:cs="Arial"/>
        </w:rPr>
        <w:t xml:space="preserve"> </w:t>
      </w:r>
      <w:proofErr w:type="spellStart"/>
      <w:r w:rsidRPr="00BF2B45">
        <w:rPr>
          <w:rFonts w:cs="Arial"/>
        </w:rPr>
        <w:t>purpose</w:t>
      </w:r>
      <w:proofErr w:type="spellEnd"/>
      <w:r w:rsidRPr="00BF2B45">
        <w:rPr>
          <w:rFonts w:cs="Arial"/>
        </w:rPr>
        <w:t xml:space="preserve">, i.e. </w:t>
      </w:r>
      <w:proofErr w:type="spellStart"/>
      <w:r w:rsidRPr="00BF2B45">
        <w:rPr>
          <w:rFonts w:cs="Arial"/>
        </w:rPr>
        <w:t>the</w:t>
      </w:r>
      <w:proofErr w:type="spellEnd"/>
      <w:r w:rsidRPr="00BF2B45">
        <w:rPr>
          <w:rFonts w:cs="Arial"/>
        </w:rPr>
        <w:t xml:space="preserve"> </w:t>
      </w:r>
      <w:proofErr w:type="spellStart"/>
      <w:r w:rsidRPr="00BF2B45">
        <w:rPr>
          <w:rFonts w:cs="Arial"/>
        </w:rPr>
        <w:t>cross</w:t>
      </w:r>
      <w:proofErr w:type="spellEnd"/>
      <w:r w:rsidRPr="00BF2B45">
        <w:rPr>
          <w:rFonts w:cs="Arial"/>
        </w:rPr>
        <w:t>-</w:t>
      </w:r>
      <w:r w:rsidRPr="00BF2B45">
        <w:rPr>
          <w:rFonts w:cs="Arial"/>
          <w:spacing w:val="1"/>
        </w:rPr>
        <w:t xml:space="preserve"> </w:t>
      </w:r>
      <w:proofErr w:type="spellStart"/>
      <w:r w:rsidRPr="00BF2B45">
        <w:rPr>
          <w:rFonts w:cs="Arial"/>
        </w:rPr>
        <w:t>sectional</w:t>
      </w:r>
      <w:proofErr w:type="spellEnd"/>
      <w:r w:rsidRPr="00BF2B45">
        <w:rPr>
          <w:rFonts w:cs="Arial"/>
        </w:rPr>
        <w:t xml:space="preserve"> </w:t>
      </w:r>
      <w:proofErr w:type="spellStart"/>
      <w:r w:rsidRPr="00BF2B45">
        <w:rPr>
          <w:rFonts w:cs="Arial"/>
        </w:rPr>
        <w:t>area</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branch</w:t>
      </w:r>
      <w:proofErr w:type="spellEnd"/>
      <w:r w:rsidRPr="00BF2B45">
        <w:rPr>
          <w:rFonts w:cs="Arial"/>
        </w:rPr>
        <w:t xml:space="preserve"> </w:t>
      </w:r>
      <w:proofErr w:type="spellStart"/>
      <w:r w:rsidRPr="00BF2B45">
        <w:rPr>
          <w:rFonts w:cs="Arial"/>
        </w:rPr>
        <w:t>connections</w:t>
      </w:r>
      <w:proofErr w:type="spellEnd"/>
      <w:r w:rsidRPr="00BF2B45">
        <w:rPr>
          <w:rFonts w:cs="Arial"/>
        </w:rPr>
        <w:t xml:space="preserve"> </w:t>
      </w:r>
      <w:proofErr w:type="spellStart"/>
      <w:r w:rsidRPr="00BF2B45">
        <w:rPr>
          <w:rFonts w:cs="Arial"/>
        </w:rPr>
        <w:t>may</w:t>
      </w:r>
      <w:proofErr w:type="spellEnd"/>
      <w:r w:rsidRPr="00BF2B45">
        <w:rPr>
          <w:rFonts w:cs="Arial"/>
        </w:rPr>
        <w:t xml:space="preserve"> be </w:t>
      </w:r>
      <w:proofErr w:type="spellStart"/>
      <w:r w:rsidRPr="00BF2B45">
        <w:rPr>
          <w:rFonts w:cs="Arial"/>
        </w:rPr>
        <w:t>reduced</w:t>
      </w:r>
      <w:proofErr w:type="spellEnd"/>
      <w:r w:rsidRPr="00BF2B45">
        <w:rPr>
          <w:rFonts w:cs="Arial"/>
        </w:rPr>
        <w:t xml:space="preserve"> </w:t>
      </w:r>
      <w:proofErr w:type="spellStart"/>
      <w:r w:rsidRPr="00BF2B45">
        <w:rPr>
          <w:rFonts w:cs="Arial"/>
        </w:rPr>
        <w:t>to</w:t>
      </w:r>
      <w:proofErr w:type="spellEnd"/>
      <w:r w:rsidRPr="00BF2B45">
        <w:rPr>
          <w:rFonts w:cs="Arial"/>
        </w:rPr>
        <w:t xml:space="preserve"> 60 per cent </w:t>
      </w:r>
      <w:proofErr w:type="spellStart"/>
      <w:r w:rsidRPr="00BF2B45">
        <w:rPr>
          <w:rFonts w:cs="Arial"/>
        </w:rPr>
        <w:t>of</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corresponding</w:t>
      </w:r>
      <w:proofErr w:type="spellEnd"/>
      <w:r w:rsidRPr="00BF2B45">
        <w:rPr>
          <w:rFonts w:cs="Arial"/>
        </w:rPr>
        <w:t xml:space="preserve"> single</w:t>
      </w:r>
      <w:r w:rsidRPr="00BF2B45">
        <w:rPr>
          <w:rFonts w:cs="Arial"/>
          <w:spacing w:val="1"/>
        </w:rPr>
        <w:t xml:space="preserve"> </w:t>
      </w:r>
      <w:r w:rsidRPr="00BF2B45">
        <w:rPr>
          <w:rFonts w:cs="Arial"/>
        </w:rPr>
        <w:t>conductor.</w:t>
      </w:r>
    </w:p>
    <w:p w14:paraId="5670EFEA" w14:textId="77777777" w:rsidR="00D65F1A" w:rsidRPr="00BF2B45" w:rsidRDefault="00D65F1A" w:rsidP="00D65F1A">
      <w:pPr>
        <w:pStyle w:val="FootnoteText"/>
        <w:rPr>
          <w:rFonts w:cs="Arial"/>
        </w:rPr>
      </w:pPr>
    </w:p>
    <w:p w14:paraId="45B0C57D" w14:textId="77777777" w:rsidR="00D65F1A" w:rsidRPr="00BF2B45" w:rsidRDefault="00D65F1A" w:rsidP="00D65F1A">
      <w:pPr>
        <w:pStyle w:val="FootnoteText"/>
        <w:rPr>
          <w:rFonts w:cs="Arial"/>
        </w:rPr>
      </w:pPr>
      <w:proofErr w:type="spellStart"/>
      <w:r w:rsidRPr="00BF2B45">
        <w:rPr>
          <w:rFonts w:cs="Arial"/>
        </w:rPr>
        <w:t>The</w:t>
      </w:r>
      <w:proofErr w:type="spellEnd"/>
      <w:r w:rsidRPr="00BF2B45">
        <w:rPr>
          <w:rFonts w:cs="Arial"/>
          <w:spacing w:val="-3"/>
        </w:rPr>
        <w:t xml:space="preserve"> </w:t>
      </w:r>
      <w:proofErr w:type="spellStart"/>
      <w:r w:rsidRPr="00BF2B45">
        <w:rPr>
          <w:rFonts w:cs="Arial"/>
        </w:rPr>
        <w:t>grid</w:t>
      </w:r>
      <w:proofErr w:type="spellEnd"/>
      <w:r w:rsidRPr="00BF2B45">
        <w:rPr>
          <w:rFonts w:cs="Arial"/>
          <w:spacing w:val="-2"/>
        </w:rPr>
        <w:t xml:space="preserve"> </w:t>
      </w:r>
      <w:proofErr w:type="spellStart"/>
      <w:r w:rsidRPr="00BF2B45">
        <w:rPr>
          <w:rFonts w:cs="Arial"/>
        </w:rPr>
        <w:t>voltage</w:t>
      </w:r>
      <w:proofErr w:type="spellEnd"/>
      <w:r w:rsidRPr="00BF2B45">
        <w:rPr>
          <w:rFonts w:cs="Arial"/>
          <w:spacing w:val="-1"/>
        </w:rPr>
        <w:t xml:space="preserve"> </w:t>
      </w:r>
      <w:proofErr w:type="spellStart"/>
      <w:r w:rsidRPr="00BF2B45">
        <w:rPr>
          <w:rFonts w:cs="Arial"/>
        </w:rPr>
        <w:t>rise</w:t>
      </w:r>
      <w:proofErr w:type="spellEnd"/>
      <w:r w:rsidRPr="00BF2B45">
        <w:rPr>
          <w:rFonts w:cs="Arial"/>
          <w:spacing w:val="-1"/>
        </w:rPr>
        <w:t xml:space="preserve"> </w:t>
      </w:r>
      <w:proofErr w:type="spellStart"/>
      <w:r w:rsidRPr="00BF2B45">
        <w:rPr>
          <w:rFonts w:cs="Arial"/>
        </w:rPr>
        <w:t>under</w:t>
      </w:r>
      <w:proofErr w:type="spellEnd"/>
      <w:r w:rsidRPr="00BF2B45">
        <w:rPr>
          <w:rFonts w:cs="Arial"/>
          <w:spacing w:val="-3"/>
        </w:rPr>
        <w:t xml:space="preserve"> </w:t>
      </w:r>
      <w:proofErr w:type="spellStart"/>
      <w:r w:rsidRPr="00BF2B45">
        <w:rPr>
          <w:rFonts w:cs="Arial"/>
        </w:rPr>
        <w:t>fault</w:t>
      </w:r>
      <w:proofErr w:type="spellEnd"/>
      <w:r w:rsidRPr="00BF2B45">
        <w:rPr>
          <w:rFonts w:cs="Arial"/>
        </w:rPr>
        <w:t xml:space="preserve"> </w:t>
      </w:r>
      <w:proofErr w:type="spellStart"/>
      <w:r w:rsidRPr="00BF2B45">
        <w:rPr>
          <w:rFonts w:cs="Arial"/>
        </w:rPr>
        <w:t>conditions</w:t>
      </w:r>
      <w:proofErr w:type="spellEnd"/>
      <w:r w:rsidRPr="00BF2B45">
        <w:rPr>
          <w:rFonts w:cs="Arial"/>
          <w:spacing w:val="-3"/>
        </w:rPr>
        <w:t xml:space="preserve"> </w:t>
      </w:r>
      <w:proofErr w:type="spellStart"/>
      <w:r w:rsidRPr="00BF2B45">
        <w:rPr>
          <w:rFonts w:cs="Arial"/>
        </w:rPr>
        <w:t>shall</w:t>
      </w:r>
      <w:proofErr w:type="spellEnd"/>
      <w:r w:rsidRPr="00BF2B45">
        <w:rPr>
          <w:rFonts w:cs="Arial"/>
        </w:rPr>
        <w:t xml:space="preserve"> </w:t>
      </w:r>
      <w:proofErr w:type="spellStart"/>
      <w:r w:rsidRPr="00BF2B45">
        <w:rPr>
          <w:rFonts w:cs="Arial"/>
        </w:rPr>
        <w:t>not</w:t>
      </w:r>
      <w:proofErr w:type="spellEnd"/>
      <w:r w:rsidRPr="00BF2B45">
        <w:rPr>
          <w:rFonts w:cs="Arial"/>
        </w:rPr>
        <w:t xml:space="preserve"> </w:t>
      </w:r>
      <w:proofErr w:type="spellStart"/>
      <w:r w:rsidRPr="00BF2B45">
        <w:rPr>
          <w:rFonts w:cs="Arial"/>
        </w:rPr>
        <w:t>exceed</w:t>
      </w:r>
      <w:proofErr w:type="spellEnd"/>
      <w:r w:rsidRPr="00BF2B45">
        <w:rPr>
          <w:rFonts w:cs="Arial"/>
          <w:spacing w:val="-1"/>
        </w:rPr>
        <w:t xml:space="preserve"> </w:t>
      </w:r>
      <w:r w:rsidRPr="00BF2B45">
        <w:rPr>
          <w:rFonts w:cs="Arial"/>
        </w:rPr>
        <w:t>10</w:t>
      </w:r>
      <w:r w:rsidRPr="00BF2B45">
        <w:rPr>
          <w:rFonts w:cs="Arial"/>
          <w:spacing w:val="-1"/>
        </w:rPr>
        <w:t xml:space="preserve"> </w:t>
      </w:r>
      <w:r w:rsidRPr="00BF2B45">
        <w:rPr>
          <w:rFonts w:cs="Arial"/>
        </w:rPr>
        <w:t>kV.</w:t>
      </w:r>
    </w:p>
    <w:p w14:paraId="29953250" w14:textId="77777777" w:rsidR="00D65F1A" w:rsidRPr="00BF2B45" w:rsidRDefault="00D65F1A" w:rsidP="00D65F1A">
      <w:pPr>
        <w:pStyle w:val="FootnoteText"/>
        <w:rPr>
          <w:rFonts w:cs="Arial"/>
        </w:rPr>
      </w:pPr>
      <w:proofErr w:type="spellStart"/>
      <w:r w:rsidRPr="00BF2B45">
        <w:rPr>
          <w:rFonts w:cs="Arial"/>
        </w:rPr>
        <w:t>Earthing</w:t>
      </w:r>
      <w:proofErr w:type="spellEnd"/>
      <w:r w:rsidRPr="00BF2B45">
        <w:rPr>
          <w:rFonts w:cs="Arial"/>
        </w:rPr>
        <w:t xml:space="preserve"> and </w:t>
      </w:r>
      <w:proofErr w:type="spellStart"/>
      <w:r w:rsidRPr="00BF2B45">
        <w:rPr>
          <w:rFonts w:cs="Arial"/>
        </w:rPr>
        <w:t>lightning</w:t>
      </w:r>
      <w:proofErr w:type="spellEnd"/>
      <w:r w:rsidRPr="00BF2B45">
        <w:rPr>
          <w:rFonts w:cs="Arial"/>
        </w:rPr>
        <w:t xml:space="preserve"> </w:t>
      </w:r>
      <w:proofErr w:type="spellStart"/>
      <w:r w:rsidRPr="00BF2B45">
        <w:rPr>
          <w:rFonts w:cs="Arial"/>
        </w:rPr>
        <w:t>protection</w:t>
      </w:r>
      <w:proofErr w:type="spellEnd"/>
      <w:r w:rsidRPr="00BF2B45">
        <w:rPr>
          <w:rFonts w:cs="Arial"/>
        </w:rPr>
        <w:t xml:space="preserve"> </w:t>
      </w:r>
      <w:proofErr w:type="spellStart"/>
      <w:r w:rsidRPr="00BF2B45">
        <w:rPr>
          <w:rFonts w:cs="Arial"/>
        </w:rPr>
        <w:t>system</w:t>
      </w:r>
      <w:proofErr w:type="spellEnd"/>
      <w:r w:rsidRPr="00BF2B45">
        <w:rPr>
          <w:rFonts w:cs="Arial"/>
        </w:rPr>
        <w:t xml:space="preserve"> </w:t>
      </w:r>
      <w:proofErr w:type="spellStart"/>
      <w:r w:rsidRPr="00BF2B45">
        <w:rPr>
          <w:rFonts w:cs="Arial"/>
        </w:rPr>
        <w:t>installation</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be in </w:t>
      </w:r>
      <w:proofErr w:type="spellStart"/>
      <w:r w:rsidRPr="00BF2B45">
        <w:rPr>
          <w:rFonts w:cs="Arial"/>
        </w:rPr>
        <w:t>strict</w:t>
      </w:r>
      <w:proofErr w:type="spellEnd"/>
      <w:r w:rsidRPr="00BF2B45">
        <w:rPr>
          <w:rFonts w:cs="Arial"/>
        </w:rPr>
        <w:t xml:space="preserve"> </w:t>
      </w:r>
      <w:proofErr w:type="spellStart"/>
      <w:r w:rsidRPr="00BF2B45">
        <w:rPr>
          <w:rFonts w:cs="Arial"/>
        </w:rPr>
        <w:t>accordance</w:t>
      </w:r>
      <w:proofErr w:type="spellEnd"/>
      <w:r w:rsidRPr="00BF2B45">
        <w:rPr>
          <w:rFonts w:cs="Arial"/>
          <w:spacing w:val="1"/>
        </w:rPr>
        <w:t xml:space="preserve"> </w:t>
      </w:r>
      <w:proofErr w:type="spellStart"/>
      <w:r w:rsidRPr="00BF2B45">
        <w:rPr>
          <w:rFonts w:cs="Arial"/>
        </w:rPr>
        <w:t>with</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latest</w:t>
      </w:r>
      <w:proofErr w:type="spellEnd"/>
      <w:r w:rsidRPr="00BF2B45">
        <w:rPr>
          <w:rFonts w:cs="Arial"/>
          <w:spacing w:val="1"/>
        </w:rPr>
        <w:t xml:space="preserve"> </w:t>
      </w:r>
      <w:proofErr w:type="spellStart"/>
      <w:r w:rsidRPr="00BF2B45">
        <w:rPr>
          <w:rFonts w:cs="Arial"/>
        </w:rPr>
        <w:t>editions</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Indian</w:t>
      </w:r>
      <w:proofErr w:type="spellEnd"/>
      <w:r w:rsidRPr="00BF2B45">
        <w:rPr>
          <w:rFonts w:cs="Arial"/>
        </w:rPr>
        <w:t xml:space="preserve"> </w:t>
      </w:r>
      <w:proofErr w:type="spellStart"/>
      <w:r w:rsidRPr="00BF2B45">
        <w:rPr>
          <w:rFonts w:cs="Arial"/>
        </w:rPr>
        <w:t>Electricity</w:t>
      </w:r>
      <w:proofErr w:type="spellEnd"/>
      <w:r w:rsidRPr="00BF2B45">
        <w:rPr>
          <w:rFonts w:cs="Arial"/>
        </w:rPr>
        <w:t xml:space="preserve"> Rules, </w:t>
      </w:r>
      <w:proofErr w:type="spellStart"/>
      <w:r w:rsidRPr="00BF2B45">
        <w:rPr>
          <w:rFonts w:cs="Arial"/>
        </w:rPr>
        <w:t>relevant</w:t>
      </w:r>
      <w:proofErr w:type="spellEnd"/>
      <w:r w:rsidRPr="00BF2B45">
        <w:rPr>
          <w:rFonts w:cs="Arial"/>
        </w:rPr>
        <w:t xml:space="preserve"> </w:t>
      </w:r>
      <w:proofErr w:type="spellStart"/>
      <w:r w:rsidRPr="00BF2B45">
        <w:rPr>
          <w:rFonts w:cs="Arial"/>
        </w:rPr>
        <w:t>Indian</w:t>
      </w:r>
      <w:proofErr w:type="spellEnd"/>
      <w:r w:rsidRPr="00BF2B45">
        <w:rPr>
          <w:rFonts w:cs="Arial"/>
        </w:rPr>
        <w:t xml:space="preserve"> </w:t>
      </w:r>
      <w:proofErr w:type="spellStart"/>
      <w:r w:rsidRPr="00BF2B45">
        <w:rPr>
          <w:rFonts w:cs="Arial"/>
        </w:rPr>
        <w:t>Standards</w:t>
      </w:r>
      <w:proofErr w:type="spellEnd"/>
      <w:r w:rsidRPr="00BF2B45">
        <w:rPr>
          <w:rFonts w:cs="Arial"/>
        </w:rPr>
        <w:t xml:space="preserve"> and Codes </w:t>
      </w:r>
      <w:proofErr w:type="spellStart"/>
      <w:r w:rsidRPr="00BF2B45">
        <w:rPr>
          <w:rFonts w:cs="Arial"/>
        </w:rPr>
        <w:t>of</w:t>
      </w:r>
      <w:proofErr w:type="spellEnd"/>
      <w:r w:rsidRPr="00BF2B45">
        <w:rPr>
          <w:rFonts w:cs="Arial"/>
        </w:rPr>
        <w:t xml:space="preserve"> </w:t>
      </w:r>
      <w:proofErr w:type="spellStart"/>
      <w:r w:rsidRPr="00BF2B45">
        <w:rPr>
          <w:rFonts w:cs="Arial"/>
        </w:rPr>
        <w:t>practice</w:t>
      </w:r>
      <w:proofErr w:type="spellEnd"/>
      <w:r w:rsidRPr="00BF2B45">
        <w:rPr>
          <w:rFonts w:cs="Arial"/>
        </w:rPr>
        <w:t xml:space="preserve"> and </w:t>
      </w:r>
      <w:proofErr w:type="spellStart"/>
      <w:r w:rsidRPr="00BF2B45">
        <w:rPr>
          <w:rFonts w:cs="Arial"/>
        </w:rPr>
        <w:t>Regulations</w:t>
      </w:r>
      <w:proofErr w:type="spellEnd"/>
      <w:r w:rsidRPr="00BF2B45">
        <w:rPr>
          <w:rFonts w:cs="Arial"/>
          <w:spacing w:val="1"/>
        </w:rPr>
        <w:t xml:space="preserve"> </w:t>
      </w:r>
      <w:proofErr w:type="spellStart"/>
      <w:r w:rsidRPr="00BF2B45">
        <w:rPr>
          <w:rFonts w:cs="Arial"/>
        </w:rPr>
        <w:t>existing</w:t>
      </w:r>
      <w:proofErr w:type="spellEnd"/>
      <w:r w:rsidRPr="00BF2B45">
        <w:rPr>
          <w:rFonts w:cs="Arial"/>
          <w:spacing w:val="-4"/>
        </w:rPr>
        <w:t xml:space="preserve"> </w:t>
      </w:r>
      <w:r w:rsidRPr="00BF2B45">
        <w:rPr>
          <w:rFonts w:cs="Arial"/>
        </w:rPr>
        <w:t xml:space="preserve">in </w:t>
      </w:r>
      <w:proofErr w:type="spellStart"/>
      <w:r w:rsidRPr="00BF2B45">
        <w:rPr>
          <w:rFonts w:cs="Arial"/>
        </w:rPr>
        <w:t>the</w:t>
      </w:r>
      <w:proofErr w:type="spellEnd"/>
      <w:r w:rsidRPr="00BF2B45">
        <w:rPr>
          <w:rFonts w:cs="Arial"/>
        </w:rPr>
        <w:t xml:space="preserve"> </w:t>
      </w:r>
      <w:proofErr w:type="spellStart"/>
      <w:r w:rsidRPr="00BF2B45">
        <w:rPr>
          <w:rFonts w:cs="Arial"/>
        </w:rPr>
        <w:t>locality</w:t>
      </w:r>
      <w:proofErr w:type="spellEnd"/>
      <w:r w:rsidRPr="00BF2B45">
        <w:rPr>
          <w:rFonts w:cs="Arial"/>
          <w:spacing w:val="-3"/>
        </w:rPr>
        <w:t xml:space="preserve"> </w:t>
      </w:r>
      <w:proofErr w:type="spellStart"/>
      <w:r w:rsidRPr="00BF2B45">
        <w:rPr>
          <w:rFonts w:cs="Arial"/>
        </w:rPr>
        <w:t>where</w:t>
      </w:r>
      <w:proofErr w:type="spellEnd"/>
      <w:r w:rsidRPr="00BF2B45">
        <w:rPr>
          <w:rFonts w:cs="Arial"/>
        </w:rPr>
        <w:t xml:space="preserve"> </w:t>
      </w:r>
      <w:proofErr w:type="spellStart"/>
      <w:r w:rsidRPr="00BF2B45">
        <w:rPr>
          <w:rFonts w:cs="Arial"/>
        </w:rPr>
        <w:t>the</w:t>
      </w:r>
      <w:proofErr w:type="spellEnd"/>
      <w:r w:rsidRPr="00BF2B45">
        <w:rPr>
          <w:rFonts w:cs="Arial"/>
          <w:spacing w:val="-2"/>
        </w:rPr>
        <w:t xml:space="preserve"> </w:t>
      </w:r>
      <w:proofErr w:type="spellStart"/>
      <w:r w:rsidRPr="00BF2B45">
        <w:rPr>
          <w:rFonts w:cs="Arial"/>
        </w:rPr>
        <w:t>system</w:t>
      </w:r>
      <w:proofErr w:type="spellEnd"/>
      <w:r w:rsidRPr="00BF2B45">
        <w:rPr>
          <w:rFonts w:cs="Arial"/>
          <w:spacing w:val="-4"/>
        </w:rPr>
        <w:t xml:space="preserve"> </w:t>
      </w:r>
      <w:proofErr w:type="spellStart"/>
      <w:r w:rsidRPr="00BF2B45">
        <w:rPr>
          <w:rFonts w:cs="Arial"/>
        </w:rPr>
        <w:t>is</w:t>
      </w:r>
      <w:proofErr w:type="spellEnd"/>
      <w:r w:rsidRPr="00BF2B45">
        <w:rPr>
          <w:rFonts w:cs="Arial"/>
          <w:spacing w:val="8"/>
        </w:rPr>
        <w:t xml:space="preserve"> </w:t>
      </w:r>
      <w:proofErr w:type="spellStart"/>
      <w:r w:rsidRPr="00BF2B45">
        <w:rPr>
          <w:rFonts w:cs="Arial"/>
        </w:rPr>
        <w:t>installed</w:t>
      </w:r>
      <w:proofErr w:type="spellEnd"/>
      <w:r w:rsidRPr="00BF2B45">
        <w:rPr>
          <w:rFonts w:cs="Arial"/>
          <w:spacing w:val="1"/>
        </w:rPr>
        <w:t xml:space="preserve"> </w:t>
      </w:r>
      <w:r w:rsidRPr="00BF2B45">
        <w:rPr>
          <w:rFonts w:cs="Arial"/>
        </w:rPr>
        <w:t>as</w:t>
      </w:r>
      <w:r w:rsidRPr="00BF2B45">
        <w:rPr>
          <w:rFonts w:cs="Arial"/>
          <w:spacing w:val="-2"/>
        </w:rPr>
        <w:t xml:space="preserve"> </w:t>
      </w:r>
      <w:proofErr w:type="spellStart"/>
      <w:r w:rsidRPr="00BF2B45">
        <w:rPr>
          <w:rFonts w:cs="Arial"/>
        </w:rPr>
        <w:t>below</w:t>
      </w:r>
      <w:proofErr w:type="spellEnd"/>
      <w:r w:rsidRPr="00BF2B45">
        <w:rPr>
          <w:rFonts w:cs="Arial"/>
        </w:rPr>
        <w:t>:</w:t>
      </w:r>
    </w:p>
    <w:p w14:paraId="5BB80219" w14:textId="77777777" w:rsidR="00D65F1A" w:rsidRPr="00BF2B45" w:rsidRDefault="00D65F1A" w:rsidP="00D65F1A">
      <w:pPr>
        <w:pStyle w:val="FootnoteText"/>
        <w:rPr>
          <w:rFonts w:cs="Arial"/>
        </w:rPr>
      </w:pPr>
    </w:p>
    <w:p w14:paraId="3D356D85" w14:textId="77777777" w:rsidR="00D65F1A" w:rsidRPr="00BF2B45" w:rsidRDefault="00D65F1A" w:rsidP="00D65F1A">
      <w:pPr>
        <w:pStyle w:val="FootnoteText"/>
        <w:rPr>
          <w:rFonts w:cs="Arial"/>
        </w:rPr>
      </w:pPr>
      <w:proofErr w:type="spellStart"/>
      <w:r w:rsidRPr="00BF2B45">
        <w:rPr>
          <w:rFonts w:cs="Arial"/>
        </w:rPr>
        <w:t>Code</w:t>
      </w:r>
      <w:proofErr w:type="spellEnd"/>
      <w:r w:rsidRPr="00BF2B45">
        <w:rPr>
          <w:rFonts w:cs="Arial"/>
          <w:spacing w:val="-4"/>
        </w:rPr>
        <w:t xml:space="preserve"> </w:t>
      </w:r>
      <w:proofErr w:type="spellStart"/>
      <w:r w:rsidRPr="00BF2B45">
        <w:rPr>
          <w:rFonts w:cs="Arial"/>
        </w:rPr>
        <w:t>of</w:t>
      </w:r>
      <w:proofErr w:type="spellEnd"/>
      <w:r w:rsidRPr="00BF2B45">
        <w:rPr>
          <w:rFonts w:cs="Arial"/>
          <w:spacing w:val="-1"/>
        </w:rPr>
        <w:t xml:space="preserve"> </w:t>
      </w:r>
      <w:proofErr w:type="spellStart"/>
      <w:r w:rsidRPr="00BF2B45">
        <w:rPr>
          <w:rFonts w:cs="Arial"/>
        </w:rPr>
        <w:t>practice</w:t>
      </w:r>
      <w:proofErr w:type="spellEnd"/>
      <w:r w:rsidRPr="00BF2B45">
        <w:rPr>
          <w:rFonts w:cs="Arial"/>
          <w:spacing w:val="-3"/>
        </w:rPr>
        <w:t xml:space="preserve"> </w:t>
      </w:r>
      <w:proofErr w:type="spellStart"/>
      <w:r w:rsidRPr="00BF2B45">
        <w:rPr>
          <w:rFonts w:cs="Arial"/>
        </w:rPr>
        <w:t>for</w:t>
      </w:r>
      <w:proofErr w:type="spellEnd"/>
      <w:r w:rsidRPr="00BF2B45">
        <w:rPr>
          <w:rFonts w:cs="Arial"/>
          <w:spacing w:val="-1"/>
        </w:rPr>
        <w:t xml:space="preserve"> </w:t>
      </w:r>
      <w:proofErr w:type="spellStart"/>
      <w:r w:rsidRPr="00BF2B45">
        <w:rPr>
          <w:rFonts w:cs="Arial"/>
        </w:rPr>
        <w:t>Earthing</w:t>
      </w:r>
      <w:proofErr w:type="spellEnd"/>
      <w:r w:rsidRPr="00BF2B45">
        <w:rPr>
          <w:rFonts w:cs="Arial"/>
          <w:spacing w:val="-4"/>
        </w:rPr>
        <w:t xml:space="preserve"> </w:t>
      </w:r>
      <w:r w:rsidRPr="00BF2B45">
        <w:rPr>
          <w:rFonts w:cs="Arial"/>
        </w:rPr>
        <w:t>IS:</w:t>
      </w:r>
      <w:r w:rsidRPr="00BF2B45">
        <w:rPr>
          <w:rFonts w:cs="Arial"/>
          <w:spacing w:val="-1"/>
        </w:rPr>
        <w:t xml:space="preserve"> </w:t>
      </w:r>
      <w:r w:rsidRPr="00BF2B45">
        <w:rPr>
          <w:rFonts w:cs="Arial"/>
        </w:rPr>
        <w:t>3043</w:t>
      </w:r>
    </w:p>
    <w:p w14:paraId="45B76B7F" w14:textId="77777777" w:rsidR="00D65F1A" w:rsidRPr="00BF2B45" w:rsidRDefault="00D65F1A" w:rsidP="00D65F1A">
      <w:pPr>
        <w:pStyle w:val="FootnoteText"/>
        <w:rPr>
          <w:rFonts w:cs="Arial"/>
        </w:rPr>
      </w:pPr>
      <w:proofErr w:type="spellStart"/>
      <w:r w:rsidRPr="00BF2B45">
        <w:rPr>
          <w:rFonts w:cs="Arial"/>
        </w:rPr>
        <w:t>Code</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practice</w:t>
      </w:r>
      <w:proofErr w:type="spellEnd"/>
      <w:r w:rsidRPr="00BF2B45">
        <w:rPr>
          <w:rFonts w:cs="Arial"/>
        </w:rPr>
        <w:t xml:space="preserve"> </w:t>
      </w:r>
      <w:proofErr w:type="spellStart"/>
      <w:r w:rsidRPr="00BF2B45">
        <w:rPr>
          <w:rFonts w:cs="Arial"/>
        </w:rPr>
        <w:t>for</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protection</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Building</w:t>
      </w:r>
      <w:proofErr w:type="spellEnd"/>
      <w:r w:rsidRPr="00BF2B45">
        <w:rPr>
          <w:rFonts w:cs="Arial"/>
        </w:rPr>
        <w:t xml:space="preserve"> and </w:t>
      </w:r>
      <w:proofErr w:type="spellStart"/>
      <w:r w:rsidRPr="00BF2B45">
        <w:rPr>
          <w:rFonts w:cs="Arial"/>
        </w:rPr>
        <w:t>allied</w:t>
      </w:r>
      <w:proofErr w:type="spellEnd"/>
      <w:r w:rsidRPr="00BF2B45">
        <w:rPr>
          <w:rFonts w:cs="Arial"/>
        </w:rPr>
        <w:t xml:space="preserve"> </w:t>
      </w:r>
      <w:proofErr w:type="spellStart"/>
      <w:r w:rsidRPr="00BF2B45">
        <w:rPr>
          <w:rFonts w:cs="Arial"/>
        </w:rPr>
        <w:t>structures</w:t>
      </w:r>
      <w:proofErr w:type="spellEnd"/>
      <w:r w:rsidRPr="00BF2B45">
        <w:rPr>
          <w:rFonts w:cs="Arial"/>
          <w:spacing w:val="-52"/>
        </w:rPr>
        <w:t xml:space="preserve"> </w:t>
      </w:r>
      <w:proofErr w:type="spellStart"/>
      <w:r w:rsidRPr="00BF2B45">
        <w:rPr>
          <w:rFonts w:cs="Arial"/>
        </w:rPr>
        <w:t>against</w:t>
      </w:r>
      <w:proofErr w:type="spellEnd"/>
      <w:r w:rsidRPr="00BF2B45">
        <w:rPr>
          <w:rFonts w:cs="Arial"/>
          <w:spacing w:val="-2"/>
        </w:rPr>
        <w:t xml:space="preserve"> </w:t>
      </w:r>
      <w:proofErr w:type="spellStart"/>
      <w:r w:rsidRPr="00BF2B45">
        <w:rPr>
          <w:rFonts w:cs="Arial"/>
        </w:rPr>
        <w:t>lightning</w:t>
      </w:r>
      <w:proofErr w:type="spellEnd"/>
      <w:r w:rsidRPr="00BF2B45">
        <w:rPr>
          <w:rFonts w:cs="Arial"/>
          <w:spacing w:val="-3"/>
        </w:rPr>
        <w:t xml:space="preserve"> </w:t>
      </w:r>
      <w:r w:rsidRPr="00BF2B45">
        <w:rPr>
          <w:rFonts w:cs="Arial"/>
        </w:rPr>
        <w:t>IS:</w:t>
      </w:r>
      <w:r w:rsidRPr="00BF2B45">
        <w:rPr>
          <w:rFonts w:cs="Arial"/>
          <w:spacing w:val="2"/>
        </w:rPr>
        <w:t xml:space="preserve"> </w:t>
      </w:r>
      <w:r w:rsidRPr="00BF2B45">
        <w:rPr>
          <w:rFonts w:cs="Arial"/>
        </w:rPr>
        <w:t>2309.</w:t>
      </w:r>
    </w:p>
    <w:p w14:paraId="28A3BB5C" w14:textId="77777777" w:rsidR="00D65F1A" w:rsidRPr="00BF2B45" w:rsidRDefault="00D65F1A" w:rsidP="00D65F1A">
      <w:pPr>
        <w:pStyle w:val="FootnoteText"/>
        <w:rPr>
          <w:rFonts w:cs="Arial"/>
        </w:rPr>
      </w:pPr>
      <w:r w:rsidRPr="00BF2B45">
        <w:rPr>
          <w:rFonts w:cs="Arial"/>
        </w:rPr>
        <w:t>CEA</w:t>
      </w:r>
      <w:r w:rsidRPr="00BF2B45">
        <w:rPr>
          <w:rFonts w:cs="Arial"/>
          <w:spacing w:val="-3"/>
        </w:rPr>
        <w:t xml:space="preserve"> </w:t>
      </w:r>
      <w:r w:rsidRPr="00BF2B45">
        <w:rPr>
          <w:rFonts w:cs="Arial"/>
        </w:rPr>
        <w:t>Safety</w:t>
      </w:r>
      <w:r w:rsidRPr="00BF2B45">
        <w:rPr>
          <w:rFonts w:cs="Arial"/>
          <w:spacing w:val="-4"/>
        </w:rPr>
        <w:t xml:space="preserve"> </w:t>
      </w:r>
      <w:proofErr w:type="spellStart"/>
      <w:r w:rsidRPr="00BF2B45">
        <w:rPr>
          <w:rFonts w:cs="Arial"/>
        </w:rPr>
        <w:t>Regulations</w:t>
      </w:r>
      <w:proofErr w:type="spellEnd"/>
      <w:r w:rsidRPr="00BF2B45">
        <w:rPr>
          <w:rFonts w:cs="Arial"/>
          <w:spacing w:val="-3"/>
        </w:rPr>
        <w:t xml:space="preserve"> </w:t>
      </w:r>
      <w:r w:rsidRPr="00BF2B45">
        <w:rPr>
          <w:rFonts w:cs="Arial"/>
        </w:rPr>
        <w:t>2010</w:t>
      </w:r>
      <w:r w:rsidRPr="00BF2B45">
        <w:rPr>
          <w:rFonts w:cs="Arial"/>
          <w:spacing w:val="-1"/>
        </w:rPr>
        <w:t xml:space="preserve"> </w:t>
      </w:r>
      <w:r w:rsidRPr="00BF2B45">
        <w:rPr>
          <w:rFonts w:cs="Arial"/>
        </w:rPr>
        <w:t>&amp;</w:t>
      </w:r>
      <w:r w:rsidRPr="00BF2B45">
        <w:rPr>
          <w:rFonts w:cs="Arial"/>
          <w:spacing w:val="-3"/>
        </w:rPr>
        <w:t xml:space="preserve"> </w:t>
      </w:r>
      <w:proofErr w:type="spellStart"/>
      <w:r w:rsidRPr="00BF2B45">
        <w:rPr>
          <w:rFonts w:cs="Arial"/>
        </w:rPr>
        <w:t>Indian</w:t>
      </w:r>
      <w:proofErr w:type="spellEnd"/>
      <w:r w:rsidRPr="00BF2B45">
        <w:rPr>
          <w:rFonts w:cs="Arial"/>
          <w:spacing w:val="-1"/>
        </w:rPr>
        <w:t xml:space="preserve"> </w:t>
      </w:r>
      <w:proofErr w:type="spellStart"/>
      <w:r w:rsidRPr="00BF2B45">
        <w:rPr>
          <w:rFonts w:cs="Arial"/>
        </w:rPr>
        <w:t>Electricity</w:t>
      </w:r>
      <w:proofErr w:type="spellEnd"/>
      <w:r w:rsidRPr="00BF2B45">
        <w:rPr>
          <w:rFonts w:cs="Arial"/>
          <w:spacing w:val="-6"/>
        </w:rPr>
        <w:t xml:space="preserve"> </w:t>
      </w:r>
      <w:proofErr w:type="spellStart"/>
      <w:r w:rsidRPr="00BF2B45">
        <w:rPr>
          <w:rFonts w:cs="Arial"/>
        </w:rPr>
        <w:t>Act</w:t>
      </w:r>
      <w:proofErr w:type="spellEnd"/>
      <w:r w:rsidRPr="00BF2B45">
        <w:rPr>
          <w:rFonts w:cs="Arial"/>
        </w:rPr>
        <w:t xml:space="preserve"> 2003 </w:t>
      </w:r>
      <w:proofErr w:type="spellStart"/>
      <w:r w:rsidRPr="00BF2B45">
        <w:rPr>
          <w:rFonts w:cs="Arial"/>
        </w:rPr>
        <w:t>with</w:t>
      </w:r>
      <w:proofErr w:type="spellEnd"/>
      <w:r w:rsidRPr="00BF2B45">
        <w:rPr>
          <w:rFonts w:cs="Arial"/>
          <w:spacing w:val="-4"/>
        </w:rPr>
        <w:t xml:space="preserve"> </w:t>
      </w:r>
      <w:proofErr w:type="spellStart"/>
      <w:r w:rsidRPr="00BF2B45">
        <w:rPr>
          <w:rFonts w:cs="Arial"/>
        </w:rPr>
        <w:t>latest</w:t>
      </w:r>
      <w:proofErr w:type="spellEnd"/>
      <w:r w:rsidRPr="00BF2B45">
        <w:rPr>
          <w:rFonts w:cs="Arial"/>
          <w:spacing w:val="-52"/>
        </w:rPr>
        <w:t xml:space="preserve"> </w:t>
      </w:r>
      <w:proofErr w:type="spellStart"/>
      <w:r w:rsidRPr="00BF2B45">
        <w:rPr>
          <w:rFonts w:cs="Arial"/>
        </w:rPr>
        <w:t>amendments</w:t>
      </w:r>
      <w:proofErr w:type="spellEnd"/>
      <w:r w:rsidRPr="00BF2B45">
        <w:rPr>
          <w:rFonts w:cs="Arial"/>
        </w:rPr>
        <w:t>.</w:t>
      </w:r>
    </w:p>
    <w:p w14:paraId="2C577231" w14:textId="77777777" w:rsidR="00D65F1A" w:rsidRPr="00BF2B45" w:rsidRDefault="00D65F1A" w:rsidP="00D65F1A">
      <w:pPr>
        <w:pStyle w:val="FootnoteText"/>
        <w:rPr>
          <w:rFonts w:cs="Arial"/>
        </w:rPr>
      </w:pPr>
      <w:r w:rsidRPr="00BF2B45">
        <w:rPr>
          <w:rFonts w:cs="Arial"/>
        </w:rPr>
        <w:t xml:space="preserve">d) </w:t>
      </w:r>
      <w:proofErr w:type="spellStart"/>
      <w:r w:rsidRPr="00BF2B45">
        <w:rPr>
          <w:rFonts w:cs="Arial"/>
        </w:rPr>
        <w:t>National</w:t>
      </w:r>
      <w:proofErr w:type="spellEnd"/>
      <w:r w:rsidRPr="00BF2B45">
        <w:rPr>
          <w:rFonts w:cs="Arial"/>
        </w:rPr>
        <w:t xml:space="preserve"> </w:t>
      </w:r>
      <w:proofErr w:type="spellStart"/>
      <w:r w:rsidRPr="00BF2B45">
        <w:rPr>
          <w:rFonts w:cs="Arial"/>
        </w:rPr>
        <w:t>Electricity</w:t>
      </w:r>
      <w:proofErr w:type="spellEnd"/>
      <w:r w:rsidRPr="00BF2B45">
        <w:rPr>
          <w:rFonts w:cs="Arial"/>
        </w:rPr>
        <w:t xml:space="preserve"> Safety </w:t>
      </w:r>
      <w:proofErr w:type="spellStart"/>
      <w:r w:rsidRPr="00BF2B45">
        <w:rPr>
          <w:rFonts w:cs="Arial"/>
        </w:rPr>
        <w:t>code</w:t>
      </w:r>
      <w:proofErr w:type="spellEnd"/>
      <w:r w:rsidRPr="00BF2B45">
        <w:rPr>
          <w:rFonts w:cs="Arial"/>
        </w:rPr>
        <w:t xml:space="preserve"> IEEE-80</w:t>
      </w:r>
    </w:p>
    <w:p w14:paraId="31C49D5D" w14:textId="77777777" w:rsidR="00D65F1A" w:rsidRPr="00BF2B45" w:rsidRDefault="00D65F1A" w:rsidP="00D65F1A">
      <w:pPr>
        <w:pStyle w:val="FootnoteText"/>
        <w:rPr>
          <w:rFonts w:cs="Arial"/>
        </w:rPr>
      </w:pPr>
    </w:p>
    <w:p w14:paraId="5ED5D146" w14:textId="77777777" w:rsidR="00D65F1A" w:rsidRPr="00BF2B45" w:rsidRDefault="00D65F1A" w:rsidP="00D65F1A">
      <w:pPr>
        <w:pStyle w:val="FootnoteText"/>
        <w:rPr>
          <w:rFonts w:cs="Arial"/>
          <w:sz w:val="22"/>
        </w:rPr>
      </w:pPr>
      <w:proofErr w:type="spellStart"/>
      <w:r w:rsidRPr="00BF2B45">
        <w:rPr>
          <w:rFonts w:cs="Arial"/>
          <w:sz w:val="22"/>
        </w:rPr>
        <w:t>Details</w:t>
      </w:r>
      <w:proofErr w:type="spellEnd"/>
      <w:r w:rsidRPr="00BF2B45">
        <w:rPr>
          <w:rFonts w:cs="Arial"/>
          <w:spacing w:val="-3"/>
          <w:sz w:val="22"/>
        </w:rPr>
        <w:t xml:space="preserve"> </w:t>
      </w:r>
      <w:proofErr w:type="spellStart"/>
      <w:r w:rsidRPr="00BF2B45">
        <w:rPr>
          <w:rFonts w:cs="Arial"/>
          <w:sz w:val="22"/>
        </w:rPr>
        <w:t>of</w:t>
      </w:r>
      <w:proofErr w:type="spellEnd"/>
      <w:r w:rsidRPr="00BF2B45">
        <w:rPr>
          <w:rFonts w:cs="Arial"/>
          <w:sz w:val="22"/>
        </w:rPr>
        <w:t xml:space="preserve"> </w:t>
      </w:r>
      <w:proofErr w:type="spellStart"/>
      <w:r w:rsidRPr="00BF2B45">
        <w:rPr>
          <w:rFonts w:cs="Arial"/>
          <w:sz w:val="22"/>
        </w:rPr>
        <w:t>Earthing</w:t>
      </w:r>
      <w:proofErr w:type="spellEnd"/>
      <w:r w:rsidRPr="00BF2B45">
        <w:rPr>
          <w:rFonts w:cs="Arial"/>
          <w:spacing w:val="-3"/>
          <w:sz w:val="22"/>
        </w:rPr>
        <w:t xml:space="preserve"> </w:t>
      </w:r>
      <w:proofErr w:type="spellStart"/>
      <w:r w:rsidRPr="00BF2B45">
        <w:rPr>
          <w:rFonts w:cs="Arial"/>
          <w:sz w:val="22"/>
        </w:rPr>
        <w:t>System</w:t>
      </w:r>
      <w:proofErr w:type="spellEnd"/>
    </w:p>
    <w:p w14:paraId="4BCA5820" w14:textId="77777777" w:rsidR="00D65F1A" w:rsidRPr="00BF2B45" w:rsidRDefault="00D65F1A" w:rsidP="00D65F1A">
      <w:pPr>
        <w:pStyle w:val="FootnoteText"/>
        <w:rPr>
          <w:rFonts w:cs="Arial"/>
          <w:sz w:val="22"/>
        </w:rPr>
      </w:pPr>
    </w:p>
    <w:p w14:paraId="2CA39A78" w14:textId="77777777" w:rsidR="00D65F1A" w:rsidRPr="00BF2B45" w:rsidRDefault="00D65F1A" w:rsidP="00D65F1A">
      <w:pPr>
        <w:pStyle w:val="FootnoteText"/>
        <w:rPr>
          <w:rFonts w:cs="Arial"/>
          <w:b/>
        </w:rPr>
      </w:pPr>
      <w:r w:rsidRPr="00BF2B45">
        <w:rPr>
          <w:rFonts w:cs="Arial"/>
          <w:b/>
        </w:rPr>
        <w:t>EARTHING</w:t>
      </w:r>
      <w:r w:rsidRPr="00BF2B45">
        <w:rPr>
          <w:rFonts w:cs="Arial"/>
          <w:b/>
          <w:spacing w:val="-6"/>
        </w:rPr>
        <w:t xml:space="preserve"> </w:t>
      </w:r>
      <w:r w:rsidRPr="00BF2B45">
        <w:rPr>
          <w:rFonts w:cs="Arial"/>
          <w:b/>
        </w:rPr>
        <w:t>CONDUCTORS</w:t>
      </w:r>
    </w:p>
    <w:p w14:paraId="1B69B514" w14:textId="77777777" w:rsidR="00D65F1A" w:rsidRPr="00BF2B45" w:rsidRDefault="00D65F1A" w:rsidP="00D65F1A">
      <w:pPr>
        <w:pStyle w:val="FootnoteText"/>
        <w:rPr>
          <w:rFonts w:cs="Arial"/>
          <w:b/>
        </w:rPr>
      </w:pPr>
    </w:p>
    <w:p w14:paraId="41547EAE" w14:textId="77777777" w:rsidR="00D65F1A" w:rsidRPr="00BF2B45" w:rsidRDefault="00D65F1A" w:rsidP="00D65F1A">
      <w:pPr>
        <w:pStyle w:val="FootnoteText"/>
        <w:rPr>
          <w:rFonts w:cs="Arial"/>
          <w:b/>
          <w:sz w:val="22"/>
        </w:rPr>
      </w:pPr>
      <w:r w:rsidRPr="00BF2B45">
        <w:rPr>
          <w:rFonts w:cs="Arial"/>
          <w:b/>
          <w:sz w:val="22"/>
        </w:rPr>
        <w:t>General</w:t>
      </w:r>
    </w:p>
    <w:p w14:paraId="618CBED0" w14:textId="77777777" w:rsidR="00D65F1A" w:rsidRPr="00BF2B45" w:rsidRDefault="00D65F1A" w:rsidP="00D65F1A">
      <w:pPr>
        <w:pStyle w:val="FootnoteText"/>
        <w:rPr>
          <w:rFonts w:cs="Arial"/>
          <w:b/>
        </w:rPr>
      </w:pPr>
    </w:p>
    <w:p w14:paraId="6F811716" w14:textId="77777777" w:rsidR="00D65F1A" w:rsidRPr="00BF2B45" w:rsidRDefault="00D65F1A" w:rsidP="00D65F1A">
      <w:pPr>
        <w:pStyle w:val="FootnoteText"/>
        <w:rPr>
          <w:rFonts w:cs="Arial"/>
        </w:rPr>
      </w:pPr>
      <w:proofErr w:type="spellStart"/>
      <w:r w:rsidRPr="00BF2B45">
        <w:rPr>
          <w:rFonts w:cs="Arial"/>
        </w:rPr>
        <w:lastRenderedPageBreak/>
        <w:t>All</w:t>
      </w:r>
      <w:proofErr w:type="spellEnd"/>
      <w:r w:rsidRPr="00BF2B45">
        <w:rPr>
          <w:rFonts w:cs="Arial"/>
        </w:rPr>
        <w:t xml:space="preserve"> </w:t>
      </w:r>
      <w:proofErr w:type="spellStart"/>
      <w:r w:rsidRPr="00BF2B45">
        <w:rPr>
          <w:rFonts w:cs="Arial"/>
        </w:rPr>
        <w:t>conductors</w:t>
      </w:r>
      <w:proofErr w:type="spellEnd"/>
      <w:r w:rsidRPr="00BF2B45">
        <w:rPr>
          <w:rFonts w:cs="Arial"/>
        </w:rPr>
        <w:t xml:space="preserve"> </w:t>
      </w:r>
      <w:proofErr w:type="spellStart"/>
      <w:r w:rsidRPr="00BF2B45">
        <w:rPr>
          <w:rFonts w:cs="Arial"/>
        </w:rPr>
        <w:t>buried</w:t>
      </w:r>
      <w:proofErr w:type="spellEnd"/>
      <w:r w:rsidRPr="00BF2B45">
        <w:rPr>
          <w:rFonts w:cs="Arial"/>
        </w:rPr>
        <w:t xml:space="preserve"> in </w:t>
      </w:r>
      <w:proofErr w:type="spellStart"/>
      <w:r w:rsidRPr="00BF2B45">
        <w:rPr>
          <w:rFonts w:cs="Arial"/>
        </w:rPr>
        <w:t>earth</w:t>
      </w:r>
      <w:proofErr w:type="spellEnd"/>
      <w:r w:rsidRPr="00BF2B45">
        <w:rPr>
          <w:rFonts w:cs="Arial"/>
        </w:rPr>
        <w:t xml:space="preserve"> and concrete </w:t>
      </w:r>
      <w:proofErr w:type="spellStart"/>
      <w:r w:rsidRPr="00BF2B45">
        <w:rPr>
          <w:rFonts w:cs="Arial"/>
        </w:rPr>
        <w:t>shall</w:t>
      </w:r>
      <w:proofErr w:type="spellEnd"/>
      <w:r w:rsidRPr="00BF2B45">
        <w:rPr>
          <w:rFonts w:cs="Arial"/>
        </w:rPr>
        <w:t xml:space="preserve"> be </w:t>
      </w:r>
      <w:proofErr w:type="spellStart"/>
      <w:r w:rsidRPr="00BF2B45">
        <w:rPr>
          <w:rFonts w:cs="Arial"/>
        </w:rPr>
        <w:t>of</w:t>
      </w:r>
      <w:proofErr w:type="spellEnd"/>
      <w:r w:rsidRPr="00BF2B45">
        <w:rPr>
          <w:rFonts w:cs="Arial"/>
        </w:rPr>
        <w:t xml:space="preserve"> </w:t>
      </w:r>
      <w:proofErr w:type="spellStart"/>
      <w:r w:rsidRPr="00BF2B45">
        <w:rPr>
          <w:rFonts w:cs="Arial"/>
        </w:rPr>
        <w:t>mild</w:t>
      </w:r>
      <w:proofErr w:type="spellEnd"/>
      <w:r w:rsidRPr="00BF2B45">
        <w:rPr>
          <w:rFonts w:cs="Arial"/>
        </w:rPr>
        <w:t xml:space="preserve"> </w:t>
      </w:r>
      <w:proofErr w:type="spellStart"/>
      <w:r w:rsidRPr="00BF2B45">
        <w:rPr>
          <w:rFonts w:cs="Arial"/>
        </w:rPr>
        <w:t>steel</w:t>
      </w:r>
      <w:proofErr w:type="spellEnd"/>
      <w:r w:rsidRPr="00BF2B45">
        <w:rPr>
          <w:rFonts w:cs="Arial"/>
        </w:rPr>
        <w:t xml:space="preserve">. </w:t>
      </w:r>
      <w:proofErr w:type="spellStart"/>
      <w:r w:rsidRPr="00BF2B45">
        <w:rPr>
          <w:rFonts w:cs="Arial"/>
        </w:rPr>
        <w:t>All</w:t>
      </w:r>
      <w:proofErr w:type="spellEnd"/>
      <w:r w:rsidRPr="00BF2B45">
        <w:rPr>
          <w:rFonts w:cs="Arial"/>
        </w:rPr>
        <w:t xml:space="preserve"> </w:t>
      </w:r>
      <w:proofErr w:type="spellStart"/>
      <w:r w:rsidRPr="00BF2B45">
        <w:rPr>
          <w:rFonts w:cs="Arial"/>
        </w:rPr>
        <w:t>conductors</w:t>
      </w:r>
      <w:proofErr w:type="spellEnd"/>
      <w:r w:rsidRPr="00BF2B45">
        <w:rPr>
          <w:rFonts w:cs="Arial"/>
        </w:rPr>
        <w:t xml:space="preserve"> </w:t>
      </w:r>
      <w:proofErr w:type="spellStart"/>
      <w:r w:rsidRPr="00BF2B45">
        <w:rPr>
          <w:rFonts w:cs="Arial"/>
        </w:rPr>
        <w:t>above</w:t>
      </w:r>
      <w:proofErr w:type="spellEnd"/>
      <w:r w:rsidRPr="00BF2B45">
        <w:rPr>
          <w:rFonts w:cs="Arial"/>
        </w:rPr>
        <w:t xml:space="preserve"> </w:t>
      </w:r>
      <w:proofErr w:type="spellStart"/>
      <w:r w:rsidRPr="00BF2B45">
        <w:rPr>
          <w:rFonts w:cs="Arial"/>
        </w:rPr>
        <w:t>ground</w:t>
      </w:r>
      <w:proofErr w:type="spellEnd"/>
      <w:r w:rsidRPr="00BF2B45">
        <w:rPr>
          <w:rFonts w:cs="Arial"/>
        </w:rPr>
        <w:t xml:space="preserve"> </w:t>
      </w:r>
      <w:proofErr w:type="spellStart"/>
      <w:r w:rsidRPr="00BF2B45">
        <w:rPr>
          <w:rFonts w:cs="Arial"/>
        </w:rPr>
        <w:t>level</w:t>
      </w:r>
      <w:proofErr w:type="spellEnd"/>
      <w:r w:rsidRPr="00BF2B45">
        <w:rPr>
          <w:rFonts w:cs="Arial"/>
          <w:spacing w:val="-52"/>
        </w:rPr>
        <w:t xml:space="preserve"> </w:t>
      </w:r>
      <w:r w:rsidRPr="00BF2B45">
        <w:rPr>
          <w:rFonts w:cs="Arial"/>
        </w:rPr>
        <w:t xml:space="preserve">and </w:t>
      </w:r>
      <w:proofErr w:type="spellStart"/>
      <w:r w:rsidRPr="00BF2B45">
        <w:rPr>
          <w:rFonts w:cs="Arial"/>
        </w:rPr>
        <w:t>earthing</w:t>
      </w:r>
      <w:proofErr w:type="spellEnd"/>
      <w:r w:rsidRPr="00BF2B45">
        <w:rPr>
          <w:rFonts w:cs="Arial"/>
        </w:rPr>
        <w:t xml:space="preserve"> leads </w:t>
      </w:r>
      <w:proofErr w:type="spellStart"/>
      <w:r w:rsidRPr="00BF2B45">
        <w:rPr>
          <w:rFonts w:cs="Arial"/>
        </w:rPr>
        <w:t>shall</w:t>
      </w:r>
      <w:proofErr w:type="spellEnd"/>
      <w:r w:rsidRPr="00BF2B45">
        <w:rPr>
          <w:rFonts w:cs="Arial"/>
        </w:rPr>
        <w:t xml:space="preserve"> be </w:t>
      </w:r>
      <w:proofErr w:type="spellStart"/>
      <w:r w:rsidRPr="00BF2B45">
        <w:rPr>
          <w:rFonts w:cs="Arial"/>
        </w:rPr>
        <w:t>of</w:t>
      </w:r>
      <w:proofErr w:type="spellEnd"/>
      <w:r w:rsidRPr="00BF2B45">
        <w:rPr>
          <w:rFonts w:cs="Arial"/>
        </w:rPr>
        <w:t xml:space="preserve"> </w:t>
      </w:r>
      <w:proofErr w:type="spellStart"/>
      <w:r w:rsidRPr="00BF2B45">
        <w:rPr>
          <w:rFonts w:cs="Arial"/>
        </w:rPr>
        <w:t>galvanised</w:t>
      </w:r>
      <w:proofErr w:type="spellEnd"/>
      <w:r w:rsidRPr="00BF2B45">
        <w:rPr>
          <w:rFonts w:cs="Arial"/>
        </w:rPr>
        <w:t xml:space="preserve"> </w:t>
      </w:r>
      <w:proofErr w:type="spellStart"/>
      <w:r w:rsidRPr="00BF2B45">
        <w:rPr>
          <w:rFonts w:cs="Arial"/>
        </w:rPr>
        <w:t>steel</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minimum</w:t>
      </w:r>
      <w:proofErr w:type="spellEnd"/>
      <w:r w:rsidRPr="00BF2B45">
        <w:rPr>
          <w:rFonts w:cs="Arial"/>
        </w:rPr>
        <w:t xml:space="preserve"> </w:t>
      </w:r>
      <w:proofErr w:type="spellStart"/>
      <w:r w:rsidRPr="00BF2B45">
        <w:rPr>
          <w:rFonts w:cs="Arial"/>
        </w:rPr>
        <w:t>sizes</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earthing</w:t>
      </w:r>
      <w:proofErr w:type="spellEnd"/>
      <w:r w:rsidRPr="00BF2B45">
        <w:rPr>
          <w:rFonts w:cs="Arial"/>
        </w:rPr>
        <w:t xml:space="preserve"> conductor </w:t>
      </w:r>
      <w:proofErr w:type="spellStart"/>
      <w:r w:rsidRPr="00BF2B45">
        <w:rPr>
          <w:rFonts w:cs="Arial"/>
        </w:rPr>
        <w:t>to</w:t>
      </w:r>
      <w:proofErr w:type="spellEnd"/>
      <w:r w:rsidRPr="00BF2B45">
        <w:rPr>
          <w:rFonts w:cs="Arial"/>
        </w:rPr>
        <w:t xml:space="preserve"> be </w:t>
      </w:r>
      <w:proofErr w:type="spellStart"/>
      <w:r w:rsidRPr="00BF2B45">
        <w:rPr>
          <w:rFonts w:cs="Arial"/>
        </w:rPr>
        <w:t>used</w:t>
      </w:r>
      <w:proofErr w:type="spellEnd"/>
      <w:r w:rsidRPr="00BF2B45">
        <w:rPr>
          <w:rFonts w:cs="Arial"/>
          <w:spacing w:val="1"/>
        </w:rPr>
        <w:t xml:space="preserve"> </w:t>
      </w:r>
      <w:r w:rsidRPr="00BF2B45">
        <w:rPr>
          <w:rFonts w:cs="Arial"/>
        </w:rPr>
        <w:t xml:space="preserve">are as </w:t>
      </w:r>
      <w:proofErr w:type="spellStart"/>
      <w:r w:rsidRPr="00BF2B45">
        <w:rPr>
          <w:rFonts w:cs="Arial"/>
        </w:rPr>
        <w:t>indicated</w:t>
      </w:r>
      <w:proofErr w:type="spellEnd"/>
      <w:r w:rsidRPr="00BF2B45">
        <w:rPr>
          <w:rFonts w:cs="Arial"/>
          <w:spacing w:val="-1"/>
        </w:rPr>
        <w:t xml:space="preserve"> </w:t>
      </w:r>
      <w:proofErr w:type="spellStart"/>
      <w:r w:rsidRPr="00BF2B45">
        <w:rPr>
          <w:rFonts w:cs="Arial"/>
        </w:rPr>
        <w:t>below</w:t>
      </w:r>
      <w:proofErr w:type="spellEnd"/>
      <w:r w:rsidRPr="00BF2B45">
        <w:rPr>
          <w:rFonts w:cs="Arial"/>
          <w:spacing w:val="-4"/>
        </w:rPr>
        <w:t xml:space="preserve"> </w:t>
      </w:r>
      <w:r w:rsidRPr="00BF2B45">
        <w:rPr>
          <w:rFonts w:cs="Arial"/>
        </w:rPr>
        <w:t>table</w:t>
      </w:r>
      <w:r w:rsidRPr="00BF2B45">
        <w:rPr>
          <w:rFonts w:cs="Arial"/>
          <w:spacing w:val="-2"/>
        </w:rPr>
        <w:t xml:space="preserve"> </w:t>
      </w:r>
      <w:r w:rsidRPr="00BF2B45">
        <w:rPr>
          <w:rFonts w:cs="Arial"/>
        </w:rPr>
        <w:t>no A.</w:t>
      </w:r>
    </w:p>
    <w:p w14:paraId="465FABEA" w14:textId="77777777" w:rsidR="00D65F1A" w:rsidRPr="00BF2B45" w:rsidRDefault="00D65F1A" w:rsidP="00D65F1A">
      <w:pPr>
        <w:pStyle w:val="FootnoteText"/>
        <w:rPr>
          <w:rFonts w:cs="Arial"/>
        </w:rPr>
      </w:pPr>
    </w:p>
    <w:p w14:paraId="5F5312D6" w14:textId="77777777" w:rsidR="00D65F1A" w:rsidRPr="00BF2B45" w:rsidRDefault="00D65F1A" w:rsidP="00D65F1A">
      <w:pPr>
        <w:pStyle w:val="FootnoteText"/>
        <w:rPr>
          <w:rFonts w:cs="Arial"/>
          <w:b/>
          <w:sz w:val="22"/>
          <w:szCs w:val="22"/>
        </w:rPr>
      </w:pPr>
      <w:r w:rsidRPr="00BF2B45">
        <w:rPr>
          <w:rFonts w:cs="Arial"/>
          <w:b/>
          <w:sz w:val="22"/>
          <w:szCs w:val="22"/>
        </w:rPr>
        <w:t xml:space="preserve">1. 1 </w:t>
      </w:r>
      <w:proofErr w:type="spellStart"/>
      <w:r w:rsidRPr="00BF2B45">
        <w:rPr>
          <w:rFonts w:cs="Arial"/>
          <w:b/>
          <w:sz w:val="22"/>
          <w:szCs w:val="22"/>
        </w:rPr>
        <w:t>Constructional</w:t>
      </w:r>
      <w:proofErr w:type="spellEnd"/>
      <w:r w:rsidRPr="00BF2B45">
        <w:rPr>
          <w:rFonts w:cs="Arial"/>
          <w:b/>
          <w:spacing w:val="-5"/>
          <w:sz w:val="22"/>
          <w:szCs w:val="22"/>
        </w:rPr>
        <w:t xml:space="preserve"> </w:t>
      </w:r>
      <w:proofErr w:type="spellStart"/>
      <w:r w:rsidRPr="00BF2B45">
        <w:rPr>
          <w:rFonts w:cs="Arial"/>
          <w:b/>
          <w:sz w:val="22"/>
          <w:szCs w:val="22"/>
        </w:rPr>
        <w:t>Features</w:t>
      </w:r>
      <w:proofErr w:type="spellEnd"/>
    </w:p>
    <w:p w14:paraId="11068BFD" w14:textId="77777777" w:rsidR="00D65F1A" w:rsidRPr="00BF2B45" w:rsidRDefault="00D65F1A" w:rsidP="00D65F1A">
      <w:pPr>
        <w:pStyle w:val="FootnoteText"/>
        <w:rPr>
          <w:rFonts w:cs="Arial"/>
        </w:rPr>
      </w:pPr>
    </w:p>
    <w:p w14:paraId="43352022" w14:textId="77777777" w:rsidR="00D65F1A" w:rsidRPr="00BF2B45" w:rsidRDefault="00D65F1A" w:rsidP="00D65F1A">
      <w:pPr>
        <w:pStyle w:val="FootnoteText"/>
        <w:rPr>
          <w:rFonts w:cs="Arial"/>
          <w:b/>
          <w:sz w:val="22"/>
        </w:rPr>
      </w:pPr>
      <w:r w:rsidRPr="00BF2B45">
        <w:rPr>
          <w:rFonts w:cs="Arial"/>
          <w:b/>
          <w:sz w:val="22"/>
        </w:rPr>
        <w:t>1.2.1</w:t>
      </w:r>
      <w:r w:rsidRPr="00BF2B45">
        <w:rPr>
          <w:rFonts w:cs="Arial"/>
          <w:b/>
          <w:spacing w:val="-1"/>
          <w:sz w:val="22"/>
        </w:rPr>
        <w:t xml:space="preserve"> </w:t>
      </w:r>
      <w:proofErr w:type="spellStart"/>
      <w:r w:rsidRPr="00BF2B45">
        <w:rPr>
          <w:rFonts w:cs="Arial"/>
          <w:b/>
          <w:sz w:val="22"/>
        </w:rPr>
        <w:t>Galvanised</w:t>
      </w:r>
      <w:proofErr w:type="spellEnd"/>
      <w:r w:rsidRPr="00BF2B45">
        <w:rPr>
          <w:rFonts w:cs="Arial"/>
          <w:b/>
          <w:spacing w:val="-1"/>
          <w:sz w:val="22"/>
        </w:rPr>
        <w:t xml:space="preserve"> </w:t>
      </w:r>
      <w:r w:rsidRPr="00BF2B45">
        <w:rPr>
          <w:rFonts w:cs="Arial"/>
          <w:b/>
          <w:sz w:val="22"/>
        </w:rPr>
        <w:t>Steel</w:t>
      </w:r>
    </w:p>
    <w:p w14:paraId="681E8D2B" w14:textId="77777777" w:rsidR="00D65F1A" w:rsidRPr="00BF2B45" w:rsidRDefault="00D65F1A" w:rsidP="00D65F1A">
      <w:pPr>
        <w:pStyle w:val="FootnoteText"/>
        <w:rPr>
          <w:rFonts w:cs="Arial"/>
          <w:b/>
        </w:rPr>
      </w:pPr>
    </w:p>
    <w:p w14:paraId="771A9C22" w14:textId="77777777" w:rsidR="00D65F1A" w:rsidRPr="00BF2B45" w:rsidRDefault="00D65F1A" w:rsidP="00D65F1A">
      <w:pPr>
        <w:pStyle w:val="FootnoteText"/>
        <w:rPr>
          <w:rFonts w:cs="Arial"/>
          <w:sz w:val="22"/>
        </w:rPr>
      </w:pPr>
      <w:r w:rsidRPr="00BF2B45">
        <w:rPr>
          <w:rFonts w:cs="Arial"/>
          <w:sz w:val="22"/>
        </w:rPr>
        <w:t>a)</w:t>
      </w:r>
      <w:r w:rsidRPr="00BF2B45">
        <w:rPr>
          <w:rFonts w:cs="Arial"/>
          <w:sz w:val="22"/>
        </w:rPr>
        <w:tab/>
        <w:t xml:space="preserve">Steel </w:t>
      </w:r>
      <w:proofErr w:type="spellStart"/>
      <w:r w:rsidRPr="00BF2B45">
        <w:rPr>
          <w:rFonts w:cs="Arial"/>
          <w:sz w:val="22"/>
        </w:rPr>
        <w:t>conductors</w:t>
      </w:r>
      <w:proofErr w:type="spellEnd"/>
      <w:r w:rsidRPr="00BF2B45">
        <w:rPr>
          <w:rFonts w:cs="Arial"/>
          <w:sz w:val="22"/>
        </w:rPr>
        <w:t xml:space="preserve"> </w:t>
      </w:r>
      <w:proofErr w:type="spellStart"/>
      <w:r w:rsidRPr="00BF2B45">
        <w:rPr>
          <w:rFonts w:cs="Arial"/>
          <w:sz w:val="22"/>
        </w:rPr>
        <w:t>above</w:t>
      </w:r>
      <w:proofErr w:type="spellEnd"/>
      <w:r w:rsidRPr="00BF2B45">
        <w:rPr>
          <w:rFonts w:cs="Arial"/>
          <w:sz w:val="22"/>
        </w:rPr>
        <w:t xml:space="preserve"> </w:t>
      </w:r>
      <w:proofErr w:type="spellStart"/>
      <w:r w:rsidRPr="00BF2B45">
        <w:rPr>
          <w:rFonts w:cs="Arial"/>
          <w:sz w:val="22"/>
        </w:rPr>
        <w:t>ground</w:t>
      </w:r>
      <w:proofErr w:type="spellEnd"/>
      <w:r w:rsidRPr="00BF2B45">
        <w:rPr>
          <w:rFonts w:cs="Arial"/>
          <w:sz w:val="22"/>
        </w:rPr>
        <w:t xml:space="preserve"> </w:t>
      </w:r>
      <w:proofErr w:type="spellStart"/>
      <w:r w:rsidRPr="00BF2B45">
        <w:rPr>
          <w:rFonts w:cs="Arial"/>
          <w:sz w:val="22"/>
        </w:rPr>
        <w:t>level</w:t>
      </w:r>
      <w:proofErr w:type="spellEnd"/>
      <w:r w:rsidRPr="00BF2B45">
        <w:rPr>
          <w:rFonts w:cs="Arial"/>
          <w:sz w:val="22"/>
        </w:rPr>
        <w:t xml:space="preserve"> </w:t>
      </w:r>
      <w:proofErr w:type="spellStart"/>
      <w:r w:rsidRPr="00BF2B45">
        <w:rPr>
          <w:rFonts w:cs="Arial"/>
          <w:sz w:val="22"/>
        </w:rPr>
        <w:t>shall</w:t>
      </w:r>
      <w:proofErr w:type="spellEnd"/>
      <w:r w:rsidRPr="00BF2B45">
        <w:rPr>
          <w:rFonts w:cs="Arial"/>
          <w:sz w:val="22"/>
        </w:rPr>
        <w:t xml:space="preserve"> be </w:t>
      </w:r>
      <w:proofErr w:type="spellStart"/>
      <w:r w:rsidRPr="00BF2B45">
        <w:rPr>
          <w:rFonts w:cs="Arial"/>
          <w:sz w:val="22"/>
        </w:rPr>
        <w:t>galvanised</w:t>
      </w:r>
      <w:proofErr w:type="spellEnd"/>
      <w:r w:rsidRPr="00BF2B45">
        <w:rPr>
          <w:rFonts w:cs="Arial"/>
          <w:sz w:val="22"/>
        </w:rPr>
        <w:t xml:space="preserve"> </w:t>
      </w:r>
      <w:proofErr w:type="spellStart"/>
      <w:r w:rsidRPr="00BF2B45">
        <w:rPr>
          <w:rFonts w:cs="Arial"/>
          <w:sz w:val="22"/>
        </w:rPr>
        <w:t>according</w:t>
      </w:r>
      <w:proofErr w:type="spellEnd"/>
      <w:r w:rsidRPr="00BF2B45">
        <w:rPr>
          <w:rFonts w:cs="Arial"/>
          <w:sz w:val="22"/>
        </w:rPr>
        <w:t xml:space="preserve"> </w:t>
      </w:r>
      <w:proofErr w:type="spellStart"/>
      <w:r w:rsidRPr="00BF2B45">
        <w:rPr>
          <w:rFonts w:cs="Arial"/>
          <w:sz w:val="22"/>
        </w:rPr>
        <w:t>to</w:t>
      </w:r>
      <w:proofErr w:type="spellEnd"/>
      <w:r w:rsidRPr="00BF2B45">
        <w:rPr>
          <w:rFonts w:cs="Arial"/>
          <w:spacing w:val="-52"/>
          <w:sz w:val="22"/>
        </w:rPr>
        <w:t xml:space="preserve"> </w:t>
      </w:r>
      <w:r w:rsidRPr="00BF2B45">
        <w:rPr>
          <w:rFonts w:cs="Arial"/>
          <w:sz w:val="22"/>
        </w:rPr>
        <w:t>IS:2629.</w:t>
      </w:r>
    </w:p>
    <w:p w14:paraId="52E4CBAC" w14:textId="77777777" w:rsidR="00D65F1A" w:rsidRPr="00BF2B45" w:rsidRDefault="00D65F1A" w:rsidP="00D65F1A">
      <w:pPr>
        <w:pStyle w:val="FootnoteText"/>
        <w:rPr>
          <w:rFonts w:cs="Arial"/>
        </w:rPr>
      </w:pPr>
      <w:r w:rsidRPr="00BF2B45">
        <w:rPr>
          <w:rFonts w:cs="Arial"/>
          <w:sz w:val="22"/>
        </w:rPr>
        <w:t>b)</w:t>
      </w:r>
      <w:r w:rsidRPr="00BF2B45">
        <w:rPr>
          <w:rFonts w:cs="Arial"/>
          <w:sz w:val="22"/>
        </w:rPr>
        <w:tab/>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minimum</w:t>
      </w:r>
      <w:proofErr w:type="spellEnd"/>
      <w:r w:rsidRPr="00BF2B45">
        <w:rPr>
          <w:rFonts w:cs="Arial"/>
          <w:sz w:val="22"/>
        </w:rPr>
        <w:t xml:space="preserve"> </w:t>
      </w:r>
      <w:proofErr w:type="spellStart"/>
      <w:r w:rsidRPr="00BF2B45">
        <w:rPr>
          <w:rFonts w:cs="Arial"/>
          <w:sz w:val="22"/>
        </w:rPr>
        <w:t>weight</w:t>
      </w:r>
      <w:proofErr w:type="spellEnd"/>
      <w:r w:rsidRPr="00BF2B45">
        <w:rPr>
          <w:rFonts w:cs="Arial"/>
          <w:sz w:val="22"/>
        </w:rPr>
        <w:t xml:space="preserve"> </w:t>
      </w:r>
      <w:proofErr w:type="spellStart"/>
      <w:r w:rsidRPr="00BF2B45">
        <w:rPr>
          <w:rFonts w:cs="Arial"/>
          <w:sz w:val="22"/>
        </w:rPr>
        <w:t>of</w:t>
      </w:r>
      <w:proofErr w:type="spellEnd"/>
      <w:r w:rsidRPr="00BF2B45">
        <w:rPr>
          <w:rFonts w:cs="Arial"/>
          <w:sz w:val="22"/>
        </w:rPr>
        <w:t xml:space="preserve"> </w:t>
      </w:r>
      <w:proofErr w:type="spellStart"/>
      <w:r w:rsidRPr="00BF2B45">
        <w:rPr>
          <w:rFonts w:cs="Arial"/>
          <w:sz w:val="22"/>
        </w:rPr>
        <w:t>the</w:t>
      </w:r>
      <w:proofErr w:type="spellEnd"/>
      <w:r w:rsidRPr="00BF2B45">
        <w:rPr>
          <w:rFonts w:cs="Arial"/>
          <w:sz w:val="22"/>
        </w:rPr>
        <w:t xml:space="preserve"> zinc </w:t>
      </w:r>
      <w:proofErr w:type="spellStart"/>
      <w:r w:rsidRPr="00BF2B45">
        <w:rPr>
          <w:rFonts w:cs="Arial"/>
          <w:sz w:val="22"/>
        </w:rPr>
        <w:t>coating</w:t>
      </w:r>
      <w:proofErr w:type="spellEnd"/>
      <w:r w:rsidRPr="00BF2B45">
        <w:rPr>
          <w:rFonts w:cs="Arial"/>
          <w:sz w:val="22"/>
        </w:rPr>
        <w:t xml:space="preserve"> </w:t>
      </w:r>
      <w:proofErr w:type="spellStart"/>
      <w:r w:rsidRPr="00BF2B45">
        <w:rPr>
          <w:rFonts w:cs="Arial"/>
          <w:sz w:val="22"/>
        </w:rPr>
        <w:t>shall</w:t>
      </w:r>
      <w:proofErr w:type="spellEnd"/>
      <w:r w:rsidRPr="00BF2B45">
        <w:rPr>
          <w:rFonts w:cs="Arial"/>
          <w:sz w:val="22"/>
        </w:rPr>
        <w:t xml:space="preserve"> be </w:t>
      </w:r>
      <w:r w:rsidRPr="00BF2B45">
        <w:rPr>
          <w:rFonts w:cs="Arial"/>
          <w:b/>
          <w:sz w:val="22"/>
        </w:rPr>
        <w:t xml:space="preserve">610 </w:t>
      </w:r>
      <w:proofErr w:type="spellStart"/>
      <w:r w:rsidRPr="00BF2B45">
        <w:rPr>
          <w:rFonts w:cs="Arial"/>
          <w:sz w:val="22"/>
        </w:rPr>
        <w:t>gm</w:t>
      </w:r>
      <w:proofErr w:type="spellEnd"/>
      <w:r w:rsidRPr="00BF2B45">
        <w:rPr>
          <w:rFonts w:cs="Arial"/>
          <w:sz w:val="22"/>
        </w:rPr>
        <w:t>/</w:t>
      </w:r>
      <w:proofErr w:type="spellStart"/>
      <w:r w:rsidRPr="00BF2B45">
        <w:rPr>
          <w:rFonts w:cs="Arial"/>
          <w:sz w:val="22"/>
        </w:rPr>
        <w:t>sq.m</w:t>
      </w:r>
      <w:proofErr w:type="spellEnd"/>
      <w:r w:rsidRPr="00BF2B45">
        <w:rPr>
          <w:rFonts w:cs="Arial"/>
          <w:sz w:val="22"/>
        </w:rPr>
        <w:t xml:space="preserve"> </w:t>
      </w:r>
      <w:proofErr w:type="spellStart"/>
      <w:r w:rsidRPr="00BF2B45">
        <w:rPr>
          <w:rFonts w:cs="Arial"/>
          <w:b/>
          <w:sz w:val="22"/>
        </w:rPr>
        <w:t>for</w:t>
      </w:r>
      <w:proofErr w:type="spellEnd"/>
      <w:r w:rsidRPr="00BF2B45">
        <w:rPr>
          <w:rFonts w:cs="Arial"/>
          <w:b/>
          <w:sz w:val="22"/>
        </w:rPr>
        <w:t xml:space="preserve"> normal</w:t>
      </w:r>
      <w:r w:rsidRPr="00BF2B45">
        <w:rPr>
          <w:rFonts w:cs="Arial"/>
          <w:b/>
          <w:spacing w:val="-52"/>
          <w:sz w:val="22"/>
        </w:rPr>
        <w:t xml:space="preserve"> </w:t>
      </w:r>
      <w:proofErr w:type="spellStart"/>
      <w:r w:rsidRPr="00BF2B45">
        <w:rPr>
          <w:rFonts w:cs="Arial"/>
          <w:b/>
          <w:sz w:val="22"/>
        </w:rPr>
        <w:t>area</w:t>
      </w:r>
      <w:proofErr w:type="spellEnd"/>
      <w:r w:rsidRPr="00BF2B45">
        <w:rPr>
          <w:rFonts w:cs="Arial"/>
          <w:b/>
          <w:spacing w:val="-1"/>
          <w:sz w:val="22"/>
        </w:rPr>
        <w:t xml:space="preserve"> </w:t>
      </w:r>
      <w:r w:rsidRPr="00BF2B45">
        <w:rPr>
          <w:rFonts w:cs="Arial"/>
          <w:b/>
          <w:sz w:val="22"/>
        </w:rPr>
        <w:t>and</w:t>
      </w:r>
      <w:r w:rsidRPr="00BF2B45">
        <w:rPr>
          <w:rFonts w:cs="Arial"/>
          <w:b/>
          <w:spacing w:val="-1"/>
          <w:sz w:val="22"/>
        </w:rPr>
        <w:t xml:space="preserve"> </w:t>
      </w:r>
      <w:r w:rsidRPr="00BF2B45">
        <w:rPr>
          <w:rFonts w:cs="Arial"/>
          <w:b/>
          <w:sz w:val="22"/>
        </w:rPr>
        <w:t xml:space="preserve">900 </w:t>
      </w:r>
      <w:proofErr w:type="spellStart"/>
      <w:r w:rsidRPr="00BF2B45">
        <w:rPr>
          <w:rFonts w:cs="Arial"/>
          <w:b/>
          <w:sz w:val="22"/>
        </w:rPr>
        <w:t>gm</w:t>
      </w:r>
      <w:proofErr w:type="spellEnd"/>
      <w:r w:rsidRPr="00BF2B45">
        <w:rPr>
          <w:rFonts w:cs="Arial"/>
          <w:b/>
          <w:sz w:val="22"/>
        </w:rPr>
        <w:t>/</w:t>
      </w:r>
      <w:proofErr w:type="spellStart"/>
      <w:r w:rsidRPr="00BF2B45">
        <w:rPr>
          <w:rFonts w:cs="Arial"/>
          <w:b/>
          <w:sz w:val="22"/>
        </w:rPr>
        <w:t>sq.m</w:t>
      </w:r>
      <w:proofErr w:type="spellEnd"/>
      <w:r w:rsidRPr="00BF2B45">
        <w:rPr>
          <w:rFonts w:cs="Arial"/>
          <w:b/>
          <w:spacing w:val="-2"/>
          <w:sz w:val="22"/>
        </w:rPr>
        <w:t xml:space="preserve"> </w:t>
      </w:r>
      <w:proofErr w:type="spellStart"/>
      <w:r w:rsidRPr="00BF2B45">
        <w:rPr>
          <w:rFonts w:cs="Arial"/>
          <w:b/>
          <w:sz w:val="22"/>
        </w:rPr>
        <w:t>for</w:t>
      </w:r>
      <w:proofErr w:type="spellEnd"/>
      <w:r w:rsidRPr="00BF2B45">
        <w:rPr>
          <w:rFonts w:cs="Arial"/>
          <w:b/>
          <w:spacing w:val="-3"/>
          <w:sz w:val="22"/>
        </w:rPr>
        <w:t xml:space="preserve"> </w:t>
      </w:r>
      <w:proofErr w:type="spellStart"/>
      <w:r w:rsidRPr="00BF2B45">
        <w:rPr>
          <w:rFonts w:cs="Arial"/>
          <w:b/>
          <w:sz w:val="22"/>
        </w:rPr>
        <w:t>coastal</w:t>
      </w:r>
      <w:proofErr w:type="spellEnd"/>
      <w:r w:rsidRPr="00BF2B45">
        <w:rPr>
          <w:rFonts w:cs="Arial"/>
          <w:b/>
          <w:spacing w:val="1"/>
          <w:sz w:val="22"/>
        </w:rPr>
        <w:t xml:space="preserve"> </w:t>
      </w:r>
      <w:proofErr w:type="spellStart"/>
      <w:r w:rsidRPr="00BF2B45">
        <w:rPr>
          <w:rFonts w:cs="Arial"/>
          <w:b/>
          <w:sz w:val="22"/>
        </w:rPr>
        <w:t>area</w:t>
      </w:r>
      <w:proofErr w:type="spellEnd"/>
      <w:r w:rsidRPr="00BF2B45">
        <w:rPr>
          <w:rFonts w:cs="Arial"/>
          <w:b/>
          <w:sz w:val="22"/>
        </w:rPr>
        <w:t xml:space="preserve"> as </w:t>
      </w:r>
      <w:proofErr w:type="spellStart"/>
      <w:r w:rsidRPr="00BF2B45">
        <w:rPr>
          <w:rFonts w:cs="Arial"/>
          <w:b/>
          <w:sz w:val="22"/>
        </w:rPr>
        <w:t>specified</w:t>
      </w:r>
      <w:proofErr w:type="spellEnd"/>
      <w:r w:rsidRPr="00BF2B45">
        <w:rPr>
          <w:rFonts w:cs="Arial"/>
          <w:b/>
          <w:sz w:val="22"/>
        </w:rPr>
        <w:t xml:space="preserve"> in</w:t>
      </w:r>
      <w:r w:rsidRPr="00BF2B45">
        <w:rPr>
          <w:rFonts w:cs="Arial"/>
          <w:b/>
          <w:spacing w:val="-1"/>
          <w:sz w:val="22"/>
        </w:rPr>
        <w:t xml:space="preserve"> </w:t>
      </w:r>
      <w:proofErr w:type="spellStart"/>
      <w:r w:rsidRPr="00BF2B45">
        <w:rPr>
          <w:rFonts w:cs="Arial"/>
          <w:b/>
          <w:sz w:val="22"/>
        </w:rPr>
        <w:t>Section</w:t>
      </w:r>
      <w:proofErr w:type="spellEnd"/>
      <w:r w:rsidRPr="00BF2B45">
        <w:rPr>
          <w:rFonts w:cs="Arial"/>
          <w:b/>
          <w:sz w:val="22"/>
        </w:rPr>
        <w:t>-</w:t>
      </w:r>
      <w:r w:rsidRPr="00BF2B45">
        <w:rPr>
          <w:rFonts w:cs="Arial"/>
          <w:b/>
        </w:rPr>
        <w:t>Project</w:t>
      </w:r>
      <w:r w:rsidRPr="00BF2B45">
        <w:rPr>
          <w:rFonts w:cs="Arial"/>
          <w:b/>
          <w:spacing w:val="-1"/>
        </w:rPr>
        <w:t xml:space="preserve"> </w:t>
      </w:r>
      <w:r w:rsidRPr="00BF2B45">
        <w:rPr>
          <w:rFonts w:cs="Arial"/>
        </w:rPr>
        <w:t>and</w:t>
      </w:r>
      <w:r w:rsidRPr="00BF2B45">
        <w:rPr>
          <w:rFonts w:cs="Arial"/>
          <w:spacing w:val="-1"/>
        </w:rPr>
        <w:t xml:space="preserve"> </w:t>
      </w:r>
      <w:proofErr w:type="spellStart"/>
      <w:r w:rsidRPr="00BF2B45">
        <w:rPr>
          <w:rFonts w:cs="Arial"/>
        </w:rPr>
        <w:t>minimum</w:t>
      </w:r>
      <w:proofErr w:type="spellEnd"/>
      <w:r w:rsidRPr="00BF2B45">
        <w:rPr>
          <w:rFonts w:cs="Arial"/>
          <w:spacing w:val="-5"/>
        </w:rPr>
        <w:t xml:space="preserve"> </w:t>
      </w:r>
      <w:proofErr w:type="spellStart"/>
      <w:r w:rsidRPr="00BF2B45">
        <w:rPr>
          <w:rFonts w:cs="Arial"/>
        </w:rPr>
        <w:t>thickness</w:t>
      </w:r>
      <w:proofErr w:type="spellEnd"/>
      <w:r w:rsidRPr="00BF2B45">
        <w:rPr>
          <w:rFonts w:cs="Arial"/>
          <w:spacing w:val="-1"/>
        </w:rPr>
        <w:t xml:space="preserve"> </w:t>
      </w:r>
      <w:proofErr w:type="spellStart"/>
      <w:r w:rsidRPr="00BF2B45">
        <w:rPr>
          <w:rFonts w:cs="Arial"/>
        </w:rPr>
        <w:t>shall</w:t>
      </w:r>
      <w:proofErr w:type="spellEnd"/>
      <w:r w:rsidRPr="00BF2B45">
        <w:rPr>
          <w:rFonts w:cs="Arial"/>
        </w:rPr>
        <w:t xml:space="preserve"> be</w:t>
      </w:r>
      <w:r w:rsidRPr="00BF2B45">
        <w:rPr>
          <w:rFonts w:cs="Arial"/>
          <w:spacing w:val="-1"/>
        </w:rPr>
        <w:t xml:space="preserve"> </w:t>
      </w:r>
      <w:r w:rsidRPr="00BF2B45">
        <w:rPr>
          <w:rFonts w:cs="Arial"/>
        </w:rPr>
        <w:t>86</w:t>
      </w:r>
      <w:r w:rsidRPr="00BF2B45">
        <w:rPr>
          <w:rFonts w:cs="Arial"/>
          <w:spacing w:val="-2"/>
        </w:rPr>
        <w:t xml:space="preserve"> </w:t>
      </w:r>
      <w:proofErr w:type="spellStart"/>
      <w:r w:rsidRPr="00BF2B45">
        <w:rPr>
          <w:rFonts w:cs="Arial"/>
        </w:rPr>
        <w:t>microns</w:t>
      </w:r>
      <w:proofErr w:type="spellEnd"/>
      <w:r w:rsidRPr="00BF2B45">
        <w:rPr>
          <w:rFonts w:cs="Arial"/>
        </w:rPr>
        <w:t>.</w:t>
      </w:r>
    </w:p>
    <w:p w14:paraId="2E666120" w14:textId="77777777" w:rsidR="00D65F1A" w:rsidRPr="00BF2B45" w:rsidRDefault="00D65F1A" w:rsidP="00D65F1A">
      <w:pPr>
        <w:pStyle w:val="FootnoteText"/>
        <w:rPr>
          <w:rFonts w:cs="Arial"/>
          <w:sz w:val="22"/>
        </w:rPr>
      </w:pPr>
      <w:r w:rsidRPr="00BF2B45">
        <w:rPr>
          <w:rFonts w:cs="Arial"/>
          <w:sz w:val="22"/>
        </w:rPr>
        <w:t>c)</w:t>
      </w:r>
      <w:r w:rsidRPr="00BF2B45">
        <w:rPr>
          <w:rFonts w:cs="Arial"/>
          <w:sz w:val="22"/>
        </w:rPr>
        <w:tab/>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galvanised</w:t>
      </w:r>
      <w:proofErr w:type="spellEnd"/>
      <w:r w:rsidRPr="00BF2B45">
        <w:rPr>
          <w:rFonts w:cs="Arial"/>
          <w:sz w:val="22"/>
        </w:rPr>
        <w:t xml:space="preserve"> </w:t>
      </w:r>
      <w:proofErr w:type="spellStart"/>
      <w:r w:rsidRPr="00BF2B45">
        <w:rPr>
          <w:rFonts w:cs="Arial"/>
          <w:sz w:val="22"/>
        </w:rPr>
        <w:t>surfaces</w:t>
      </w:r>
      <w:proofErr w:type="spellEnd"/>
      <w:r w:rsidRPr="00BF2B45">
        <w:rPr>
          <w:rFonts w:cs="Arial"/>
          <w:sz w:val="22"/>
        </w:rPr>
        <w:t xml:space="preserve"> </w:t>
      </w:r>
      <w:proofErr w:type="spellStart"/>
      <w:r w:rsidRPr="00BF2B45">
        <w:rPr>
          <w:rFonts w:cs="Arial"/>
          <w:sz w:val="22"/>
        </w:rPr>
        <w:t>shall</w:t>
      </w:r>
      <w:proofErr w:type="spellEnd"/>
      <w:r w:rsidRPr="00BF2B45">
        <w:rPr>
          <w:rFonts w:cs="Arial"/>
          <w:sz w:val="22"/>
        </w:rPr>
        <w:t xml:space="preserve"> </w:t>
      </w:r>
      <w:proofErr w:type="spellStart"/>
      <w:r w:rsidRPr="00BF2B45">
        <w:rPr>
          <w:rFonts w:cs="Arial"/>
          <w:sz w:val="22"/>
        </w:rPr>
        <w:t>consist</w:t>
      </w:r>
      <w:proofErr w:type="spellEnd"/>
      <w:r w:rsidRPr="00BF2B45">
        <w:rPr>
          <w:rFonts w:cs="Arial"/>
          <w:sz w:val="22"/>
        </w:rPr>
        <w:t xml:space="preserve"> </w:t>
      </w:r>
      <w:proofErr w:type="spellStart"/>
      <w:r w:rsidRPr="00BF2B45">
        <w:rPr>
          <w:rFonts w:cs="Arial"/>
          <w:sz w:val="22"/>
        </w:rPr>
        <w:t>of</w:t>
      </w:r>
      <w:proofErr w:type="spellEnd"/>
      <w:r w:rsidRPr="00BF2B45">
        <w:rPr>
          <w:rFonts w:cs="Arial"/>
          <w:sz w:val="22"/>
        </w:rPr>
        <w:t xml:space="preserve"> a </w:t>
      </w:r>
      <w:proofErr w:type="spellStart"/>
      <w:r w:rsidRPr="00BF2B45">
        <w:rPr>
          <w:rFonts w:cs="Arial"/>
          <w:sz w:val="22"/>
        </w:rPr>
        <w:t>continuous</w:t>
      </w:r>
      <w:proofErr w:type="spellEnd"/>
      <w:r w:rsidRPr="00BF2B45">
        <w:rPr>
          <w:rFonts w:cs="Arial"/>
          <w:sz w:val="22"/>
        </w:rPr>
        <w:t xml:space="preserve"> and </w:t>
      </w:r>
      <w:proofErr w:type="spellStart"/>
      <w:r w:rsidRPr="00BF2B45">
        <w:rPr>
          <w:rFonts w:cs="Arial"/>
          <w:sz w:val="22"/>
        </w:rPr>
        <w:t>uniformly</w:t>
      </w:r>
      <w:proofErr w:type="spellEnd"/>
      <w:r w:rsidRPr="00BF2B45">
        <w:rPr>
          <w:rFonts w:cs="Arial"/>
          <w:sz w:val="22"/>
        </w:rPr>
        <w:t xml:space="preserve"> </w:t>
      </w:r>
      <w:proofErr w:type="spellStart"/>
      <w:r w:rsidRPr="00BF2B45">
        <w:rPr>
          <w:rFonts w:cs="Arial"/>
          <w:sz w:val="22"/>
        </w:rPr>
        <w:t>thick</w:t>
      </w:r>
      <w:proofErr w:type="spellEnd"/>
      <w:r w:rsidRPr="00BF2B45">
        <w:rPr>
          <w:rFonts w:cs="Arial"/>
          <w:sz w:val="22"/>
        </w:rPr>
        <w:t xml:space="preserve"> </w:t>
      </w:r>
      <w:proofErr w:type="spellStart"/>
      <w:r w:rsidRPr="00BF2B45">
        <w:rPr>
          <w:rFonts w:cs="Arial"/>
          <w:sz w:val="22"/>
        </w:rPr>
        <w:t>coating</w:t>
      </w:r>
      <w:proofErr w:type="spellEnd"/>
      <w:r w:rsidRPr="00BF2B45">
        <w:rPr>
          <w:rFonts w:cs="Arial"/>
          <w:sz w:val="22"/>
        </w:rPr>
        <w:t xml:space="preserve"> </w:t>
      </w:r>
      <w:proofErr w:type="spellStart"/>
      <w:r w:rsidRPr="00BF2B45">
        <w:rPr>
          <w:rFonts w:cs="Arial"/>
          <w:sz w:val="22"/>
        </w:rPr>
        <w:t>of</w:t>
      </w:r>
      <w:proofErr w:type="spellEnd"/>
      <w:r w:rsidRPr="00BF2B45">
        <w:rPr>
          <w:rFonts w:cs="Arial"/>
          <w:sz w:val="22"/>
        </w:rPr>
        <w:t xml:space="preserve"> zinc, </w:t>
      </w:r>
      <w:proofErr w:type="spellStart"/>
      <w:r w:rsidRPr="00BF2B45">
        <w:rPr>
          <w:rFonts w:cs="Arial"/>
          <w:sz w:val="22"/>
        </w:rPr>
        <w:t>firmly</w:t>
      </w:r>
      <w:proofErr w:type="spellEnd"/>
      <w:r w:rsidRPr="00BF2B45">
        <w:rPr>
          <w:rFonts w:cs="Arial"/>
          <w:spacing w:val="1"/>
          <w:sz w:val="22"/>
        </w:rPr>
        <w:t xml:space="preserve"> </w:t>
      </w:r>
      <w:proofErr w:type="spellStart"/>
      <w:r w:rsidRPr="00BF2B45">
        <w:rPr>
          <w:rFonts w:cs="Arial"/>
          <w:sz w:val="22"/>
        </w:rPr>
        <w:t>adhering</w:t>
      </w:r>
      <w:proofErr w:type="spellEnd"/>
      <w:r w:rsidRPr="00BF2B45">
        <w:rPr>
          <w:rFonts w:cs="Arial"/>
          <w:sz w:val="22"/>
        </w:rPr>
        <w:t xml:space="preserve"> </w:t>
      </w:r>
      <w:proofErr w:type="spellStart"/>
      <w:r w:rsidRPr="00BF2B45">
        <w:rPr>
          <w:rFonts w:cs="Arial"/>
          <w:sz w:val="22"/>
        </w:rPr>
        <w:t>to</w:t>
      </w:r>
      <w:proofErr w:type="spellEnd"/>
      <w:r w:rsidRPr="00BF2B45">
        <w:rPr>
          <w:rFonts w:cs="Arial"/>
          <w:sz w:val="22"/>
        </w:rPr>
        <w:t xml:space="preserve"> </w:t>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surfaces</w:t>
      </w:r>
      <w:proofErr w:type="spellEnd"/>
      <w:r w:rsidRPr="00BF2B45">
        <w:rPr>
          <w:rFonts w:cs="Arial"/>
          <w:sz w:val="22"/>
        </w:rPr>
        <w:t xml:space="preserve"> </w:t>
      </w:r>
      <w:proofErr w:type="spellStart"/>
      <w:r w:rsidRPr="00BF2B45">
        <w:rPr>
          <w:rFonts w:cs="Arial"/>
          <w:sz w:val="22"/>
        </w:rPr>
        <w:t>of</w:t>
      </w:r>
      <w:proofErr w:type="spellEnd"/>
      <w:r w:rsidRPr="00BF2B45">
        <w:rPr>
          <w:rFonts w:cs="Arial"/>
          <w:sz w:val="22"/>
        </w:rPr>
        <w:t xml:space="preserve"> </w:t>
      </w:r>
      <w:proofErr w:type="spellStart"/>
      <w:r w:rsidRPr="00BF2B45">
        <w:rPr>
          <w:rFonts w:cs="Arial"/>
          <w:sz w:val="22"/>
        </w:rPr>
        <w:t>steel</w:t>
      </w:r>
      <w:proofErr w:type="spellEnd"/>
      <w:r w:rsidRPr="00BF2B45">
        <w:rPr>
          <w:rFonts w:cs="Arial"/>
          <w:sz w:val="22"/>
        </w:rPr>
        <w:t xml:space="preserve">. </w:t>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finished</w:t>
      </w:r>
      <w:proofErr w:type="spellEnd"/>
      <w:r w:rsidRPr="00BF2B45">
        <w:rPr>
          <w:rFonts w:cs="Arial"/>
          <w:sz w:val="22"/>
        </w:rPr>
        <w:t xml:space="preserve"> </w:t>
      </w:r>
      <w:proofErr w:type="spellStart"/>
      <w:r w:rsidRPr="00BF2B45">
        <w:rPr>
          <w:rFonts w:cs="Arial"/>
          <w:sz w:val="22"/>
        </w:rPr>
        <w:t>surface</w:t>
      </w:r>
      <w:proofErr w:type="spellEnd"/>
      <w:r w:rsidRPr="00BF2B45">
        <w:rPr>
          <w:rFonts w:cs="Arial"/>
          <w:sz w:val="22"/>
        </w:rPr>
        <w:t xml:space="preserve"> </w:t>
      </w:r>
      <w:proofErr w:type="spellStart"/>
      <w:r w:rsidRPr="00BF2B45">
        <w:rPr>
          <w:rFonts w:cs="Arial"/>
          <w:sz w:val="22"/>
        </w:rPr>
        <w:t>shall</w:t>
      </w:r>
      <w:proofErr w:type="spellEnd"/>
      <w:r w:rsidRPr="00BF2B45">
        <w:rPr>
          <w:rFonts w:cs="Arial"/>
          <w:sz w:val="22"/>
        </w:rPr>
        <w:t xml:space="preserve"> be </w:t>
      </w:r>
      <w:proofErr w:type="spellStart"/>
      <w:r w:rsidRPr="00BF2B45">
        <w:rPr>
          <w:rFonts w:cs="Arial"/>
          <w:sz w:val="22"/>
        </w:rPr>
        <w:t>clean</w:t>
      </w:r>
      <w:proofErr w:type="spellEnd"/>
      <w:r w:rsidRPr="00BF2B45">
        <w:rPr>
          <w:rFonts w:cs="Arial"/>
          <w:sz w:val="22"/>
        </w:rPr>
        <w:t xml:space="preserve"> and </w:t>
      </w:r>
      <w:proofErr w:type="spellStart"/>
      <w:r w:rsidRPr="00BF2B45">
        <w:rPr>
          <w:rFonts w:cs="Arial"/>
          <w:sz w:val="22"/>
        </w:rPr>
        <w:t>smooth</w:t>
      </w:r>
      <w:proofErr w:type="spellEnd"/>
      <w:r w:rsidRPr="00BF2B45">
        <w:rPr>
          <w:rFonts w:cs="Arial"/>
          <w:sz w:val="22"/>
        </w:rPr>
        <w:t xml:space="preserve"> and </w:t>
      </w:r>
      <w:proofErr w:type="spellStart"/>
      <w:r w:rsidRPr="00BF2B45">
        <w:rPr>
          <w:rFonts w:cs="Arial"/>
          <w:sz w:val="22"/>
        </w:rPr>
        <w:t>shall</w:t>
      </w:r>
      <w:proofErr w:type="spellEnd"/>
      <w:r w:rsidRPr="00BF2B45">
        <w:rPr>
          <w:rFonts w:cs="Arial"/>
          <w:sz w:val="22"/>
        </w:rPr>
        <w:t xml:space="preserve"> be free </w:t>
      </w:r>
      <w:proofErr w:type="spellStart"/>
      <w:r w:rsidRPr="00BF2B45">
        <w:rPr>
          <w:rFonts w:cs="Arial"/>
          <w:sz w:val="22"/>
        </w:rPr>
        <w:t>from</w:t>
      </w:r>
      <w:proofErr w:type="spellEnd"/>
      <w:r w:rsidRPr="00BF2B45">
        <w:rPr>
          <w:rFonts w:cs="Arial"/>
          <w:spacing w:val="-52"/>
          <w:sz w:val="22"/>
        </w:rPr>
        <w:t xml:space="preserve"> </w:t>
      </w:r>
      <w:proofErr w:type="spellStart"/>
      <w:r w:rsidRPr="00BF2B45">
        <w:rPr>
          <w:rFonts w:cs="Arial"/>
          <w:sz w:val="22"/>
        </w:rPr>
        <w:t>defects</w:t>
      </w:r>
      <w:proofErr w:type="spellEnd"/>
      <w:r w:rsidRPr="00BF2B45">
        <w:rPr>
          <w:rFonts w:cs="Arial"/>
          <w:spacing w:val="-1"/>
          <w:sz w:val="22"/>
        </w:rPr>
        <w:t xml:space="preserve"> </w:t>
      </w:r>
      <w:proofErr w:type="spellStart"/>
      <w:r w:rsidRPr="00BF2B45">
        <w:rPr>
          <w:rFonts w:cs="Arial"/>
          <w:sz w:val="22"/>
        </w:rPr>
        <w:t>like</w:t>
      </w:r>
      <w:proofErr w:type="spellEnd"/>
      <w:r w:rsidRPr="00BF2B45">
        <w:rPr>
          <w:rFonts w:cs="Arial"/>
          <w:spacing w:val="3"/>
          <w:sz w:val="22"/>
        </w:rPr>
        <w:t xml:space="preserve"> </w:t>
      </w:r>
      <w:proofErr w:type="spellStart"/>
      <w:r w:rsidRPr="00BF2B45">
        <w:rPr>
          <w:rFonts w:cs="Arial"/>
          <w:sz w:val="22"/>
        </w:rPr>
        <w:t>discoloured</w:t>
      </w:r>
      <w:proofErr w:type="spellEnd"/>
      <w:r w:rsidRPr="00BF2B45">
        <w:rPr>
          <w:rFonts w:cs="Arial"/>
          <w:spacing w:val="-1"/>
          <w:sz w:val="22"/>
        </w:rPr>
        <w:t xml:space="preserve"> </w:t>
      </w:r>
      <w:proofErr w:type="spellStart"/>
      <w:r w:rsidRPr="00BF2B45">
        <w:rPr>
          <w:rFonts w:cs="Arial"/>
          <w:sz w:val="22"/>
        </w:rPr>
        <w:t>patches</w:t>
      </w:r>
      <w:proofErr w:type="spellEnd"/>
      <w:r w:rsidRPr="00BF2B45">
        <w:rPr>
          <w:rFonts w:cs="Arial"/>
          <w:sz w:val="22"/>
        </w:rPr>
        <w:t>,</w:t>
      </w:r>
      <w:r w:rsidRPr="00BF2B45">
        <w:rPr>
          <w:rFonts w:cs="Arial"/>
          <w:spacing w:val="2"/>
          <w:sz w:val="22"/>
        </w:rPr>
        <w:t xml:space="preserve"> </w:t>
      </w:r>
      <w:proofErr w:type="spellStart"/>
      <w:r w:rsidRPr="00BF2B45">
        <w:rPr>
          <w:rFonts w:cs="Arial"/>
          <w:sz w:val="22"/>
        </w:rPr>
        <w:t>bare</w:t>
      </w:r>
      <w:proofErr w:type="spellEnd"/>
      <w:r w:rsidRPr="00BF2B45">
        <w:rPr>
          <w:rFonts w:cs="Arial"/>
          <w:spacing w:val="1"/>
          <w:sz w:val="22"/>
        </w:rPr>
        <w:t xml:space="preserve"> </w:t>
      </w:r>
      <w:r w:rsidRPr="00BF2B45">
        <w:rPr>
          <w:rFonts w:cs="Arial"/>
          <w:sz w:val="22"/>
        </w:rPr>
        <w:t>spots,</w:t>
      </w:r>
      <w:r w:rsidRPr="00BF2B45">
        <w:rPr>
          <w:rFonts w:cs="Arial"/>
          <w:spacing w:val="2"/>
          <w:sz w:val="22"/>
        </w:rPr>
        <w:t xml:space="preserve"> </w:t>
      </w:r>
      <w:proofErr w:type="spellStart"/>
      <w:r w:rsidRPr="00BF2B45">
        <w:rPr>
          <w:rFonts w:cs="Arial"/>
          <w:sz w:val="22"/>
        </w:rPr>
        <w:t>unevenness</w:t>
      </w:r>
      <w:proofErr w:type="spellEnd"/>
      <w:r w:rsidRPr="00BF2B45">
        <w:rPr>
          <w:rFonts w:cs="Arial"/>
          <w:spacing w:val="1"/>
          <w:sz w:val="22"/>
        </w:rPr>
        <w:t xml:space="preserve"> </w:t>
      </w:r>
      <w:proofErr w:type="spellStart"/>
      <w:r w:rsidRPr="00BF2B45">
        <w:rPr>
          <w:rFonts w:cs="Arial"/>
          <w:sz w:val="22"/>
        </w:rPr>
        <w:t>of</w:t>
      </w:r>
      <w:proofErr w:type="spellEnd"/>
      <w:r w:rsidRPr="00BF2B45">
        <w:rPr>
          <w:rFonts w:cs="Arial"/>
          <w:spacing w:val="3"/>
          <w:sz w:val="22"/>
        </w:rPr>
        <w:t xml:space="preserve"> </w:t>
      </w:r>
      <w:proofErr w:type="spellStart"/>
      <w:r w:rsidRPr="00BF2B45">
        <w:rPr>
          <w:rFonts w:cs="Arial"/>
          <w:sz w:val="22"/>
        </w:rPr>
        <w:t>coating</w:t>
      </w:r>
      <w:proofErr w:type="spellEnd"/>
      <w:r w:rsidRPr="00BF2B45">
        <w:rPr>
          <w:rFonts w:cs="Arial"/>
          <w:sz w:val="22"/>
        </w:rPr>
        <w:t>,</w:t>
      </w:r>
      <w:r w:rsidRPr="00BF2B45">
        <w:rPr>
          <w:rFonts w:cs="Arial"/>
          <w:spacing w:val="1"/>
          <w:sz w:val="22"/>
        </w:rPr>
        <w:t xml:space="preserve"> </w:t>
      </w:r>
      <w:proofErr w:type="spellStart"/>
      <w:r w:rsidRPr="00BF2B45">
        <w:rPr>
          <w:rFonts w:cs="Arial"/>
          <w:sz w:val="22"/>
        </w:rPr>
        <w:t>spelter</w:t>
      </w:r>
      <w:proofErr w:type="spellEnd"/>
      <w:r w:rsidRPr="00BF2B45">
        <w:rPr>
          <w:rFonts w:cs="Arial"/>
          <w:spacing w:val="3"/>
          <w:sz w:val="22"/>
        </w:rPr>
        <w:t xml:space="preserve"> </w:t>
      </w:r>
      <w:proofErr w:type="spellStart"/>
      <w:r w:rsidRPr="00BF2B45">
        <w:rPr>
          <w:rFonts w:cs="Arial"/>
          <w:sz w:val="22"/>
        </w:rPr>
        <w:t>which</w:t>
      </w:r>
      <w:proofErr w:type="spellEnd"/>
      <w:r w:rsidRPr="00BF2B45">
        <w:rPr>
          <w:rFonts w:cs="Arial"/>
          <w:spacing w:val="-1"/>
          <w:sz w:val="22"/>
        </w:rPr>
        <w:t xml:space="preserve"> </w:t>
      </w:r>
      <w:proofErr w:type="spellStart"/>
      <w:r w:rsidRPr="00BF2B45">
        <w:rPr>
          <w:rFonts w:cs="Arial"/>
          <w:sz w:val="22"/>
        </w:rPr>
        <w:t>is</w:t>
      </w:r>
      <w:proofErr w:type="spellEnd"/>
      <w:r w:rsidRPr="00BF2B45">
        <w:rPr>
          <w:rFonts w:cs="Arial"/>
          <w:spacing w:val="3"/>
          <w:sz w:val="22"/>
        </w:rPr>
        <w:t xml:space="preserve"> </w:t>
      </w:r>
      <w:proofErr w:type="spellStart"/>
      <w:r w:rsidRPr="00BF2B45">
        <w:rPr>
          <w:rFonts w:cs="Arial"/>
          <w:sz w:val="22"/>
        </w:rPr>
        <w:t>loosely</w:t>
      </w:r>
      <w:proofErr w:type="spellEnd"/>
      <w:r w:rsidRPr="00BF2B45">
        <w:rPr>
          <w:rFonts w:cs="Arial"/>
          <w:spacing w:val="-2"/>
          <w:sz w:val="22"/>
        </w:rPr>
        <w:t xml:space="preserve"> </w:t>
      </w:r>
      <w:proofErr w:type="spellStart"/>
      <w:r w:rsidRPr="00BF2B45">
        <w:rPr>
          <w:rFonts w:cs="Arial"/>
          <w:sz w:val="22"/>
        </w:rPr>
        <w:t>attached</w:t>
      </w:r>
      <w:proofErr w:type="spellEnd"/>
      <w:r w:rsidRPr="00BF2B45">
        <w:rPr>
          <w:rFonts w:cs="Arial"/>
          <w:spacing w:val="1"/>
          <w:sz w:val="22"/>
        </w:rPr>
        <w:t xml:space="preserve"> </w:t>
      </w:r>
      <w:proofErr w:type="spellStart"/>
      <w:r w:rsidRPr="00BF2B45">
        <w:rPr>
          <w:rFonts w:cs="Arial"/>
          <w:sz w:val="22"/>
        </w:rPr>
        <w:t>to</w:t>
      </w:r>
      <w:proofErr w:type="spellEnd"/>
      <w:r w:rsidRPr="00BF2B45">
        <w:rPr>
          <w:rFonts w:cs="Arial"/>
          <w:sz w:val="22"/>
        </w:rPr>
        <w:t xml:space="preserve"> </w:t>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steel</w:t>
      </w:r>
      <w:proofErr w:type="spellEnd"/>
      <w:r w:rsidRPr="00BF2B45">
        <w:rPr>
          <w:rFonts w:cs="Arial"/>
          <w:sz w:val="22"/>
        </w:rPr>
        <w:t xml:space="preserve"> </w:t>
      </w:r>
      <w:proofErr w:type="spellStart"/>
      <w:r w:rsidRPr="00BF2B45">
        <w:rPr>
          <w:rFonts w:cs="Arial"/>
          <w:sz w:val="22"/>
        </w:rPr>
        <w:t>globules</w:t>
      </w:r>
      <w:proofErr w:type="spellEnd"/>
      <w:r w:rsidRPr="00BF2B45">
        <w:rPr>
          <w:rFonts w:cs="Arial"/>
          <w:sz w:val="22"/>
        </w:rPr>
        <w:t xml:space="preserve">, </w:t>
      </w:r>
      <w:proofErr w:type="spellStart"/>
      <w:r w:rsidRPr="00BF2B45">
        <w:rPr>
          <w:rFonts w:cs="Arial"/>
          <w:sz w:val="22"/>
        </w:rPr>
        <w:t>spiky</w:t>
      </w:r>
      <w:proofErr w:type="spellEnd"/>
      <w:r w:rsidRPr="00BF2B45">
        <w:rPr>
          <w:rFonts w:cs="Arial"/>
          <w:sz w:val="22"/>
        </w:rPr>
        <w:t xml:space="preserve"> </w:t>
      </w:r>
      <w:proofErr w:type="spellStart"/>
      <w:r w:rsidRPr="00BF2B45">
        <w:rPr>
          <w:rFonts w:cs="Arial"/>
          <w:sz w:val="22"/>
        </w:rPr>
        <w:t>deposits</w:t>
      </w:r>
      <w:proofErr w:type="spellEnd"/>
      <w:r w:rsidRPr="00BF2B45">
        <w:rPr>
          <w:rFonts w:cs="Arial"/>
          <w:sz w:val="22"/>
        </w:rPr>
        <w:t xml:space="preserve">, </w:t>
      </w:r>
      <w:proofErr w:type="spellStart"/>
      <w:r w:rsidRPr="00BF2B45">
        <w:rPr>
          <w:rFonts w:cs="Arial"/>
          <w:sz w:val="22"/>
        </w:rPr>
        <w:t>blistered</w:t>
      </w:r>
      <w:proofErr w:type="spellEnd"/>
      <w:r w:rsidRPr="00BF2B45">
        <w:rPr>
          <w:rFonts w:cs="Arial"/>
          <w:sz w:val="22"/>
        </w:rPr>
        <w:t xml:space="preserve"> </w:t>
      </w:r>
      <w:proofErr w:type="spellStart"/>
      <w:r w:rsidRPr="00BF2B45">
        <w:rPr>
          <w:rFonts w:cs="Arial"/>
          <w:sz w:val="22"/>
        </w:rPr>
        <w:t>surfaces</w:t>
      </w:r>
      <w:proofErr w:type="spellEnd"/>
      <w:r w:rsidRPr="00BF2B45">
        <w:rPr>
          <w:rFonts w:cs="Arial"/>
          <w:sz w:val="22"/>
        </w:rPr>
        <w:t xml:space="preserve">, </w:t>
      </w:r>
      <w:proofErr w:type="spellStart"/>
      <w:r w:rsidRPr="00BF2B45">
        <w:rPr>
          <w:rFonts w:cs="Arial"/>
          <w:sz w:val="22"/>
        </w:rPr>
        <w:t>flaking</w:t>
      </w:r>
      <w:proofErr w:type="spellEnd"/>
      <w:r w:rsidRPr="00BF2B45">
        <w:rPr>
          <w:rFonts w:cs="Arial"/>
          <w:sz w:val="22"/>
        </w:rPr>
        <w:t xml:space="preserve"> </w:t>
      </w:r>
      <w:proofErr w:type="spellStart"/>
      <w:r w:rsidRPr="00BF2B45">
        <w:rPr>
          <w:rFonts w:cs="Arial"/>
          <w:sz w:val="22"/>
        </w:rPr>
        <w:t>or</w:t>
      </w:r>
      <w:proofErr w:type="spellEnd"/>
      <w:r w:rsidRPr="00BF2B45">
        <w:rPr>
          <w:rFonts w:cs="Arial"/>
          <w:sz w:val="22"/>
        </w:rPr>
        <w:t xml:space="preserve"> peeling off etc. </w:t>
      </w:r>
      <w:proofErr w:type="spellStart"/>
      <w:r w:rsidRPr="00BF2B45">
        <w:rPr>
          <w:rFonts w:cs="Arial"/>
          <w:sz w:val="22"/>
        </w:rPr>
        <w:t>The</w:t>
      </w:r>
      <w:proofErr w:type="spellEnd"/>
      <w:r w:rsidRPr="00BF2B45">
        <w:rPr>
          <w:rFonts w:cs="Arial"/>
          <w:sz w:val="22"/>
        </w:rPr>
        <w:t xml:space="preserve"> </w:t>
      </w:r>
      <w:proofErr w:type="spellStart"/>
      <w:r w:rsidRPr="00BF2B45">
        <w:rPr>
          <w:rFonts w:cs="Arial"/>
          <w:sz w:val="22"/>
        </w:rPr>
        <w:t>presence</w:t>
      </w:r>
      <w:proofErr w:type="spellEnd"/>
      <w:r w:rsidRPr="00BF2B45">
        <w:rPr>
          <w:rFonts w:cs="Arial"/>
          <w:sz w:val="22"/>
        </w:rPr>
        <w:t xml:space="preserve"> </w:t>
      </w:r>
      <w:proofErr w:type="spellStart"/>
      <w:r w:rsidRPr="00BF2B45">
        <w:rPr>
          <w:rFonts w:cs="Arial"/>
          <w:sz w:val="22"/>
        </w:rPr>
        <w:t>of</w:t>
      </w:r>
      <w:proofErr w:type="spellEnd"/>
      <w:r w:rsidRPr="00BF2B45">
        <w:rPr>
          <w:rFonts w:cs="Arial"/>
          <w:sz w:val="22"/>
        </w:rPr>
        <w:t xml:space="preserve"> </w:t>
      </w:r>
      <w:proofErr w:type="spellStart"/>
      <w:r w:rsidRPr="00BF2B45">
        <w:rPr>
          <w:rFonts w:cs="Arial"/>
          <w:sz w:val="22"/>
        </w:rPr>
        <w:t>any</w:t>
      </w:r>
      <w:proofErr w:type="spellEnd"/>
      <w:r w:rsidRPr="00BF2B45">
        <w:rPr>
          <w:rFonts w:cs="Arial"/>
          <w:spacing w:val="1"/>
          <w:sz w:val="22"/>
        </w:rPr>
        <w:t xml:space="preserve"> </w:t>
      </w:r>
      <w:proofErr w:type="spellStart"/>
      <w:r w:rsidRPr="00BF2B45">
        <w:rPr>
          <w:rFonts w:cs="Arial"/>
          <w:sz w:val="22"/>
        </w:rPr>
        <w:t>of</w:t>
      </w:r>
      <w:proofErr w:type="spellEnd"/>
      <w:r w:rsidRPr="00BF2B45">
        <w:rPr>
          <w:rFonts w:cs="Arial"/>
          <w:sz w:val="22"/>
        </w:rPr>
        <w:t xml:space="preserve"> </w:t>
      </w:r>
      <w:proofErr w:type="spellStart"/>
      <w:r w:rsidRPr="00BF2B45">
        <w:rPr>
          <w:rFonts w:cs="Arial"/>
          <w:sz w:val="22"/>
        </w:rPr>
        <w:t>these</w:t>
      </w:r>
      <w:proofErr w:type="spellEnd"/>
      <w:r w:rsidRPr="00BF2B45">
        <w:rPr>
          <w:rFonts w:cs="Arial"/>
          <w:sz w:val="22"/>
        </w:rPr>
        <w:t xml:space="preserve"> </w:t>
      </w:r>
      <w:proofErr w:type="spellStart"/>
      <w:r w:rsidRPr="00BF2B45">
        <w:rPr>
          <w:rFonts w:cs="Arial"/>
          <w:sz w:val="22"/>
        </w:rPr>
        <w:t>defects</w:t>
      </w:r>
      <w:proofErr w:type="spellEnd"/>
      <w:r w:rsidRPr="00BF2B45">
        <w:rPr>
          <w:rFonts w:cs="Arial"/>
          <w:sz w:val="22"/>
        </w:rPr>
        <w:t xml:space="preserve"> </w:t>
      </w:r>
      <w:proofErr w:type="spellStart"/>
      <w:r w:rsidRPr="00BF2B45">
        <w:rPr>
          <w:rFonts w:cs="Arial"/>
          <w:sz w:val="22"/>
        </w:rPr>
        <w:t>noticed</w:t>
      </w:r>
      <w:proofErr w:type="spellEnd"/>
      <w:r w:rsidRPr="00BF2B45">
        <w:rPr>
          <w:rFonts w:cs="Arial"/>
          <w:sz w:val="22"/>
        </w:rPr>
        <w:t xml:space="preserve"> </w:t>
      </w:r>
      <w:proofErr w:type="spellStart"/>
      <w:r w:rsidRPr="00BF2B45">
        <w:rPr>
          <w:rFonts w:cs="Arial"/>
          <w:sz w:val="22"/>
        </w:rPr>
        <w:t>on</w:t>
      </w:r>
      <w:proofErr w:type="spellEnd"/>
      <w:r w:rsidRPr="00BF2B45">
        <w:rPr>
          <w:rFonts w:cs="Arial"/>
          <w:sz w:val="22"/>
        </w:rPr>
        <w:t xml:space="preserve"> visual </w:t>
      </w:r>
      <w:proofErr w:type="spellStart"/>
      <w:r w:rsidRPr="00BF2B45">
        <w:rPr>
          <w:rFonts w:cs="Arial"/>
          <w:sz w:val="22"/>
        </w:rPr>
        <w:t>or</w:t>
      </w:r>
      <w:proofErr w:type="spellEnd"/>
      <w:r w:rsidRPr="00BF2B45">
        <w:rPr>
          <w:rFonts w:cs="Arial"/>
          <w:sz w:val="22"/>
        </w:rPr>
        <w:t xml:space="preserve"> </w:t>
      </w:r>
      <w:proofErr w:type="spellStart"/>
      <w:r w:rsidRPr="00BF2B45">
        <w:rPr>
          <w:rFonts w:cs="Arial"/>
          <w:sz w:val="22"/>
        </w:rPr>
        <w:t>microscopic</w:t>
      </w:r>
      <w:proofErr w:type="spellEnd"/>
      <w:r w:rsidRPr="00BF2B45">
        <w:rPr>
          <w:rFonts w:cs="Arial"/>
          <w:sz w:val="22"/>
        </w:rPr>
        <w:t xml:space="preserve"> </w:t>
      </w:r>
      <w:proofErr w:type="spellStart"/>
      <w:r w:rsidRPr="00BF2B45">
        <w:rPr>
          <w:rFonts w:cs="Arial"/>
          <w:sz w:val="22"/>
        </w:rPr>
        <w:t>inspection</w:t>
      </w:r>
      <w:proofErr w:type="spellEnd"/>
      <w:r w:rsidRPr="00BF2B45">
        <w:rPr>
          <w:rFonts w:cs="Arial"/>
          <w:sz w:val="22"/>
        </w:rPr>
        <w:t xml:space="preserve"> </w:t>
      </w:r>
      <w:proofErr w:type="spellStart"/>
      <w:r w:rsidRPr="00BF2B45">
        <w:rPr>
          <w:rFonts w:cs="Arial"/>
          <w:sz w:val="22"/>
        </w:rPr>
        <w:t>shall</w:t>
      </w:r>
      <w:proofErr w:type="spellEnd"/>
      <w:r w:rsidRPr="00BF2B45">
        <w:rPr>
          <w:rFonts w:cs="Arial"/>
          <w:sz w:val="22"/>
        </w:rPr>
        <w:t xml:space="preserve"> render </w:t>
      </w:r>
      <w:proofErr w:type="spellStart"/>
      <w:r w:rsidRPr="00BF2B45">
        <w:rPr>
          <w:rFonts w:cs="Arial"/>
          <w:sz w:val="22"/>
        </w:rPr>
        <w:t>the</w:t>
      </w:r>
      <w:proofErr w:type="spellEnd"/>
      <w:r w:rsidRPr="00BF2B45">
        <w:rPr>
          <w:rFonts w:cs="Arial"/>
          <w:sz w:val="22"/>
        </w:rPr>
        <w:t xml:space="preserve"> material </w:t>
      </w:r>
      <w:proofErr w:type="spellStart"/>
      <w:r w:rsidRPr="00BF2B45">
        <w:rPr>
          <w:rFonts w:cs="Arial"/>
          <w:sz w:val="22"/>
        </w:rPr>
        <w:t>liable</w:t>
      </w:r>
      <w:proofErr w:type="spellEnd"/>
      <w:r w:rsidRPr="00BF2B45">
        <w:rPr>
          <w:rFonts w:cs="Arial"/>
          <w:sz w:val="22"/>
        </w:rPr>
        <w:t xml:space="preserve"> </w:t>
      </w:r>
      <w:proofErr w:type="spellStart"/>
      <w:r w:rsidRPr="00BF2B45">
        <w:rPr>
          <w:rFonts w:cs="Arial"/>
          <w:sz w:val="22"/>
        </w:rPr>
        <w:t>to</w:t>
      </w:r>
      <w:proofErr w:type="spellEnd"/>
      <w:r w:rsidRPr="00BF2B45">
        <w:rPr>
          <w:rFonts w:cs="Arial"/>
          <w:spacing w:val="1"/>
          <w:sz w:val="22"/>
        </w:rPr>
        <w:t xml:space="preserve"> </w:t>
      </w:r>
      <w:proofErr w:type="spellStart"/>
      <w:r w:rsidRPr="00BF2B45">
        <w:rPr>
          <w:rFonts w:cs="Arial"/>
          <w:sz w:val="22"/>
        </w:rPr>
        <w:t>rejection</w:t>
      </w:r>
      <w:proofErr w:type="spellEnd"/>
      <w:r w:rsidRPr="00BF2B45">
        <w:rPr>
          <w:rFonts w:cs="Arial"/>
          <w:sz w:val="22"/>
        </w:rPr>
        <w:t>.</w:t>
      </w:r>
    </w:p>
    <w:p w14:paraId="28A8C1B9" w14:textId="77777777" w:rsidR="00D65F1A" w:rsidRPr="00BF2B45" w:rsidRDefault="00D65F1A" w:rsidP="00D65F1A">
      <w:pPr>
        <w:pStyle w:val="FootnoteText"/>
        <w:rPr>
          <w:rFonts w:cs="Arial"/>
        </w:rPr>
      </w:pPr>
    </w:p>
    <w:p w14:paraId="6D1C996A" w14:textId="77777777" w:rsidR="00D65F1A" w:rsidRPr="00BF2B45" w:rsidRDefault="00D65F1A" w:rsidP="00D65F1A">
      <w:pPr>
        <w:pStyle w:val="FootnoteText"/>
        <w:rPr>
          <w:rFonts w:cs="Arial"/>
          <w:b/>
        </w:rPr>
      </w:pPr>
      <w:r w:rsidRPr="00BF2B45">
        <w:rPr>
          <w:rFonts w:cs="Arial"/>
          <w:sz w:val="22"/>
        </w:rPr>
        <w:t>1.3</w:t>
      </w:r>
      <w:r w:rsidRPr="00BF2B45">
        <w:rPr>
          <w:rFonts w:cs="Arial"/>
          <w:spacing w:val="-1"/>
          <w:sz w:val="22"/>
        </w:rPr>
        <w:t xml:space="preserve"> </w:t>
      </w:r>
      <w:proofErr w:type="spellStart"/>
      <w:r w:rsidRPr="00BF2B45">
        <w:rPr>
          <w:rFonts w:cs="Arial"/>
          <w:b/>
          <w:sz w:val="22"/>
        </w:rPr>
        <w:t>Tests</w:t>
      </w:r>
      <w:proofErr w:type="spellEnd"/>
    </w:p>
    <w:p w14:paraId="7D367516" w14:textId="77777777" w:rsidR="00D65F1A" w:rsidRPr="00BF2B45" w:rsidRDefault="00D65F1A" w:rsidP="00D65F1A">
      <w:pPr>
        <w:pStyle w:val="FootnoteText"/>
        <w:rPr>
          <w:rFonts w:cs="Arial"/>
        </w:rPr>
      </w:pPr>
      <w:r w:rsidRPr="00BF2B45">
        <w:rPr>
          <w:rFonts w:cs="Arial"/>
        </w:rPr>
        <w:t xml:space="preserve">In </w:t>
      </w:r>
      <w:proofErr w:type="spellStart"/>
      <w:r w:rsidRPr="00BF2B45">
        <w:rPr>
          <w:rFonts w:cs="Arial"/>
        </w:rPr>
        <w:t>accordance</w:t>
      </w:r>
      <w:proofErr w:type="spellEnd"/>
      <w:r w:rsidRPr="00BF2B45">
        <w:rPr>
          <w:rFonts w:cs="Arial"/>
        </w:rPr>
        <w:t xml:space="preserve"> </w:t>
      </w:r>
      <w:proofErr w:type="spellStart"/>
      <w:r w:rsidRPr="00BF2B45">
        <w:rPr>
          <w:rFonts w:cs="Arial"/>
        </w:rPr>
        <w:t>with</w:t>
      </w:r>
      <w:proofErr w:type="spellEnd"/>
      <w:r w:rsidRPr="00BF2B45">
        <w:rPr>
          <w:rFonts w:cs="Arial"/>
        </w:rPr>
        <w:t xml:space="preserve"> </w:t>
      </w:r>
      <w:proofErr w:type="spellStart"/>
      <w:r w:rsidRPr="00BF2B45">
        <w:rPr>
          <w:rFonts w:cs="Arial"/>
        </w:rPr>
        <w:t>stipulations</w:t>
      </w:r>
      <w:proofErr w:type="spellEnd"/>
      <w:r w:rsidRPr="00BF2B45">
        <w:rPr>
          <w:rFonts w:cs="Arial"/>
        </w:rPr>
        <w:t xml:space="preserve"> </w:t>
      </w:r>
      <w:proofErr w:type="spellStart"/>
      <w:r w:rsidRPr="00BF2B45">
        <w:rPr>
          <w:rFonts w:cs="Arial"/>
        </w:rPr>
        <w:t>of</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specifications</w:t>
      </w:r>
      <w:proofErr w:type="spellEnd"/>
      <w:r w:rsidRPr="00BF2B45">
        <w:rPr>
          <w:rFonts w:cs="Arial"/>
        </w:rPr>
        <w:t xml:space="preserve"> </w:t>
      </w:r>
      <w:proofErr w:type="spellStart"/>
      <w:r w:rsidRPr="00BF2B45">
        <w:rPr>
          <w:rFonts w:cs="Arial"/>
        </w:rPr>
        <w:t>galvanised</w:t>
      </w:r>
      <w:proofErr w:type="spellEnd"/>
      <w:r w:rsidRPr="00BF2B45">
        <w:rPr>
          <w:rFonts w:cs="Arial"/>
        </w:rPr>
        <w:t xml:space="preserve"> </w:t>
      </w:r>
      <w:proofErr w:type="spellStart"/>
      <w:r w:rsidRPr="00BF2B45">
        <w:rPr>
          <w:rFonts w:cs="Arial"/>
        </w:rPr>
        <w:t>steel</w:t>
      </w:r>
      <w:proofErr w:type="spellEnd"/>
      <w:r w:rsidRPr="00BF2B45">
        <w:rPr>
          <w:rFonts w:cs="Arial"/>
        </w:rPr>
        <w:t xml:space="preserve"> </w:t>
      </w:r>
      <w:proofErr w:type="spellStart"/>
      <w:r w:rsidRPr="00BF2B45">
        <w:rPr>
          <w:rFonts w:cs="Arial"/>
        </w:rPr>
        <w:t>shall</w:t>
      </w:r>
      <w:proofErr w:type="spellEnd"/>
      <w:r w:rsidRPr="00BF2B45">
        <w:rPr>
          <w:rFonts w:cs="Arial"/>
        </w:rPr>
        <w:t xml:space="preserve"> be </w:t>
      </w:r>
      <w:proofErr w:type="spellStart"/>
      <w:r w:rsidRPr="00BF2B45">
        <w:rPr>
          <w:rFonts w:cs="Arial"/>
        </w:rPr>
        <w:t>subjected</w:t>
      </w:r>
      <w:proofErr w:type="spellEnd"/>
      <w:r w:rsidRPr="00BF2B45">
        <w:rPr>
          <w:rFonts w:cs="Arial"/>
        </w:rPr>
        <w:t xml:space="preserve"> </w:t>
      </w:r>
      <w:proofErr w:type="spellStart"/>
      <w:r w:rsidRPr="00BF2B45">
        <w:rPr>
          <w:rFonts w:cs="Arial"/>
        </w:rPr>
        <w:t>to</w:t>
      </w:r>
      <w:proofErr w:type="spellEnd"/>
      <w:r w:rsidRPr="00BF2B45">
        <w:rPr>
          <w:rFonts w:cs="Arial"/>
        </w:rPr>
        <w:t xml:space="preserve"> </w:t>
      </w:r>
      <w:proofErr w:type="spellStart"/>
      <w:r w:rsidRPr="00BF2B45">
        <w:rPr>
          <w:rFonts w:cs="Arial"/>
        </w:rPr>
        <w:t>four</w:t>
      </w:r>
      <w:proofErr w:type="spellEnd"/>
      <w:r w:rsidRPr="00BF2B45">
        <w:rPr>
          <w:rFonts w:cs="Arial"/>
        </w:rPr>
        <w:t xml:space="preserve"> </w:t>
      </w:r>
      <w:proofErr w:type="spellStart"/>
      <w:r w:rsidRPr="00BF2B45">
        <w:rPr>
          <w:rFonts w:cs="Arial"/>
        </w:rPr>
        <w:t>one</w:t>
      </w:r>
      <w:proofErr w:type="spellEnd"/>
      <w:r w:rsidRPr="00BF2B45">
        <w:rPr>
          <w:rFonts w:cs="Arial"/>
          <w:spacing w:val="-52"/>
        </w:rPr>
        <w:t xml:space="preserve"> </w:t>
      </w:r>
      <w:r w:rsidRPr="00BF2B45">
        <w:rPr>
          <w:rFonts w:cs="Arial"/>
        </w:rPr>
        <w:t>minute</w:t>
      </w:r>
      <w:r w:rsidRPr="00BF2B45">
        <w:rPr>
          <w:rFonts w:cs="Arial"/>
          <w:spacing w:val="-1"/>
        </w:rPr>
        <w:t xml:space="preserve"> </w:t>
      </w:r>
      <w:proofErr w:type="spellStart"/>
      <w:r w:rsidRPr="00BF2B45">
        <w:rPr>
          <w:rFonts w:cs="Arial"/>
        </w:rPr>
        <w:t>dips</w:t>
      </w:r>
      <w:proofErr w:type="spellEnd"/>
      <w:r w:rsidRPr="00BF2B45">
        <w:rPr>
          <w:rFonts w:cs="Arial"/>
        </w:rPr>
        <w:t xml:space="preserve"> in</w:t>
      </w:r>
      <w:r w:rsidRPr="00BF2B45">
        <w:rPr>
          <w:rFonts w:cs="Arial"/>
          <w:spacing w:val="-3"/>
        </w:rPr>
        <w:t xml:space="preserve"> </w:t>
      </w:r>
      <w:proofErr w:type="spellStart"/>
      <w:r w:rsidRPr="00BF2B45">
        <w:rPr>
          <w:rFonts w:cs="Arial"/>
        </w:rPr>
        <w:t>copper</w:t>
      </w:r>
      <w:proofErr w:type="spellEnd"/>
      <w:r w:rsidRPr="00BF2B45">
        <w:rPr>
          <w:rFonts w:cs="Arial"/>
          <w:spacing w:val="1"/>
        </w:rPr>
        <w:t xml:space="preserve"> </w:t>
      </w:r>
      <w:proofErr w:type="spellStart"/>
      <w:r w:rsidRPr="00BF2B45">
        <w:rPr>
          <w:rFonts w:cs="Arial"/>
        </w:rPr>
        <w:t>sulphate</w:t>
      </w:r>
      <w:proofErr w:type="spellEnd"/>
      <w:r w:rsidRPr="00BF2B45">
        <w:rPr>
          <w:rFonts w:cs="Arial"/>
          <w:spacing w:val="-2"/>
        </w:rPr>
        <w:t xml:space="preserve"> </w:t>
      </w:r>
      <w:proofErr w:type="spellStart"/>
      <w:r w:rsidRPr="00BF2B45">
        <w:rPr>
          <w:rFonts w:cs="Arial"/>
        </w:rPr>
        <w:t>solution</w:t>
      </w:r>
      <w:proofErr w:type="spellEnd"/>
      <w:r w:rsidRPr="00BF2B45">
        <w:rPr>
          <w:rFonts w:cs="Arial"/>
        </w:rPr>
        <w:t xml:space="preserve"> as per</w:t>
      </w:r>
      <w:r w:rsidRPr="00BF2B45">
        <w:rPr>
          <w:rFonts w:cs="Arial"/>
          <w:spacing w:val="-1"/>
        </w:rPr>
        <w:t xml:space="preserve"> </w:t>
      </w:r>
      <w:proofErr w:type="gramStart"/>
      <w:r w:rsidRPr="00BF2B45">
        <w:rPr>
          <w:rFonts w:cs="Arial"/>
        </w:rPr>
        <w:t>IS :</w:t>
      </w:r>
      <w:proofErr w:type="gramEnd"/>
      <w:r w:rsidRPr="00BF2B45">
        <w:rPr>
          <w:rFonts w:cs="Arial"/>
        </w:rPr>
        <w:t xml:space="preserve"> 2633.</w:t>
      </w:r>
    </w:p>
    <w:p w14:paraId="2D36B751" w14:textId="77777777" w:rsidR="00D65F1A" w:rsidRPr="00BF2B45" w:rsidRDefault="00D65F1A" w:rsidP="00D65F1A">
      <w:pPr>
        <w:pStyle w:val="FootnoteText"/>
        <w:rPr>
          <w:rFonts w:cs="Arial"/>
        </w:rPr>
      </w:pPr>
      <w:r w:rsidRPr="00BF2B45">
        <w:rPr>
          <w:rFonts w:cs="Arial"/>
        </w:rPr>
        <w:tab/>
      </w:r>
    </w:p>
    <w:p w14:paraId="27236EAD" w14:textId="77777777" w:rsidR="00D65F1A" w:rsidRPr="00BF2B45" w:rsidRDefault="00D65F1A" w:rsidP="00D65F1A">
      <w:pPr>
        <w:pStyle w:val="Heading1"/>
        <w:numPr>
          <w:ilvl w:val="0"/>
          <w:numId w:val="0"/>
        </w:numPr>
        <w:spacing w:before="161"/>
        <w:ind w:left="432" w:right="3403"/>
        <w:jc w:val="left"/>
        <w:rPr>
          <w:rFonts w:ascii="Arial" w:hAnsi="Arial" w:cs="Arial"/>
          <w:u w:val="thick"/>
        </w:rPr>
      </w:pP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u w:val="thick"/>
        </w:rPr>
        <w:t>TABLE</w:t>
      </w:r>
      <w:r w:rsidRPr="00BF2B45">
        <w:rPr>
          <w:rFonts w:ascii="Arial" w:hAnsi="Arial" w:cs="Arial"/>
          <w:spacing w:val="-1"/>
          <w:u w:val="thick"/>
        </w:rPr>
        <w:t xml:space="preserve"> </w:t>
      </w:r>
      <w:r w:rsidRPr="00BF2B45">
        <w:rPr>
          <w:rFonts w:ascii="Arial" w:hAnsi="Arial" w:cs="Arial"/>
          <w:u w:val="thick"/>
        </w:rPr>
        <w:t>A</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3970"/>
        <w:gridCol w:w="2119"/>
        <w:gridCol w:w="2446"/>
      </w:tblGrid>
      <w:tr w:rsidR="00D65F1A" w:rsidRPr="00BF2B45" w14:paraId="70F7D2FC" w14:textId="77777777" w:rsidTr="00BE1198">
        <w:trPr>
          <w:trHeight w:val="506"/>
        </w:trPr>
        <w:tc>
          <w:tcPr>
            <w:tcW w:w="674" w:type="dxa"/>
          </w:tcPr>
          <w:p w14:paraId="1559AAEE" w14:textId="77777777" w:rsidR="00D65F1A" w:rsidRPr="00BF2B45" w:rsidRDefault="00D65F1A" w:rsidP="00BE1198">
            <w:pPr>
              <w:pStyle w:val="TableParagraph"/>
              <w:spacing w:line="246" w:lineRule="exact"/>
              <w:ind w:left="107"/>
              <w:rPr>
                <w:rFonts w:ascii="Arial" w:hAnsi="Arial" w:cs="Arial"/>
              </w:rPr>
            </w:pPr>
            <w:proofErr w:type="spellStart"/>
            <w:r w:rsidRPr="00BF2B45">
              <w:rPr>
                <w:rFonts w:ascii="Arial" w:hAnsi="Arial" w:cs="Arial"/>
                <w:sz w:val="22"/>
              </w:rPr>
              <w:t>Sl</w:t>
            </w:r>
            <w:proofErr w:type="spellEnd"/>
          </w:p>
          <w:p w14:paraId="2BFF3C43" w14:textId="77777777" w:rsidR="00D65F1A" w:rsidRPr="00BF2B45" w:rsidRDefault="00D65F1A" w:rsidP="00BE1198">
            <w:pPr>
              <w:pStyle w:val="TableParagraph"/>
              <w:spacing w:line="240" w:lineRule="exact"/>
              <w:ind w:left="107"/>
              <w:rPr>
                <w:rFonts w:ascii="Arial" w:hAnsi="Arial" w:cs="Arial"/>
              </w:rPr>
            </w:pPr>
            <w:r w:rsidRPr="00BF2B45">
              <w:rPr>
                <w:rFonts w:ascii="Arial" w:hAnsi="Arial" w:cs="Arial"/>
                <w:sz w:val="22"/>
              </w:rPr>
              <w:t>No.</w:t>
            </w:r>
          </w:p>
        </w:tc>
        <w:tc>
          <w:tcPr>
            <w:tcW w:w="3970" w:type="dxa"/>
          </w:tcPr>
          <w:p w14:paraId="79B79AF9" w14:textId="77777777" w:rsidR="00D65F1A" w:rsidRPr="00BF2B45" w:rsidRDefault="00D65F1A" w:rsidP="00BE1198">
            <w:pPr>
              <w:pStyle w:val="TableParagraph"/>
              <w:rPr>
                <w:rFonts w:ascii="Arial" w:hAnsi="Arial" w:cs="Arial"/>
              </w:rPr>
            </w:pPr>
            <w:r w:rsidRPr="00BF2B45">
              <w:rPr>
                <w:rFonts w:ascii="Arial" w:hAnsi="Arial" w:cs="Arial"/>
                <w:sz w:val="22"/>
              </w:rPr>
              <w:t>Item</w:t>
            </w:r>
          </w:p>
        </w:tc>
        <w:tc>
          <w:tcPr>
            <w:tcW w:w="2119" w:type="dxa"/>
          </w:tcPr>
          <w:p w14:paraId="13C12AFC" w14:textId="77777777" w:rsidR="00D65F1A" w:rsidRPr="00BF2B45" w:rsidRDefault="00D65F1A" w:rsidP="00BE1198">
            <w:pPr>
              <w:pStyle w:val="TableParagraph"/>
              <w:rPr>
                <w:rFonts w:ascii="Arial" w:hAnsi="Arial" w:cs="Arial"/>
              </w:rPr>
            </w:pPr>
            <w:r w:rsidRPr="00BF2B45">
              <w:rPr>
                <w:rFonts w:ascii="Arial" w:hAnsi="Arial" w:cs="Arial"/>
                <w:sz w:val="22"/>
              </w:rPr>
              <w:t>Size</w:t>
            </w:r>
          </w:p>
        </w:tc>
        <w:tc>
          <w:tcPr>
            <w:tcW w:w="2446" w:type="dxa"/>
          </w:tcPr>
          <w:p w14:paraId="749AC801" w14:textId="77777777" w:rsidR="00D65F1A" w:rsidRPr="00BF2B45" w:rsidRDefault="00D65F1A" w:rsidP="00BE1198">
            <w:pPr>
              <w:pStyle w:val="TableParagraph"/>
              <w:ind w:left="106"/>
              <w:rPr>
                <w:rFonts w:ascii="Arial" w:hAnsi="Arial" w:cs="Arial"/>
              </w:rPr>
            </w:pPr>
            <w:r w:rsidRPr="00BF2B45">
              <w:rPr>
                <w:rFonts w:ascii="Arial" w:hAnsi="Arial" w:cs="Arial"/>
                <w:sz w:val="22"/>
              </w:rPr>
              <w:t>Material</w:t>
            </w:r>
          </w:p>
        </w:tc>
      </w:tr>
      <w:tr w:rsidR="00D65F1A" w:rsidRPr="00BF2B45" w14:paraId="61B2FAE7" w14:textId="77777777" w:rsidTr="00BE1198">
        <w:trPr>
          <w:trHeight w:val="505"/>
        </w:trPr>
        <w:tc>
          <w:tcPr>
            <w:tcW w:w="674" w:type="dxa"/>
          </w:tcPr>
          <w:p w14:paraId="6E65FADD" w14:textId="77777777" w:rsidR="00D65F1A" w:rsidRPr="00BF2B45" w:rsidRDefault="00D65F1A" w:rsidP="00BE1198">
            <w:pPr>
              <w:pStyle w:val="TableParagraph"/>
              <w:ind w:left="107"/>
              <w:rPr>
                <w:rFonts w:ascii="Arial" w:hAnsi="Arial" w:cs="Arial"/>
              </w:rPr>
            </w:pPr>
            <w:r w:rsidRPr="00BF2B45">
              <w:rPr>
                <w:rFonts w:ascii="Arial" w:hAnsi="Arial" w:cs="Arial"/>
                <w:sz w:val="22"/>
              </w:rPr>
              <w:t>a)</w:t>
            </w:r>
          </w:p>
        </w:tc>
        <w:tc>
          <w:tcPr>
            <w:tcW w:w="3970" w:type="dxa"/>
          </w:tcPr>
          <w:p w14:paraId="5955F116" w14:textId="77777777" w:rsidR="00D65F1A" w:rsidRPr="00BF2B45" w:rsidRDefault="00D65F1A" w:rsidP="00BE1198">
            <w:pPr>
              <w:pStyle w:val="TableParagraph"/>
              <w:spacing w:line="246" w:lineRule="exact"/>
              <w:rPr>
                <w:rFonts w:ascii="Arial" w:hAnsi="Arial" w:cs="Arial"/>
              </w:rPr>
            </w:pPr>
            <w:r w:rsidRPr="00BF2B45">
              <w:rPr>
                <w:rFonts w:ascii="Arial" w:hAnsi="Arial" w:cs="Arial"/>
                <w:sz w:val="22"/>
              </w:rPr>
              <w:t>Main</w:t>
            </w:r>
            <w:r w:rsidRPr="00BF2B45">
              <w:rPr>
                <w:rFonts w:ascii="Arial" w:hAnsi="Arial" w:cs="Arial"/>
                <w:spacing w:val="-4"/>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Conductor</w:t>
            </w:r>
            <w:r w:rsidRPr="00BF2B45">
              <w:rPr>
                <w:rFonts w:ascii="Arial" w:hAnsi="Arial" w:cs="Arial"/>
                <w:spacing w:val="-2"/>
                <w:sz w:val="22"/>
              </w:rPr>
              <w:t xml:space="preserve"> </w:t>
            </w:r>
            <w:r w:rsidRPr="00BF2B45">
              <w:rPr>
                <w:rFonts w:ascii="Arial" w:hAnsi="Arial" w:cs="Arial"/>
                <w:sz w:val="22"/>
              </w:rPr>
              <w:t>to be</w:t>
            </w:r>
          </w:p>
          <w:p w14:paraId="510EBC1F" w14:textId="77777777" w:rsidR="00D65F1A" w:rsidRPr="00BF2B45" w:rsidRDefault="00D65F1A" w:rsidP="00BE1198">
            <w:pPr>
              <w:pStyle w:val="TableParagraph"/>
              <w:spacing w:line="240" w:lineRule="exact"/>
              <w:rPr>
                <w:rFonts w:ascii="Arial" w:hAnsi="Arial" w:cs="Arial"/>
              </w:rPr>
            </w:pPr>
            <w:r w:rsidRPr="00BF2B45">
              <w:rPr>
                <w:rFonts w:ascii="Arial" w:hAnsi="Arial" w:cs="Arial"/>
                <w:sz w:val="22"/>
              </w:rPr>
              <w:t>buried</w:t>
            </w:r>
            <w:r w:rsidRPr="00BF2B45">
              <w:rPr>
                <w:rFonts w:ascii="Arial" w:hAnsi="Arial" w:cs="Arial"/>
                <w:spacing w:val="-1"/>
                <w:sz w:val="22"/>
              </w:rPr>
              <w:t xml:space="preserve"> </w:t>
            </w:r>
            <w:r w:rsidRPr="00BF2B45">
              <w:rPr>
                <w:rFonts w:ascii="Arial" w:hAnsi="Arial" w:cs="Arial"/>
                <w:sz w:val="22"/>
              </w:rPr>
              <w:t>in</w:t>
            </w:r>
            <w:r w:rsidRPr="00BF2B45">
              <w:rPr>
                <w:rFonts w:ascii="Arial" w:hAnsi="Arial" w:cs="Arial"/>
                <w:spacing w:val="-1"/>
                <w:sz w:val="22"/>
              </w:rPr>
              <w:t xml:space="preserve"> </w:t>
            </w:r>
            <w:r w:rsidRPr="00BF2B45">
              <w:rPr>
                <w:rFonts w:ascii="Arial" w:hAnsi="Arial" w:cs="Arial"/>
                <w:sz w:val="22"/>
              </w:rPr>
              <w:t>ground</w:t>
            </w:r>
          </w:p>
        </w:tc>
        <w:tc>
          <w:tcPr>
            <w:tcW w:w="2119" w:type="dxa"/>
          </w:tcPr>
          <w:p w14:paraId="3D53D704" w14:textId="77777777" w:rsidR="00D65F1A" w:rsidRPr="00BF2B45" w:rsidRDefault="00D65F1A" w:rsidP="00BE1198">
            <w:pPr>
              <w:pStyle w:val="TableParagraph"/>
              <w:rPr>
                <w:rFonts w:ascii="Arial" w:hAnsi="Arial" w:cs="Arial"/>
              </w:rPr>
            </w:pPr>
            <w:r w:rsidRPr="00BF2B45">
              <w:rPr>
                <w:rFonts w:ascii="Arial" w:hAnsi="Arial" w:cs="Arial"/>
                <w:sz w:val="22"/>
              </w:rPr>
              <w:t>40mm</w:t>
            </w:r>
            <w:r w:rsidRPr="00BF2B45">
              <w:rPr>
                <w:rFonts w:ascii="Arial" w:hAnsi="Arial" w:cs="Arial"/>
                <w:spacing w:val="-4"/>
                <w:sz w:val="22"/>
              </w:rPr>
              <w:t xml:space="preserve"> </w:t>
            </w:r>
            <w:r w:rsidRPr="00BF2B45">
              <w:rPr>
                <w:rFonts w:ascii="Arial" w:hAnsi="Arial" w:cs="Arial"/>
                <w:sz w:val="22"/>
              </w:rPr>
              <w:t>dia</w:t>
            </w:r>
            <w:r w:rsidRPr="00BF2B45">
              <w:rPr>
                <w:rFonts w:ascii="Arial" w:hAnsi="Arial" w:cs="Arial"/>
                <w:spacing w:val="1"/>
                <w:sz w:val="22"/>
              </w:rPr>
              <w:t xml:space="preserve"> </w:t>
            </w:r>
            <w:r w:rsidRPr="00BF2B45">
              <w:rPr>
                <w:rFonts w:ascii="Arial" w:hAnsi="Arial" w:cs="Arial"/>
                <w:sz w:val="22"/>
              </w:rPr>
              <w:t>M.S. Rod</w:t>
            </w:r>
          </w:p>
        </w:tc>
        <w:tc>
          <w:tcPr>
            <w:tcW w:w="2446" w:type="dxa"/>
          </w:tcPr>
          <w:p w14:paraId="546C818E" w14:textId="77777777" w:rsidR="00D65F1A" w:rsidRPr="00BF2B45" w:rsidRDefault="00D65F1A" w:rsidP="00BE1198">
            <w:pPr>
              <w:pStyle w:val="TableParagraph"/>
              <w:ind w:left="106"/>
              <w:rPr>
                <w:rFonts w:ascii="Arial" w:hAnsi="Arial" w:cs="Arial"/>
              </w:rPr>
            </w:pPr>
            <w:r w:rsidRPr="00BF2B45">
              <w:rPr>
                <w:rFonts w:ascii="Arial" w:hAnsi="Arial" w:cs="Arial"/>
                <w:sz w:val="22"/>
              </w:rPr>
              <w:t>Mild</w:t>
            </w:r>
            <w:r w:rsidRPr="00BF2B45">
              <w:rPr>
                <w:rFonts w:ascii="Arial" w:hAnsi="Arial" w:cs="Arial"/>
                <w:spacing w:val="1"/>
                <w:sz w:val="22"/>
              </w:rPr>
              <w:t xml:space="preserve"> </w:t>
            </w:r>
            <w:r w:rsidRPr="00BF2B45">
              <w:rPr>
                <w:rFonts w:ascii="Arial" w:hAnsi="Arial" w:cs="Arial"/>
                <w:sz w:val="22"/>
              </w:rPr>
              <w:t>Steel</w:t>
            </w:r>
          </w:p>
        </w:tc>
      </w:tr>
      <w:tr w:rsidR="00D65F1A" w:rsidRPr="00BF2B45" w14:paraId="13394351" w14:textId="77777777" w:rsidTr="00BE1198">
        <w:trPr>
          <w:trHeight w:val="757"/>
        </w:trPr>
        <w:tc>
          <w:tcPr>
            <w:tcW w:w="674" w:type="dxa"/>
          </w:tcPr>
          <w:p w14:paraId="2A505359" w14:textId="77777777" w:rsidR="00D65F1A" w:rsidRPr="00BF2B45" w:rsidRDefault="00D65F1A" w:rsidP="00BE1198">
            <w:pPr>
              <w:pStyle w:val="TableParagraph"/>
              <w:ind w:left="107"/>
              <w:rPr>
                <w:rFonts w:ascii="Arial" w:hAnsi="Arial" w:cs="Arial"/>
              </w:rPr>
            </w:pPr>
            <w:r w:rsidRPr="00BF2B45">
              <w:rPr>
                <w:rFonts w:ascii="Arial" w:hAnsi="Arial" w:cs="Arial"/>
                <w:sz w:val="22"/>
              </w:rPr>
              <w:t>b)</w:t>
            </w:r>
          </w:p>
        </w:tc>
        <w:tc>
          <w:tcPr>
            <w:tcW w:w="3970" w:type="dxa"/>
          </w:tcPr>
          <w:p w14:paraId="669A5898" w14:textId="77777777" w:rsidR="00D65F1A" w:rsidRPr="00BF2B45" w:rsidRDefault="00D65F1A" w:rsidP="00BE1198">
            <w:pPr>
              <w:pStyle w:val="TableParagraph"/>
              <w:ind w:right="190"/>
              <w:rPr>
                <w:rFonts w:ascii="Arial" w:hAnsi="Arial" w:cs="Arial"/>
              </w:rPr>
            </w:pPr>
            <w:r w:rsidRPr="00BF2B45">
              <w:rPr>
                <w:rFonts w:ascii="Arial" w:hAnsi="Arial" w:cs="Arial"/>
                <w:sz w:val="22"/>
              </w:rPr>
              <w:t>Conductor above ground&amp; earthing leads</w:t>
            </w:r>
            <w:r w:rsidRPr="00BF2B45">
              <w:rPr>
                <w:rFonts w:ascii="Arial" w:hAnsi="Arial" w:cs="Arial"/>
                <w:spacing w:val="-52"/>
                <w:sz w:val="22"/>
              </w:rPr>
              <w:t xml:space="preserve"> </w:t>
            </w:r>
            <w:r w:rsidRPr="00BF2B45">
              <w:rPr>
                <w:rFonts w:ascii="Arial" w:hAnsi="Arial" w:cs="Arial"/>
                <w:sz w:val="22"/>
              </w:rPr>
              <w:t>(for</w:t>
            </w:r>
            <w:r w:rsidRPr="00BF2B45">
              <w:rPr>
                <w:rFonts w:ascii="Arial" w:hAnsi="Arial" w:cs="Arial"/>
                <w:spacing w:val="-1"/>
                <w:sz w:val="22"/>
              </w:rPr>
              <w:t xml:space="preserve"> </w:t>
            </w:r>
            <w:r w:rsidRPr="00BF2B45">
              <w:rPr>
                <w:rFonts w:ascii="Arial" w:hAnsi="Arial" w:cs="Arial"/>
                <w:sz w:val="22"/>
              </w:rPr>
              <w:t>equipment)</w:t>
            </w:r>
          </w:p>
        </w:tc>
        <w:tc>
          <w:tcPr>
            <w:tcW w:w="2119" w:type="dxa"/>
          </w:tcPr>
          <w:p w14:paraId="4A45A233" w14:textId="77777777" w:rsidR="00D65F1A" w:rsidRPr="00BF2B45" w:rsidRDefault="00D65F1A" w:rsidP="00BE1198">
            <w:pPr>
              <w:pStyle w:val="TableParagraph"/>
              <w:rPr>
                <w:rFonts w:ascii="Arial" w:hAnsi="Arial" w:cs="Arial"/>
              </w:rPr>
            </w:pPr>
            <w:r w:rsidRPr="00BF2B45">
              <w:rPr>
                <w:rFonts w:ascii="Arial" w:hAnsi="Arial" w:cs="Arial"/>
                <w:sz w:val="22"/>
              </w:rPr>
              <w:t>75x12mm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tc>
        <w:tc>
          <w:tcPr>
            <w:tcW w:w="2446" w:type="dxa"/>
          </w:tcPr>
          <w:p w14:paraId="6C6C5657" w14:textId="77777777" w:rsidR="00D65F1A" w:rsidRPr="00BF2B45" w:rsidRDefault="00D65F1A" w:rsidP="00BE1198">
            <w:pPr>
              <w:pStyle w:val="TableParagraph"/>
              <w:ind w:left="106" w:right="1320"/>
              <w:rPr>
                <w:rFonts w:ascii="Arial" w:hAnsi="Arial" w:cs="Arial"/>
              </w:rPr>
            </w:pPr>
            <w:r w:rsidRPr="00BF2B45">
              <w:rPr>
                <w:rFonts w:ascii="Arial" w:hAnsi="Arial" w:cs="Arial"/>
                <w:sz w:val="22"/>
              </w:rPr>
              <w:t>Galvanised</w:t>
            </w:r>
            <w:r w:rsidRPr="00BF2B45">
              <w:rPr>
                <w:rFonts w:ascii="Arial" w:hAnsi="Arial" w:cs="Arial"/>
                <w:spacing w:val="-52"/>
                <w:sz w:val="22"/>
              </w:rPr>
              <w:t xml:space="preserve"> </w:t>
            </w:r>
            <w:r w:rsidRPr="00BF2B45">
              <w:rPr>
                <w:rFonts w:ascii="Arial" w:hAnsi="Arial" w:cs="Arial"/>
                <w:sz w:val="22"/>
              </w:rPr>
              <w:t>Steel</w:t>
            </w:r>
          </w:p>
        </w:tc>
      </w:tr>
      <w:tr w:rsidR="00D65F1A" w:rsidRPr="00BF2B45" w14:paraId="267D7C80" w14:textId="77777777" w:rsidTr="00BE1198">
        <w:trPr>
          <w:trHeight w:val="757"/>
        </w:trPr>
        <w:tc>
          <w:tcPr>
            <w:tcW w:w="674" w:type="dxa"/>
          </w:tcPr>
          <w:p w14:paraId="16D829B5" w14:textId="77777777" w:rsidR="00D65F1A" w:rsidRPr="00BF2B45" w:rsidRDefault="00D65F1A" w:rsidP="00BE1198">
            <w:pPr>
              <w:pStyle w:val="TableParagraph"/>
              <w:ind w:left="107"/>
              <w:rPr>
                <w:rFonts w:ascii="Arial" w:hAnsi="Arial" w:cs="Arial"/>
              </w:rPr>
            </w:pPr>
            <w:r w:rsidRPr="00BF2B45">
              <w:rPr>
                <w:rFonts w:ascii="Arial" w:hAnsi="Arial" w:cs="Arial"/>
                <w:sz w:val="22"/>
              </w:rPr>
              <w:t>c)</w:t>
            </w:r>
          </w:p>
        </w:tc>
        <w:tc>
          <w:tcPr>
            <w:tcW w:w="3970" w:type="dxa"/>
          </w:tcPr>
          <w:p w14:paraId="7DC4CFD4" w14:textId="77777777" w:rsidR="00D65F1A" w:rsidRPr="00BF2B45" w:rsidRDefault="00D65F1A" w:rsidP="00BE1198">
            <w:pPr>
              <w:pStyle w:val="TableParagraph"/>
              <w:spacing w:line="242" w:lineRule="auto"/>
              <w:ind w:right="190"/>
              <w:rPr>
                <w:rFonts w:ascii="Arial" w:hAnsi="Arial" w:cs="Arial"/>
              </w:rPr>
            </w:pPr>
            <w:r w:rsidRPr="00BF2B45">
              <w:rPr>
                <w:rFonts w:ascii="Arial" w:hAnsi="Arial" w:cs="Arial"/>
                <w:sz w:val="22"/>
              </w:rPr>
              <w:t>Conductor above ground&amp; earthing leads</w:t>
            </w:r>
            <w:r w:rsidRPr="00BF2B45">
              <w:rPr>
                <w:rFonts w:ascii="Arial" w:hAnsi="Arial" w:cs="Arial"/>
                <w:spacing w:val="-52"/>
                <w:sz w:val="22"/>
              </w:rPr>
              <w:t xml:space="preserve"> </w:t>
            </w:r>
            <w:r w:rsidRPr="00BF2B45">
              <w:rPr>
                <w:rFonts w:ascii="Arial" w:hAnsi="Arial" w:cs="Arial"/>
                <w:sz w:val="22"/>
              </w:rPr>
              <w:t>(for</w:t>
            </w:r>
            <w:r w:rsidRPr="00BF2B45">
              <w:rPr>
                <w:rFonts w:ascii="Arial" w:hAnsi="Arial" w:cs="Arial"/>
                <w:spacing w:val="-1"/>
                <w:sz w:val="22"/>
              </w:rPr>
              <w:t xml:space="preserve"> </w:t>
            </w:r>
            <w:r w:rsidRPr="00BF2B45">
              <w:rPr>
                <w:rFonts w:ascii="Arial" w:hAnsi="Arial" w:cs="Arial"/>
                <w:sz w:val="22"/>
              </w:rPr>
              <w:t>columns &amp;</w:t>
            </w:r>
            <w:r w:rsidRPr="00BF2B45">
              <w:rPr>
                <w:rFonts w:ascii="Arial" w:hAnsi="Arial" w:cs="Arial"/>
                <w:spacing w:val="-2"/>
                <w:sz w:val="22"/>
              </w:rPr>
              <w:t xml:space="preserve"> </w:t>
            </w:r>
            <w:r w:rsidRPr="00BF2B45">
              <w:rPr>
                <w:rFonts w:ascii="Arial" w:hAnsi="Arial" w:cs="Arial"/>
                <w:sz w:val="22"/>
              </w:rPr>
              <w:t>aux.</w:t>
            </w:r>
            <w:r w:rsidRPr="00BF2B45">
              <w:rPr>
                <w:rFonts w:ascii="Arial" w:hAnsi="Arial" w:cs="Arial"/>
                <w:spacing w:val="1"/>
                <w:sz w:val="22"/>
              </w:rPr>
              <w:t xml:space="preserve"> </w:t>
            </w:r>
            <w:r w:rsidRPr="00BF2B45">
              <w:rPr>
                <w:rFonts w:ascii="Arial" w:hAnsi="Arial" w:cs="Arial"/>
                <w:sz w:val="22"/>
              </w:rPr>
              <w:t>structures)</w:t>
            </w:r>
          </w:p>
        </w:tc>
        <w:tc>
          <w:tcPr>
            <w:tcW w:w="2119" w:type="dxa"/>
          </w:tcPr>
          <w:p w14:paraId="0265F85F" w14:textId="77777777" w:rsidR="00D65F1A" w:rsidRPr="00BF2B45" w:rsidRDefault="00D65F1A" w:rsidP="00BE1198">
            <w:pPr>
              <w:pStyle w:val="TableParagraph"/>
              <w:rPr>
                <w:rFonts w:ascii="Arial" w:hAnsi="Arial" w:cs="Arial"/>
              </w:rPr>
            </w:pPr>
            <w:r w:rsidRPr="00BF2B45">
              <w:rPr>
                <w:rFonts w:ascii="Arial" w:hAnsi="Arial" w:cs="Arial"/>
                <w:sz w:val="22"/>
              </w:rPr>
              <w:t>65x12mm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tc>
        <w:tc>
          <w:tcPr>
            <w:tcW w:w="2446" w:type="dxa"/>
          </w:tcPr>
          <w:p w14:paraId="1CF60DD6" w14:textId="77777777" w:rsidR="00D65F1A" w:rsidRPr="00BF2B45" w:rsidRDefault="00D65F1A" w:rsidP="00BE1198">
            <w:pPr>
              <w:pStyle w:val="TableParagraph"/>
              <w:spacing w:line="242" w:lineRule="auto"/>
              <w:ind w:left="106" w:right="1320"/>
              <w:rPr>
                <w:rFonts w:ascii="Arial" w:hAnsi="Arial" w:cs="Arial"/>
              </w:rPr>
            </w:pPr>
            <w:r w:rsidRPr="00BF2B45">
              <w:rPr>
                <w:rFonts w:ascii="Arial" w:hAnsi="Arial" w:cs="Arial"/>
                <w:sz w:val="22"/>
              </w:rPr>
              <w:t>Galvanised</w:t>
            </w:r>
            <w:r w:rsidRPr="00BF2B45">
              <w:rPr>
                <w:rFonts w:ascii="Arial" w:hAnsi="Arial" w:cs="Arial"/>
                <w:spacing w:val="-52"/>
                <w:sz w:val="22"/>
              </w:rPr>
              <w:t xml:space="preserve"> </w:t>
            </w:r>
            <w:r w:rsidRPr="00BF2B45">
              <w:rPr>
                <w:rFonts w:ascii="Arial" w:hAnsi="Arial" w:cs="Arial"/>
                <w:sz w:val="22"/>
              </w:rPr>
              <w:t>Steel</w:t>
            </w:r>
          </w:p>
        </w:tc>
      </w:tr>
      <w:tr w:rsidR="00D65F1A" w:rsidRPr="00BF2B45" w14:paraId="5B7ED470" w14:textId="77777777" w:rsidTr="00BE1198">
        <w:trPr>
          <w:trHeight w:val="1267"/>
        </w:trPr>
        <w:tc>
          <w:tcPr>
            <w:tcW w:w="674" w:type="dxa"/>
          </w:tcPr>
          <w:p w14:paraId="371DF5FE" w14:textId="77777777" w:rsidR="00D65F1A" w:rsidRPr="00BF2B45" w:rsidRDefault="00D65F1A" w:rsidP="00BE1198">
            <w:pPr>
              <w:pStyle w:val="TableParagraph"/>
              <w:spacing w:line="249" w:lineRule="exact"/>
              <w:ind w:left="107"/>
              <w:rPr>
                <w:rFonts w:ascii="Arial" w:hAnsi="Arial" w:cs="Arial"/>
              </w:rPr>
            </w:pPr>
            <w:r w:rsidRPr="00BF2B45">
              <w:rPr>
                <w:rFonts w:ascii="Arial" w:hAnsi="Arial" w:cs="Arial"/>
                <w:sz w:val="22"/>
              </w:rPr>
              <w:t>d)</w:t>
            </w:r>
          </w:p>
        </w:tc>
        <w:tc>
          <w:tcPr>
            <w:tcW w:w="3970" w:type="dxa"/>
          </w:tcPr>
          <w:p w14:paraId="1372F3A8" w14:textId="77777777" w:rsidR="00D65F1A" w:rsidRPr="00BF2B45" w:rsidRDefault="00D65F1A" w:rsidP="00BE1198">
            <w:pPr>
              <w:pStyle w:val="TableParagraph"/>
              <w:ind w:right="422"/>
              <w:rPr>
                <w:rFonts w:ascii="Arial" w:hAnsi="Arial" w:cs="Arial"/>
              </w:rPr>
            </w:pPr>
            <w:r w:rsidRPr="00BF2B45">
              <w:rPr>
                <w:rFonts w:ascii="Arial" w:hAnsi="Arial" w:cs="Arial"/>
                <w:sz w:val="22"/>
              </w:rPr>
              <w:t>Earthling of indoor LT panels, Control</w:t>
            </w:r>
            <w:r w:rsidRPr="00BF2B45">
              <w:rPr>
                <w:rFonts w:ascii="Arial" w:hAnsi="Arial" w:cs="Arial"/>
                <w:spacing w:val="-52"/>
                <w:sz w:val="22"/>
              </w:rPr>
              <w:t xml:space="preserve"> </w:t>
            </w:r>
            <w:r w:rsidRPr="00BF2B45">
              <w:rPr>
                <w:rFonts w:ascii="Arial" w:hAnsi="Arial" w:cs="Arial"/>
                <w:sz w:val="22"/>
              </w:rPr>
              <w:t>panels</w:t>
            </w:r>
            <w:r w:rsidRPr="00BF2B45">
              <w:rPr>
                <w:rFonts w:ascii="Arial" w:hAnsi="Arial" w:cs="Arial"/>
                <w:spacing w:val="-1"/>
                <w:sz w:val="22"/>
              </w:rPr>
              <w:t xml:space="preserve"> </w:t>
            </w:r>
            <w:r w:rsidRPr="00BF2B45">
              <w:rPr>
                <w:rFonts w:ascii="Arial" w:hAnsi="Arial" w:cs="Arial"/>
                <w:sz w:val="22"/>
              </w:rPr>
              <w:t>and outdoor</w:t>
            </w:r>
          </w:p>
          <w:p w14:paraId="3BFA3A77" w14:textId="77777777" w:rsidR="00D65F1A" w:rsidRPr="00BF2B45" w:rsidRDefault="00D65F1A" w:rsidP="00BE1198">
            <w:pPr>
              <w:pStyle w:val="TableParagraph"/>
              <w:spacing w:line="242" w:lineRule="auto"/>
              <w:ind w:right="1301"/>
              <w:rPr>
                <w:rFonts w:ascii="Arial" w:hAnsi="Arial" w:cs="Arial"/>
              </w:rPr>
            </w:pPr>
            <w:r w:rsidRPr="00BF2B45">
              <w:rPr>
                <w:rFonts w:ascii="Arial" w:hAnsi="Arial" w:cs="Arial"/>
                <w:sz w:val="22"/>
              </w:rPr>
              <w:t>marshalling boxes, Junction</w:t>
            </w:r>
            <w:r w:rsidRPr="00BF2B45">
              <w:rPr>
                <w:rFonts w:ascii="Arial" w:hAnsi="Arial" w:cs="Arial"/>
                <w:spacing w:val="1"/>
                <w:sz w:val="22"/>
              </w:rPr>
              <w:t xml:space="preserve"> </w:t>
            </w:r>
            <w:r w:rsidRPr="00BF2B45">
              <w:rPr>
                <w:rFonts w:ascii="Arial" w:hAnsi="Arial" w:cs="Arial"/>
                <w:sz w:val="22"/>
              </w:rPr>
              <w:t>boxes</w:t>
            </w:r>
            <w:r w:rsidRPr="00BF2B45">
              <w:rPr>
                <w:rFonts w:ascii="Arial" w:hAnsi="Arial" w:cs="Arial"/>
                <w:spacing w:val="-3"/>
                <w:sz w:val="22"/>
              </w:rPr>
              <w:t xml:space="preserve"> </w:t>
            </w:r>
            <w:r w:rsidRPr="00BF2B45">
              <w:rPr>
                <w:rFonts w:ascii="Arial" w:hAnsi="Arial" w:cs="Arial"/>
                <w:sz w:val="22"/>
              </w:rPr>
              <w:t>&amp;</w:t>
            </w:r>
            <w:r w:rsidRPr="00BF2B45">
              <w:rPr>
                <w:rFonts w:ascii="Arial" w:hAnsi="Arial" w:cs="Arial"/>
                <w:spacing w:val="-5"/>
                <w:sz w:val="22"/>
              </w:rPr>
              <w:t xml:space="preserve"> </w:t>
            </w:r>
            <w:r w:rsidRPr="00BF2B45">
              <w:rPr>
                <w:rFonts w:ascii="Arial" w:hAnsi="Arial" w:cs="Arial"/>
                <w:sz w:val="22"/>
              </w:rPr>
              <w:t>Lighting</w:t>
            </w:r>
            <w:r w:rsidRPr="00BF2B45">
              <w:rPr>
                <w:rFonts w:ascii="Arial" w:hAnsi="Arial" w:cs="Arial"/>
                <w:spacing w:val="-6"/>
                <w:sz w:val="22"/>
              </w:rPr>
              <w:t xml:space="preserve"> </w:t>
            </w:r>
            <w:r w:rsidRPr="00BF2B45">
              <w:rPr>
                <w:rFonts w:ascii="Arial" w:hAnsi="Arial" w:cs="Arial"/>
                <w:sz w:val="22"/>
              </w:rPr>
              <w:t>Panels</w:t>
            </w:r>
            <w:r w:rsidRPr="00BF2B45">
              <w:rPr>
                <w:rFonts w:ascii="Arial" w:hAnsi="Arial" w:cs="Arial"/>
                <w:spacing w:val="-3"/>
                <w:sz w:val="22"/>
              </w:rPr>
              <w:t xml:space="preserve"> </w:t>
            </w:r>
            <w:r w:rsidRPr="00BF2B45">
              <w:rPr>
                <w:rFonts w:ascii="Arial" w:hAnsi="Arial" w:cs="Arial"/>
                <w:sz w:val="22"/>
              </w:rPr>
              <w:t>etc.</w:t>
            </w:r>
          </w:p>
        </w:tc>
        <w:tc>
          <w:tcPr>
            <w:tcW w:w="2119" w:type="dxa"/>
          </w:tcPr>
          <w:p w14:paraId="09A1B72F" w14:textId="77777777" w:rsidR="00D65F1A" w:rsidRPr="00BF2B45" w:rsidRDefault="00D65F1A" w:rsidP="00BE1198">
            <w:pPr>
              <w:pStyle w:val="TableParagraph"/>
              <w:spacing w:line="249" w:lineRule="exact"/>
              <w:rPr>
                <w:rFonts w:ascii="Arial" w:hAnsi="Arial" w:cs="Arial"/>
              </w:rPr>
            </w:pPr>
            <w:r w:rsidRPr="00BF2B45">
              <w:rPr>
                <w:rFonts w:ascii="Arial" w:hAnsi="Arial" w:cs="Arial"/>
                <w:sz w:val="22"/>
              </w:rPr>
              <w:t>50x6 mm</w:t>
            </w:r>
            <w:r w:rsidRPr="00BF2B45">
              <w:rPr>
                <w:rFonts w:ascii="Arial" w:hAnsi="Arial" w:cs="Arial"/>
                <w:spacing w:val="-3"/>
                <w:sz w:val="22"/>
              </w:rPr>
              <w:t xml:space="preserve"> </w:t>
            </w:r>
            <w:r w:rsidRPr="00BF2B45">
              <w:rPr>
                <w:rFonts w:ascii="Arial" w:hAnsi="Arial" w:cs="Arial"/>
                <w:sz w:val="22"/>
              </w:rPr>
              <w:t>G.S. flat</w:t>
            </w:r>
          </w:p>
        </w:tc>
        <w:tc>
          <w:tcPr>
            <w:tcW w:w="2446" w:type="dxa"/>
          </w:tcPr>
          <w:p w14:paraId="1BFD3249" w14:textId="77777777" w:rsidR="00D65F1A" w:rsidRPr="00BF2B45" w:rsidRDefault="00D65F1A" w:rsidP="00BE1198">
            <w:pPr>
              <w:pStyle w:val="TableParagraph"/>
              <w:ind w:left="106" w:right="1320"/>
              <w:rPr>
                <w:rFonts w:ascii="Arial" w:hAnsi="Arial" w:cs="Arial"/>
              </w:rPr>
            </w:pPr>
            <w:r w:rsidRPr="00BF2B45">
              <w:rPr>
                <w:rFonts w:ascii="Arial" w:hAnsi="Arial" w:cs="Arial"/>
                <w:sz w:val="22"/>
              </w:rPr>
              <w:t>Galvanised</w:t>
            </w:r>
            <w:r w:rsidRPr="00BF2B45">
              <w:rPr>
                <w:rFonts w:ascii="Arial" w:hAnsi="Arial" w:cs="Arial"/>
                <w:spacing w:val="-52"/>
                <w:sz w:val="22"/>
              </w:rPr>
              <w:t xml:space="preserve"> </w:t>
            </w:r>
            <w:r w:rsidRPr="00BF2B45">
              <w:rPr>
                <w:rFonts w:ascii="Arial" w:hAnsi="Arial" w:cs="Arial"/>
                <w:sz w:val="22"/>
              </w:rPr>
              <w:t>Steel</w:t>
            </w:r>
          </w:p>
        </w:tc>
      </w:tr>
      <w:tr w:rsidR="00D65F1A" w:rsidRPr="00BF2B45" w14:paraId="45B47F07" w14:textId="77777777" w:rsidTr="00BE1198">
        <w:trPr>
          <w:trHeight w:val="758"/>
        </w:trPr>
        <w:tc>
          <w:tcPr>
            <w:tcW w:w="674" w:type="dxa"/>
          </w:tcPr>
          <w:p w14:paraId="2BA8B630" w14:textId="77777777" w:rsidR="00D65F1A" w:rsidRPr="00BF2B45" w:rsidRDefault="00D65F1A" w:rsidP="00BE1198">
            <w:pPr>
              <w:pStyle w:val="TableParagraph"/>
              <w:ind w:left="107"/>
              <w:rPr>
                <w:rFonts w:ascii="Arial" w:hAnsi="Arial" w:cs="Arial"/>
              </w:rPr>
            </w:pPr>
            <w:r w:rsidRPr="00BF2B45">
              <w:rPr>
                <w:rFonts w:ascii="Arial" w:hAnsi="Arial" w:cs="Arial"/>
                <w:sz w:val="22"/>
              </w:rPr>
              <w:t>e)</w:t>
            </w:r>
          </w:p>
        </w:tc>
        <w:tc>
          <w:tcPr>
            <w:tcW w:w="3970" w:type="dxa"/>
          </w:tcPr>
          <w:p w14:paraId="02621FB1" w14:textId="77777777" w:rsidR="00D65F1A" w:rsidRPr="00BF2B45" w:rsidRDefault="00D65F1A" w:rsidP="00BE1198">
            <w:pPr>
              <w:pStyle w:val="TableParagraph"/>
              <w:rPr>
                <w:rFonts w:ascii="Arial" w:hAnsi="Arial" w:cs="Arial"/>
              </w:rPr>
            </w:pPr>
            <w:r w:rsidRPr="00BF2B45">
              <w:rPr>
                <w:rFonts w:ascii="Arial" w:hAnsi="Arial" w:cs="Arial"/>
                <w:sz w:val="22"/>
              </w:rPr>
              <w:t>Rod</w:t>
            </w:r>
            <w:r w:rsidRPr="00BF2B45">
              <w:rPr>
                <w:rFonts w:ascii="Arial" w:hAnsi="Arial" w:cs="Arial"/>
                <w:spacing w:val="-2"/>
                <w:sz w:val="22"/>
              </w:rPr>
              <w:t xml:space="preserve"> </w:t>
            </w:r>
            <w:r w:rsidRPr="00BF2B45">
              <w:rPr>
                <w:rFonts w:ascii="Arial" w:hAnsi="Arial" w:cs="Arial"/>
                <w:sz w:val="22"/>
              </w:rPr>
              <w:t>Earth</w:t>
            </w:r>
            <w:r w:rsidRPr="00BF2B45">
              <w:rPr>
                <w:rFonts w:ascii="Arial" w:hAnsi="Arial" w:cs="Arial"/>
                <w:spacing w:val="-1"/>
                <w:sz w:val="22"/>
              </w:rPr>
              <w:t xml:space="preserve"> </w:t>
            </w:r>
            <w:r w:rsidRPr="00BF2B45">
              <w:rPr>
                <w:rFonts w:ascii="Arial" w:hAnsi="Arial" w:cs="Arial"/>
                <w:sz w:val="22"/>
              </w:rPr>
              <w:t>Electrode</w:t>
            </w:r>
          </w:p>
        </w:tc>
        <w:tc>
          <w:tcPr>
            <w:tcW w:w="2119" w:type="dxa"/>
          </w:tcPr>
          <w:p w14:paraId="09666B06" w14:textId="77777777" w:rsidR="00D65F1A" w:rsidRPr="00BF2B45" w:rsidRDefault="00D65F1A" w:rsidP="00BE1198">
            <w:pPr>
              <w:pStyle w:val="TableParagraph"/>
              <w:ind w:right="765"/>
              <w:rPr>
                <w:rFonts w:ascii="Arial" w:hAnsi="Arial" w:cs="Arial"/>
              </w:rPr>
            </w:pPr>
            <w:r w:rsidRPr="00BF2B45">
              <w:rPr>
                <w:rFonts w:ascii="Arial" w:hAnsi="Arial" w:cs="Arial"/>
                <w:sz w:val="22"/>
              </w:rPr>
              <w:t>40mm dia,</w:t>
            </w:r>
            <w:r w:rsidRPr="00BF2B45">
              <w:rPr>
                <w:rFonts w:ascii="Arial" w:hAnsi="Arial" w:cs="Arial"/>
                <w:spacing w:val="1"/>
                <w:sz w:val="22"/>
              </w:rPr>
              <w:t xml:space="preserve"> </w:t>
            </w:r>
            <w:r w:rsidRPr="00BF2B45">
              <w:rPr>
                <w:rFonts w:ascii="Arial" w:hAnsi="Arial" w:cs="Arial"/>
                <w:sz w:val="22"/>
              </w:rPr>
              <w:t>3000mm</w:t>
            </w:r>
            <w:r w:rsidRPr="00BF2B45">
              <w:rPr>
                <w:rFonts w:ascii="Arial" w:hAnsi="Arial" w:cs="Arial"/>
                <w:spacing w:val="-13"/>
                <w:sz w:val="22"/>
              </w:rPr>
              <w:t xml:space="preserve"> </w:t>
            </w:r>
            <w:r w:rsidRPr="00BF2B45">
              <w:rPr>
                <w:rFonts w:ascii="Arial" w:hAnsi="Arial" w:cs="Arial"/>
                <w:sz w:val="22"/>
              </w:rPr>
              <w:t>long</w:t>
            </w:r>
          </w:p>
        </w:tc>
        <w:tc>
          <w:tcPr>
            <w:tcW w:w="2446" w:type="dxa"/>
          </w:tcPr>
          <w:p w14:paraId="39246E9E" w14:textId="77777777" w:rsidR="00D65F1A" w:rsidRPr="00BF2B45" w:rsidRDefault="00D65F1A" w:rsidP="00BE1198">
            <w:pPr>
              <w:pStyle w:val="TableParagraph"/>
              <w:ind w:left="106" w:right="652"/>
              <w:rPr>
                <w:rFonts w:ascii="Arial" w:hAnsi="Arial" w:cs="Arial"/>
              </w:rPr>
            </w:pPr>
            <w:r w:rsidRPr="00BF2B45">
              <w:rPr>
                <w:rFonts w:ascii="Arial" w:hAnsi="Arial" w:cs="Arial"/>
                <w:sz w:val="22"/>
              </w:rPr>
              <w:t>Mild Steel as per</w:t>
            </w:r>
            <w:r w:rsidRPr="00BF2B45">
              <w:rPr>
                <w:rFonts w:ascii="Arial" w:hAnsi="Arial" w:cs="Arial"/>
                <w:spacing w:val="1"/>
                <w:sz w:val="22"/>
              </w:rPr>
              <w:t xml:space="preserve"> </w:t>
            </w:r>
            <w:r w:rsidRPr="00BF2B45">
              <w:rPr>
                <w:rFonts w:ascii="Arial" w:hAnsi="Arial" w:cs="Arial"/>
                <w:sz w:val="22"/>
              </w:rPr>
              <w:t>IS:2062/</w:t>
            </w:r>
            <w:r w:rsidRPr="00BF2B45">
              <w:rPr>
                <w:rFonts w:ascii="Arial" w:hAnsi="Arial" w:cs="Arial"/>
                <w:spacing w:val="-11"/>
                <w:sz w:val="22"/>
              </w:rPr>
              <w:t xml:space="preserve"> </w:t>
            </w:r>
            <w:r w:rsidRPr="00BF2B45">
              <w:rPr>
                <w:rFonts w:ascii="Arial" w:hAnsi="Arial" w:cs="Arial"/>
                <w:sz w:val="22"/>
              </w:rPr>
              <w:t>SAE1018</w:t>
            </w:r>
          </w:p>
        </w:tc>
      </w:tr>
      <w:tr w:rsidR="00D65F1A" w:rsidRPr="00BF2B45" w14:paraId="0C4EE5F4" w14:textId="77777777" w:rsidTr="00BE1198">
        <w:trPr>
          <w:trHeight w:val="757"/>
        </w:trPr>
        <w:tc>
          <w:tcPr>
            <w:tcW w:w="674" w:type="dxa"/>
          </w:tcPr>
          <w:p w14:paraId="3879FFB8" w14:textId="77777777" w:rsidR="00D65F1A" w:rsidRPr="00BF2B45" w:rsidRDefault="00D65F1A" w:rsidP="00BE1198">
            <w:pPr>
              <w:pStyle w:val="TableParagraph"/>
              <w:ind w:left="107"/>
              <w:rPr>
                <w:rFonts w:ascii="Arial" w:hAnsi="Arial" w:cs="Arial"/>
              </w:rPr>
            </w:pPr>
            <w:r w:rsidRPr="00BF2B45">
              <w:rPr>
                <w:rFonts w:ascii="Arial" w:hAnsi="Arial" w:cs="Arial"/>
                <w:sz w:val="22"/>
              </w:rPr>
              <w:t>f)</w:t>
            </w:r>
          </w:p>
        </w:tc>
        <w:tc>
          <w:tcPr>
            <w:tcW w:w="3970" w:type="dxa"/>
          </w:tcPr>
          <w:p w14:paraId="3B53F6F5" w14:textId="77777777" w:rsidR="00D65F1A" w:rsidRPr="00BF2B45" w:rsidRDefault="00D65F1A" w:rsidP="00BE1198">
            <w:pPr>
              <w:pStyle w:val="TableParagraph"/>
              <w:spacing w:line="242" w:lineRule="auto"/>
              <w:ind w:right="87"/>
              <w:rPr>
                <w:rFonts w:ascii="Arial" w:hAnsi="Arial" w:cs="Arial"/>
              </w:rPr>
            </w:pPr>
            <w:r w:rsidRPr="00BF2B45">
              <w:rPr>
                <w:rFonts w:ascii="Arial" w:hAnsi="Arial" w:cs="Arial"/>
                <w:sz w:val="22"/>
              </w:rPr>
              <w:t>Perforated Pipe Earth Electrode (in treated</w:t>
            </w:r>
            <w:r w:rsidRPr="00BF2B45">
              <w:rPr>
                <w:rFonts w:ascii="Arial" w:hAnsi="Arial" w:cs="Arial"/>
                <w:spacing w:val="-53"/>
                <w:sz w:val="22"/>
              </w:rPr>
              <w:t xml:space="preserve"> </w:t>
            </w:r>
            <w:r w:rsidRPr="00BF2B45">
              <w:rPr>
                <w:rFonts w:ascii="Arial" w:hAnsi="Arial" w:cs="Arial"/>
                <w:sz w:val="22"/>
              </w:rPr>
              <w:t>earth</w:t>
            </w:r>
            <w:r w:rsidRPr="00BF2B45">
              <w:rPr>
                <w:rFonts w:ascii="Arial" w:hAnsi="Arial" w:cs="Arial"/>
                <w:spacing w:val="-1"/>
                <w:sz w:val="22"/>
              </w:rPr>
              <w:t xml:space="preserve"> </w:t>
            </w:r>
            <w:r w:rsidRPr="00BF2B45">
              <w:rPr>
                <w:rFonts w:ascii="Arial" w:hAnsi="Arial" w:cs="Arial"/>
                <w:sz w:val="22"/>
              </w:rPr>
              <w:t>pit) as</w:t>
            </w:r>
            <w:r w:rsidRPr="00BF2B45">
              <w:rPr>
                <w:rFonts w:ascii="Arial" w:hAnsi="Arial" w:cs="Arial"/>
                <w:spacing w:val="-2"/>
                <w:sz w:val="22"/>
              </w:rPr>
              <w:t xml:space="preserve"> </w:t>
            </w:r>
            <w:r w:rsidRPr="00BF2B45">
              <w:rPr>
                <w:rFonts w:ascii="Arial" w:hAnsi="Arial" w:cs="Arial"/>
                <w:sz w:val="22"/>
              </w:rPr>
              <w:t>per</w:t>
            </w:r>
            <w:r w:rsidRPr="00BF2B45">
              <w:rPr>
                <w:rFonts w:ascii="Arial" w:hAnsi="Arial" w:cs="Arial"/>
                <w:spacing w:val="1"/>
                <w:sz w:val="22"/>
              </w:rPr>
              <w:t xml:space="preserve"> </w:t>
            </w:r>
            <w:r w:rsidRPr="00BF2B45">
              <w:rPr>
                <w:rFonts w:ascii="Arial" w:hAnsi="Arial" w:cs="Arial"/>
                <w:sz w:val="22"/>
              </w:rPr>
              <w:t>IS.</w:t>
            </w:r>
          </w:p>
        </w:tc>
        <w:tc>
          <w:tcPr>
            <w:tcW w:w="2119" w:type="dxa"/>
          </w:tcPr>
          <w:p w14:paraId="1F35E8ED" w14:textId="77777777" w:rsidR="00D65F1A" w:rsidRPr="00BF2B45" w:rsidRDefault="00D65F1A" w:rsidP="00BE1198">
            <w:pPr>
              <w:pStyle w:val="TableParagraph"/>
              <w:spacing w:line="242" w:lineRule="auto"/>
              <w:ind w:right="765"/>
              <w:rPr>
                <w:rFonts w:ascii="Arial" w:hAnsi="Arial" w:cs="Arial"/>
              </w:rPr>
            </w:pPr>
            <w:r w:rsidRPr="00BF2B45">
              <w:rPr>
                <w:rFonts w:ascii="Arial" w:hAnsi="Arial" w:cs="Arial"/>
                <w:sz w:val="22"/>
              </w:rPr>
              <w:t>50mm dia,</w:t>
            </w:r>
            <w:r w:rsidRPr="00BF2B45">
              <w:rPr>
                <w:rFonts w:ascii="Arial" w:hAnsi="Arial" w:cs="Arial"/>
                <w:spacing w:val="1"/>
                <w:sz w:val="22"/>
              </w:rPr>
              <w:t xml:space="preserve"> </w:t>
            </w:r>
            <w:r w:rsidRPr="00BF2B45">
              <w:rPr>
                <w:rFonts w:ascii="Arial" w:hAnsi="Arial" w:cs="Arial"/>
                <w:sz w:val="22"/>
              </w:rPr>
              <w:t>3000mm</w:t>
            </w:r>
            <w:r w:rsidRPr="00BF2B45">
              <w:rPr>
                <w:rFonts w:ascii="Arial" w:hAnsi="Arial" w:cs="Arial"/>
                <w:spacing w:val="-13"/>
                <w:sz w:val="22"/>
              </w:rPr>
              <w:t xml:space="preserve"> </w:t>
            </w:r>
            <w:r w:rsidRPr="00BF2B45">
              <w:rPr>
                <w:rFonts w:ascii="Arial" w:hAnsi="Arial" w:cs="Arial"/>
                <w:sz w:val="22"/>
              </w:rPr>
              <w:t>long</w:t>
            </w:r>
          </w:p>
        </w:tc>
        <w:tc>
          <w:tcPr>
            <w:tcW w:w="2446" w:type="dxa"/>
          </w:tcPr>
          <w:p w14:paraId="7235905B" w14:textId="77777777" w:rsidR="00D65F1A" w:rsidRPr="00BF2B45" w:rsidRDefault="00D65F1A" w:rsidP="00BE1198">
            <w:pPr>
              <w:pStyle w:val="TableParagraph"/>
              <w:ind w:left="106"/>
              <w:rPr>
                <w:rFonts w:ascii="Arial" w:hAnsi="Arial" w:cs="Arial"/>
              </w:rPr>
            </w:pPr>
            <w:r w:rsidRPr="00BF2B45">
              <w:rPr>
                <w:rFonts w:ascii="Arial" w:hAnsi="Arial" w:cs="Arial"/>
                <w:sz w:val="22"/>
              </w:rPr>
              <w:t>Mild Steel</w:t>
            </w:r>
          </w:p>
          <w:p w14:paraId="0BEFDF1C" w14:textId="77777777" w:rsidR="00D65F1A" w:rsidRPr="00BF2B45" w:rsidRDefault="00D65F1A" w:rsidP="00BE1198">
            <w:pPr>
              <w:pStyle w:val="TableParagraph"/>
              <w:spacing w:before="1"/>
              <w:ind w:left="106"/>
              <w:rPr>
                <w:rFonts w:ascii="Arial" w:hAnsi="Arial" w:cs="Arial"/>
              </w:rPr>
            </w:pPr>
            <w:r w:rsidRPr="00BF2B45">
              <w:rPr>
                <w:rFonts w:ascii="Arial" w:hAnsi="Arial" w:cs="Arial"/>
                <w:sz w:val="22"/>
              </w:rPr>
              <w:t>as per IS:2062/SAE1018</w:t>
            </w:r>
          </w:p>
        </w:tc>
      </w:tr>
      <w:tr w:rsidR="00D65F1A" w:rsidRPr="00BF2B45" w14:paraId="4DB5D60D" w14:textId="77777777" w:rsidTr="00BE1198">
        <w:trPr>
          <w:trHeight w:val="558"/>
        </w:trPr>
        <w:tc>
          <w:tcPr>
            <w:tcW w:w="674" w:type="dxa"/>
          </w:tcPr>
          <w:p w14:paraId="49D87EA2" w14:textId="77777777" w:rsidR="00D65F1A" w:rsidRPr="00BF2B45" w:rsidRDefault="00D65F1A" w:rsidP="00BE1198">
            <w:pPr>
              <w:pStyle w:val="TableParagraph"/>
              <w:spacing w:line="249" w:lineRule="exact"/>
              <w:ind w:left="107"/>
              <w:rPr>
                <w:rFonts w:ascii="Arial" w:hAnsi="Arial" w:cs="Arial"/>
              </w:rPr>
            </w:pPr>
            <w:r w:rsidRPr="00BF2B45">
              <w:rPr>
                <w:rFonts w:ascii="Arial" w:hAnsi="Arial" w:cs="Arial"/>
                <w:sz w:val="22"/>
              </w:rPr>
              <w:t>g)</w:t>
            </w:r>
          </w:p>
        </w:tc>
        <w:tc>
          <w:tcPr>
            <w:tcW w:w="3970" w:type="dxa"/>
          </w:tcPr>
          <w:p w14:paraId="117EE126" w14:textId="77777777" w:rsidR="00D65F1A" w:rsidRPr="00BF2B45" w:rsidRDefault="00D65F1A" w:rsidP="00BE1198">
            <w:pPr>
              <w:pStyle w:val="TableParagraph"/>
              <w:spacing w:line="249" w:lineRule="exact"/>
              <w:rPr>
                <w:rFonts w:ascii="Arial" w:hAnsi="Arial" w:cs="Arial"/>
              </w:rPr>
            </w:pPr>
            <w:r w:rsidRPr="00BF2B45">
              <w:rPr>
                <w:rFonts w:ascii="Arial" w:hAnsi="Arial" w:cs="Arial"/>
                <w:sz w:val="22"/>
              </w:rPr>
              <w:t>Earthing</w:t>
            </w:r>
            <w:r w:rsidRPr="00BF2B45">
              <w:rPr>
                <w:rFonts w:ascii="Arial" w:hAnsi="Arial" w:cs="Arial"/>
                <w:spacing w:val="-5"/>
                <w:sz w:val="22"/>
              </w:rPr>
              <w:t xml:space="preserve"> </w:t>
            </w:r>
            <w:r w:rsidRPr="00BF2B45">
              <w:rPr>
                <w:rFonts w:ascii="Arial" w:hAnsi="Arial" w:cs="Arial"/>
                <w:sz w:val="22"/>
              </w:rPr>
              <w:t>for</w:t>
            </w:r>
            <w:r w:rsidRPr="00BF2B45">
              <w:rPr>
                <w:rFonts w:ascii="Arial" w:hAnsi="Arial" w:cs="Arial"/>
                <w:spacing w:val="-1"/>
                <w:sz w:val="22"/>
              </w:rPr>
              <w:t xml:space="preserve"> </w:t>
            </w:r>
            <w:r w:rsidRPr="00BF2B45">
              <w:rPr>
                <w:rFonts w:ascii="Arial" w:hAnsi="Arial" w:cs="Arial"/>
                <w:sz w:val="22"/>
              </w:rPr>
              <w:t>motors</w:t>
            </w:r>
          </w:p>
        </w:tc>
        <w:tc>
          <w:tcPr>
            <w:tcW w:w="2119" w:type="dxa"/>
          </w:tcPr>
          <w:p w14:paraId="4B902F8B" w14:textId="77777777" w:rsidR="00D65F1A" w:rsidRPr="00BF2B45" w:rsidRDefault="00D65F1A" w:rsidP="00BE1198">
            <w:pPr>
              <w:pStyle w:val="TableParagraph"/>
              <w:spacing w:line="249" w:lineRule="exact"/>
              <w:rPr>
                <w:rFonts w:ascii="Arial" w:hAnsi="Arial" w:cs="Arial"/>
              </w:rPr>
            </w:pPr>
            <w:r w:rsidRPr="00BF2B45">
              <w:rPr>
                <w:rFonts w:ascii="Arial" w:hAnsi="Arial" w:cs="Arial"/>
                <w:sz w:val="22"/>
              </w:rPr>
              <w:t>25x4mm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tc>
        <w:tc>
          <w:tcPr>
            <w:tcW w:w="2446" w:type="dxa"/>
          </w:tcPr>
          <w:p w14:paraId="757CBEEF" w14:textId="77777777" w:rsidR="00D65F1A" w:rsidRPr="00BF2B45" w:rsidRDefault="00D65F1A" w:rsidP="00BE1198">
            <w:pPr>
              <w:pStyle w:val="TableParagraph"/>
              <w:spacing w:line="249" w:lineRule="exact"/>
              <w:ind w:left="106"/>
              <w:rPr>
                <w:rFonts w:ascii="Arial" w:hAnsi="Arial" w:cs="Arial"/>
              </w:rPr>
            </w:pPr>
            <w:r w:rsidRPr="00BF2B45">
              <w:rPr>
                <w:rFonts w:ascii="Arial" w:hAnsi="Arial" w:cs="Arial"/>
                <w:sz w:val="22"/>
              </w:rPr>
              <w:t>Galvanised</w:t>
            </w:r>
            <w:r w:rsidRPr="00BF2B45">
              <w:rPr>
                <w:rFonts w:ascii="Arial" w:hAnsi="Arial" w:cs="Arial"/>
                <w:spacing w:val="-1"/>
                <w:sz w:val="22"/>
              </w:rPr>
              <w:t xml:space="preserve"> </w:t>
            </w:r>
            <w:r w:rsidRPr="00BF2B45">
              <w:rPr>
                <w:rFonts w:ascii="Arial" w:hAnsi="Arial" w:cs="Arial"/>
                <w:sz w:val="22"/>
              </w:rPr>
              <w:t>Steel</w:t>
            </w:r>
          </w:p>
        </w:tc>
      </w:tr>
      <w:tr w:rsidR="00D65F1A" w:rsidRPr="00BF2B45" w14:paraId="266F7371" w14:textId="77777777" w:rsidTr="00BE1198">
        <w:trPr>
          <w:trHeight w:val="758"/>
        </w:trPr>
        <w:tc>
          <w:tcPr>
            <w:tcW w:w="674" w:type="dxa"/>
          </w:tcPr>
          <w:p w14:paraId="53E19B0C" w14:textId="77777777" w:rsidR="00D65F1A" w:rsidRPr="00BF2B45" w:rsidRDefault="00D65F1A" w:rsidP="00BE1198">
            <w:pPr>
              <w:pStyle w:val="TableParagraph"/>
              <w:ind w:left="107"/>
              <w:rPr>
                <w:rFonts w:ascii="Arial" w:hAnsi="Arial" w:cs="Arial"/>
              </w:rPr>
            </w:pPr>
            <w:r w:rsidRPr="00BF2B45">
              <w:rPr>
                <w:rFonts w:ascii="Arial" w:hAnsi="Arial" w:cs="Arial"/>
                <w:sz w:val="22"/>
              </w:rPr>
              <w:t>h)</w:t>
            </w:r>
          </w:p>
        </w:tc>
        <w:tc>
          <w:tcPr>
            <w:tcW w:w="3970" w:type="dxa"/>
          </w:tcPr>
          <w:p w14:paraId="1105EB89" w14:textId="77777777" w:rsidR="00D65F1A" w:rsidRPr="00BF2B45" w:rsidRDefault="00D65F1A" w:rsidP="00BE1198">
            <w:pPr>
              <w:pStyle w:val="TableParagraph"/>
              <w:ind w:right="867"/>
              <w:rPr>
                <w:rFonts w:ascii="Arial" w:hAnsi="Arial" w:cs="Arial"/>
              </w:rPr>
            </w:pPr>
            <w:r w:rsidRPr="00BF2B45">
              <w:rPr>
                <w:rFonts w:ascii="Arial" w:hAnsi="Arial" w:cs="Arial"/>
                <w:sz w:val="22"/>
              </w:rPr>
              <w:t>Earthing</w:t>
            </w:r>
            <w:r w:rsidRPr="00BF2B45">
              <w:rPr>
                <w:rFonts w:ascii="Arial" w:hAnsi="Arial" w:cs="Arial"/>
                <w:spacing w:val="-5"/>
                <w:sz w:val="22"/>
              </w:rPr>
              <w:t xml:space="preserve"> </w:t>
            </w:r>
            <w:r w:rsidRPr="00BF2B45">
              <w:rPr>
                <w:rFonts w:ascii="Arial" w:hAnsi="Arial" w:cs="Arial"/>
                <w:sz w:val="22"/>
              </w:rPr>
              <w:t>conductor</w:t>
            </w:r>
            <w:r w:rsidRPr="00BF2B45">
              <w:rPr>
                <w:rFonts w:ascii="Arial" w:hAnsi="Arial" w:cs="Arial"/>
                <w:spacing w:val="-1"/>
                <w:sz w:val="22"/>
              </w:rPr>
              <w:t xml:space="preserve"> </w:t>
            </w:r>
            <w:r w:rsidRPr="00BF2B45">
              <w:rPr>
                <w:rFonts w:ascii="Arial" w:hAnsi="Arial" w:cs="Arial"/>
                <w:sz w:val="22"/>
              </w:rPr>
              <w:t>along</w:t>
            </w:r>
            <w:r w:rsidRPr="00BF2B45">
              <w:rPr>
                <w:rFonts w:ascii="Arial" w:hAnsi="Arial" w:cs="Arial"/>
                <w:spacing w:val="-5"/>
                <w:sz w:val="22"/>
              </w:rPr>
              <w:t xml:space="preserve"> </w:t>
            </w:r>
            <w:r w:rsidRPr="00BF2B45">
              <w:rPr>
                <w:rFonts w:ascii="Arial" w:hAnsi="Arial" w:cs="Arial"/>
                <w:sz w:val="22"/>
              </w:rPr>
              <w:t>outdoor</w:t>
            </w:r>
            <w:r w:rsidRPr="00BF2B45">
              <w:rPr>
                <w:rFonts w:ascii="Arial" w:hAnsi="Arial" w:cs="Arial"/>
                <w:spacing w:val="-52"/>
                <w:sz w:val="22"/>
              </w:rPr>
              <w:t xml:space="preserve"> </w:t>
            </w:r>
            <w:r w:rsidRPr="00BF2B45">
              <w:rPr>
                <w:rFonts w:ascii="Arial" w:hAnsi="Arial" w:cs="Arial"/>
                <w:sz w:val="22"/>
              </w:rPr>
              <w:t>cable</w:t>
            </w:r>
            <w:r w:rsidRPr="00BF2B45">
              <w:rPr>
                <w:rFonts w:ascii="Arial" w:hAnsi="Arial" w:cs="Arial"/>
                <w:spacing w:val="-1"/>
                <w:sz w:val="22"/>
              </w:rPr>
              <w:t xml:space="preserve"> </w:t>
            </w:r>
            <w:r w:rsidRPr="00BF2B45">
              <w:rPr>
                <w:rFonts w:ascii="Arial" w:hAnsi="Arial" w:cs="Arial"/>
                <w:sz w:val="22"/>
              </w:rPr>
              <w:t>trenches</w:t>
            </w:r>
          </w:p>
        </w:tc>
        <w:tc>
          <w:tcPr>
            <w:tcW w:w="2119" w:type="dxa"/>
          </w:tcPr>
          <w:p w14:paraId="2B29A7E2" w14:textId="77777777" w:rsidR="00D65F1A" w:rsidRPr="00BF2B45" w:rsidRDefault="00D65F1A" w:rsidP="00BE1198">
            <w:pPr>
              <w:pStyle w:val="TableParagraph"/>
              <w:rPr>
                <w:rFonts w:ascii="Arial" w:hAnsi="Arial" w:cs="Arial"/>
              </w:rPr>
            </w:pPr>
            <w:r w:rsidRPr="00BF2B45">
              <w:rPr>
                <w:rFonts w:ascii="Arial" w:hAnsi="Arial" w:cs="Arial"/>
                <w:sz w:val="22"/>
              </w:rPr>
              <w:t>50x6mm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tc>
        <w:tc>
          <w:tcPr>
            <w:tcW w:w="2446" w:type="dxa"/>
          </w:tcPr>
          <w:p w14:paraId="781A5D05" w14:textId="77777777" w:rsidR="00D65F1A" w:rsidRPr="00BF2B45" w:rsidRDefault="00D65F1A" w:rsidP="00BE1198">
            <w:pPr>
              <w:pStyle w:val="TableParagraph"/>
              <w:ind w:left="106"/>
              <w:rPr>
                <w:rFonts w:ascii="Arial" w:hAnsi="Arial" w:cs="Arial"/>
              </w:rPr>
            </w:pPr>
            <w:r w:rsidRPr="00BF2B45">
              <w:rPr>
                <w:rFonts w:ascii="Arial" w:hAnsi="Arial" w:cs="Arial"/>
                <w:sz w:val="22"/>
              </w:rPr>
              <w:t>Galvanised Steel</w:t>
            </w:r>
          </w:p>
        </w:tc>
      </w:tr>
    </w:tbl>
    <w:p w14:paraId="1CAC7BD0" w14:textId="77777777" w:rsidR="00D65F1A" w:rsidRPr="00BF2B45" w:rsidRDefault="00D65F1A" w:rsidP="00D65F1A">
      <w:pPr>
        <w:rPr>
          <w:rFonts w:ascii="Arial" w:hAnsi="Arial" w:cs="Arial"/>
          <w:lang w:val="en-US" w:eastAsia="ja-JP"/>
        </w:rPr>
      </w:pPr>
    </w:p>
    <w:p w14:paraId="20169229" w14:textId="77777777" w:rsidR="00D65F1A" w:rsidRPr="00BF2B45" w:rsidRDefault="00D65F1A" w:rsidP="00D65F1A">
      <w:pPr>
        <w:pStyle w:val="FootnoteText"/>
        <w:rPr>
          <w:rFonts w:cs="Arial"/>
        </w:rPr>
      </w:pPr>
    </w:p>
    <w:p w14:paraId="1CF20032" w14:textId="77777777" w:rsidR="00D65F1A" w:rsidRPr="00BF2B45" w:rsidRDefault="00D65F1A" w:rsidP="00D65F1A">
      <w:pPr>
        <w:pStyle w:val="FootnoteText"/>
        <w:rPr>
          <w:rFonts w:cs="Arial"/>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3970"/>
        <w:gridCol w:w="2119"/>
        <w:gridCol w:w="2446"/>
      </w:tblGrid>
      <w:tr w:rsidR="00D65F1A" w:rsidRPr="00BF2B45" w14:paraId="56164FB7" w14:textId="77777777" w:rsidTr="00BE1198">
        <w:trPr>
          <w:trHeight w:val="758"/>
        </w:trPr>
        <w:tc>
          <w:tcPr>
            <w:tcW w:w="674" w:type="dxa"/>
          </w:tcPr>
          <w:p w14:paraId="0AFE34B7" w14:textId="77777777" w:rsidR="00D65F1A" w:rsidRPr="00BF2B45" w:rsidRDefault="00D65F1A" w:rsidP="00BE1198">
            <w:pPr>
              <w:pStyle w:val="TableParagraph"/>
              <w:ind w:left="107"/>
              <w:rPr>
                <w:rFonts w:ascii="Arial" w:hAnsi="Arial" w:cs="Arial"/>
              </w:rPr>
            </w:pPr>
            <w:r w:rsidRPr="00BF2B45">
              <w:rPr>
                <w:rFonts w:ascii="Arial" w:hAnsi="Arial" w:cs="Arial"/>
                <w:sz w:val="22"/>
              </w:rPr>
              <w:t>I)</w:t>
            </w:r>
          </w:p>
        </w:tc>
        <w:tc>
          <w:tcPr>
            <w:tcW w:w="3970" w:type="dxa"/>
          </w:tcPr>
          <w:p w14:paraId="55390CF2" w14:textId="77777777" w:rsidR="00D65F1A" w:rsidRPr="00BF2B45" w:rsidRDefault="00D65F1A" w:rsidP="00BE1198">
            <w:pPr>
              <w:pStyle w:val="TableParagraph"/>
              <w:spacing w:line="242" w:lineRule="auto"/>
              <w:ind w:right="367"/>
              <w:rPr>
                <w:rFonts w:ascii="Arial" w:hAnsi="Arial" w:cs="Arial"/>
              </w:rPr>
            </w:pPr>
            <w:r w:rsidRPr="00BF2B45">
              <w:rPr>
                <w:rFonts w:ascii="Arial" w:hAnsi="Arial" w:cs="Arial"/>
                <w:sz w:val="22"/>
              </w:rPr>
              <w:t>Earthing of Lighting Poles (for lighting</w:t>
            </w:r>
            <w:r w:rsidRPr="00BF2B45">
              <w:rPr>
                <w:rFonts w:ascii="Arial" w:hAnsi="Arial" w:cs="Arial"/>
                <w:spacing w:val="-52"/>
                <w:sz w:val="22"/>
              </w:rPr>
              <w:t xml:space="preserve"> </w:t>
            </w:r>
            <w:r w:rsidRPr="00BF2B45">
              <w:rPr>
                <w:rFonts w:ascii="Arial" w:hAnsi="Arial" w:cs="Arial"/>
                <w:sz w:val="22"/>
              </w:rPr>
              <w:t>poles</w:t>
            </w:r>
            <w:r w:rsidRPr="00BF2B45">
              <w:rPr>
                <w:rFonts w:ascii="Arial" w:hAnsi="Arial" w:cs="Arial"/>
                <w:spacing w:val="-3"/>
                <w:sz w:val="22"/>
              </w:rPr>
              <w:t xml:space="preserve"> </w:t>
            </w:r>
            <w:r w:rsidRPr="00BF2B45">
              <w:rPr>
                <w:rFonts w:ascii="Arial" w:hAnsi="Arial" w:cs="Arial"/>
                <w:sz w:val="22"/>
              </w:rPr>
              <w:t>outside</w:t>
            </w:r>
            <w:r w:rsidRPr="00BF2B45">
              <w:rPr>
                <w:rFonts w:ascii="Arial" w:hAnsi="Arial" w:cs="Arial"/>
                <w:spacing w:val="1"/>
                <w:sz w:val="22"/>
              </w:rPr>
              <w:t xml:space="preserve"> </w:t>
            </w:r>
            <w:r w:rsidRPr="00BF2B45">
              <w:rPr>
                <w:rFonts w:ascii="Arial" w:hAnsi="Arial" w:cs="Arial"/>
                <w:sz w:val="22"/>
              </w:rPr>
              <w:t>switchyard)</w:t>
            </w:r>
          </w:p>
        </w:tc>
        <w:tc>
          <w:tcPr>
            <w:tcW w:w="2119" w:type="dxa"/>
          </w:tcPr>
          <w:p w14:paraId="08B29029" w14:textId="77777777" w:rsidR="00D65F1A" w:rsidRPr="00BF2B45" w:rsidRDefault="00D65F1A" w:rsidP="00BE1198">
            <w:pPr>
              <w:pStyle w:val="TableParagraph"/>
              <w:rPr>
                <w:rFonts w:ascii="Arial" w:hAnsi="Arial" w:cs="Arial"/>
              </w:rPr>
            </w:pPr>
            <w:r w:rsidRPr="00BF2B45">
              <w:rPr>
                <w:rFonts w:ascii="Arial" w:hAnsi="Arial" w:cs="Arial"/>
                <w:sz w:val="22"/>
              </w:rPr>
              <w:t>50x6mm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tc>
        <w:tc>
          <w:tcPr>
            <w:tcW w:w="2446" w:type="dxa"/>
          </w:tcPr>
          <w:p w14:paraId="45512C1E" w14:textId="77777777" w:rsidR="00D65F1A" w:rsidRPr="00BF2B45" w:rsidRDefault="00D65F1A" w:rsidP="00BE1198">
            <w:pPr>
              <w:pStyle w:val="TableParagraph"/>
              <w:ind w:left="106"/>
              <w:rPr>
                <w:rFonts w:ascii="Arial" w:hAnsi="Arial" w:cs="Arial"/>
              </w:rPr>
            </w:pPr>
            <w:r w:rsidRPr="00BF2B45">
              <w:rPr>
                <w:rFonts w:ascii="Arial" w:hAnsi="Arial" w:cs="Arial"/>
                <w:sz w:val="22"/>
              </w:rPr>
              <w:t>Galvanised Steel</w:t>
            </w:r>
          </w:p>
        </w:tc>
      </w:tr>
      <w:tr w:rsidR="00D65F1A" w:rsidRPr="00BF2B45" w14:paraId="18F8911F" w14:textId="77777777" w:rsidTr="00BE1198">
        <w:trPr>
          <w:trHeight w:val="1012"/>
        </w:trPr>
        <w:tc>
          <w:tcPr>
            <w:tcW w:w="674" w:type="dxa"/>
          </w:tcPr>
          <w:p w14:paraId="30FD1100" w14:textId="77777777" w:rsidR="00D65F1A" w:rsidRPr="00BF2B45" w:rsidRDefault="00D65F1A" w:rsidP="00BE1198">
            <w:pPr>
              <w:pStyle w:val="TableParagraph"/>
              <w:spacing w:line="249" w:lineRule="exact"/>
              <w:ind w:left="107"/>
              <w:rPr>
                <w:rFonts w:ascii="Arial" w:hAnsi="Arial" w:cs="Arial"/>
              </w:rPr>
            </w:pPr>
            <w:r w:rsidRPr="00BF2B45">
              <w:rPr>
                <w:rFonts w:ascii="Arial" w:hAnsi="Arial" w:cs="Arial"/>
                <w:sz w:val="22"/>
              </w:rPr>
              <w:t>j)</w:t>
            </w:r>
          </w:p>
        </w:tc>
        <w:tc>
          <w:tcPr>
            <w:tcW w:w="3970" w:type="dxa"/>
          </w:tcPr>
          <w:p w14:paraId="7781E797" w14:textId="77777777" w:rsidR="00D65F1A" w:rsidRPr="00BF2B45" w:rsidRDefault="00D65F1A" w:rsidP="00BE1198">
            <w:pPr>
              <w:pStyle w:val="TableParagraph"/>
              <w:spacing w:line="249" w:lineRule="exact"/>
              <w:rPr>
                <w:rFonts w:ascii="Arial" w:hAnsi="Arial" w:cs="Arial"/>
              </w:rPr>
            </w:pPr>
            <w:r w:rsidRPr="00BF2B45">
              <w:rPr>
                <w:rFonts w:ascii="Arial" w:hAnsi="Arial" w:cs="Arial"/>
                <w:sz w:val="22"/>
              </w:rPr>
              <w:t>Isolator</w:t>
            </w:r>
            <w:r w:rsidRPr="00BF2B45">
              <w:rPr>
                <w:rFonts w:ascii="Arial" w:hAnsi="Arial" w:cs="Arial"/>
                <w:spacing w:val="-2"/>
                <w:sz w:val="22"/>
              </w:rPr>
              <w:t xml:space="preserve"> </w:t>
            </w:r>
            <w:r w:rsidRPr="00BF2B45">
              <w:rPr>
                <w:rFonts w:ascii="Arial" w:hAnsi="Arial" w:cs="Arial"/>
                <w:sz w:val="22"/>
              </w:rPr>
              <w:t>MOM</w:t>
            </w:r>
            <w:r w:rsidRPr="00BF2B45">
              <w:rPr>
                <w:rFonts w:ascii="Arial" w:hAnsi="Arial" w:cs="Arial"/>
                <w:spacing w:val="1"/>
                <w:sz w:val="22"/>
              </w:rPr>
              <w:t xml:space="preserve"> </w:t>
            </w:r>
            <w:r w:rsidRPr="00BF2B45">
              <w:rPr>
                <w:rFonts w:ascii="Arial" w:hAnsi="Arial" w:cs="Arial"/>
                <w:sz w:val="22"/>
              </w:rPr>
              <w:t>Box</w:t>
            </w:r>
          </w:p>
        </w:tc>
        <w:tc>
          <w:tcPr>
            <w:tcW w:w="2119" w:type="dxa"/>
          </w:tcPr>
          <w:p w14:paraId="4D9E8DB5" w14:textId="77777777" w:rsidR="00D65F1A" w:rsidRPr="00BF2B45" w:rsidRDefault="00D65F1A" w:rsidP="00BE1198">
            <w:pPr>
              <w:pStyle w:val="TableParagraph"/>
              <w:ind w:right="300"/>
              <w:rPr>
                <w:rFonts w:ascii="Arial" w:hAnsi="Arial" w:cs="Arial"/>
              </w:rPr>
            </w:pPr>
            <w:r w:rsidRPr="00BF2B45">
              <w:rPr>
                <w:rFonts w:ascii="Arial" w:hAnsi="Arial" w:cs="Arial"/>
                <w:sz w:val="22"/>
              </w:rPr>
              <w:t>75X12 mm GS flat</w:t>
            </w:r>
            <w:r w:rsidRPr="00BF2B45">
              <w:rPr>
                <w:rFonts w:ascii="Arial" w:hAnsi="Arial" w:cs="Arial"/>
                <w:spacing w:val="-52"/>
                <w:sz w:val="22"/>
              </w:rPr>
              <w:t xml:space="preserve"> </w:t>
            </w:r>
            <w:r w:rsidRPr="00BF2B45">
              <w:rPr>
                <w:rFonts w:ascii="Arial" w:hAnsi="Arial" w:cs="Arial"/>
                <w:sz w:val="22"/>
              </w:rPr>
              <w:t>&amp; Flexible copper</w:t>
            </w:r>
            <w:r w:rsidRPr="00BF2B45">
              <w:rPr>
                <w:rFonts w:ascii="Arial" w:hAnsi="Arial" w:cs="Arial"/>
                <w:spacing w:val="1"/>
                <w:sz w:val="22"/>
              </w:rPr>
              <w:t xml:space="preserve"> </w:t>
            </w:r>
            <w:r w:rsidRPr="00BF2B45">
              <w:rPr>
                <w:rFonts w:ascii="Arial" w:hAnsi="Arial" w:cs="Arial"/>
                <w:sz w:val="22"/>
              </w:rPr>
              <w:t>braid</w:t>
            </w:r>
          </w:p>
        </w:tc>
        <w:tc>
          <w:tcPr>
            <w:tcW w:w="2446" w:type="dxa"/>
          </w:tcPr>
          <w:p w14:paraId="56AF2A5A" w14:textId="77777777" w:rsidR="00D65F1A" w:rsidRPr="00BF2B45" w:rsidRDefault="00D65F1A" w:rsidP="00BE1198">
            <w:pPr>
              <w:pStyle w:val="TableParagraph"/>
              <w:ind w:left="106" w:right="489"/>
              <w:rPr>
                <w:rFonts w:ascii="Arial" w:hAnsi="Arial" w:cs="Arial"/>
              </w:rPr>
            </w:pPr>
            <w:r w:rsidRPr="00BF2B45">
              <w:rPr>
                <w:rFonts w:ascii="Arial" w:hAnsi="Arial" w:cs="Arial"/>
                <w:sz w:val="22"/>
              </w:rPr>
              <w:t>Galvanised steel and</w:t>
            </w:r>
            <w:r w:rsidRPr="00BF2B45">
              <w:rPr>
                <w:rFonts w:ascii="Arial" w:hAnsi="Arial" w:cs="Arial"/>
                <w:spacing w:val="-52"/>
                <w:sz w:val="22"/>
              </w:rPr>
              <w:t xml:space="preserve"> </w:t>
            </w:r>
            <w:r w:rsidRPr="00BF2B45">
              <w:rPr>
                <w:rFonts w:ascii="Arial" w:hAnsi="Arial" w:cs="Arial"/>
                <w:sz w:val="22"/>
              </w:rPr>
              <w:t>copper braid</w:t>
            </w:r>
          </w:p>
        </w:tc>
      </w:tr>
      <w:tr w:rsidR="00D65F1A" w:rsidRPr="00BF2B45" w14:paraId="0217E81A" w14:textId="77777777" w:rsidTr="00BE1198">
        <w:trPr>
          <w:trHeight w:val="253"/>
        </w:trPr>
        <w:tc>
          <w:tcPr>
            <w:tcW w:w="674" w:type="dxa"/>
          </w:tcPr>
          <w:p w14:paraId="12E3FE3F" w14:textId="77777777" w:rsidR="00D65F1A" w:rsidRPr="00BF2B45" w:rsidRDefault="00D65F1A" w:rsidP="00BE1198">
            <w:pPr>
              <w:pStyle w:val="TableParagraph"/>
              <w:spacing w:line="234" w:lineRule="exact"/>
              <w:ind w:left="107"/>
              <w:rPr>
                <w:rFonts w:ascii="Arial" w:hAnsi="Arial" w:cs="Arial"/>
              </w:rPr>
            </w:pPr>
            <w:r w:rsidRPr="00BF2B45">
              <w:rPr>
                <w:rFonts w:ascii="Arial" w:hAnsi="Arial" w:cs="Arial"/>
                <w:sz w:val="22"/>
              </w:rPr>
              <w:t>k)</w:t>
            </w:r>
          </w:p>
        </w:tc>
        <w:tc>
          <w:tcPr>
            <w:tcW w:w="3970" w:type="dxa"/>
          </w:tcPr>
          <w:p w14:paraId="4F9D8244" w14:textId="77777777" w:rsidR="00D65F1A" w:rsidRPr="00BF2B45" w:rsidRDefault="00D65F1A" w:rsidP="00BE1198">
            <w:pPr>
              <w:pStyle w:val="TableParagraph"/>
              <w:spacing w:line="234" w:lineRule="exact"/>
              <w:rPr>
                <w:rFonts w:ascii="Arial" w:hAnsi="Arial" w:cs="Arial"/>
              </w:rPr>
            </w:pPr>
            <w:r w:rsidRPr="00BF2B45">
              <w:rPr>
                <w:rFonts w:ascii="Arial" w:hAnsi="Arial" w:cs="Arial"/>
                <w:sz w:val="22"/>
              </w:rPr>
              <w:t>Insulator</w:t>
            </w:r>
            <w:r w:rsidRPr="00BF2B45">
              <w:rPr>
                <w:rFonts w:ascii="Arial" w:hAnsi="Arial" w:cs="Arial"/>
                <w:spacing w:val="-2"/>
                <w:sz w:val="22"/>
              </w:rPr>
              <w:t xml:space="preserve"> </w:t>
            </w:r>
            <w:r w:rsidRPr="00BF2B45">
              <w:rPr>
                <w:rFonts w:ascii="Arial" w:hAnsi="Arial" w:cs="Arial"/>
                <w:sz w:val="22"/>
              </w:rPr>
              <w:t>Guy</w:t>
            </w:r>
            <w:r w:rsidRPr="00BF2B45">
              <w:rPr>
                <w:rFonts w:ascii="Arial" w:hAnsi="Arial" w:cs="Arial"/>
                <w:spacing w:val="-4"/>
                <w:sz w:val="22"/>
              </w:rPr>
              <w:t xml:space="preserve"> </w:t>
            </w:r>
            <w:r w:rsidRPr="00BF2B45">
              <w:rPr>
                <w:rFonts w:ascii="Arial" w:hAnsi="Arial" w:cs="Arial"/>
                <w:sz w:val="22"/>
              </w:rPr>
              <w:t>Arrangement</w:t>
            </w:r>
          </w:p>
        </w:tc>
        <w:tc>
          <w:tcPr>
            <w:tcW w:w="2119" w:type="dxa"/>
          </w:tcPr>
          <w:p w14:paraId="689B3A33" w14:textId="77777777" w:rsidR="00D65F1A" w:rsidRPr="00BF2B45" w:rsidRDefault="00D65F1A" w:rsidP="00BE1198">
            <w:pPr>
              <w:pStyle w:val="TableParagraph"/>
              <w:spacing w:line="234" w:lineRule="exact"/>
              <w:rPr>
                <w:rFonts w:ascii="Arial" w:hAnsi="Arial" w:cs="Arial"/>
              </w:rPr>
            </w:pPr>
            <w:r w:rsidRPr="00BF2B45">
              <w:rPr>
                <w:rFonts w:ascii="Arial" w:hAnsi="Arial" w:cs="Arial"/>
                <w:sz w:val="22"/>
              </w:rPr>
              <w:t>75X12</w:t>
            </w:r>
            <w:r w:rsidRPr="00BF2B45">
              <w:rPr>
                <w:rFonts w:ascii="Arial" w:hAnsi="Arial" w:cs="Arial"/>
                <w:spacing w:val="-3"/>
                <w:sz w:val="22"/>
              </w:rPr>
              <w:t xml:space="preserve"> </w:t>
            </w:r>
            <w:r w:rsidRPr="00BF2B45">
              <w:rPr>
                <w:rFonts w:ascii="Arial" w:hAnsi="Arial" w:cs="Arial"/>
                <w:sz w:val="22"/>
              </w:rPr>
              <w:t>mm</w:t>
            </w:r>
            <w:r w:rsidRPr="00BF2B45">
              <w:rPr>
                <w:rFonts w:ascii="Arial" w:hAnsi="Arial" w:cs="Arial"/>
                <w:spacing w:val="-3"/>
                <w:sz w:val="22"/>
              </w:rPr>
              <w:t xml:space="preserve"> </w:t>
            </w:r>
            <w:r w:rsidRPr="00BF2B45">
              <w:rPr>
                <w:rFonts w:ascii="Arial" w:hAnsi="Arial" w:cs="Arial"/>
                <w:sz w:val="22"/>
              </w:rPr>
              <w:t>GS flat</w:t>
            </w:r>
          </w:p>
        </w:tc>
        <w:tc>
          <w:tcPr>
            <w:tcW w:w="2446" w:type="dxa"/>
          </w:tcPr>
          <w:p w14:paraId="2614AC04" w14:textId="77777777" w:rsidR="00D65F1A" w:rsidRPr="00BF2B45" w:rsidRDefault="00D65F1A" w:rsidP="00BE1198">
            <w:pPr>
              <w:pStyle w:val="TableParagraph"/>
              <w:spacing w:line="234" w:lineRule="exact"/>
              <w:ind w:left="106"/>
              <w:rPr>
                <w:rFonts w:ascii="Arial" w:hAnsi="Arial" w:cs="Arial"/>
              </w:rPr>
            </w:pPr>
            <w:r w:rsidRPr="00BF2B45">
              <w:rPr>
                <w:rFonts w:ascii="Arial" w:hAnsi="Arial" w:cs="Arial"/>
                <w:sz w:val="22"/>
              </w:rPr>
              <w:t>Galvanised</w:t>
            </w:r>
            <w:r w:rsidRPr="00BF2B45">
              <w:rPr>
                <w:rFonts w:ascii="Arial" w:hAnsi="Arial" w:cs="Arial"/>
                <w:spacing w:val="-1"/>
                <w:sz w:val="22"/>
              </w:rPr>
              <w:t xml:space="preserve"> </w:t>
            </w:r>
            <w:r w:rsidRPr="00BF2B45">
              <w:rPr>
                <w:rFonts w:ascii="Arial" w:hAnsi="Arial" w:cs="Arial"/>
                <w:sz w:val="22"/>
              </w:rPr>
              <w:t>Steel</w:t>
            </w:r>
          </w:p>
        </w:tc>
      </w:tr>
      <w:tr w:rsidR="00D65F1A" w:rsidRPr="00BF2B45" w14:paraId="354975FE" w14:textId="77777777" w:rsidTr="00BE1198">
        <w:trPr>
          <w:trHeight w:val="757"/>
        </w:trPr>
        <w:tc>
          <w:tcPr>
            <w:tcW w:w="674" w:type="dxa"/>
          </w:tcPr>
          <w:p w14:paraId="6A2FEE55" w14:textId="77777777" w:rsidR="00D65F1A" w:rsidRPr="00BF2B45" w:rsidRDefault="00D65F1A" w:rsidP="00BE1198">
            <w:pPr>
              <w:pStyle w:val="TableParagraph"/>
              <w:ind w:left="107"/>
              <w:rPr>
                <w:rFonts w:ascii="Arial" w:hAnsi="Arial" w:cs="Arial"/>
              </w:rPr>
            </w:pPr>
            <w:r w:rsidRPr="00BF2B45">
              <w:rPr>
                <w:rFonts w:ascii="Arial" w:hAnsi="Arial" w:cs="Arial"/>
                <w:sz w:val="22"/>
              </w:rPr>
              <w:t>l)</w:t>
            </w:r>
          </w:p>
        </w:tc>
        <w:tc>
          <w:tcPr>
            <w:tcW w:w="3970" w:type="dxa"/>
          </w:tcPr>
          <w:p w14:paraId="4BD71842" w14:textId="77777777" w:rsidR="00D65F1A" w:rsidRPr="00BF2B45" w:rsidRDefault="00D65F1A" w:rsidP="00BE1198">
            <w:pPr>
              <w:pStyle w:val="TableParagraph"/>
              <w:ind w:right="319"/>
              <w:rPr>
                <w:rFonts w:ascii="Arial" w:hAnsi="Arial" w:cs="Arial"/>
              </w:rPr>
            </w:pPr>
            <w:r w:rsidRPr="00BF2B45">
              <w:rPr>
                <w:rFonts w:ascii="Arial" w:hAnsi="Arial" w:cs="Arial"/>
                <w:sz w:val="22"/>
              </w:rPr>
              <w:t>Earthing</w:t>
            </w:r>
            <w:r w:rsidRPr="00BF2B45">
              <w:rPr>
                <w:rFonts w:ascii="Arial" w:hAnsi="Arial" w:cs="Arial"/>
                <w:spacing w:val="-4"/>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Lightning</w:t>
            </w:r>
            <w:r w:rsidRPr="00BF2B45">
              <w:rPr>
                <w:rFonts w:ascii="Arial" w:hAnsi="Arial" w:cs="Arial"/>
                <w:spacing w:val="-4"/>
                <w:sz w:val="22"/>
              </w:rPr>
              <w:t xml:space="preserve"> </w:t>
            </w:r>
            <w:r w:rsidRPr="00BF2B45">
              <w:rPr>
                <w:rFonts w:ascii="Arial" w:hAnsi="Arial" w:cs="Arial"/>
                <w:sz w:val="22"/>
              </w:rPr>
              <w:t>mast</w:t>
            </w:r>
            <w:r w:rsidRPr="00BF2B45">
              <w:rPr>
                <w:rFonts w:ascii="Arial" w:hAnsi="Arial" w:cs="Arial"/>
                <w:spacing w:val="-3"/>
                <w:sz w:val="22"/>
              </w:rPr>
              <w:t xml:space="preserve"> </w:t>
            </w:r>
            <w:r w:rsidRPr="00BF2B45">
              <w:rPr>
                <w:rFonts w:ascii="Arial" w:hAnsi="Arial" w:cs="Arial"/>
                <w:sz w:val="22"/>
              </w:rPr>
              <w:t>and</w:t>
            </w:r>
            <w:r w:rsidRPr="00BF2B45">
              <w:rPr>
                <w:rFonts w:ascii="Arial" w:hAnsi="Arial" w:cs="Arial"/>
                <w:spacing w:val="-1"/>
                <w:sz w:val="22"/>
              </w:rPr>
              <w:t xml:space="preserve"> </w:t>
            </w:r>
            <w:r w:rsidRPr="00BF2B45">
              <w:rPr>
                <w:rFonts w:ascii="Arial" w:hAnsi="Arial" w:cs="Arial"/>
                <w:sz w:val="22"/>
              </w:rPr>
              <w:t>Column</w:t>
            </w:r>
            <w:r w:rsidRPr="00BF2B45">
              <w:rPr>
                <w:rFonts w:ascii="Arial" w:hAnsi="Arial" w:cs="Arial"/>
                <w:spacing w:val="-52"/>
                <w:sz w:val="22"/>
              </w:rPr>
              <w:t xml:space="preserve"> </w:t>
            </w:r>
            <w:r w:rsidRPr="00BF2B45">
              <w:rPr>
                <w:rFonts w:ascii="Arial" w:hAnsi="Arial" w:cs="Arial"/>
                <w:sz w:val="22"/>
              </w:rPr>
              <w:t>with</w:t>
            </w:r>
            <w:r w:rsidRPr="00BF2B45">
              <w:rPr>
                <w:rFonts w:ascii="Arial" w:hAnsi="Arial" w:cs="Arial"/>
                <w:spacing w:val="-1"/>
                <w:sz w:val="22"/>
              </w:rPr>
              <w:t xml:space="preserve"> </w:t>
            </w:r>
            <w:r w:rsidRPr="00BF2B45">
              <w:rPr>
                <w:rFonts w:ascii="Arial" w:hAnsi="Arial" w:cs="Arial"/>
                <w:sz w:val="22"/>
              </w:rPr>
              <w:t>peak</w:t>
            </w:r>
          </w:p>
        </w:tc>
        <w:tc>
          <w:tcPr>
            <w:tcW w:w="2119" w:type="dxa"/>
          </w:tcPr>
          <w:p w14:paraId="15CA839B" w14:textId="77777777" w:rsidR="00D65F1A" w:rsidRPr="00BF2B45" w:rsidRDefault="00D65F1A" w:rsidP="00BE1198">
            <w:pPr>
              <w:pStyle w:val="TableParagraph"/>
              <w:ind w:right="251"/>
              <w:rPr>
                <w:rFonts w:ascii="Arial" w:hAnsi="Arial" w:cs="Arial"/>
              </w:rPr>
            </w:pPr>
            <w:r w:rsidRPr="00BF2B45">
              <w:rPr>
                <w:rFonts w:ascii="Arial" w:hAnsi="Arial" w:cs="Arial"/>
                <w:sz w:val="22"/>
              </w:rPr>
              <w:t>75X12 mm GS flat</w:t>
            </w:r>
            <w:r w:rsidRPr="00BF2B45">
              <w:rPr>
                <w:rFonts w:ascii="Arial" w:hAnsi="Arial" w:cs="Arial"/>
                <w:spacing w:val="1"/>
                <w:sz w:val="22"/>
              </w:rPr>
              <w:t xml:space="preserve"> </w:t>
            </w:r>
            <w:r w:rsidRPr="00BF2B45">
              <w:rPr>
                <w:rFonts w:ascii="Arial" w:hAnsi="Arial" w:cs="Arial"/>
                <w:sz w:val="22"/>
              </w:rPr>
              <w:t>with</w:t>
            </w:r>
            <w:r w:rsidRPr="00BF2B45">
              <w:rPr>
                <w:rFonts w:ascii="Arial" w:hAnsi="Arial" w:cs="Arial"/>
                <w:spacing w:val="-3"/>
                <w:sz w:val="22"/>
              </w:rPr>
              <w:t xml:space="preserve"> </w:t>
            </w:r>
            <w:r w:rsidRPr="00BF2B45">
              <w:rPr>
                <w:rFonts w:ascii="Arial" w:hAnsi="Arial" w:cs="Arial"/>
                <w:sz w:val="22"/>
              </w:rPr>
              <w:t>Pipe</w:t>
            </w:r>
            <w:r w:rsidRPr="00BF2B45">
              <w:rPr>
                <w:rFonts w:ascii="Arial" w:hAnsi="Arial" w:cs="Arial"/>
                <w:spacing w:val="-3"/>
                <w:sz w:val="22"/>
              </w:rPr>
              <w:t xml:space="preserve"> </w:t>
            </w:r>
            <w:r w:rsidRPr="00BF2B45">
              <w:rPr>
                <w:rFonts w:ascii="Arial" w:hAnsi="Arial" w:cs="Arial"/>
                <w:sz w:val="22"/>
              </w:rPr>
              <w:t>Electrode</w:t>
            </w:r>
          </w:p>
          <w:p w14:paraId="15278CCE" w14:textId="77777777" w:rsidR="00D65F1A" w:rsidRPr="00BF2B45" w:rsidRDefault="00D65F1A" w:rsidP="00BE1198">
            <w:pPr>
              <w:pStyle w:val="TableParagraph"/>
              <w:spacing w:line="238" w:lineRule="exact"/>
              <w:rPr>
                <w:rFonts w:ascii="Arial" w:hAnsi="Arial" w:cs="Arial"/>
              </w:rPr>
            </w:pPr>
            <w:r w:rsidRPr="00BF2B45">
              <w:rPr>
                <w:rFonts w:ascii="Arial" w:hAnsi="Arial" w:cs="Arial"/>
                <w:sz w:val="22"/>
              </w:rPr>
              <w:t>in</w:t>
            </w:r>
            <w:r w:rsidRPr="00BF2B45">
              <w:rPr>
                <w:rFonts w:ascii="Arial" w:hAnsi="Arial" w:cs="Arial"/>
                <w:spacing w:val="-1"/>
                <w:sz w:val="22"/>
              </w:rPr>
              <w:t xml:space="preserve"> </w:t>
            </w:r>
            <w:r w:rsidRPr="00BF2B45">
              <w:rPr>
                <w:rFonts w:ascii="Arial" w:hAnsi="Arial" w:cs="Arial"/>
                <w:sz w:val="22"/>
              </w:rPr>
              <w:t>treated</w:t>
            </w:r>
            <w:r w:rsidRPr="00BF2B45">
              <w:rPr>
                <w:rFonts w:ascii="Arial" w:hAnsi="Arial" w:cs="Arial"/>
                <w:spacing w:val="-3"/>
                <w:sz w:val="22"/>
              </w:rPr>
              <w:t xml:space="preserve"> </w:t>
            </w:r>
            <w:r w:rsidRPr="00BF2B45">
              <w:rPr>
                <w:rFonts w:ascii="Arial" w:hAnsi="Arial" w:cs="Arial"/>
                <w:sz w:val="22"/>
              </w:rPr>
              <w:t>pit</w:t>
            </w:r>
          </w:p>
        </w:tc>
        <w:tc>
          <w:tcPr>
            <w:tcW w:w="2446" w:type="dxa"/>
          </w:tcPr>
          <w:p w14:paraId="295176DB" w14:textId="77777777" w:rsidR="00D65F1A" w:rsidRPr="00BF2B45" w:rsidRDefault="00D65F1A" w:rsidP="00BE1198">
            <w:pPr>
              <w:pStyle w:val="TableParagraph"/>
              <w:ind w:left="106"/>
              <w:rPr>
                <w:rFonts w:ascii="Arial" w:hAnsi="Arial" w:cs="Arial"/>
              </w:rPr>
            </w:pPr>
            <w:r w:rsidRPr="00BF2B45">
              <w:rPr>
                <w:rFonts w:ascii="Arial" w:hAnsi="Arial" w:cs="Arial"/>
                <w:sz w:val="22"/>
              </w:rPr>
              <w:t>Galvanised Steel</w:t>
            </w:r>
          </w:p>
        </w:tc>
      </w:tr>
    </w:tbl>
    <w:p w14:paraId="5E406138" w14:textId="77777777" w:rsidR="00D65F1A" w:rsidRPr="00BF2B45" w:rsidRDefault="00D65F1A" w:rsidP="00D65F1A">
      <w:pPr>
        <w:pStyle w:val="FootnoteText"/>
        <w:rPr>
          <w:rFonts w:cs="Arial"/>
        </w:rPr>
      </w:pPr>
    </w:p>
    <w:p w14:paraId="66DE9A47" w14:textId="77777777" w:rsidR="00D65F1A" w:rsidRPr="00BF2B45" w:rsidRDefault="00D65F1A" w:rsidP="00D65F1A">
      <w:pPr>
        <w:spacing w:before="94"/>
        <w:ind w:left="220"/>
        <w:rPr>
          <w:rFonts w:ascii="Arial" w:hAnsi="Arial" w:cs="Arial"/>
          <w:b/>
        </w:rPr>
      </w:pPr>
      <w:r w:rsidRPr="00BF2B45">
        <w:rPr>
          <w:rFonts w:ascii="Arial" w:hAnsi="Arial" w:cs="Arial"/>
          <w:b/>
        </w:rPr>
        <w:t>Equipment</w:t>
      </w:r>
      <w:r w:rsidRPr="00BF2B45">
        <w:rPr>
          <w:rFonts w:ascii="Arial" w:hAnsi="Arial" w:cs="Arial"/>
          <w:b/>
          <w:spacing w:val="-3"/>
        </w:rPr>
        <w:t xml:space="preserve"> </w:t>
      </w:r>
      <w:r w:rsidRPr="00BF2B45">
        <w:rPr>
          <w:rFonts w:ascii="Arial" w:hAnsi="Arial" w:cs="Arial"/>
          <w:b/>
        </w:rPr>
        <w:t>and</w:t>
      </w:r>
      <w:r w:rsidRPr="00BF2B45">
        <w:rPr>
          <w:rFonts w:ascii="Arial" w:hAnsi="Arial" w:cs="Arial"/>
          <w:b/>
          <w:spacing w:val="-2"/>
        </w:rPr>
        <w:t xml:space="preserve"> </w:t>
      </w:r>
      <w:r w:rsidRPr="00BF2B45">
        <w:rPr>
          <w:rFonts w:ascii="Arial" w:hAnsi="Arial" w:cs="Arial"/>
          <w:b/>
        </w:rPr>
        <w:t>Structure Earthing:</w:t>
      </w:r>
    </w:p>
    <w:p w14:paraId="04D17614" w14:textId="77777777" w:rsidR="00D65F1A" w:rsidRPr="00BF2B45" w:rsidRDefault="00D65F1A" w:rsidP="00D65F1A">
      <w:pPr>
        <w:pStyle w:val="BodyText"/>
        <w:spacing w:before="10"/>
        <w:rPr>
          <w:rFonts w:ascii="Arial" w:hAnsi="Arial" w:cs="Arial"/>
          <w:b/>
          <w:sz w:val="21"/>
        </w:rPr>
      </w:pPr>
    </w:p>
    <w:p w14:paraId="72ABA066" w14:textId="77777777" w:rsidR="00D65F1A" w:rsidRPr="00BF2B45" w:rsidRDefault="00D65F1A" w:rsidP="00D65F1A">
      <w:pPr>
        <w:pStyle w:val="ListParagraph"/>
        <w:widowControl w:val="0"/>
        <w:numPr>
          <w:ilvl w:val="0"/>
          <w:numId w:val="614"/>
        </w:numPr>
        <w:tabs>
          <w:tab w:val="left" w:pos="422"/>
        </w:tabs>
        <w:autoSpaceDE w:val="0"/>
        <w:autoSpaceDN w:val="0"/>
        <w:spacing w:before="1" w:after="0" w:line="240" w:lineRule="auto"/>
        <w:ind w:right="195" w:firstLine="0"/>
        <w:contextualSpacing w:val="0"/>
        <w:jc w:val="both"/>
        <w:rPr>
          <w:rFonts w:ascii="Arial" w:hAnsi="Arial" w:cs="Arial"/>
        </w:rPr>
      </w:pPr>
      <w:r w:rsidRPr="00BF2B45">
        <w:rPr>
          <w:rFonts w:ascii="Arial" w:hAnsi="Arial" w:cs="Arial"/>
          <w:sz w:val="22"/>
        </w:rPr>
        <w:t>Earthing pads shall be provided for the apparatus/equipment at accessible position. The connection</w:t>
      </w:r>
      <w:r w:rsidRPr="00BF2B45">
        <w:rPr>
          <w:rFonts w:ascii="Arial" w:hAnsi="Arial" w:cs="Arial"/>
          <w:spacing w:val="1"/>
          <w:sz w:val="22"/>
        </w:rPr>
        <w:t xml:space="preserve"> </w:t>
      </w:r>
      <w:r w:rsidRPr="00BF2B45">
        <w:rPr>
          <w:rFonts w:ascii="Arial" w:hAnsi="Arial" w:cs="Arial"/>
          <w:sz w:val="22"/>
        </w:rPr>
        <w:t>between earthing pads and the earthing grid shall be made by two short earthing leads (one direct and</w:t>
      </w:r>
      <w:r w:rsidRPr="00BF2B45">
        <w:rPr>
          <w:rFonts w:ascii="Arial" w:hAnsi="Arial" w:cs="Arial"/>
          <w:spacing w:val="1"/>
          <w:sz w:val="22"/>
        </w:rPr>
        <w:t xml:space="preserve"> </w:t>
      </w:r>
      <w:r w:rsidRPr="00BF2B45">
        <w:rPr>
          <w:rFonts w:ascii="Arial" w:hAnsi="Arial" w:cs="Arial"/>
          <w:sz w:val="22"/>
        </w:rPr>
        <w:t>another</w:t>
      </w:r>
      <w:r w:rsidRPr="00BF2B45">
        <w:rPr>
          <w:rFonts w:ascii="Arial" w:hAnsi="Arial" w:cs="Arial"/>
          <w:spacing w:val="-3"/>
          <w:sz w:val="22"/>
        </w:rPr>
        <w:t xml:space="preserve"> </w:t>
      </w:r>
      <w:r w:rsidRPr="00BF2B45">
        <w:rPr>
          <w:rFonts w:ascii="Arial" w:hAnsi="Arial" w:cs="Arial"/>
          <w:sz w:val="22"/>
        </w:rPr>
        <w:t>through the</w:t>
      </w:r>
      <w:r w:rsidRPr="00BF2B45">
        <w:rPr>
          <w:rFonts w:ascii="Arial" w:hAnsi="Arial" w:cs="Arial"/>
          <w:spacing w:val="-2"/>
          <w:sz w:val="22"/>
        </w:rPr>
        <w:t xml:space="preserve"> </w:t>
      </w:r>
      <w:r w:rsidRPr="00BF2B45">
        <w:rPr>
          <w:rFonts w:ascii="Arial" w:hAnsi="Arial" w:cs="Arial"/>
          <w:sz w:val="22"/>
        </w:rPr>
        <w:t>support structure) free</w:t>
      </w:r>
      <w:r w:rsidRPr="00BF2B45">
        <w:rPr>
          <w:rFonts w:ascii="Arial" w:hAnsi="Arial" w:cs="Arial"/>
          <w:spacing w:val="-2"/>
          <w:sz w:val="22"/>
        </w:rPr>
        <w:t xml:space="preserve"> </w:t>
      </w:r>
      <w:r w:rsidRPr="00BF2B45">
        <w:rPr>
          <w:rFonts w:ascii="Arial" w:hAnsi="Arial" w:cs="Arial"/>
          <w:sz w:val="22"/>
        </w:rPr>
        <w:t>from</w:t>
      </w:r>
      <w:r w:rsidRPr="00BF2B45">
        <w:rPr>
          <w:rFonts w:ascii="Arial" w:hAnsi="Arial" w:cs="Arial"/>
          <w:spacing w:val="-4"/>
          <w:sz w:val="22"/>
        </w:rPr>
        <w:t xml:space="preserve"> </w:t>
      </w:r>
      <w:r w:rsidRPr="00BF2B45">
        <w:rPr>
          <w:rFonts w:ascii="Arial" w:hAnsi="Arial" w:cs="Arial"/>
          <w:sz w:val="22"/>
        </w:rPr>
        <w:t>kinks and splices.</w:t>
      </w:r>
    </w:p>
    <w:p w14:paraId="3D355FAB" w14:textId="77777777" w:rsidR="00D65F1A" w:rsidRPr="00BF2B45" w:rsidRDefault="00D65F1A" w:rsidP="00D65F1A">
      <w:pPr>
        <w:pStyle w:val="ListParagraph"/>
        <w:widowControl w:val="0"/>
        <w:numPr>
          <w:ilvl w:val="0"/>
          <w:numId w:val="614"/>
        </w:numPr>
        <w:tabs>
          <w:tab w:val="left" w:pos="501"/>
        </w:tabs>
        <w:autoSpaceDE w:val="0"/>
        <w:autoSpaceDN w:val="0"/>
        <w:spacing w:after="0" w:line="240" w:lineRule="auto"/>
        <w:ind w:right="195" w:firstLine="0"/>
        <w:contextualSpacing w:val="0"/>
        <w:jc w:val="both"/>
        <w:rPr>
          <w:rFonts w:ascii="Arial" w:hAnsi="Arial" w:cs="Arial"/>
        </w:rPr>
      </w:pPr>
      <w:r w:rsidRPr="00BF2B45">
        <w:rPr>
          <w:rFonts w:ascii="Arial" w:hAnsi="Arial" w:cs="Arial"/>
          <w:sz w:val="22"/>
        </w:rPr>
        <w:t>Whether specifically shown in drawings or not, steel/RCC columns, metallic stairs etc. shall be</w:t>
      </w:r>
      <w:r w:rsidRPr="00BF2B45">
        <w:rPr>
          <w:rFonts w:ascii="Arial" w:hAnsi="Arial" w:cs="Arial"/>
          <w:spacing w:val="1"/>
          <w:sz w:val="22"/>
        </w:rPr>
        <w:t xml:space="preserve"> </w:t>
      </w:r>
      <w:r w:rsidRPr="00BF2B45">
        <w:rPr>
          <w:rFonts w:ascii="Arial" w:hAnsi="Arial" w:cs="Arial"/>
          <w:sz w:val="22"/>
        </w:rPr>
        <w:t>connected to the nearby earthing grid conductor by two earthing leads. Electrical continuity shall be</w:t>
      </w:r>
      <w:r w:rsidRPr="00BF2B45">
        <w:rPr>
          <w:rFonts w:ascii="Arial" w:hAnsi="Arial" w:cs="Arial"/>
          <w:spacing w:val="1"/>
          <w:sz w:val="22"/>
        </w:rPr>
        <w:t xml:space="preserve"> </w:t>
      </w:r>
      <w:r w:rsidRPr="00BF2B45">
        <w:rPr>
          <w:rFonts w:ascii="Arial" w:hAnsi="Arial" w:cs="Arial"/>
          <w:sz w:val="22"/>
        </w:rPr>
        <w:t>ensured</w:t>
      </w:r>
      <w:r w:rsidRPr="00BF2B45">
        <w:rPr>
          <w:rFonts w:ascii="Arial" w:hAnsi="Arial" w:cs="Arial"/>
          <w:spacing w:val="-1"/>
          <w:sz w:val="22"/>
        </w:rPr>
        <w:t xml:space="preserve"> </w:t>
      </w:r>
      <w:r w:rsidRPr="00BF2B45">
        <w:rPr>
          <w:rFonts w:ascii="Arial" w:hAnsi="Arial" w:cs="Arial"/>
          <w:sz w:val="22"/>
        </w:rPr>
        <w:t>by</w:t>
      </w:r>
      <w:r w:rsidRPr="00BF2B45">
        <w:rPr>
          <w:rFonts w:ascii="Arial" w:hAnsi="Arial" w:cs="Arial"/>
          <w:spacing w:val="-2"/>
          <w:sz w:val="22"/>
        </w:rPr>
        <w:t xml:space="preserve"> </w:t>
      </w:r>
      <w:r w:rsidRPr="00BF2B45">
        <w:rPr>
          <w:rFonts w:ascii="Arial" w:hAnsi="Arial" w:cs="Arial"/>
          <w:sz w:val="22"/>
        </w:rPr>
        <w:t>bonding</w:t>
      </w:r>
      <w:r w:rsidRPr="00BF2B45">
        <w:rPr>
          <w:rFonts w:ascii="Arial" w:hAnsi="Arial" w:cs="Arial"/>
          <w:spacing w:val="-3"/>
          <w:sz w:val="22"/>
        </w:rPr>
        <w:t xml:space="preserve"> </w:t>
      </w:r>
      <w:r w:rsidRPr="00BF2B45">
        <w:rPr>
          <w:rFonts w:ascii="Arial" w:hAnsi="Arial" w:cs="Arial"/>
          <w:sz w:val="22"/>
        </w:rPr>
        <w:t>different</w:t>
      </w:r>
      <w:r w:rsidRPr="00BF2B45">
        <w:rPr>
          <w:rFonts w:ascii="Arial" w:hAnsi="Arial" w:cs="Arial"/>
          <w:spacing w:val="1"/>
          <w:sz w:val="22"/>
        </w:rPr>
        <w:t xml:space="preserve"> </w:t>
      </w:r>
      <w:r w:rsidRPr="00BF2B45">
        <w:rPr>
          <w:rFonts w:ascii="Arial" w:hAnsi="Arial" w:cs="Arial"/>
          <w:sz w:val="22"/>
        </w:rPr>
        <w:t>sections</w:t>
      </w:r>
      <w:r w:rsidRPr="00BF2B45">
        <w:rPr>
          <w:rFonts w:ascii="Arial" w:hAnsi="Arial" w:cs="Arial"/>
          <w:spacing w:val="-3"/>
          <w:sz w:val="22"/>
        </w:rPr>
        <w:t xml:space="preserve"> </w:t>
      </w:r>
      <w:r w:rsidRPr="00BF2B45">
        <w:rPr>
          <w:rFonts w:ascii="Arial" w:hAnsi="Arial" w:cs="Arial"/>
          <w:sz w:val="22"/>
        </w:rPr>
        <w:t>of</w:t>
      </w:r>
      <w:r w:rsidRPr="00BF2B45">
        <w:rPr>
          <w:rFonts w:ascii="Arial" w:hAnsi="Arial" w:cs="Arial"/>
          <w:spacing w:val="2"/>
          <w:sz w:val="22"/>
        </w:rPr>
        <w:t xml:space="preserve"> </w:t>
      </w:r>
      <w:r w:rsidRPr="00BF2B45">
        <w:rPr>
          <w:rFonts w:ascii="Arial" w:hAnsi="Arial" w:cs="Arial"/>
          <w:sz w:val="22"/>
        </w:rPr>
        <w:t>hand-rails and</w:t>
      </w:r>
      <w:r w:rsidRPr="00BF2B45">
        <w:rPr>
          <w:rFonts w:ascii="Arial" w:hAnsi="Arial" w:cs="Arial"/>
          <w:spacing w:val="-1"/>
          <w:sz w:val="22"/>
        </w:rPr>
        <w:t xml:space="preserve"> </w:t>
      </w:r>
      <w:r w:rsidRPr="00BF2B45">
        <w:rPr>
          <w:rFonts w:ascii="Arial" w:hAnsi="Arial" w:cs="Arial"/>
          <w:sz w:val="22"/>
        </w:rPr>
        <w:t>metallic stairs.</w:t>
      </w:r>
    </w:p>
    <w:p w14:paraId="43A3EB47" w14:textId="77777777" w:rsidR="00D65F1A" w:rsidRPr="00BF2B45" w:rsidRDefault="00D65F1A" w:rsidP="00D65F1A">
      <w:pPr>
        <w:pStyle w:val="ListParagraph"/>
        <w:widowControl w:val="0"/>
        <w:numPr>
          <w:ilvl w:val="0"/>
          <w:numId w:val="614"/>
        </w:numPr>
        <w:tabs>
          <w:tab w:val="left" w:pos="559"/>
        </w:tabs>
        <w:autoSpaceDE w:val="0"/>
        <w:autoSpaceDN w:val="0"/>
        <w:spacing w:after="0" w:line="240" w:lineRule="auto"/>
        <w:ind w:right="194" w:firstLine="0"/>
        <w:contextualSpacing w:val="0"/>
        <w:jc w:val="both"/>
        <w:rPr>
          <w:rFonts w:ascii="Arial" w:hAnsi="Arial" w:cs="Arial"/>
        </w:rPr>
      </w:pPr>
      <w:r w:rsidRPr="00BF2B45">
        <w:rPr>
          <w:rFonts w:ascii="Arial" w:hAnsi="Arial" w:cs="Arial"/>
          <w:sz w:val="22"/>
        </w:rPr>
        <w:t>Metallic pipes, conduits and cable tray sections for cable installation shall be bonded to ensure</w:t>
      </w:r>
      <w:r w:rsidRPr="00BF2B45">
        <w:rPr>
          <w:rFonts w:ascii="Arial" w:hAnsi="Arial" w:cs="Arial"/>
          <w:spacing w:val="1"/>
          <w:sz w:val="22"/>
        </w:rPr>
        <w:t xml:space="preserve"> </w:t>
      </w:r>
      <w:r w:rsidRPr="00BF2B45">
        <w:rPr>
          <w:rFonts w:ascii="Arial" w:hAnsi="Arial" w:cs="Arial"/>
          <w:sz w:val="22"/>
        </w:rPr>
        <w:t>electrical</w:t>
      </w:r>
      <w:r w:rsidRPr="00BF2B45">
        <w:rPr>
          <w:rFonts w:ascii="Arial" w:hAnsi="Arial" w:cs="Arial"/>
          <w:spacing w:val="-3"/>
          <w:sz w:val="22"/>
        </w:rPr>
        <w:t xml:space="preserve"> </w:t>
      </w:r>
      <w:r w:rsidRPr="00BF2B45">
        <w:rPr>
          <w:rFonts w:ascii="Arial" w:hAnsi="Arial" w:cs="Arial"/>
          <w:sz w:val="22"/>
        </w:rPr>
        <w:t>continuity</w:t>
      </w:r>
      <w:r w:rsidRPr="00BF2B45">
        <w:rPr>
          <w:rFonts w:ascii="Arial" w:hAnsi="Arial" w:cs="Arial"/>
          <w:spacing w:val="-3"/>
          <w:sz w:val="22"/>
        </w:rPr>
        <w:t xml:space="preserve"> </w:t>
      </w:r>
      <w:r w:rsidRPr="00BF2B45">
        <w:rPr>
          <w:rFonts w:ascii="Arial" w:hAnsi="Arial" w:cs="Arial"/>
          <w:sz w:val="22"/>
        </w:rPr>
        <w:t>and</w:t>
      </w:r>
      <w:r w:rsidRPr="00BF2B45">
        <w:rPr>
          <w:rFonts w:ascii="Arial" w:hAnsi="Arial" w:cs="Arial"/>
          <w:spacing w:val="-2"/>
          <w:sz w:val="22"/>
        </w:rPr>
        <w:t xml:space="preserve"> </w:t>
      </w:r>
      <w:r w:rsidRPr="00BF2B45">
        <w:rPr>
          <w:rFonts w:ascii="Arial" w:hAnsi="Arial" w:cs="Arial"/>
          <w:sz w:val="22"/>
        </w:rPr>
        <w:t>connected</w:t>
      </w:r>
      <w:r w:rsidRPr="00BF2B45">
        <w:rPr>
          <w:rFonts w:ascii="Arial" w:hAnsi="Arial" w:cs="Arial"/>
          <w:spacing w:val="-2"/>
          <w:sz w:val="22"/>
        </w:rPr>
        <w:t xml:space="preserve"> </w:t>
      </w:r>
      <w:r w:rsidRPr="00BF2B45">
        <w:rPr>
          <w:rFonts w:ascii="Arial" w:hAnsi="Arial" w:cs="Arial"/>
          <w:sz w:val="22"/>
        </w:rPr>
        <w:t>to</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conductors at</w:t>
      </w:r>
      <w:r w:rsidRPr="00BF2B45">
        <w:rPr>
          <w:rFonts w:ascii="Arial" w:hAnsi="Arial" w:cs="Arial"/>
          <w:spacing w:val="4"/>
          <w:sz w:val="22"/>
        </w:rPr>
        <w:t xml:space="preserve"> </w:t>
      </w:r>
      <w:r w:rsidRPr="00BF2B45">
        <w:rPr>
          <w:rFonts w:ascii="Arial" w:hAnsi="Arial" w:cs="Arial"/>
          <w:sz w:val="22"/>
        </w:rPr>
        <w:t>regular</w:t>
      </w:r>
      <w:r w:rsidRPr="00BF2B45">
        <w:rPr>
          <w:rFonts w:ascii="Arial" w:hAnsi="Arial" w:cs="Arial"/>
          <w:spacing w:val="-3"/>
          <w:sz w:val="22"/>
        </w:rPr>
        <w:t xml:space="preserve"> </w:t>
      </w:r>
      <w:r w:rsidRPr="00BF2B45">
        <w:rPr>
          <w:rFonts w:ascii="Arial" w:hAnsi="Arial" w:cs="Arial"/>
          <w:sz w:val="22"/>
        </w:rPr>
        <w:t>interval.</w:t>
      </w:r>
    </w:p>
    <w:p w14:paraId="0285D990" w14:textId="77777777" w:rsidR="00D65F1A" w:rsidRPr="00BF2B45" w:rsidRDefault="00D65F1A" w:rsidP="00D65F1A">
      <w:pPr>
        <w:pStyle w:val="ListParagraph"/>
        <w:widowControl w:val="0"/>
        <w:numPr>
          <w:ilvl w:val="0"/>
          <w:numId w:val="614"/>
        </w:numPr>
        <w:tabs>
          <w:tab w:val="left" w:pos="568"/>
        </w:tabs>
        <w:autoSpaceDE w:val="0"/>
        <w:autoSpaceDN w:val="0"/>
        <w:spacing w:after="0" w:line="240" w:lineRule="auto"/>
        <w:ind w:right="194" w:firstLine="0"/>
        <w:contextualSpacing w:val="0"/>
        <w:jc w:val="both"/>
        <w:rPr>
          <w:rFonts w:ascii="Arial" w:hAnsi="Arial" w:cs="Arial"/>
        </w:rPr>
      </w:pPr>
      <w:r w:rsidRPr="00BF2B45">
        <w:rPr>
          <w:rFonts w:ascii="Arial" w:hAnsi="Arial" w:cs="Arial"/>
          <w:sz w:val="22"/>
        </w:rPr>
        <w:t>Metallic conduits shall not be used as earth continuity conductor. Metallic conduits shall be</w:t>
      </w:r>
      <w:r w:rsidRPr="00BF2B45">
        <w:rPr>
          <w:rFonts w:ascii="Arial" w:hAnsi="Arial" w:cs="Arial"/>
          <w:spacing w:val="1"/>
          <w:sz w:val="22"/>
        </w:rPr>
        <w:t xml:space="preserve"> </w:t>
      </w:r>
      <w:r w:rsidRPr="00BF2B45">
        <w:rPr>
          <w:rFonts w:ascii="Arial" w:hAnsi="Arial" w:cs="Arial"/>
          <w:sz w:val="22"/>
        </w:rPr>
        <w:t>earthed</w:t>
      </w:r>
      <w:r w:rsidRPr="00BF2B45">
        <w:rPr>
          <w:rFonts w:ascii="Arial" w:hAnsi="Arial" w:cs="Arial"/>
          <w:spacing w:val="-1"/>
          <w:sz w:val="22"/>
        </w:rPr>
        <w:t xml:space="preserve"> </w:t>
      </w:r>
      <w:r w:rsidRPr="00BF2B45">
        <w:rPr>
          <w:rFonts w:ascii="Arial" w:hAnsi="Arial" w:cs="Arial"/>
          <w:sz w:val="22"/>
        </w:rPr>
        <w:t>with GI</w:t>
      </w:r>
      <w:r w:rsidRPr="00BF2B45">
        <w:rPr>
          <w:rFonts w:ascii="Arial" w:hAnsi="Arial" w:cs="Arial"/>
          <w:spacing w:val="-3"/>
          <w:sz w:val="22"/>
        </w:rPr>
        <w:t xml:space="preserve"> </w:t>
      </w:r>
      <w:r w:rsidRPr="00BF2B45">
        <w:rPr>
          <w:rFonts w:ascii="Arial" w:hAnsi="Arial" w:cs="Arial"/>
          <w:sz w:val="22"/>
        </w:rPr>
        <w:t>wire of suitable</w:t>
      </w:r>
      <w:r w:rsidRPr="00BF2B45">
        <w:rPr>
          <w:rFonts w:ascii="Arial" w:hAnsi="Arial" w:cs="Arial"/>
          <w:spacing w:val="-2"/>
          <w:sz w:val="22"/>
        </w:rPr>
        <w:t xml:space="preserve"> </w:t>
      </w:r>
      <w:r w:rsidRPr="00BF2B45">
        <w:rPr>
          <w:rFonts w:ascii="Arial" w:hAnsi="Arial" w:cs="Arial"/>
          <w:sz w:val="22"/>
        </w:rPr>
        <w:t>size.</w:t>
      </w:r>
    </w:p>
    <w:p w14:paraId="63F829D3" w14:textId="77777777" w:rsidR="00D65F1A" w:rsidRPr="00BF2B45" w:rsidRDefault="00D65F1A" w:rsidP="00D65F1A">
      <w:pPr>
        <w:pStyle w:val="ListParagraph"/>
        <w:widowControl w:val="0"/>
        <w:numPr>
          <w:ilvl w:val="0"/>
          <w:numId w:val="614"/>
        </w:numPr>
        <w:tabs>
          <w:tab w:val="left" w:pos="485"/>
        </w:tabs>
        <w:autoSpaceDE w:val="0"/>
        <w:autoSpaceDN w:val="0"/>
        <w:spacing w:after="0" w:line="240" w:lineRule="auto"/>
        <w:ind w:right="195" w:firstLine="0"/>
        <w:contextualSpacing w:val="0"/>
        <w:jc w:val="both"/>
        <w:rPr>
          <w:rFonts w:ascii="Arial" w:hAnsi="Arial" w:cs="Arial"/>
        </w:rPr>
      </w:pPr>
      <w:r w:rsidRPr="00BF2B45">
        <w:rPr>
          <w:rFonts w:ascii="Arial" w:hAnsi="Arial" w:cs="Arial"/>
          <w:sz w:val="22"/>
        </w:rPr>
        <w:t>Wherever earthing conductor crosses or runs along metallic structures such as gas, water, steam</w:t>
      </w:r>
      <w:r w:rsidRPr="00BF2B45">
        <w:rPr>
          <w:rFonts w:ascii="Arial" w:hAnsi="Arial" w:cs="Arial"/>
          <w:spacing w:val="1"/>
          <w:sz w:val="22"/>
        </w:rPr>
        <w:t xml:space="preserve"> </w:t>
      </w:r>
      <w:r w:rsidRPr="00BF2B45">
        <w:rPr>
          <w:rFonts w:ascii="Arial" w:hAnsi="Arial" w:cs="Arial"/>
          <w:sz w:val="22"/>
        </w:rPr>
        <w:t>conduit,</w:t>
      </w:r>
      <w:r w:rsidRPr="00BF2B45">
        <w:rPr>
          <w:rFonts w:ascii="Arial" w:hAnsi="Arial" w:cs="Arial"/>
          <w:spacing w:val="-1"/>
          <w:sz w:val="22"/>
        </w:rPr>
        <w:t xml:space="preserve"> </w:t>
      </w:r>
      <w:r w:rsidRPr="00BF2B45">
        <w:rPr>
          <w:rFonts w:ascii="Arial" w:hAnsi="Arial" w:cs="Arial"/>
          <w:sz w:val="22"/>
        </w:rPr>
        <w:t>etc.</w:t>
      </w:r>
      <w:r w:rsidRPr="00BF2B45">
        <w:rPr>
          <w:rFonts w:ascii="Arial" w:hAnsi="Arial" w:cs="Arial"/>
          <w:spacing w:val="-2"/>
          <w:sz w:val="22"/>
        </w:rPr>
        <w:t xml:space="preserve"> </w:t>
      </w:r>
      <w:r w:rsidRPr="00BF2B45">
        <w:rPr>
          <w:rFonts w:ascii="Arial" w:hAnsi="Arial" w:cs="Arial"/>
          <w:sz w:val="22"/>
        </w:rPr>
        <w:t>and</w:t>
      </w:r>
      <w:r w:rsidRPr="00BF2B45">
        <w:rPr>
          <w:rFonts w:ascii="Arial" w:hAnsi="Arial" w:cs="Arial"/>
          <w:spacing w:val="-2"/>
          <w:sz w:val="22"/>
        </w:rPr>
        <w:t xml:space="preserve"> </w:t>
      </w:r>
      <w:r w:rsidRPr="00BF2B45">
        <w:rPr>
          <w:rFonts w:ascii="Arial" w:hAnsi="Arial" w:cs="Arial"/>
          <w:sz w:val="22"/>
        </w:rPr>
        <w:t>steel</w:t>
      </w:r>
      <w:r w:rsidRPr="00BF2B45">
        <w:rPr>
          <w:rFonts w:ascii="Arial" w:hAnsi="Arial" w:cs="Arial"/>
          <w:spacing w:val="-2"/>
          <w:sz w:val="22"/>
        </w:rPr>
        <w:t xml:space="preserve"> </w:t>
      </w:r>
      <w:r w:rsidRPr="00BF2B45">
        <w:rPr>
          <w:rFonts w:ascii="Arial" w:hAnsi="Arial" w:cs="Arial"/>
          <w:sz w:val="22"/>
        </w:rPr>
        <w:t>reinforcement</w:t>
      </w:r>
      <w:r w:rsidRPr="00BF2B45">
        <w:rPr>
          <w:rFonts w:ascii="Arial" w:hAnsi="Arial" w:cs="Arial"/>
          <w:spacing w:val="-2"/>
          <w:sz w:val="22"/>
        </w:rPr>
        <w:t xml:space="preserve"> </w:t>
      </w:r>
      <w:r w:rsidRPr="00BF2B45">
        <w:rPr>
          <w:rFonts w:ascii="Arial" w:hAnsi="Arial" w:cs="Arial"/>
          <w:sz w:val="22"/>
        </w:rPr>
        <w:t>in concrete</w:t>
      </w:r>
      <w:r w:rsidRPr="00BF2B45">
        <w:rPr>
          <w:rFonts w:ascii="Arial" w:hAnsi="Arial" w:cs="Arial"/>
          <w:spacing w:val="-2"/>
          <w:sz w:val="22"/>
        </w:rPr>
        <w:t xml:space="preserve"> </w:t>
      </w:r>
      <w:r w:rsidRPr="00BF2B45">
        <w:rPr>
          <w:rFonts w:ascii="Arial" w:hAnsi="Arial" w:cs="Arial"/>
          <w:sz w:val="22"/>
        </w:rPr>
        <w:t>it</w:t>
      </w:r>
      <w:r w:rsidRPr="00BF2B45">
        <w:rPr>
          <w:rFonts w:ascii="Arial" w:hAnsi="Arial" w:cs="Arial"/>
          <w:spacing w:val="1"/>
          <w:sz w:val="22"/>
        </w:rPr>
        <w:t xml:space="preserve"> </w:t>
      </w:r>
      <w:r w:rsidRPr="00BF2B45">
        <w:rPr>
          <w:rFonts w:ascii="Arial" w:hAnsi="Arial" w:cs="Arial"/>
          <w:sz w:val="22"/>
        </w:rPr>
        <w:t>shall be</w:t>
      </w:r>
      <w:r w:rsidRPr="00BF2B45">
        <w:rPr>
          <w:rFonts w:ascii="Arial" w:hAnsi="Arial" w:cs="Arial"/>
          <w:spacing w:val="4"/>
          <w:sz w:val="22"/>
        </w:rPr>
        <w:t xml:space="preserve"> </w:t>
      </w:r>
      <w:r w:rsidRPr="00BF2B45">
        <w:rPr>
          <w:rFonts w:ascii="Arial" w:hAnsi="Arial" w:cs="Arial"/>
          <w:sz w:val="22"/>
        </w:rPr>
        <w:t>earthed.</w:t>
      </w:r>
    </w:p>
    <w:p w14:paraId="42696C8E" w14:textId="77777777" w:rsidR="00D65F1A" w:rsidRPr="00BF2B45" w:rsidRDefault="00D65F1A" w:rsidP="00D65F1A">
      <w:pPr>
        <w:pStyle w:val="ListParagraph"/>
        <w:widowControl w:val="0"/>
        <w:numPr>
          <w:ilvl w:val="0"/>
          <w:numId w:val="614"/>
        </w:numPr>
        <w:tabs>
          <w:tab w:val="left" w:pos="583"/>
        </w:tabs>
        <w:autoSpaceDE w:val="0"/>
        <w:autoSpaceDN w:val="0"/>
        <w:spacing w:after="0" w:line="251" w:lineRule="exact"/>
        <w:ind w:left="582" w:hanging="363"/>
        <w:contextualSpacing w:val="0"/>
        <w:jc w:val="both"/>
        <w:rPr>
          <w:rFonts w:ascii="Arial" w:hAnsi="Arial" w:cs="Arial"/>
        </w:rPr>
      </w:pPr>
      <w:r w:rsidRPr="00BF2B45">
        <w:rPr>
          <w:rFonts w:ascii="Arial" w:hAnsi="Arial" w:cs="Arial"/>
          <w:sz w:val="22"/>
        </w:rPr>
        <w:t>Railway</w:t>
      </w:r>
      <w:r w:rsidRPr="00BF2B45">
        <w:rPr>
          <w:rFonts w:ascii="Arial" w:hAnsi="Arial" w:cs="Arial"/>
          <w:spacing w:val="-3"/>
          <w:sz w:val="22"/>
        </w:rPr>
        <w:t xml:space="preserve"> </w:t>
      </w:r>
      <w:r w:rsidRPr="00BF2B45">
        <w:rPr>
          <w:rFonts w:ascii="Arial" w:hAnsi="Arial" w:cs="Arial"/>
          <w:sz w:val="22"/>
        </w:rPr>
        <w:t>tracks</w:t>
      </w:r>
      <w:r w:rsidRPr="00BF2B45">
        <w:rPr>
          <w:rFonts w:ascii="Arial" w:hAnsi="Arial" w:cs="Arial"/>
          <w:spacing w:val="-1"/>
          <w:sz w:val="22"/>
        </w:rPr>
        <w:t xml:space="preserve"> </w:t>
      </w:r>
      <w:r w:rsidRPr="00BF2B45">
        <w:rPr>
          <w:rFonts w:ascii="Arial" w:hAnsi="Arial" w:cs="Arial"/>
          <w:sz w:val="22"/>
        </w:rPr>
        <w:t>within</w:t>
      </w:r>
      <w:r w:rsidRPr="00BF2B45">
        <w:rPr>
          <w:rFonts w:ascii="Arial" w:hAnsi="Arial" w:cs="Arial"/>
          <w:spacing w:val="-3"/>
          <w:sz w:val="22"/>
        </w:rPr>
        <w:t xml:space="preserve"> </w:t>
      </w:r>
      <w:r w:rsidRPr="00BF2B45">
        <w:rPr>
          <w:rFonts w:ascii="Arial" w:hAnsi="Arial" w:cs="Arial"/>
          <w:sz w:val="22"/>
        </w:rPr>
        <w:t>switchyard</w:t>
      </w:r>
      <w:r w:rsidRPr="00BF2B45">
        <w:rPr>
          <w:rFonts w:ascii="Arial" w:hAnsi="Arial" w:cs="Arial"/>
          <w:spacing w:val="-4"/>
          <w:sz w:val="22"/>
        </w:rPr>
        <w:t xml:space="preserve"> </w:t>
      </w:r>
      <w:r w:rsidRPr="00BF2B45">
        <w:rPr>
          <w:rFonts w:ascii="Arial" w:hAnsi="Arial" w:cs="Arial"/>
          <w:sz w:val="22"/>
        </w:rPr>
        <w:t>area shall be</w:t>
      </w:r>
      <w:r w:rsidRPr="00BF2B45">
        <w:rPr>
          <w:rFonts w:ascii="Arial" w:hAnsi="Arial" w:cs="Arial"/>
          <w:spacing w:val="-2"/>
          <w:sz w:val="22"/>
        </w:rPr>
        <w:t xml:space="preserve"> </w:t>
      </w:r>
      <w:r w:rsidRPr="00BF2B45">
        <w:rPr>
          <w:rFonts w:ascii="Arial" w:hAnsi="Arial" w:cs="Arial"/>
          <w:sz w:val="22"/>
        </w:rPr>
        <w:t>earthed</w:t>
      </w:r>
      <w:r w:rsidRPr="00BF2B45">
        <w:rPr>
          <w:rFonts w:ascii="Arial" w:hAnsi="Arial" w:cs="Arial"/>
          <w:spacing w:val="-1"/>
          <w:sz w:val="22"/>
        </w:rPr>
        <w:t xml:space="preserve"> </w:t>
      </w:r>
      <w:r w:rsidRPr="00BF2B45">
        <w:rPr>
          <w:rFonts w:ascii="Arial" w:hAnsi="Arial" w:cs="Arial"/>
          <w:sz w:val="22"/>
        </w:rPr>
        <w:t>at</w:t>
      </w:r>
      <w:r w:rsidRPr="00BF2B45">
        <w:rPr>
          <w:rFonts w:ascii="Arial" w:hAnsi="Arial" w:cs="Arial"/>
          <w:spacing w:val="1"/>
          <w:sz w:val="22"/>
        </w:rPr>
        <w:t xml:space="preserve"> </w:t>
      </w:r>
      <w:r w:rsidRPr="00BF2B45">
        <w:rPr>
          <w:rFonts w:ascii="Arial" w:hAnsi="Arial" w:cs="Arial"/>
          <w:sz w:val="22"/>
        </w:rPr>
        <w:t>a</w:t>
      </w:r>
      <w:r w:rsidRPr="00BF2B45">
        <w:rPr>
          <w:rFonts w:ascii="Arial" w:hAnsi="Arial" w:cs="Arial"/>
          <w:spacing w:val="-1"/>
          <w:sz w:val="22"/>
        </w:rPr>
        <w:t xml:space="preserve"> </w:t>
      </w:r>
      <w:r w:rsidRPr="00BF2B45">
        <w:rPr>
          <w:rFonts w:ascii="Arial" w:hAnsi="Arial" w:cs="Arial"/>
          <w:sz w:val="22"/>
        </w:rPr>
        <w:t>spacing</w:t>
      </w:r>
      <w:r w:rsidRPr="00BF2B45">
        <w:rPr>
          <w:rFonts w:ascii="Arial" w:hAnsi="Arial" w:cs="Arial"/>
          <w:spacing w:val="-3"/>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30m</w:t>
      </w:r>
      <w:r w:rsidRPr="00BF2B45">
        <w:rPr>
          <w:rFonts w:ascii="Arial" w:hAnsi="Arial" w:cs="Arial"/>
          <w:spacing w:val="-4"/>
          <w:sz w:val="22"/>
        </w:rPr>
        <w:t xml:space="preserve"> </w:t>
      </w:r>
      <w:r w:rsidRPr="00BF2B45">
        <w:rPr>
          <w:rFonts w:ascii="Arial" w:hAnsi="Arial" w:cs="Arial"/>
          <w:sz w:val="22"/>
        </w:rPr>
        <w:t>and</w:t>
      </w:r>
      <w:r w:rsidRPr="00BF2B45">
        <w:rPr>
          <w:rFonts w:ascii="Arial" w:hAnsi="Arial" w:cs="Arial"/>
          <w:spacing w:val="5"/>
          <w:sz w:val="22"/>
        </w:rPr>
        <w:t xml:space="preserve"> </w:t>
      </w:r>
      <w:r w:rsidRPr="00BF2B45">
        <w:rPr>
          <w:rFonts w:ascii="Arial" w:hAnsi="Arial" w:cs="Arial"/>
          <w:sz w:val="22"/>
        </w:rPr>
        <w:t>also at</w:t>
      </w:r>
      <w:r w:rsidRPr="00BF2B45">
        <w:rPr>
          <w:rFonts w:ascii="Arial" w:hAnsi="Arial" w:cs="Arial"/>
          <w:spacing w:val="-2"/>
          <w:sz w:val="22"/>
        </w:rPr>
        <w:t xml:space="preserve"> </w:t>
      </w:r>
      <w:r w:rsidRPr="00BF2B45">
        <w:rPr>
          <w:rFonts w:ascii="Arial" w:hAnsi="Arial" w:cs="Arial"/>
          <w:sz w:val="22"/>
        </w:rPr>
        <w:t>both ends.</w:t>
      </w:r>
    </w:p>
    <w:p w14:paraId="61765974" w14:textId="77777777" w:rsidR="00D65F1A" w:rsidRPr="00BF2B45" w:rsidRDefault="00D65F1A" w:rsidP="00D65F1A">
      <w:pPr>
        <w:pStyle w:val="ListParagraph"/>
        <w:widowControl w:val="0"/>
        <w:numPr>
          <w:ilvl w:val="0"/>
          <w:numId w:val="614"/>
        </w:numPr>
        <w:tabs>
          <w:tab w:val="left" w:pos="678"/>
        </w:tabs>
        <w:autoSpaceDE w:val="0"/>
        <w:autoSpaceDN w:val="0"/>
        <w:spacing w:before="2" w:after="0" w:line="240" w:lineRule="auto"/>
        <w:ind w:right="194" w:firstLine="0"/>
        <w:contextualSpacing w:val="0"/>
        <w:jc w:val="both"/>
        <w:rPr>
          <w:rFonts w:ascii="Arial" w:hAnsi="Arial" w:cs="Arial"/>
        </w:rPr>
      </w:pPr>
      <w:r w:rsidRPr="00BF2B45">
        <w:rPr>
          <w:rFonts w:ascii="Arial" w:hAnsi="Arial" w:cs="Arial"/>
          <w:sz w:val="22"/>
        </w:rPr>
        <w:t>Earthing conductor shall be buried 2000 mm outside the switchyard fence. All the gates and</w:t>
      </w:r>
      <w:r w:rsidRPr="00BF2B45">
        <w:rPr>
          <w:rFonts w:ascii="Arial" w:hAnsi="Arial" w:cs="Arial"/>
          <w:spacing w:val="1"/>
          <w:sz w:val="22"/>
        </w:rPr>
        <w:t xml:space="preserve"> </w:t>
      </w:r>
      <w:r w:rsidRPr="00BF2B45">
        <w:rPr>
          <w:rFonts w:ascii="Arial" w:hAnsi="Arial" w:cs="Arial"/>
          <w:sz w:val="22"/>
        </w:rPr>
        <w:t>every</w:t>
      </w:r>
      <w:r w:rsidRPr="00BF2B45">
        <w:rPr>
          <w:rFonts w:ascii="Arial" w:hAnsi="Arial" w:cs="Arial"/>
          <w:spacing w:val="1"/>
          <w:sz w:val="22"/>
        </w:rPr>
        <w:t xml:space="preserve"> </w:t>
      </w:r>
      <w:r w:rsidRPr="00BF2B45">
        <w:rPr>
          <w:rFonts w:ascii="Arial" w:hAnsi="Arial" w:cs="Arial"/>
          <w:sz w:val="22"/>
        </w:rPr>
        <w:t>post of the fence shall be connected to earthing grid. The stone spreading shall also be done</w:t>
      </w:r>
      <w:r w:rsidRPr="00BF2B45">
        <w:rPr>
          <w:rFonts w:ascii="Arial" w:hAnsi="Arial" w:cs="Arial"/>
          <w:spacing w:val="1"/>
          <w:sz w:val="22"/>
        </w:rPr>
        <w:t xml:space="preserve"> </w:t>
      </w:r>
      <w:r w:rsidRPr="00BF2B45">
        <w:rPr>
          <w:rFonts w:ascii="Arial" w:hAnsi="Arial" w:cs="Arial"/>
          <w:sz w:val="22"/>
        </w:rPr>
        <w:t>2000 mm outside switchyard fence. The criteria for stone spreading shall be followed in line with</w:t>
      </w:r>
      <w:r w:rsidRPr="00BF2B45">
        <w:rPr>
          <w:rFonts w:ascii="Arial" w:hAnsi="Arial" w:cs="Arial"/>
          <w:spacing w:val="1"/>
          <w:sz w:val="22"/>
        </w:rPr>
        <w:t xml:space="preserve"> </w:t>
      </w:r>
      <w:r w:rsidRPr="00BF2B45">
        <w:rPr>
          <w:rFonts w:ascii="Arial" w:hAnsi="Arial" w:cs="Arial"/>
          <w:sz w:val="22"/>
        </w:rPr>
        <w:t>requirement</w:t>
      </w:r>
      <w:r w:rsidRPr="00BF2B45">
        <w:rPr>
          <w:rFonts w:ascii="Arial" w:hAnsi="Arial" w:cs="Arial"/>
          <w:spacing w:val="-3"/>
          <w:sz w:val="22"/>
        </w:rPr>
        <w:t xml:space="preserve"> </w:t>
      </w:r>
      <w:r w:rsidRPr="00BF2B45">
        <w:rPr>
          <w:rFonts w:ascii="Arial" w:hAnsi="Arial" w:cs="Arial"/>
          <w:sz w:val="22"/>
        </w:rPr>
        <w:t>specified</w:t>
      </w:r>
      <w:r w:rsidRPr="00BF2B45">
        <w:rPr>
          <w:rFonts w:ascii="Arial" w:hAnsi="Arial" w:cs="Arial"/>
          <w:spacing w:val="-1"/>
          <w:sz w:val="22"/>
        </w:rPr>
        <w:t xml:space="preserve"> </w:t>
      </w:r>
      <w:r w:rsidRPr="00BF2B45">
        <w:rPr>
          <w:rFonts w:ascii="Arial" w:hAnsi="Arial" w:cs="Arial"/>
          <w:sz w:val="22"/>
        </w:rPr>
        <w:t>elsewhere</w:t>
      </w:r>
      <w:r w:rsidRPr="00BF2B45">
        <w:rPr>
          <w:rFonts w:ascii="Arial" w:hAnsi="Arial" w:cs="Arial"/>
          <w:spacing w:val="-2"/>
          <w:sz w:val="22"/>
        </w:rPr>
        <w:t xml:space="preserve"> </w:t>
      </w:r>
      <w:r w:rsidRPr="00BF2B45">
        <w:rPr>
          <w:rFonts w:ascii="Arial" w:hAnsi="Arial" w:cs="Arial"/>
          <w:sz w:val="22"/>
        </w:rPr>
        <w:t>in the specification.</w:t>
      </w:r>
    </w:p>
    <w:p w14:paraId="14529720" w14:textId="77777777" w:rsidR="00D65F1A" w:rsidRPr="00BF2B45" w:rsidRDefault="00D65F1A" w:rsidP="00D65F1A">
      <w:pPr>
        <w:pStyle w:val="ListParagraph"/>
        <w:widowControl w:val="0"/>
        <w:numPr>
          <w:ilvl w:val="0"/>
          <w:numId w:val="614"/>
        </w:numPr>
        <w:tabs>
          <w:tab w:val="left" w:pos="523"/>
        </w:tabs>
        <w:autoSpaceDE w:val="0"/>
        <w:autoSpaceDN w:val="0"/>
        <w:spacing w:after="0" w:line="252" w:lineRule="exact"/>
        <w:ind w:left="522" w:hanging="303"/>
        <w:contextualSpacing w:val="0"/>
        <w:jc w:val="both"/>
        <w:rPr>
          <w:rFonts w:ascii="Arial" w:hAnsi="Arial" w:cs="Arial"/>
        </w:rPr>
      </w:pPr>
      <w:r w:rsidRPr="00BF2B45">
        <w:rPr>
          <w:rFonts w:ascii="Arial" w:hAnsi="Arial" w:cs="Arial"/>
          <w:sz w:val="22"/>
        </w:rPr>
        <w:t>Flexible</w:t>
      </w:r>
      <w:r w:rsidRPr="00BF2B45">
        <w:rPr>
          <w:rFonts w:ascii="Arial" w:hAnsi="Arial" w:cs="Arial"/>
          <w:spacing w:val="-2"/>
          <w:sz w:val="22"/>
        </w:rPr>
        <w:t xml:space="preserve"> </w:t>
      </w:r>
      <w:r w:rsidRPr="00BF2B45">
        <w:rPr>
          <w:rFonts w:ascii="Arial" w:hAnsi="Arial" w:cs="Arial"/>
          <w:sz w:val="22"/>
        </w:rPr>
        <w:t>earthing</w:t>
      </w:r>
      <w:r w:rsidRPr="00BF2B45">
        <w:rPr>
          <w:rFonts w:ascii="Arial" w:hAnsi="Arial" w:cs="Arial"/>
          <w:spacing w:val="-4"/>
          <w:sz w:val="22"/>
        </w:rPr>
        <w:t xml:space="preserve"> </w:t>
      </w:r>
      <w:r w:rsidRPr="00BF2B45">
        <w:rPr>
          <w:rFonts w:ascii="Arial" w:hAnsi="Arial" w:cs="Arial"/>
          <w:sz w:val="22"/>
        </w:rPr>
        <w:t>connectors</w:t>
      </w:r>
      <w:r w:rsidRPr="00BF2B45">
        <w:rPr>
          <w:rFonts w:ascii="Arial" w:hAnsi="Arial" w:cs="Arial"/>
          <w:spacing w:val="-2"/>
          <w:sz w:val="22"/>
        </w:rPr>
        <w:t xml:space="preserve"> </w:t>
      </w:r>
      <w:r w:rsidRPr="00BF2B45">
        <w:rPr>
          <w:rFonts w:ascii="Arial" w:hAnsi="Arial" w:cs="Arial"/>
          <w:sz w:val="22"/>
        </w:rPr>
        <w:t>shall be</w:t>
      </w:r>
      <w:r w:rsidRPr="00BF2B45">
        <w:rPr>
          <w:rFonts w:ascii="Arial" w:hAnsi="Arial" w:cs="Arial"/>
          <w:spacing w:val="-3"/>
          <w:sz w:val="22"/>
        </w:rPr>
        <w:t xml:space="preserve"> </w:t>
      </w:r>
      <w:r w:rsidRPr="00BF2B45">
        <w:rPr>
          <w:rFonts w:ascii="Arial" w:hAnsi="Arial" w:cs="Arial"/>
          <w:sz w:val="22"/>
        </w:rPr>
        <w:t>provided</w:t>
      </w:r>
      <w:r w:rsidRPr="00BF2B45">
        <w:rPr>
          <w:rFonts w:ascii="Arial" w:hAnsi="Arial" w:cs="Arial"/>
          <w:spacing w:val="-2"/>
          <w:sz w:val="22"/>
        </w:rPr>
        <w:t xml:space="preserve"> </w:t>
      </w:r>
      <w:r w:rsidRPr="00BF2B45">
        <w:rPr>
          <w:rFonts w:ascii="Arial" w:hAnsi="Arial" w:cs="Arial"/>
          <w:sz w:val="22"/>
        </w:rPr>
        <w:t>for</w:t>
      </w:r>
      <w:r w:rsidRPr="00BF2B45">
        <w:rPr>
          <w:rFonts w:ascii="Arial" w:hAnsi="Arial" w:cs="Arial"/>
          <w:spacing w:val="-1"/>
          <w:sz w:val="22"/>
        </w:rPr>
        <w:t xml:space="preserve"> </w:t>
      </w:r>
      <w:r w:rsidRPr="00BF2B45">
        <w:rPr>
          <w:rFonts w:ascii="Arial" w:hAnsi="Arial" w:cs="Arial"/>
          <w:sz w:val="22"/>
        </w:rPr>
        <w:t>the</w:t>
      </w:r>
      <w:r w:rsidRPr="00BF2B45">
        <w:rPr>
          <w:rFonts w:ascii="Arial" w:hAnsi="Arial" w:cs="Arial"/>
          <w:spacing w:val="-2"/>
          <w:sz w:val="22"/>
        </w:rPr>
        <w:t xml:space="preserve"> </w:t>
      </w:r>
      <w:r w:rsidRPr="00BF2B45">
        <w:rPr>
          <w:rFonts w:ascii="Arial" w:hAnsi="Arial" w:cs="Arial"/>
          <w:sz w:val="22"/>
        </w:rPr>
        <w:t>moving</w:t>
      </w:r>
      <w:r w:rsidRPr="00BF2B45">
        <w:rPr>
          <w:rFonts w:ascii="Arial" w:hAnsi="Arial" w:cs="Arial"/>
          <w:spacing w:val="-4"/>
          <w:sz w:val="22"/>
        </w:rPr>
        <w:t xml:space="preserve"> </w:t>
      </w:r>
      <w:r w:rsidRPr="00BF2B45">
        <w:rPr>
          <w:rFonts w:ascii="Arial" w:hAnsi="Arial" w:cs="Arial"/>
          <w:sz w:val="22"/>
        </w:rPr>
        <w:t>parts.</w:t>
      </w:r>
    </w:p>
    <w:p w14:paraId="3F7C7440" w14:textId="77777777" w:rsidR="00D65F1A" w:rsidRPr="00BF2B45" w:rsidRDefault="00D65F1A" w:rsidP="00D65F1A">
      <w:pPr>
        <w:pStyle w:val="ListParagraph"/>
        <w:widowControl w:val="0"/>
        <w:numPr>
          <w:ilvl w:val="0"/>
          <w:numId w:val="614"/>
        </w:numPr>
        <w:tabs>
          <w:tab w:val="left" w:pos="480"/>
        </w:tabs>
        <w:autoSpaceDE w:val="0"/>
        <w:autoSpaceDN w:val="0"/>
        <w:spacing w:after="0" w:line="240" w:lineRule="auto"/>
        <w:ind w:right="194" w:firstLine="0"/>
        <w:contextualSpacing w:val="0"/>
        <w:jc w:val="both"/>
        <w:rPr>
          <w:rFonts w:ascii="Arial" w:hAnsi="Arial" w:cs="Arial"/>
        </w:rPr>
      </w:pPr>
      <w:r w:rsidRPr="00BF2B45">
        <w:rPr>
          <w:rFonts w:ascii="Arial" w:hAnsi="Arial" w:cs="Arial"/>
          <w:sz w:val="22"/>
        </w:rPr>
        <w:t>A continuous ground conductor of 16 SWG GI wire shall be run all along each conduit run. The</w:t>
      </w:r>
      <w:r w:rsidRPr="00BF2B45">
        <w:rPr>
          <w:rFonts w:ascii="Arial" w:hAnsi="Arial" w:cs="Arial"/>
          <w:spacing w:val="1"/>
          <w:sz w:val="22"/>
        </w:rPr>
        <w:t xml:space="preserve"> </w:t>
      </w:r>
      <w:r w:rsidRPr="00BF2B45">
        <w:rPr>
          <w:rFonts w:ascii="Arial" w:hAnsi="Arial" w:cs="Arial"/>
          <w:sz w:val="22"/>
        </w:rPr>
        <w:t>conductor shall be connected to each panel ground bus. All junction boxes, receptacles, switches,</w:t>
      </w:r>
      <w:r w:rsidRPr="00BF2B45">
        <w:rPr>
          <w:rFonts w:ascii="Arial" w:hAnsi="Arial" w:cs="Arial"/>
          <w:spacing w:val="1"/>
          <w:sz w:val="22"/>
        </w:rPr>
        <w:t xml:space="preserve"> </w:t>
      </w:r>
      <w:r w:rsidRPr="00BF2B45">
        <w:rPr>
          <w:rFonts w:ascii="Arial" w:hAnsi="Arial" w:cs="Arial"/>
          <w:sz w:val="22"/>
        </w:rPr>
        <w:t>lighting</w:t>
      </w:r>
      <w:r w:rsidRPr="00BF2B45">
        <w:rPr>
          <w:rFonts w:ascii="Arial" w:hAnsi="Arial" w:cs="Arial"/>
          <w:spacing w:val="-4"/>
          <w:sz w:val="22"/>
        </w:rPr>
        <w:t xml:space="preserve"> </w:t>
      </w:r>
      <w:r w:rsidRPr="00BF2B45">
        <w:rPr>
          <w:rFonts w:ascii="Arial" w:hAnsi="Arial" w:cs="Arial"/>
          <w:sz w:val="22"/>
        </w:rPr>
        <w:t>fixtures etc.</w:t>
      </w:r>
      <w:r w:rsidRPr="00BF2B45">
        <w:rPr>
          <w:rFonts w:ascii="Arial" w:hAnsi="Arial" w:cs="Arial"/>
          <w:spacing w:val="-2"/>
          <w:sz w:val="22"/>
        </w:rPr>
        <w:t xml:space="preserve"> </w:t>
      </w:r>
      <w:r w:rsidRPr="00BF2B45">
        <w:rPr>
          <w:rFonts w:ascii="Arial" w:hAnsi="Arial" w:cs="Arial"/>
          <w:sz w:val="22"/>
        </w:rPr>
        <w:t>shall be connected to</w:t>
      </w:r>
      <w:r w:rsidRPr="00BF2B45">
        <w:rPr>
          <w:rFonts w:ascii="Arial" w:hAnsi="Arial" w:cs="Arial"/>
          <w:spacing w:val="2"/>
          <w:sz w:val="22"/>
        </w:rPr>
        <w:t xml:space="preserve"> </w:t>
      </w:r>
      <w:r w:rsidRPr="00BF2B45">
        <w:rPr>
          <w:rFonts w:ascii="Arial" w:hAnsi="Arial" w:cs="Arial"/>
          <w:sz w:val="22"/>
        </w:rPr>
        <w:t>this</w:t>
      </w:r>
      <w:r w:rsidRPr="00BF2B45">
        <w:rPr>
          <w:rFonts w:ascii="Arial" w:hAnsi="Arial" w:cs="Arial"/>
          <w:spacing w:val="-1"/>
          <w:sz w:val="22"/>
        </w:rPr>
        <w:t xml:space="preserve"> </w:t>
      </w:r>
      <w:r w:rsidRPr="00BF2B45">
        <w:rPr>
          <w:rFonts w:ascii="Arial" w:hAnsi="Arial" w:cs="Arial"/>
          <w:sz w:val="22"/>
        </w:rPr>
        <w:t>16 SWG</w:t>
      </w:r>
      <w:r w:rsidRPr="00BF2B45">
        <w:rPr>
          <w:rFonts w:ascii="Arial" w:hAnsi="Arial" w:cs="Arial"/>
          <w:spacing w:val="-1"/>
          <w:sz w:val="22"/>
        </w:rPr>
        <w:t xml:space="preserve"> </w:t>
      </w:r>
      <w:r w:rsidRPr="00BF2B45">
        <w:rPr>
          <w:rFonts w:ascii="Arial" w:hAnsi="Arial" w:cs="Arial"/>
          <w:sz w:val="22"/>
        </w:rPr>
        <w:t>ground</w:t>
      </w:r>
      <w:r w:rsidRPr="00BF2B45">
        <w:rPr>
          <w:rFonts w:ascii="Arial" w:hAnsi="Arial" w:cs="Arial"/>
          <w:spacing w:val="-1"/>
          <w:sz w:val="22"/>
        </w:rPr>
        <w:t xml:space="preserve"> </w:t>
      </w:r>
      <w:r w:rsidRPr="00BF2B45">
        <w:rPr>
          <w:rFonts w:ascii="Arial" w:hAnsi="Arial" w:cs="Arial"/>
          <w:sz w:val="22"/>
        </w:rPr>
        <w:t>conductor.</w:t>
      </w:r>
    </w:p>
    <w:p w14:paraId="24849BFC" w14:textId="77777777" w:rsidR="00D65F1A" w:rsidRPr="00BF2B45" w:rsidRDefault="00D65F1A" w:rsidP="00D65F1A">
      <w:pPr>
        <w:pStyle w:val="ListParagraph"/>
        <w:widowControl w:val="0"/>
        <w:numPr>
          <w:ilvl w:val="0"/>
          <w:numId w:val="614"/>
        </w:numPr>
        <w:tabs>
          <w:tab w:val="left" w:pos="532"/>
        </w:tabs>
        <w:autoSpaceDE w:val="0"/>
        <w:autoSpaceDN w:val="0"/>
        <w:spacing w:after="0" w:line="240" w:lineRule="auto"/>
        <w:ind w:right="195" w:firstLine="0"/>
        <w:contextualSpacing w:val="0"/>
        <w:jc w:val="both"/>
        <w:rPr>
          <w:rFonts w:ascii="Arial" w:hAnsi="Arial" w:cs="Arial"/>
        </w:rPr>
      </w:pPr>
      <w:r w:rsidRPr="00BF2B45">
        <w:rPr>
          <w:rFonts w:ascii="Arial" w:hAnsi="Arial" w:cs="Arial"/>
          <w:sz w:val="22"/>
        </w:rPr>
        <w:t>50mm x 6mm GS flat shall run on the top tier and all along the cable trenches and the same shall</w:t>
      </w:r>
      <w:r w:rsidRPr="00BF2B45">
        <w:rPr>
          <w:rFonts w:ascii="Arial" w:hAnsi="Arial" w:cs="Arial"/>
          <w:spacing w:val="1"/>
          <w:sz w:val="22"/>
        </w:rPr>
        <w:t xml:space="preserve"> </w:t>
      </w:r>
      <w:r w:rsidRPr="00BF2B45">
        <w:rPr>
          <w:rFonts w:ascii="Arial" w:hAnsi="Arial" w:cs="Arial"/>
          <w:sz w:val="22"/>
        </w:rPr>
        <w:t>be welded to metallic inserts holding the cable trays/ racks. All racks shall welded to the inserts.</w:t>
      </w:r>
      <w:r w:rsidRPr="00BF2B45">
        <w:rPr>
          <w:rFonts w:ascii="Arial" w:hAnsi="Arial" w:cs="Arial"/>
          <w:spacing w:val="1"/>
          <w:sz w:val="22"/>
        </w:rPr>
        <w:t xml:space="preserve"> </w:t>
      </w:r>
      <w:r w:rsidRPr="00BF2B45">
        <w:rPr>
          <w:rFonts w:ascii="Arial" w:hAnsi="Arial" w:cs="Arial"/>
          <w:sz w:val="22"/>
        </w:rPr>
        <w:t>Further</w:t>
      </w:r>
      <w:r w:rsidRPr="00BF2B45">
        <w:rPr>
          <w:rFonts w:ascii="Arial" w:hAnsi="Arial" w:cs="Arial"/>
          <w:spacing w:val="-3"/>
          <w:sz w:val="22"/>
        </w:rPr>
        <w:t xml:space="preserve"> </w:t>
      </w:r>
      <w:r w:rsidRPr="00BF2B45">
        <w:rPr>
          <w:rFonts w:ascii="Arial" w:hAnsi="Arial" w:cs="Arial"/>
          <w:sz w:val="22"/>
        </w:rPr>
        <w:t>this flat</w:t>
      </w:r>
      <w:r w:rsidRPr="00BF2B45">
        <w:rPr>
          <w:rFonts w:ascii="Arial" w:hAnsi="Arial" w:cs="Arial"/>
          <w:spacing w:val="1"/>
          <w:sz w:val="22"/>
        </w:rPr>
        <w:t xml:space="preserve"> </w:t>
      </w:r>
      <w:r w:rsidRPr="00BF2B45">
        <w:rPr>
          <w:rFonts w:ascii="Arial" w:hAnsi="Arial" w:cs="Arial"/>
          <w:sz w:val="22"/>
        </w:rPr>
        <w:t>shall</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earthed</w:t>
      </w:r>
      <w:r w:rsidRPr="00BF2B45">
        <w:rPr>
          <w:rFonts w:ascii="Arial" w:hAnsi="Arial" w:cs="Arial"/>
          <w:spacing w:val="-2"/>
          <w:sz w:val="22"/>
        </w:rPr>
        <w:t xml:space="preserve"> </w:t>
      </w:r>
      <w:r w:rsidRPr="00BF2B45">
        <w:rPr>
          <w:rFonts w:ascii="Arial" w:hAnsi="Arial" w:cs="Arial"/>
          <w:sz w:val="22"/>
        </w:rPr>
        <w:t>at both</w:t>
      </w:r>
      <w:r w:rsidRPr="00BF2B45">
        <w:rPr>
          <w:rFonts w:ascii="Arial" w:hAnsi="Arial" w:cs="Arial"/>
          <w:spacing w:val="-3"/>
          <w:sz w:val="22"/>
        </w:rPr>
        <w:t xml:space="preserve"> </w:t>
      </w:r>
      <w:r w:rsidRPr="00BF2B45">
        <w:rPr>
          <w:rFonts w:ascii="Arial" w:hAnsi="Arial" w:cs="Arial"/>
          <w:sz w:val="22"/>
        </w:rPr>
        <w:t>ends</w:t>
      </w:r>
      <w:r w:rsidRPr="00BF2B45">
        <w:rPr>
          <w:rFonts w:ascii="Arial" w:hAnsi="Arial" w:cs="Arial"/>
          <w:spacing w:val="-2"/>
          <w:sz w:val="22"/>
        </w:rPr>
        <w:t xml:space="preserve"> </w:t>
      </w:r>
      <w:r w:rsidRPr="00BF2B45">
        <w:rPr>
          <w:rFonts w:ascii="Arial" w:hAnsi="Arial" w:cs="Arial"/>
          <w:sz w:val="22"/>
        </w:rPr>
        <w:t>and at</w:t>
      </w:r>
      <w:r w:rsidRPr="00BF2B45">
        <w:rPr>
          <w:rFonts w:ascii="Arial" w:hAnsi="Arial" w:cs="Arial"/>
          <w:spacing w:val="1"/>
          <w:sz w:val="22"/>
        </w:rPr>
        <w:t xml:space="preserve"> </w:t>
      </w:r>
      <w:r w:rsidRPr="00BF2B45">
        <w:rPr>
          <w:rFonts w:ascii="Arial" w:hAnsi="Arial" w:cs="Arial"/>
          <w:sz w:val="22"/>
        </w:rPr>
        <w:t>an</w:t>
      </w:r>
      <w:r w:rsidRPr="00BF2B45">
        <w:rPr>
          <w:rFonts w:ascii="Arial" w:hAnsi="Arial" w:cs="Arial"/>
          <w:spacing w:val="-5"/>
          <w:sz w:val="22"/>
        </w:rPr>
        <w:t xml:space="preserve"> </w:t>
      </w:r>
      <w:r w:rsidRPr="00BF2B45">
        <w:rPr>
          <w:rFonts w:ascii="Arial" w:hAnsi="Arial" w:cs="Arial"/>
          <w:sz w:val="22"/>
        </w:rPr>
        <w:t>interval</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 xml:space="preserve">30 </w:t>
      </w:r>
      <w:proofErr w:type="spellStart"/>
      <w:r w:rsidRPr="00BF2B45">
        <w:rPr>
          <w:rFonts w:ascii="Arial" w:hAnsi="Arial" w:cs="Arial"/>
          <w:sz w:val="22"/>
        </w:rPr>
        <w:t>mtrs</w:t>
      </w:r>
      <w:proofErr w:type="spellEnd"/>
      <w:r w:rsidRPr="00BF2B45">
        <w:rPr>
          <w:rFonts w:ascii="Arial" w:hAnsi="Arial" w:cs="Arial"/>
          <w:sz w:val="22"/>
        </w:rPr>
        <w:t>.</w:t>
      </w:r>
    </w:p>
    <w:p w14:paraId="0E60D922" w14:textId="77777777" w:rsidR="00D65F1A" w:rsidRPr="00BF2B45" w:rsidRDefault="00D65F1A" w:rsidP="00D65F1A">
      <w:pPr>
        <w:pStyle w:val="ListParagraph"/>
        <w:widowControl w:val="0"/>
        <w:numPr>
          <w:ilvl w:val="0"/>
          <w:numId w:val="614"/>
        </w:numPr>
        <w:tabs>
          <w:tab w:val="left" w:pos="600"/>
        </w:tabs>
        <w:autoSpaceDE w:val="0"/>
        <w:autoSpaceDN w:val="0"/>
        <w:spacing w:after="0" w:line="240" w:lineRule="auto"/>
        <w:ind w:right="197" w:firstLine="0"/>
        <w:contextualSpacing w:val="0"/>
        <w:jc w:val="both"/>
        <w:rPr>
          <w:rFonts w:ascii="Arial" w:hAnsi="Arial" w:cs="Arial"/>
        </w:rPr>
      </w:pPr>
      <w:r w:rsidRPr="00BF2B45">
        <w:rPr>
          <w:rFonts w:ascii="Arial" w:hAnsi="Arial" w:cs="Arial"/>
          <w:sz w:val="22"/>
        </w:rPr>
        <w:t>For 400kV, 220kV and 132kV, Each Surge Arrester shall be directly connected to two numbers</w:t>
      </w:r>
      <w:r w:rsidRPr="00BF2B45">
        <w:rPr>
          <w:rFonts w:ascii="Arial" w:hAnsi="Arial" w:cs="Arial"/>
          <w:spacing w:val="1"/>
          <w:sz w:val="22"/>
        </w:rPr>
        <w:t xml:space="preserve"> </w:t>
      </w:r>
      <w:r w:rsidRPr="00BF2B45">
        <w:rPr>
          <w:rFonts w:ascii="Arial" w:hAnsi="Arial" w:cs="Arial"/>
          <w:sz w:val="22"/>
        </w:rPr>
        <w:t>perforated pipe electrodes with test link in treated earth pit (as per IS); each Voltage Transformer shall</w:t>
      </w:r>
      <w:r w:rsidRPr="00BF2B45">
        <w:rPr>
          <w:rFonts w:ascii="Arial" w:hAnsi="Arial" w:cs="Arial"/>
          <w:spacing w:val="-52"/>
          <w:sz w:val="22"/>
        </w:rPr>
        <w:t xml:space="preserve"> </w:t>
      </w:r>
      <w:r w:rsidRPr="00BF2B45">
        <w:rPr>
          <w:rFonts w:ascii="Arial" w:hAnsi="Arial" w:cs="Arial"/>
          <w:sz w:val="22"/>
        </w:rPr>
        <w:t>be</w:t>
      </w:r>
      <w:r w:rsidRPr="00BF2B45">
        <w:rPr>
          <w:rFonts w:ascii="Arial" w:hAnsi="Arial" w:cs="Arial"/>
          <w:spacing w:val="17"/>
          <w:sz w:val="22"/>
        </w:rPr>
        <w:t xml:space="preserve"> </w:t>
      </w:r>
      <w:r w:rsidRPr="00BF2B45">
        <w:rPr>
          <w:rFonts w:ascii="Arial" w:hAnsi="Arial" w:cs="Arial"/>
          <w:sz w:val="22"/>
        </w:rPr>
        <w:t>directly</w:t>
      </w:r>
      <w:r w:rsidRPr="00BF2B45">
        <w:rPr>
          <w:rFonts w:ascii="Arial" w:hAnsi="Arial" w:cs="Arial"/>
          <w:spacing w:val="15"/>
          <w:sz w:val="22"/>
        </w:rPr>
        <w:t xml:space="preserve"> </w:t>
      </w:r>
      <w:r w:rsidRPr="00BF2B45">
        <w:rPr>
          <w:rFonts w:ascii="Arial" w:hAnsi="Arial" w:cs="Arial"/>
          <w:sz w:val="22"/>
        </w:rPr>
        <w:t>connected</w:t>
      </w:r>
      <w:r w:rsidRPr="00BF2B45">
        <w:rPr>
          <w:rFonts w:ascii="Arial" w:hAnsi="Arial" w:cs="Arial"/>
          <w:spacing w:val="15"/>
          <w:sz w:val="22"/>
        </w:rPr>
        <w:t xml:space="preserve"> </w:t>
      </w:r>
      <w:r w:rsidRPr="00BF2B45">
        <w:rPr>
          <w:rFonts w:ascii="Arial" w:hAnsi="Arial" w:cs="Arial"/>
          <w:sz w:val="22"/>
        </w:rPr>
        <w:t>to</w:t>
      </w:r>
      <w:r w:rsidRPr="00BF2B45">
        <w:rPr>
          <w:rFonts w:ascii="Arial" w:hAnsi="Arial" w:cs="Arial"/>
          <w:spacing w:val="15"/>
          <w:sz w:val="22"/>
        </w:rPr>
        <w:t xml:space="preserve"> </w:t>
      </w:r>
      <w:r w:rsidRPr="00BF2B45">
        <w:rPr>
          <w:rFonts w:ascii="Arial" w:hAnsi="Arial" w:cs="Arial"/>
          <w:sz w:val="22"/>
        </w:rPr>
        <w:t>one</w:t>
      </w:r>
      <w:r w:rsidRPr="00BF2B45">
        <w:rPr>
          <w:rFonts w:ascii="Arial" w:hAnsi="Arial" w:cs="Arial"/>
          <w:spacing w:val="17"/>
          <w:sz w:val="22"/>
        </w:rPr>
        <w:t xml:space="preserve"> </w:t>
      </w:r>
      <w:r w:rsidRPr="00BF2B45">
        <w:rPr>
          <w:rFonts w:ascii="Arial" w:hAnsi="Arial" w:cs="Arial"/>
          <w:sz w:val="22"/>
        </w:rPr>
        <w:t>number</w:t>
      </w:r>
      <w:r w:rsidRPr="00BF2B45">
        <w:rPr>
          <w:rFonts w:ascii="Arial" w:hAnsi="Arial" w:cs="Arial"/>
          <w:spacing w:val="19"/>
          <w:sz w:val="22"/>
        </w:rPr>
        <w:t xml:space="preserve"> </w:t>
      </w:r>
      <w:r w:rsidRPr="00BF2B45">
        <w:rPr>
          <w:rFonts w:ascii="Arial" w:hAnsi="Arial" w:cs="Arial"/>
          <w:sz w:val="22"/>
        </w:rPr>
        <w:t>perforated</w:t>
      </w:r>
      <w:r w:rsidRPr="00BF2B45">
        <w:rPr>
          <w:rFonts w:ascii="Arial" w:hAnsi="Arial" w:cs="Arial"/>
          <w:spacing w:val="15"/>
          <w:sz w:val="22"/>
        </w:rPr>
        <w:t xml:space="preserve"> </w:t>
      </w:r>
      <w:r w:rsidRPr="00BF2B45">
        <w:rPr>
          <w:rFonts w:ascii="Arial" w:hAnsi="Arial" w:cs="Arial"/>
          <w:sz w:val="22"/>
        </w:rPr>
        <w:t>pipe</w:t>
      </w:r>
      <w:r w:rsidRPr="00BF2B45">
        <w:rPr>
          <w:rFonts w:ascii="Arial" w:hAnsi="Arial" w:cs="Arial"/>
          <w:spacing w:val="16"/>
          <w:sz w:val="22"/>
        </w:rPr>
        <w:t xml:space="preserve"> </w:t>
      </w:r>
      <w:r w:rsidRPr="00BF2B45">
        <w:rPr>
          <w:rFonts w:ascii="Arial" w:hAnsi="Arial" w:cs="Arial"/>
          <w:sz w:val="22"/>
        </w:rPr>
        <w:t>electrodes</w:t>
      </w:r>
      <w:r w:rsidRPr="00BF2B45">
        <w:rPr>
          <w:rFonts w:ascii="Arial" w:hAnsi="Arial" w:cs="Arial"/>
          <w:spacing w:val="17"/>
          <w:sz w:val="22"/>
        </w:rPr>
        <w:t xml:space="preserve"> </w:t>
      </w:r>
      <w:r w:rsidRPr="00BF2B45">
        <w:rPr>
          <w:rFonts w:ascii="Arial" w:hAnsi="Arial" w:cs="Arial"/>
          <w:sz w:val="22"/>
        </w:rPr>
        <w:t>with</w:t>
      </w:r>
      <w:r w:rsidRPr="00BF2B45">
        <w:rPr>
          <w:rFonts w:ascii="Arial" w:hAnsi="Arial" w:cs="Arial"/>
          <w:spacing w:val="15"/>
          <w:sz w:val="22"/>
        </w:rPr>
        <w:t xml:space="preserve"> </w:t>
      </w:r>
      <w:r w:rsidRPr="00BF2B45">
        <w:rPr>
          <w:rFonts w:ascii="Arial" w:hAnsi="Arial" w:cs="Arial"/>
          <w:sz w:val="22"/>
        </w:rPr>
        <w:t>test</w:t>
      </w:r>
      <w:r w:rsidRPr="00BF2B45">
        <w:rPr>
          <w:rFonts w:ascii="Arial" w:hAnsi="Arial" w:cs="Arial"/>
          <w:spacing w:val="18"/>
          <w:sz w:val="22"/>
        </w:rPr>
        <w:t xml:space="preserve"> </w:t>
      </w:r>
      <w:r w:rsidRPr="00BF2B45">
        <w:rPr>
          <w:rFonts w:ascii="Arial" w:hAnsi="Arial" w:cs="Arial"/>
          <w:sz w:val="22"/>
        </w:rPr>
        <w:t>link</w:t>
      </w:r>
      <w:r w:rsidRPr="00BF2B45">
        <w:rPr>
          <w:rFonts w:ascii="Arial" w:hAnsi="Arial" w:cs="Arial"/>
          <w:spacing w:val="15"/>
          <w:sz w:val="22"/>
        </w:rPr>
        <w:t xml:space="preserve"> </w:t>
      </w:r>
      <w:r w:rsidRPr="00BF2B45">
        <w:rPr>
          <w:rFonts w:ascii="Arial" w:hAnsi="Arial" w:cs="Arial"/>
          <w:sz w:val="22"/>
        </w:rPr>
        <w:t>in</w:t>
      </w:r>
      <w:r w:rsidRPr="00BF2B45">
        <w:rPr>
          <w:rFonts w:ascii="Arial" w:hAnsi="Arial" w:cs="Arial"/>
          <w:spacing w:val="17"/>
          <w:sz w:val="22"/>
        </w:rPr>
        <w:t xml:space="preserve"> </w:t>
      </w:r>
      <w:r w:rsidRPr="00BF2B45">
        <w:rPr>
          <w:rFonts w:ascii="Arial" w:hAnsi="Arial" w:cs="Arial"/>
          <w:sz w:val="22"/>
        </w:rPr>
        <w:t>treated</w:t>
      </w:r>
      <w:r w:rsidRPr="00BF2B45">
        <w:rPr>
          <w:rFonts w:ascii="Arial" w:hAnsi="Arial" w:cs="Arial"/>
          <w:spacing w:val="18"/>
          <w:sz w:val="22"/>
        </w:rPr>
        <w:t xml:space="preserve"> </w:t>
      </w:r>
      <w:r w:rsidRPr="00BF2B45">
        <w:rPr>
          <w:rFonts w:ascii="Arial" w:hAnsi="Arial" w:cs="Arial"/>
          <w:sz w:val="22"/>
        </w:rPr>
        <w:t>earth</w:t>
      </w:r>
      <w:r w:rsidRPr="00BF2B45">
        <w:rPr>
          <w:rFonts w:ascii="Arial" w:hAnsi="Arial" w:cs="Arial"/>
          <w:spacing w:val="17"/>
          <w:sz w:val="22"/>
        </w:rPr>
        <w:t xml:space="preserve"> </w:t>
      </w:r>
      <w:r w:rsidRPr="00BF2B45">
        <w:rPr>
          <w:rFonts w:ascii="Arial" w:hAnsi="Arial" w:cs="Arial"/>
          <w:sz w:val="22"/>
        </w:rPr>
        <w:t>pit</w:t>
      </w:r>
      <w:r w:rsidRPr="00BF2B45">
        <w:rPr>
          <w:rFonts w:ascii="Arial" w:hAnsi="Arial" w:cs="Arial"/>
          <w:spacing w:val="16"/>
          <w:sz w:val="22"/>
        </w:rPr>
        <w:t xml:space="preserve"> </w:t>
      </w:r>
      <w:r w:rsidRPr="00BF2B45">
        <w:rPr>
          <w:rFonts w:ascii="Arial" w:hAnsi="Arial" w:cs="Arial"/>
          <w:sz w:val="22"/>
        </w:rPr>
        <w:t>(as</w:t>
      </w:r>
      <w:r w:rsidRPr="00BF2B45">
        <w:rPr>
          <w:rFonts w:ascii="Arial" w:hAnsi="Arial" w:cs="Arial"/>
          <w:spacing w:val="-53"/>
          <w:sz w:val="22"/>
        </w:rPr>
        <w:t xml:space="preserve"> </w:t>
      </w:r>
      <w:r w:rsidRPr="00BF2B45">
        <w:rPr>
          <w:rFonts w:ascii="Arial" w:hAnsi="Arial" w:cs="Arial"/>
          <w:sz w:val="22"/>
        </w:rPr>
        <w:t>per IS); which in turn shall be connected to main earth mat. For 33kV, Each Surge Arrester, Voltage</w:t>
      </w:r>
      <w:r w:rsidRPr="00BF2B45">
        <w:rPr>
          <w:rFonts w:ascii="Arial" w:hAnsi="Arial" w:cs="Arial"/>
          <w:spacing w:val="1"/>
          <w:sz w:val="22"/>
        </w:rPr>
        <w:t xml:space="preserve"> </w:t>
      </w:r>
      <w:r w:rsidRPr="00BF2B45">
        <w:rPr>
          <w:rFonts w:ascii="Arial" w:hAnsi="Arial" w:cs="Arial"/>
          <w:sz w:val="22"/>
        </w:rPr>
        <w:t>Transformer shall be directly connected to one number perforated pipe electrodes with test link in</w:t>
      </w:r>
      <w:r w:rsidRPr="00BF2B45">
        <w:rPr>
          <w:rFonts w:ascii="Arial" w:hAnsi="Arial" w:cs="Arial"/>
          <w:spacing w:val="1"/>
          <w:sz w:val="22"/>
        </w:rPr>
        <w:t xml:space="preserve"> </w:t>
      </w:r>
      <w:r w:rsidRPr="00BF2B45">
        <w:rPr>
          <w:rFonts w:ascii="Arial" w:hAnsi="Arial" w:cs="Arial"/>
          <w:sz w:val="22"/>
        </w:rPr>
        <w:t>treated</w:t>
      </w:r>
      <w:r w:rsidRPr="00BF2B45">
        <w:rPr>
          <w:rFonts w:ascii="Arial" w:hAnsi="Arial" w:cs="Arial"/>
          <w:spacing w:val="-1"/>
          <w:sz w:val="22"/>
        </w:rPr>
        <w:t xml:space="preserve"> </w:t>
      </w:r>
      <w:r w:rsidRPr="00BF2B45">
        <w:rPr>
          <w:rFonts w:ascii="Arial" w:hAnsi="Arial" w:cs="Arial"/>
          <w:sz w:val="22"/>
        </w:rPr>
        <w:t>earth</w:t>
      </w:r>
      <w:r w:rsidRPr="00BF2B45">
        <w:rPr>
          <w:rFonts w:ascii="Arial" w:hAnsi="Arial" w:cs="Arial"/>
          <w:spacing w:val="-3"/>
          <w:sz w:val="22"/>
        </w:rPr>
        <w:t xml:space="preserve"> </w:t>
      </w:r>
      <w:r w:rsidRPr="00BF2B45">
        <w:rPr>
          <w:rFonts w:ascii="Arial" w:hAnsi="Arial" w:cs="Arial"/>
          <w:sz w:val="22"/>
        </w:rPr>
        <w:t>pit</w:t>
      </w:r>
      <w:r w:rsidRPr="00BF2B45">
        <w:rPr>
          <w:rFonts w:ascii="Arial" w:hAnsi="Arial" w:cs="Arial"/>
          <w:spacing w:val="1"/>
          <w:sz w:val="22"/>
        </w:rPr>
        <w:t xml:space="preserve"> </w:t>
      </w:r>
      <w:r w:rsidRPr="00BF2B45">
        <w:rPr>
          <w:rFonts w:ascii="Arial" w:hAnsi="Arial" w:cs="Arial"/>
          <w:sz w:val="22"/>
        </w:rPr>
        <w:t>(as</w:t>
      </w:r>
      <w:r w:rsidRPr="00BF2B45">
        <w:rPr>
          <w:rFonts w:ascii="Arial" w:hAnsi="Arial" w:cs="Arial"/>
          <w:spacing w:val="-1"/>
          <w:sz w:val="22"/>
        </w:rPr>
        <w:t xml:space="preserve"> </w:t>
      </w:r>
      <w:r w:rsidRPr="00BF2B45">
        <w:rPr>
          <w:rFonts w:ascii="Arial" w:hAnsi="Arial" w:cs="Arial"/>
          <w:sz w:val="22"/>
        </w:rPr>
        <w:t>per</w:t>
      </w:r>
      <w:r w:rsidRPr="00BF2B45">
        <w:rPr>
          <w:rFonts w:ascii="Arial" w:hAnsi="Arial" w:cs="Arial"/>
          <w:spacing w:val="1"/>
          <w:sz w:val="22"/>
        </w:rPr>
        <w:t xml:space="preserve"> </w:t>
      </w:r>
      <w:r w:rsidRPr="00BF2B45">
        <w:rPr>
          <w:rFonts w:ascii="Arial" w:hAnsi="Arial" w:cs="Arial"/>
          <w:sz w:val="22"/>
        </w:rPr>
        <w:t>IS) which</w:t>
      </w:r>
      <w:r w:rsidRPr="00BF2B45">
        <w:rPr>
          <w:rFonts w:ascii="Arial" w:hAnsi="Arial" w:cs="Arial"/>
          <w:spacing w:val="-4"/>
          <w:sz w:val="22"/>
        </w:rPr>
        <w:t xml:space="preserve"> </w:t>
      </w:r>
      <w:r w:rsidRPr="00BF2B45">
        <w:rPr>
          <w:rFonts w:ascii="Arial" w:hAnsi="Arial" w:cs="Arial"/>
          <w:sz w:val="22"/>
        </w:rPr>
        <w:t>in turn</w:t>
      </w:r>
      <w:r w:rsidRPr="00BF2B45">
        <w:rPr>
          <w:rFonts w:ascii="Arial" w:hAnsi="Arial" w:cs="Arial"/>
          <w:spacing w:val="-3"/>
          <w:sz w:val="22"/>
        </w:rPr>
        <w:t xml:space="preserve"> </w:t>
      </w:r>
      <w:r w:rsidRPr="00BF2B45">
        <w:rPr>
          <w:rFonts w:ascii="Arial" w:hAnsi="Arial" w:cs="Arial"/>
          <w:sz w:val="22"/>
        </w:rPr>
        <w:t>shall be connected to</w:t>
      </w:r>
      <w:r w:rsidRPr="00BF2B45">
        <w:rPr>
          <w:rFonts w:ascii="Arial" w:hAnsi="Arial" w:cs="Arial"/>
          <w:spacing w:val="-1"/>
          <w:sz w:val="22"/>
        </w:rPr>
        <w:t xml:space="preserve"> </w:t>
      </w:r>
      <w:r w:rsidRPr="00BF2B45">
        <w:rPr>
          <w:rFonts w:ascii="Arial" w:hAnsi="Arial" w:cs="Arial"/>
          <w:sz w:val="22"/>
        </w:rPr>
        <w:t>main</w:t>
      </w:r>
      <w:r w:rsidRPr="00BF2B45">
        <w:rPr>
          <w:rFonts w:ascii="Arial" w:hAnsi="Arial" w:cs="Arial"/>
          <w:spacing w:val="-3"/>
          <w:sz w:val="22"/>
        </w:rPr>
        <w:t xml:space="preserve"> </w:t>
      </w:r>
      <w:r w:rsidRPr="00BF2B45">
        <w:rPr>
          <w:rFonts w:ascii="Arial" w:hAnsi="Arial" w:cs="Arial"/>
          <w:sz w:val="22"/>
        </w:rPr>
        <w:t>earth mat.</w:t>
      </w:r>
    </w:p>
    <w:p w14:paraId="3476A4E0" w14:textId="77777777" w:rsidR="00D65F1A" w:rsidRPr="00BF2B45" w:rsidRDefault="00D65F1A" w:rsidP="00D65F1A">
      <w:pPr>
        <w:pStyle w:val="ListParagraph"/>
        <w:widowControl w:val="0"/>
        <w:numPr>
          <w:ilvl w:val="0"/>
          <w:numId w:val="614"/>
        </w:numPr>
        <w:tabs>
          <w:tab w:val="left" w:pos="646"/>
        </w:tabs>
        <w:autoSpaceDE w:val="0"/>
        <w:autoSpaceDN w:val="0"/>
        <w:spacing w:before="1" w:after="0" w:line="240" w:lineRule="auto"/>
        <w:ind w:right="194" w:firstLine="0"/>
        <w:contextualSpacing w:val="0"/>
        <w:jc w:val="both"/>
        <w:rPr>
          <w:rFonts w:ascii="Arial" w:hAnsi="Arial" w:cs="Arial"/>
        </w:rPr>
      </w:pPr>
      <w:r w:rsidRPr="00BF2B45">
        <w:rPr>
          <w:rFonts w:ascii="Arial" w:hAnsi="Arial" w:cs="Arial"/>
          <w:sz w:val="22"/>
        </w:rPr>
        <w:t>Lightning Mast and Towers with Peak shall be directly connected to two numbers perforated pipe</w:t>
      </w:r>
      <w:r w:rsidRPr="00BF2B45">
        <w:rPr>
          <w:rFonts w:ascii="Arial" w:hAnsi="Arial" w:cs="Arial"/>
          <w:spacing w:val="-52"/>
          <w:sz w:val="22"/>
        </w:rPr>
        <w:t xml:space="preserve"> </w:t>
      </w:r>
      <w:r w:rsidRPr="00BF2B45">
        <w:rPr>
          <w:rFonts w:ascii="Arial" w:hAnsi="Arial" w:cs="Arial"/>
          <w:sz w:val="22"/>
        </w:rPr>
        <w:t>electrodes with test link in treated earth pit (as per IS) which in turn shall be connected to main earth</w:t>
      </w:r>
      <w:r w:rsidRPr="00BF2B45">
        <w:rPr>
          <w:rFonts w:ascii="Arial" w:hAnsi="Arial" w:cs="Arial"/>
          <w:spacing w:val="1"/>
          <w:sz w:val="22"/>
        </w:rPr>
        <w:t xml:space="preserve"> </w:t>
      </w:r>
      <w:r w:rsidRPr="00BF2B45">
        <w:rPr>
          <w:rFonts w:ascii="Arial" w:hAnsi="Arial" w:cs="Arial"/>
          <w:sz w:val="22"/>
        </w:rPr>
        <w:t>mat.</w:t>
      </w:r>
      <w:r w:rsidRPr="00BF2B45">
        <w:rPr>
          <w:rFonts w:ascii="Arial" w:hAnsi="Arial" w:cs="Arial"/>
          <w:spacing w:val="-1"/>
          <w:sz w:val="22"/>
        </w:rPr>
        <w:t xml:space="preserve"> </w:t>
      </w:r>
      <w:r w:rsidRPr="00BF2B45">
        <w:rPr>
          <w:rFonts w:ascii="Arial" w:hAnsi="Arial" w:cs="Arial"/>
          <w:sz w:val="22"/>
        </w:rPr>
        <w:t>Connection</w:t>
      </w:r>
      <w:r w:rsidRPr="00BF2B45">
        <w:rPr>
          <w:rFonts w:ascii="Arial" w:hAnsi="Arial" w:cs="Arial"/>
          <w:spacing w:val="-3"/>
          <w:sz w:val="22"/>
        </w:rPr>
        <w:t xml:space="preserve"> </w:t>
      </w:r>
      <w:r w:rsidRPr="00BF2B45">
        <w:rPr>
          <w:rFonts w:ascii="Arial" w:hAnsi="Arial" w:cs="Arial"/>
          <w:sz w:val="22"/>
        </w:rPr>
        <w:t>from</w:t>
      </w:r>
      <w:r w:rsidRPr="00BF2B45">
        <w:rPr>
          <w:rFonts w:ascii="Arial" w:hAnsi="Arial" w:cs="Arial"/>
          <w:spacing w:val="-5"/>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terminal</w:t>
      </w:r>
      <w:r w:rsidRPr="00BF2B45">
        <w:rPr>
          <w:rFonts w:ascii="Arial" w:hAnsi="Arial" w:cs="Arial"/>
          <w:spacing w:val="-1"/>
          <w:sz w:val="22"/>
        </w:rPr>
        <w:t xml:space="preserve"> </w:t>
      </w:r>
      <w:r w:rsidRPr="00BF2B45">
        <w:rPr>
          <w:rFonts w:ascii="Arial" w:hAnsi="Arial" w:cs="Arial"/>
          <w:sz w:val="22"/>
        </w:rPr>
        <w:t>to</w:t>
      </w:r>
      <w:r w:rsidRPr="00BF2B45">
        <w:rPr>
          <w:rFonts w:ascii="Arial" w:hAnsi="Arial" w:cs="Arial"/>
          <w:spacing w:val="2"/>
          <w:sz w:val="22"/>
        </w:rPr>
        <w:t xml:space="preserve"> </w:t>
      </w:r>
      <w:r w:rsidRPr="00BF2B45">
        <w:rPr>
          <w:rFonts w:ascii="Arial" w:hAnsi="Arial" w:cs="Arial"/>
          <w:sz w:val="22"/>
        </w:rPr>
        <w:t>pipe electrode shall</w:t>
      </w:r>
      <w:r w:rsidRPr="00BF2B45">
        <w:rPr>
          <w:rFonts w:ascii="Arial" w:hAnsi="Arial" w:cs="Arial"/>
          <w:spacing w:val="-3"/>
          <w:sz w:val="22"/>
        </w:rPr>
        <w:t xml:space="preserve"> </w:t>
      </w:r>
      <w:r w:rsidRPr="00BF2B45">
        <w:rPr>
          <w:rFonts w:ascii="Arial" w:hAnsi="Arial" w:cs="Arial"/>
          <w:sz w:val="22"/>
        </w:rPr>
        <w:lastRenderedPageBreak/>
        <w:t>be done</w:t>
      </w:r>
      <w:r w:rsidRPr="00BF2B45">
        <w:rPr>
          <w:rFonts w:ascii="Arial" w:hAnsi="Arial" w:cs="Arial"/>
          <w:spacing w:val="-1"/>
          <w:sz w:val="22"/>
        </w:rPr>
        <w:t xml:space="preserve"> </w:t>
      </w:r>
      <w:r w:rsidRPr="00BF2B45">
        <w:rPr>
          <w:rFonts w:ascii="Arial" w:hAnsi="Arial" w:cs="Arial"/>
          <w:sz w:val="22"/>
        </w:rPr>
        <w:t>by</w:t>
      </w:r>
      <w:r w:rsidRPr="00BF2B45">
        <w:rPr>
          <w:rFonts w:ascii="Arial" w:hAnsi="Arial" w:cs="Arial"/>
          <w:spacing w:val="-1"/>
          <w:sz w:val="22"/>
        </w:rPr>
        <w:t xml:space="preserve"> </w:t>
      </w:r>
      <w:r w:rsidRPr="00BF2B45">
        <w:rPr>
          <w:rFonts w:ascii="Arial" w:hAnsi="Arial" w:cs="Arial"/>
          <w:sz w:val="22"/>
        </w:rPr>
        <w:t>75x12mm</w:t>
      </w:r>
      <w:r w:rsidRPr="00BF2B45">
        <w:rPr>
          <w:rFonts w:ascii="Arial" w:hAnsi="Arial" w:cs="Arial"/>
          <w:spacing w:val="-2"/>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p w14:paraId="469FEFB4" w14:textId="77777777" w:rsidR="00D65F1A" w:rsidRPr="00BF2B45" w:rsidRDefault="00D65F1A" w:rsidP="00D65F1A">
      <w:pPr>
        <w:pStyle w:val="ListParagraph"/>
        <w:widowControl w:val="0"/>
        <w:numPr>
          <w:ilvl w:val="0"/>
          <w:numId w:val="614"/>
        </w:numPr>
        <w:tabs>
          <w:tab w:val="left" w:pos="634"/>
        </w:tabs>
        <w:autoSpaceDE w:val="0"/>
        <w:autoSpaceDN w:val="0"/>
        <w:spacing w:before="75" w:after="0" w:line="240" w:lineRule="auto"/>
        <w:ind w:right="193" w:firstLine="0"/>
        <w:contextualSpacing w:val="0"/>
        <w:jc w:val="both"/>
        <w:rPr>
          <w:rFonts w:ascii="Arial" w:hAnsi="Arial" w:cs="Arial"/>
        </w:rPr>
      </w:pPr>
      <w:r w:rsidRPr="00BF2B45">
        <w:rPr>
          <w:rFonts w:ascii="Arial" w:hAnsi="Arial" w:cs="Arial"/>
          <w:sz w:val="22"/>
        </w:rPr>
        <w:t>Each earthing lead from the neutral of the Transformer/Reactor shall be directly connected to two</w:t>
      </w:r>
      <w:r w:rsidRPr="00BF2B45">
        <w:rPr>
          <w:rFonts w:ascii="Arial" w:hAnsi="Arial" w:cs="Arial"/>
          <w:spacing w:val="-52"/>
          <w:sz w:val="22"/>
        </w:rPr>
        <w:t xml:space="preserve"> </w:t>
      </w:r>
      <w:r w:rsidRPr="00BF2B45">
        <w:rPr>
          <w:rFonts w:ascii="Arial" w:hAnsi="Arial" w:cs="Arial"/>
          <w:sz w:val="22"/>
        </w:rPr>
        <w:t>numbers perforated pipe electrodes with test link in treated earth pit (as per IS) which in turn shall be</w:t>
      </w:r>
      <w:r w:rsidRPr="00BF2B45">
        <w:rPr>
          <w:rFonts w:ascii="Arial" w:hAnsi="Arial" w:cs="Arial"/>
          <w:spacing w:val="1"/>
          <w:sz w:val="22"/>
        </w:rPr>
        <w:t xml:space="preserve"> </w:t>
      </w:r>
      <w:r w:rsidRPr="00BF2B45">
        <w:rPr>
          <w:rFonts w:ascii="Arial" w:hAnsi="Arial" w:cs="Arial"/>
          <w:sz w:val="22"/>
        </w:rPr>
        <w:t xml:space="preserve">connected to main earth mat. The pit shall be filled with Bentonite powder mixed with </w:t>
      </w:r>
      <w:proofErr w:type="spellStart"/>
      <w:r w:rsidRPr="00BF2B45">
        <w:rPr>
          <w:rFonts w:ascii="Arial" w:hAnsi="Arial" w:cs="Arial"/>
          <w:sz w:val="22"/>
        </w:rPr>
        <w:t>lomy</w:t>
      </w:r>
      <w:proofErr w:type="spellEnd"/>
      <w:r w:rsidRPr="00BF2B45">
        <w:rPr>
          <w:rFonts w:ascii="Arial" w:hAnsi="Arial" w:cs="Arial"/>
          <w:sz w:val="22"/>
        </w:rPr>
        <w:t xml:space="preserve"> soil at a</w:t>
      </w:r>
      <w:r w:rsidRPr="00BF2B45">
        <w:rPr>
          <w:rFonts w:ascii="Arial" w:hAnsi="Arial" w:cs="Arial"/>
          <w:spacing w:val="1"/>
          <w:sz w:val="22"/>
        </w:rPr>
        <w:t xml:space="preserve"> </w:t>
      </w:r>
      <w:r w:rsidRPr="00BF2B45">
        <w:rPr>
          <w:rFonts w:ascii="Arial" w:hAnsi="Arial" w:cs="Arial"/>
          <w:sz w:val="22"/>
        </w:rPr>
        <w:t>ratio 1:10. The electrodes shall be buried in Cement Concrete pit with a ISI marked cast iron cover.</w:t>
      </w:r>
      <w:r w:rsidRPr="00BF2B45">
        <w:rPr>
          <w:rFonts w:ascii="Arial" w:hAnsi="Arial" w:cs="Arial"/>
          <w:spacing w:val="1"/>
          <w:sz w:val="22"/>
        </w:rPr>
        <w:t xml:space="preserve"> </w:t>
      </w:r>
      <w:r w:rsidRPr="00BF2B45">
        <w:rPr>
          <w:rFonts w:ascii="Arial" w:hAnsi="Arial" w:cs="Arial"/>
          <w:sz w:val="22"/>
        </w:rPr>
        <w:t>Connection</w:t>
      </w:r>
      <w:r w:rsidRPr="00BF2B45">
        <w:rPr>
          <w:rFonts w:ascii="Arial" w:hAnsi="Arial" w:cs="Arial"/>
          <w:spacing w:val="1"/>
          <w:sz w:val="22"/>
        </w:rPr>
        <w:t xml:space="preserve"> </w:t>
      </w:r>
      <w:r w:rsidRPr="00BF2B45">
        <w:rPr>
          <w:rFonts w:ascii="Arial" w:hAnsi="Arial" w:cs="Arial"/>
          <w:sz w:val="22"/>
        </w:rPr>
        <w:t>from</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1"/>
          <w:sz w:val="22"/>
        </w:rPr>
        <w:t xml:space="preserve"> </w:t>
      </w:r>
      <w:r w:rsidRPr="00BF2B45">
        <w:rPr>
          <w:rFonts w:ascii="Arial" w:hAnsi="Arial" w:cs="Arial"/>
          <w:sz w:val="22"/>
        </w:rPr>
        <w:t>terminal</w:t>
      </w:r>
      <w:r w:rsidRPr="00BF2B45">
        <w:rPr>
          <w:rFonts w:ascii="Arial" w:hAnsi="Arial" w:cs="Arial"/>
          <w:spacing w:val="1"/>
          <w:sz w:val="22"/>
        </w:rPr>
        <w:t xml:space="preserve"> </w:t>
      </w:r>
      <w:r w:rsidRPr="00BF2B45">
        <w:rPr>
          <w:rFonts w:ascii="Arial" w:hAnsi="Arial" w:cs="Arial"/>
          <w:sz w:val="22"/>
        </w:rPr>
        <w:t>to</w:t>
      </w:r>
      <w:r w:rsidRPr="00BF2B45">
        <w:rPr>
          <w:rFonts w:ascii="Arial" w:hAnsi="Arial" w:cs="Arial"/>
          <w:spacing w:val="1"/>
          <w:sz w:val="22"/>
        </w:rPr>
        <w:t xml:space="preserve"> </w:t>
      </w:r>
      <w:r w:rsidRPr="00BF2B45">
        <w:rPr>
          <w:rFonts w:ascii="Arial" w:hAnsi="Arial" w:cs="Arial"/>
          <w:sz w:val="22"/>
        </w:rPr>
        <w:t>pipe</w:t>
      </w:r>
      <w:r w:rsidRPr="00BF2B45">
        <w:rPr>
          <w:rFonts w:ascii="Arial" w:hAnsi="Arial" w:cs="Arial"/>
          <w:spacing w:val="1"/>
          <w:sz w:val="22"/>
        </w:rPr>
        <w:t xml:space="preserve"> </w:t>
      </w:r>
      <w:r w:rsidRPr="00BF2B45">
        <w:rPr>
          <w:rFonts w:ascii="Arial" w:hAnsi="Arial" w:cs="Arial"/>
          <w:sz w:val="22"/>
        </w:rPr>
        <w:t>electrode</w:t>
      </w:r>
      <w:r w:rsidRPr="00BF2B45">
        <w:rPr>
          <w:rFonts w:ascii="Arial" w:hAnsi="Arial" w:cs="Arial"/>
          <w:spacing w:val="1"/>
          <w:sz w:val="22"/>
        </w:rPr>
        <w:t xml:space="preserve"> </w:t>
      </w:r>
      <w:r w:rsidRPr="00BF2B45">
        <w:rPr>
          <w:rFonts w:ascii="Arial" w:hAnsi="Arial" w:cs="Arial"/>
          <w:sz w:val="22"/>
        </w:rPr>
        <w:t>shall</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done</w:t>
      </w:r>
      <w:r w:rsidRPr="00BF2B45">
        <w:rPr>
          <w:rFonts w:ascii="Arial" w:hAnsi="Arial" w:cs="Arial"/>
          <w:spacing w:val="1"/>
          <w:sz w:val="22"/>
        </w:rPr>
        <w:t xml:space="preserve"> </w:t>
      </w:r>
      <w:r w:rsidRPr="00BF2B45">
        <w:rPr>
          <w:rFonts w:ascii="Arial" w:hAnsi="Arial" w:cs="Arial"/>
          <w:sz w:val="22"/>
        </w:rPr>
        <w:t>by</w:t>
      </w:r>
      <w:r w:rsidRPr="00BF2B45">
        <w:rPr>
          <w:rFonts w:ascii="Arial" w:hAnsi="Arial" w:cs="Arial"/>
          <w:spacing w:val="1"/>
          <w:sz w:val="22"/>
        </w:rPr>
        <w:t xml:space="preserve"> </w:t>
      </w:r>
      <w:r w:rsidRPr="00BF2B45">
        <w:rPr>
          <w:rFonts w:ascii="Arial" w:hAnsi="Arial" w:cs="Arial"/>
          <w:sz w:val="22"/>
        </w:rPr>
        <w:t>75x12mm</w:t>
      </w:r>
      <w:r w:rsidRPr="00BF2B45">
        <w:rPr>
          <w:rFonts w:ascii="Arial" w:hAnsi="Arial" w:cs="Arial"/>
          <w:spacing w:val="1"/>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r w:rsidRPr="00BF2B45">
        <w:rPr>
          <w:rFonts w:ascii="Arial" w:hAnsi="Arial" w:cs="Arial"/>
          <w:spacing w:val="1"/>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transformer body and all accessories associated with transformer/reactor like cooling banks, radiators</w:t>
      </w:r>
      <w:r w:rsidRPr="00BF2B45">
        <w:rPr>
          <w:rFonts w:ascii="Arial" w:hAnsi="Arial" w:cs="Arial"/>
          <w:spacing w:val="1"/>
          <w:sz w:val="22"/>
        </w:rPr>
        <w:t xml:space="preserve"> </w:t>
      </w:r>
      <w:r w:rsidRPr="00BF2B45">
        <w:rPr>
          <w:rFonts w:ascii="Arial" w:hAnsi="Arial" w:cs="Arial"/>
          <w:sz w:val="22"/>
        </w:rPr>
        <w:t>etc.</w:t>
      </w:r>
      <w:r w:rsidRPr="00BF2B45">
        <w:rPr>
          <w:rFonts w:ascii="Arial" w:hAnsi="Arial" w:cs="Arial"/>
          <w:spacing w:val="-3"/>
          <w:sz w:val="22"/>
        </w:rPr>
        <w:t xml:space="preserve"> </w:t>
      </w:r>
      <w:r w:rsidRPr="00BF2B45">
        <w:rPr>
          <w:rFonts w:ascii="Arial" w:hAnsi="Arial" w:cs="Arial"/>
          <w:sz w:val="22"/>
        </w:rPr>
        <w:t>shall</w:t>
      </w:r>
      <w:r w:rsidRPr="00BF2B45">
        <w:rPr>
          <w:rFonts w:ascii="Arial" w:hAnsi="Arial" w:cs="Arial"/>
          <w:spacing w:val="1"/>
          <w:sz w:val="22"/>
        </w:rPr>
        <w:t xml:space="preserve"> </w:t>
      </w:r>
      <w:r w:rsidRPr="00BF2B45">
        <w:rPr>
          <w:rFonts w:ascii="Arial" w:hAnsi="Arial" w:cs="Arial"/>
          <w:sz w:val="22"/>
        </w:rPr>
        <w:t>be connected</w:t>
      </w:r>
      <w:r w:rsidRPr="00BF2B45">
        <w:rPr>
          <w:rFonts w:ascii="Arial" w:hAnsi="Arial" w:cs="Arial"/>
          <w:spacing w:val="-2"/>
          <w:sz w:val="22"/>
        </w:rPr>
        <w:t xml:space="preserve"> </w:t>
      </w:r>
      <w:r w:rsidRPr="00BF2B45">
        <w:rPr>
          <w:rFonts w:ascii="Arial" w:hAnsi="Arial" w:cs="Arial"/>
          <w:sz w:val="22"/>
        </w:rPr>
        <w:t>to</w:t>
      </w:r>
      <w:r w:rsidRPr="00BF2B45">
        <w:rPr>
          <w:rFonts w:ascii="Arial" w:hAnsi="Arial" w:cs="Arial"/>
          <w:spacing w:val="-3"/>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grid at minimum</w:t>
      </w:r>
      <w:r w:rsidRPr="00BF2B45">
        <w:rPr>
          <w:rFonts w:ascii="Arial" w:hAnsi="Arial" w:cs="Arial"/>
          <w:spacing w:val="-2"/>
          <w:sz w:val="22"/>
        </w:rPr>
        <w:t xml:space="preserve"> </w:t>
      </w:r>
      <w:r w:rsidRPr="00BF2B45">
        <w:rPr>
          <w:rFonts w:ascii="Arial" w:hAnsi="Arial" w:cs="Arial"/>
          <w:sz w:val="22"/>
        </w:rPr>
        <w:t>two points</w:t>
      </w:r>
      <w:r w:rsidRPr="00BF2B45">
        <w:rPr>
          <w:rFonts w:ascii="Arial" w:hAnsi="Arial" w:cs="Arial"/>
          <w:spacing w:val="3"/>
          <w:sz w:val="22"/>
        </w:rPr>
        <w:t xml:space="preserve"> </w:t>
      </w:r>
      <w:r w:rsidRPr="00BF2B45">
        <w:rPr>
          <w:rFonts w:ascii="Arial" w:hAnsi="Arial" w:cs="Arial"/>
          <w:sz w:val="22"/>
        </w:rPr>
        <w:t>by</w:t>
      </w:r>
      <w:r w:rsidRPr="00BF2B45">
        <w:rPr>
          <w:rFonts w:ascii="Arial" w:hAnsi="Arial" w:cs="Arial"/>
          <w:spacing w:val="-3"/>
          <w:sz w:val="22"/>
        </w:rPr>
        <w:t xml:space="preserve"> </w:t>
      </w:r>
      <w:r w:rsidRPr="00BF2B45">
        <w:rPr>
          <w:rFonts w:ascii="Arial" w:hAnsi="Arial" w:cs="Arial"/>
          <w:sz w:val="22"/>
        </w:rPr>
        <w:t>75x12mm</w:t>
      </w:r>
      <w:r w:rsidRPr="00BF2B45">
        <w:rPr>
          <w:rFonts w:ascii="Arial" w:hAnsi="Arial" w:cs="Arial"/>
          <w:spacing w:val="-4"/>
          <w:sz w:val="22"/>
        </w:rPr>
        <w:t xml:space="preserve"> </w:t>
      </w:r>
      <w:r w:rsidRPr="00BF2B45">
        <w:rPr>
          <w:rFonts w:ascii="Arial" w:hAnsi="Arial" w:cs="Arial"/>
          <w:sz w:val="22"/>
        </w:rPr>
        <w:t>GS</w:t>
      </w:r>
      <w:r w:rsidRPr="00BF2B45">
        <w:rPr>
          <w:rFonts w:ascii="Arial" w:hAnsi="Arial" w:cs="Arial"/>
          <w:spacing w:val="-1"/>
          <w:sz w:val="22"/>
        </w:rPr>
        <w:t xml:space="preserve"> </w:t>
      </w:r>
      <w:r w:rsidRPr="00BF2B45">
        <w:rPr>
          <w:rFonts w:ascii="Arial" w:hAnsi="Arial" w:cs="Arial"/>
          <w:sz w:val="22"/>
        </w:rPr>
        <w:t>Flat.</w:t>
      </w:r>
    </w:p>
    <w:p w14:paraId="00BBAD6D" w14:textId="77777777" w:rsidR="00D65F1A" w:rsidRPr="00BF2B45" w:rsidRDefault="00D65F1A" w:rsidP="00D65F1A">
      <w:pPr>
        <w:pStyle w:val="ListParagraph"/>
        <w:widowControl w:val="0"/>
        <w:numPr>
          <w:ilvl w:val="0"/>
          <w:numId w:val="614"/>
        </w:numPr>
        <w:tabs>
          <w:tab w:val="left" w:pos="652"/>
        </w:tabs>
        <w:autoSpaceDE w:val="0"/>
        <w:autoSpaceDN w:val="0"/>
        <w:spacing w:before="1" w:after="0" w:line="240" w:lineRule="auto"/>
        <w:ind w:right="196"/>
        <w:contextualSpacing w:val="0"/>
        <w:jc w:val="both"/>
        <w:rPr>
          <w:rFonts w:ascii="Arial" w:hAnsi="Arial" w:cs="Arial"/>
        </w:rPr>
      </w:pPr>
      <w:r w:rsidRPr="00BF2B45">
        <w:rPr>
          <w:rFonts w:ascii="Arial" w:hAnsi="Arial" w:cs="Arial"/>
          <w:sz w:val="22"/>
        </w:rPr>
        <w:t>Auxiliary earthing mat comprising of 40mm dia M.S. rods closely spaced (300mm x 300 mm)</w:t>
      </w:r>
      <w:r w:rsidRPr="00BF2B45">
        <w:rPr>
          <w:rFonts w:ascii="Arial" w:hAnsi="Arial" w:cs="Arial"/>
          <w:spacing w:val="1"/>
          <w:sz w:val="22"/>
        </w:rPr>
        <w:t xml:space="preserve"> </w:t>
      </w:r>
      <w:r w:rsidRPr="00BF2B45">
        <w:rPr>
          <w:rFonts w:ascii="Arial" w:hAnsi="Arial" w:cs="Arial"/>
          <w:sz w:val="22"/>
        </w:rPr>
        <w:t>conductors shall</w:t>
      </w:r>
      <w:r w:rsidRPr="00BF2B45">
        <w:rPr>
          <w:rFonts w:ascii="Arial" w:hAnsi="Arial" w:cs="Arial"/>
          <w:spacing w:val="2"/>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provided</w:t>
      </w:r>
      <w:r w:rsidRPr="00BF2B45">
        <w:rPr>
          <w:rFonts w:ascii="Arial" w:hAnsi="Arial" w:cs="Arial"/>
          <w:spacing w:val="1"/>
          <w:sz w:val="22"/>
        </w:rPr>
        <w:t xml:space="preserve"> </w:t>
      </w:r>
      <w:r w:rsidRPr="00BF2B45">
        <w:rPr>
          <w:rFonts w:ascii="Arial" w:hAnsi="Arial" w:cs="Arial"/>
          <w:sz w:val="22"/>
        </w:rPr>
        <w:t>at depth</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2"/>
          <w:sz w:val="22"/>
        </w:rPr>
        <w:t xml:space="preserve"> </w:t>
      </w:r>
      <w:r w:rsidRPr="00BF2B45">
        <w:rPr>
          <w:rFonts w:ascii="Arial" w:hAnsi="Arial" w:cs="Arial"/>
          <w:sz w:val="22"/>
        </w:rPr>
        <w:t>300mm</w:t>
      </w:r>
      <w:r w:rsidRPr="00BF2B45">
        <w:rPr>
          <w:rFonts w:ascii="Arial" w:hAnsi="Arial" w:cs="Arial"/>
          <w:spacing w:val="-3"/>
          <w:sz w:val="22"/>
        </w:rPr>
        <w:t xml:space="preserve"> </w:t>
      </w:r>
      <w:r w:rsidRPr="00BF2B45">
        <w:rPr>
          <w:rFonts w:ascii="Arial" w:hAnsi="Arial" w:cs="Arial"/>
          <w:sz w:val="22"/>
        </w:rPr>
        <w:t>from</w:t>
      </w:r>
      <w:r w:rsidRPr="00BF2B45">
        <w:rPr>
          <w:rFonts w:ascii="Arial" w:hAnsi="Arial" w:cs="Arial"/>
          <w:spacing w:val="4"/>
          <w:sz w:val="22"/>
        </w:rPr>
        <w:t xml:space="preserve"> </w:t>
      </w:r>
      <w:r w:rsidRPr="00BF2B45">
        <w:rPr>
          <w:rFonts w:ascii="Arial" w:hAnsi="Arial" w:cs="Arial"/>
          <w:sz w:val="22"/>
        </w:rPr>
        <w:t>ground</w:t>
      </w:r>
      <w:r w:rsidRPr="00BF2B45">
        <w:rPr>
          <w:rFonts w:ascii="Arial" w:hAnsi="Arial" w:cs="Arial"/>
          <w:spacing w:val="1"/>
          <w:sz w:val="22"/>
        </w:rPr>
        <w:t xml:space="preserve"> </w:t>
      </w:r>
      <w:r w:rsidRPr="00BF2B45">
        <w:rPr>
          <w:rFonts w:ascii="Arial" w:hAnsi="Arial" w:cs="Arial"/>
          <w:sz w:val="22"/>
        </w:rPr>
        <w:t>level</w:t>
      </w:r>
      <w:r w:rsidRPr="00BF2B45">
        <w:rPr>
          <w:rFonts w:ascii="Arial" w:hAnsi="Arial" w:cs="Arial"/>
          <w:spacing w:val="1"/>
          <w:sz w:val="22"/>
        </w:rPr>
        <w:t xml:space="preserve"> </w:t>
      </w:r>
      <w:r w:rsidRPr="00BF2B45">
        <w:rPr>
          <w:rFonts w:ascii="Arial" w:hAnsi="Arial" w:cs="Arial"/>
          <w:sz w:val="22"/>
        </w:rPr>
        <w:t>below the</w:t>
      </w:r>
      <w:r w:rsidRPr="00BF2B45">
        <w:rPr>
          <w:rFonts w:ascii="Arial" w:hAnsi="Arial" w:cs="Arial"/>
          <w:spacing w:val="1"/>
          <w:sz w:val="22"/>
        </w:rPr>
        <w:t xml:space="preserve"> </w:t>
      </w:r>
      <w:r w:rsidRPr="00BF2B45">
        <w:rPr>
          <w:rFonts w:ascii="Arial" w:hAnsi="Arial" w:cs="Arial"/>
          <w:sz w:val="22"/>
        </w:rPr>
        <w:t>operating</w:t>
      </w:r>
      <w:r w:rsidRPr="00BF2B45">
        <w:rPr>
          <w:rFonts w:ascii="Arial" w:hAnsi="Arial" w:cs="Arial"/>
          <w:spacing w:val="-2"/>
          <w:sz w:val="22"/>
        </w:rPr>
        <w:t xml:space="preserve"> </w:t>
      </w:r>
      <w:r w:rsidRPr="00BF2B45">
        <w:rPr>
          <w:rFonts w:ascii="Arial" w:hAnsi="Arial" w:cs="Arial"/>
          <w:sz w:val="22"/>
        </w:rPr>
        <w:t>handles</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the</w:t>
      </w:r>
    </w:p>
    <w:p w14:paraId="3AF8EAB1" w14:textId="77777777" w:rsidR="00D65F1A" w:rsidRPr="00BF2B45" w:rsidRDefault="00D65F1A" w:rsidP="00D65F1A">
      <w:pPr>
        <w:pStyle w:val="BodyText"/>
        <w:ind w:right="193"/>
        <w:jc w:val="both"/>
        <w:rPr>
          <w:rFonts w:ascii="Arial" w:hAnsi="Arial" w:cs="Arial"/>
        </w:rPr>
      </w:pPr>
      <w:r w:rsidRPr="00BF2B45">
        <w:rPr>
          <w:rFonts w:ascii="Arial" w:hAnsi="Arial" w:cs="Arial"/>
        </w:rPr>
        <w:t>M.O.M. Box of the isolators and Earth Switch. M.O.M. boxes shall be directly connected to the</w:t>
      </w:r>
      <w:r w:rsidRPr="00BF2B45">
        <w:rPr>
          <w:rFonts w:ascii="Arial" w:hAnsi="Arial" w:cs="Arial"/>
          <w:spacing w:val="1"/>
        </w:rPr>
        <w:t xml:space="preserve"> </w:t>
      </w:r>
      <w:r w:rsidRPr="00BF2B45">
        <w:rPr>
          <w:rFonts w:ascii="Arial" w:hAnsi="Arial" w:cs="Arial"/>
        </w:rPr>
        <w:t>auxiliary earthing mat. Flexible copper braid connection to be provided between MOM box and GS</w:t>
      </w:r>
      <w:r w:rsidRPr="00BF2B45">
        <w:rPr>
          <w:rFonts w:ascii="Arial" w:hAnsi="Arial" w:cs="Arial"/>
          <w:spacing w:val="1"/>
        </w:rPr>
        <w:t xml:space="preserve"> </w:t>
      </w:r>
      <w:r w:rsidRPr="00BF2B45">
        <w:rPr>
          <w:rFonts w:ascii="Arial" w:hAnsi="Arial" w:cs="Arial"/>
        </w:rPr>
        <w:t>flat to take care of soil sagging. The size of auxiliary earthing mat shall be of 1500mmx1500mm for</w:t>
      </w:r>
      <w:r w:rsidRPr="00BF2B45">
        <w:rPr>
          <w:rFonts w:ascii="Arial" w:hAnsi="Arial" w:cs="Arial"/>
          <w:spacing w:val="1"/>
        </w:rPr>
        <w:t xml:space="preserve"> </w:t>
      </w:r>
      <w:r w:rsidRPr="00BF2B45">
        <w:rPr>
          <w:rFonts w:ascii="Arial" w:hAnsi="Arial" w:cs="Arial"/>
        </w:rPr>
        <w:t>400kV, 220kV and 132kV and 900mmX900mm for 33kV. Factory welded auxiliary earthmat is</w:t>
      </w:r>
      <w:r w:rsidRPr="00BF2B45">
        <w:rPr>
          <w:rFonts w:ascii="Arial" w:hAnsi="Arial" w:cs="Arial"/>
          <w:spacing w:val="1"/>
        </w:rPr>
        <w:t xml:space="preserve"> </w:t>
      </w:r>
      <w:r w:rsidRPr="00BF2B45">
        <w:rPr>
          <w:rFonts w:ascii="Arial" w:hAnsi="Arial" w:cs="Arial"/>
        </w:rPr>
        <w:t>preferable.</w:t>
      </w:r>
    </w:p>
    <w:p w14:paraId="7A5055B3" w14:textId="77777777" w:rsidR="00D65F1A" w:rsidRPr="00BF2B45" w:rsidRDefault="00D65F1A" w:rsidP="00D65F1A">
      <w:pPr>
        <w:pStyle w:val="ListParagraph"/>
        <w:widowControl w:val="0"/>
        <w:numPr>
          <w:ilvl w:val="0"/>
          <w:numId w:val="614"/>
        </w:numPr>
        <w:tabs>
          <w:tab w:val="left" w:pos="703"/>
        </w:tabs>
        <w:autoSpaceDE w:val="0"/>
        <w:autoSpaceDN w:val="0"/>
        <w:spacing w:before="1" w:after="0" w:line="240" w:lineRule="auto"/>
        <w:ind w:right="196"/>
        <w:contextualSpacing w:val="0"/>
        <w:jc w:val="both"/>
        <w:rPr>
          <w:rFonts w:ascii="Arial" w:hAnsi="Arial" w:cs="Arial"/>
        </w:rPr>
      </w:pPr>
      <w:r w:rsidRPr="00BF2B45">
        <w:rPr>
          <w:rFonts w:ascii="Arial" w:hAnsi="Arial" w:cs="Arial"/>
          <w:sz w:val="22"/>
        </w:rPr>
        <w:t>For Power Cable Metallic sheaths and armour of all multi core power cables shall be earthed at</w:t>
      </w:r>
      <w:r w:rsidRPr="00BF2B45">
        <w:rPr>
          <w:rFonts w:ascii="Arial" w:hAnsi="Arial" w:cs="Arial"/>
          <w:spacing w:val="1"/>
          <w:sz w:val="22"/>
        </w:rPr>
        <w:t xml:space="preserve"> </w:t>
      </w:r>
      <w:r w:rsidRPr="00BF2B45">
        <w:rPr>
          <w:rFonts w:ascii="Arial" w:hAnsi="Arial" w:cs="Arial"/>
          <w:sz w:val="22"/>
        </w:rPr>
        <w:t>both equipment and switchgear end and with Link box as and when required. Sheath and armour of</w:t>
      </w:r>
      <w:r w:rsidRPr="00BF2B45">
        <w:rPr>
          <w:rFonts w:ascii="Arial" w:hAnsi="Arial" w:cs="Arial"/>
          <w:spacing w:val="1"/>
          <w:sz w:val="22"/>
        </w:rPr>
        <w:t xml:space="preserve"> </w:t>
      </w:r>
      <w:r w:rsidRPr="00BF2B45">
        <w:rPr>
          <w:rFonts w:ascii="Arial" w:hAnsi="Arial" w:cs="Arial"/>
          <w:sz w:val="22"/>
        </w:rPr>
        <w:t>single</w:t>
      </w:r>
      <w:r w:rsidRPr="00BF2B45">
        <w:rPr>
          <w:rFonts w:ascii="Arial" w:hAnsi="Arial" w:cs="Arial"/>
          <w:spacing w:val="-1"/>
          <w:sz w:val="22"/>
        </w:rPr>
        <w:t xml:space="preserve"> </w:t>
      </w:r>
      <w:r w:rsidRPr="00BF2B45">
        <w:rPr>
          <w:rFonts w:ascii="Arial" w:hAnsi="Arial" w:cs="Arial"/>
          <w:sz w:val="22"/>
        </w:rPr>
        <w:t>core</w:t>
      </w:r>
      <w:r w:rsidRPr="00BF2B45">
        <w:rPr>
          <w:rFonts w:ascii="Arial" w:hAnsi="Arial" w:cs="Arial"/>
          <w:spacing w:val="-2"/>
          <w:sz w:val="22"/>
        </w:rPr>
        <w:t xml:space="preserve"> </w:t>
      </w:r>
      <w:r w:rsidRPr="00BF2B45">
        <w:rPr>
          <w:rFonts w:ascii="Arial" w:hAnsi="Arial" w:cs="Arial"/>
          <w:sz w:val="22"/>
        </w:rPr>
        <w:t>power</w:t>
      </w:r>
      <w:r w:rsidRPr="00BF2B45">
        <w:rPr>
          <w:rFonts w:ascii="Arial" w:hAnsi="Arial" w:cs="Arial"/>
          <w:spacing w:val="-2"/>
          <w:sz w:val="22"/>
        </w:rPr>
        <w:t xml:space="preserve"> </w:t>
      </w:r>
      <w:r w:rsidRPr="00BF2B45">
        <w:rPr>
          <w:rFonts w:ascii="Arial" w:hAnsi="Arial" w:cs="Arial"/>
          <w:sz w:val="22"/>
        </w:rPr>
        <w:t>cables</w:t>
      </w:r>
      <w:r w:rsidRPr="00BF2B45">
        <w:rPr>
          <w:rFonts w:ascii="Arial" w:hAnsi="Arial" w:cs="Arial"/>
          <w:spacing w:val="-2"/>
          <w:sz w:val="22"/>
        </w:rPr>
        <w:t xml:space="preserve"> </w:t>
      </w:r>
      <w:r w:rsidRPr="00BF2B45">
        <w:rPr>
          <w:rFonts w:ascii="Arial" w:hAnsi="Arial" w:cs="Arial"/>
          <w:sz w:val="22"/>
        </w:rPr>
        <w:t>shall</w:t>
      </w:r>
      <w:r w:rsidRPr="00BF2B45">
        <w:rPr>
          <w:rFonts w:ascii="Arial" w:hAnsi="Arial" w:cs="Arial"/>
          <w:spacing w:val="-2"/>
          <w:sz w:val="22"/>
        </w:rPr>
        <w:t xml:space="preserve"> </w:t>
      </w:r>
      <w:r w:rsidRPr="00BF2B45">
        <w:rPr>
          <w:rFonts w:ascii="Arial" w:hAnsi="Arial" w:cs="Arial"/>
          <w:sz w:val="22"/>
        </w:rPr>
        <w:t>be earthed</w:t>
      </w:r>
      <w:r w:rsidRPr="00BF2B45">
        <w:rPr>
          <w:rFonts w:ascii="Arial" w:hAnsi="Arial" w:cs="Arial"/>
          <w:spacing w:val="-2"/>
          <w:sz w:val="22"/>
        </w:rPr>
        <w:t xml:space="preserve"> </w:t>
      </w:r>
      <w:r w:rsidRPr="00BF2B45">
        <w:rPr>
          <w:rFonts w:ascii="Arial" w:hAnsi="Arial" w:cs="Arial"/>
          <w:sz w:val="22"/>
        </w:rPr>
        <w:t>at</w:t>
      </w:r>
      <w:r w:rsidRPr="00BF2B45">
        <w:rPr>
          <w:rFonts w:ascii="Arial" w:hAnsi="Arial" w:cs="Arial"/>
          <w:spacing w:val="-2"/>
          <w:sz w:val="22"/>
        </w:rPr>
        <w:t xml:space="preserve"> </w:t>
      </w:r>
      <w:r w:rsidRPr="00BF2B45">
        <w:rPr>
          <w:rFonts w:ascii="Arial" w:hAnsi="Arial" w:cs="Arial"/>
          <w:sz w:val="22"/>
        </w:rPr>
        <w:t>switchgear</w:t>
      </w:r>
      <w:r w:rsidRPr="00BF2B45">
        <w:rPr>
          <w:rFonts w:ascii="Arial" w:hAnsi="Arial" w:cs="Arial"/>
          <w:spacing w:val="-2"/>
          <w:sz w:val="22"/>
        </w:rPr>
        <w:t xml:space="preserve"> </w:t>
      </w:r>
      <w:r w:rsidRPr="00BF2B45">
        <w:rPr>
          <w:rFonts w:ascii="Arial" w:hAnsi="Arial" w:cs="Arial"/>
          <w:sz w:val="22"/>
        </w:rPr>
        <w:t>end only.</w:t>
      </w:r>
    </w:p>
    <w:p w14:paraId="76F4B1AE" w14:textId="77777777" w:rsidR="00D65F1A" w:rsidRPr="00BF2B45" w:rsidRDefault="00D65F1A" w:rsidP="00D65F1A">
      <w:pPr>
        <w:pStyle w:val="ListParagraph"/>
        <w:widowControl w:val="0"/>
        <w:numPr>
          <w:ilvl w:val="0"/>
          <w:numId w:val="614"/>
        </w:numPr>
        <w:tabs>
          <w:tab w:val="left" w:pos="790"/>
        </w:tabs>
        <w:autoSpaceDE w:val="0"/>
        <w:autoSpaceDN w:val="0"/>
        <w:spacing w:after="0"/>
        <w:ind w:right="205"/>
        <w:contextualSpacing w:val="0"/>
        <w:jc w:val="both"/>
        <w:rPr>
          <w:rFonts w:ascii="Arial" w:hAnsi="Arial" w:cs="Arial"/>
        </w:rPr>
      </w:pPr>
      <w:r w:rsidRPr="00BF2B45">
        <w:rPr>
          <w:rFonts w:ascii="Arial" w:hAnsi="Arial" w:cs="Arial"/>
          <w:sz w:val="22"/>
        </w:rPr>
        <w:t>Metal parts of all equipment, other than those forming part of an electrical circuit, shall be</w:t>
      </w:r>
      <w:r w:rsidRPr="00BF2B45">
        <w:rPr>
          <w:rFonts w:ascii="Arial" w:hAnsi="Arial" w:cs="Arial"/>
          <w:spacing w:val="1"/>
          <w:sz w:val="22"/>
        </w:rPr>
        <w:t xml:space="preserve"> </w:t>
      </w:r>
      <w:r w:rsidRPr="00BF2B45">
        <w:rPr>
          <w:rFonts w:ascii="Arial" w:hAnsi="Arial" w:cs="Arial"/>
          <w:sz w:val="22"/>
        </w:rPr>
        <w:t>connected</w:t>
      </w:r>
      <w:r w:rsidRPr="00BF2B45">
        <w:rPr>
          <w:rFonts w:ascii="Arial" w:hAnsi="Arial" w:cs="Arial"/>
          <w:spacing w:val="-3"/>
          <w:sz w:val="22"/>
        </w:rPr>
        <w:t xml:space="preserve"> </w:t>
      </w:r>
      <w:r w:rsidRPr="00BF2B45">
        <w:rPr>
          <w:rFonts w:ascii="Arial" w:hAnsi="Arial" w:cs="Arial"/>
          <w:sz w:val="22"/>
        </w:rPr>
        <w:t>directly</w:t>
      </w:r>
      <w:r w:rsidRPr="00BF2B45">
        <w:rPr>
          <w:rFonts w:ascii="Arial" w:hAnsi="Arial" w:cs="Arial"/>
          <w:spacing w:val="-3"/>
          <w:sz w:val="22"/>
        </w:rPr>
        <w:t xml:space="preserve"> </w:t>
      </w:r>
      <w:r w:rsidRPr="00BF2B45">
        <w:rPr>
          <w:rFonts w:ascii="Arial" w:hAnsi="Arial" w:cs="Arial"/>
          <w:sz w:val="22"/>
        </w:rPr>
        <w:t>to</w:t>
      </w:r>
      <w:r w:rsidRPr="00BF2B45">
        <w:rPr>
          <w:rFonts w:ascii="Arial" w:hAnsi="Arial" w:cs="Arial"/>
          <w:spacing w:val="-3"/>
          <w:sz w:val="22"/>
        </w:rPr>
        <w:t xml:space="preserve"> </w:t>
      </w:r>
      <w:r w:rsidRPr="00BF2B45">
        <w:rPr>
          <w:rFonts w:ascii="Arial" w:hAnsi="Arial" w:cs="Arial"/>
          <w:sz w:val="22"/>
        </w:rPr>
        <w:t>the main earth system</w:t>
      </w:r>
      <w:r w:rsidRPr="00BF2B45">
        <w:rPr>
          <w:rFonts w:ascii="Arial" w:hAnsi="Arial" w:cs="Arial"/>
          <w:spacing w:val="-4"/>
          <w:sz w:val="22"/>
        </w:rPr>
        <w:t xml:space="preserve"> </w:t>
      </w:r>
      <w:r w:rsidRPr="00BF2B45">
        <w:rPr>
          <w:rFonts w:ascii="Arial" w:hAnsi="Arial" w:cs="Arial"/>
          <w:sz w:val="22"/>
        </w:rPr>
        <w:t>at</w:t>
      </w:r>
      <w:r w:rsidRPr="00BF2B45">
        <w:rPr>
          <w:rFonts w:ascii="Arial" w:hAnsi="Arial" w:cs="Arial"/>
          <w:spacing w:val="1"/>
          <w:sz w:val="22"/>
        </w:rPr>
        <w:t xml:space="preserve"> </w:t>
      </w:r>
      <w:r w:rsidRPr="00BF2B45">
        <w:rPr>
          <w:rFonts w:ascii="Arial" w:hAnsi="Arial" w:cs="Arial"/>
          <w:sz w:val="22"/>
        </w:rPr>
        <w:t>two points.</w:t>
      </w:r>
    </w:p>
    <w:p w14:paraId="24515194" w14:textId="77777777" w:rsidR="00D65F1A" w:rsidRPr="00BF2B45" w:rsidRDefault="00D65F1A" w:rsidP="00D65F1A">
      <w:pPr>
        <w:pStyle w:val="ListParagraph"/>
        <w:widowControl w:val="0"/>
        <w:numPr>
          <w:ilvl w:val="0"/>
          <w:numId w:val="614"/>
        </w:numPr>
        <w:tabs>
          <w:tab w:val="left" w:pos="670"/>
        </w:tabs>
        <w:autoSpaceDE w:val="0"/>
        <w:autoSpaceDN w:val="0"/>
        <w:spacing w:before="158" w:after="0"/>
        <w:ind w:right="201"/>
        <w:contextualSpacing w:val="0"/>
        <w:jc w:val="both"/>
        <w:rPr>
          <w:rFonts w:ascii="Arial" w:hAnsi="Arial" w:cs="Arial"/>
        </w:rPr>
      </w:pPr>
      <w:r w:rsidRPr="00BF2B45">
        <w:rPr>
          <w:rFonts w:ascii="Arial" w:hAnsi="Arial" w:cs="Arial"/>
          <w:sz w:val="22"/>
        </w:rPr>
        <w:t>Gate posts forming part of the substation fence shall be bonded together with below ground</w:t>
      </w:r>
      <w:r w:rsidRPr="00BF2B45">
        <w:rPr>
          <w:rFonts w:ascii="Arial" w:hAnsi="Arial" w:cs="Arial"/>
          <w:spacing w:val="1"/>
          <w:sz w:val="22"/>
        </w:rPr>
        <w:t xml:space="preserve"> </w:t>
      </w:r>
      <w:r w:rsidRPr="00BF2B45">
        <w:rPr>
          <w:rFonts w:ascii="Arial" w:hAnsi="Arial" w:cs="Arial"/>
          <w:sz w:val="22"/>
        </w:rPr>
        <w:t>connections and the gates themselves shall be electrically bonded to the posts at two points through</w:t>
      </w:r>
      <w:r w:rsidRPr="00BF2B45">
        <w:rPr>
          <w:rFonts w:ascii="Arial" w:hAnsi="Arial" w:cs="Arial"/>
          <w:spacing w:val="1"/>
          <w:sz w:val="22"/>
        </w:rPr>
        <w:t xml:space="preserve"> </w:t>
      </w:r>
      <w:r w:rsidRPr="00BF2B45">
        <w:rPr>
          <w:rFonts w:ascii="Arial" w:hAnsi="Arial" w:cs="Arial"/>
          <w:sz w:val="22"/>
        </w:rPr>
        <w:t>flexible</w:t>
      </w:r>
      <w:r w:rsidRPr="00BF2B45">
        <w:rPr>
          <w:rFonts w:ascii="Arial" w:hAnsi="Arial" w:cs="Arial"/>
          <w:spacing w:val="-1"/>
          <w:sz w:val="22"/>
        </w:rPr>
        <w:t xml:space="preserve"> </w:t>
      </w:r>
      <w:r w:rsidRPr="00BF2B45">
        <w:rPr>
          <w:rFonts w:ascii="Arial" w:hAnsi="Arial" w:cs="Arial"/>
          <w:sz w:val="22"/>
        </w:rPr>
        <w:t>braids.</w:t>
      </w:r>
    </w:p>
    <w:p w14:paraId="5EB36DDC" w14:textId="77777777" w:rsidR="00D65F1A" w:rsidRPr="00BF2B45" w:rsidRDefault="00D65F1A" w:rsidP="00D65F1A">
      <w:pPr>
        <w:pStyle w:val="ListParagraph"/>
        <w:widowControl w:val="0"/>
        <w:tabs>
          <w:tab w:val="left" w:pos="422"/>
        </w:tabs>
        <w:autoSpaceDE w:val="0"/>
        <w:autoSpaceDN w:val="0"/>
        <w:spacing w:before="1" w:after="0" w:line="240" w:lineRule="auto"/>
        <w:ind w:left="220" w:right="195"/>
        <w:contextualSpacing w:val="0"/>
        <w:jc w:val="both"/>
        <w:rPr>
          <w:rFonts w:ascii="Arial" w:hAnsi="Arial" w:cs="Arial"/>
          <w:lang w:val="en-US"/>
        </w:rPr>
      </w:pPr>
    </w:p>
    <w:p w14:paraId="248A7B9F" w14:textId="77777777" w:rsidR="00D65F1A" w:rsidRPr="00BF2B45" w:rsidRDefault="00D65F1A" w:rsidP="00D65F1A">
      <w:pPr>
        <w:pStyle w:val="FootnoteText"/>
        <w:rPr>
          <w:rStyle w:val="FootnoteReference"/>
          <w:rFonts w:cs="Arial"/>
          <w:vertAlign w:val="baseline"/>
        </w:rPr>
      </w:pPr>
      <w:r w:rsidRPr="00BF2B45">
        <w:rPr>
          <w:rStyle w:val="FootnoteReference"/>
          <w:rFonts w:cs="Arial"/>
          <w:vertAlign w:val="baseline"/>
        </w:rPr>
        <w:t xml:space="preserve">After </w:t>
      </w:r>
      <w:proofErr w:type="spellStart"/>
      <w:r w:rsidRPr="00BF2B45">
        <w:rPr>
          <w:rStyle w:val="FootnoteReference"/>
          <w:rFonts w:cs="Arial"/>
          <w:vertAlign w:val="baseline"/>
        </w:rPr>
        <w:t>installation</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earth</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system</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Contractor</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shall</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measure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resistance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substation</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method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used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shall</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preferably</w:t>
      </w:r>
      <w:proofErr w:type="spellEnd"/>
      <w:r w:rsidRPr="00BF2B45">
        <w:rPr>
          <w:rStyle w:val="FootnoteReference"/>
          <w:rFonts w:cs="Arial"/>
          <w:vertAlign w:val="baseline"/>
        </w:rPr>
        <w:t xml:space="preserve"> be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fall</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potential</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method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requiring</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availability</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a local </w:t>
      </w:r>
      <w:proofErr w:type="spellStart"/>
      <w:r w:rsidRPr="00BF2B45">
        <w:rPr>
          <w:rStyle w:val="FootnoteReference"/>
          <w:rFonts w:cs="Arial"/>
          <w:vertAlign w:val="baseline"/>
        </w:rPr>
        <w:t>low</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voltage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supply</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but</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other</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methods</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using</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an</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earth</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resistance</w:t>
      </w:r>
      <w:proofErr w:type="spellEnd"/>
      <w:r w:rsidRPr="00BF2B45">
        <w:rPr>
          <w:rStyle w:val="FootnoteReference"/>
          <w:rFonts w:cs="Arial"/>
          <w:vertAlign w:val="baseline"/>
        </w:rPr>
        <w:t xml:space="preserve"> meter </w:t>
      </w:r>
      <w:proofErr w:type="spellStart"/>
      <w:r w:rsidRPr="00BF2B45">
        <w:rPr>
          <w:rStyle w:val="FootnoteReference"/>
          <w:rFonts w:cs="Arial"/>
          <w:vertAlign w:val="baseline"/>
        </w:rPr>
        <w:t>will</w:t>
      </w:r>
      <w:proofErr w:type="spellEnd"/>
      <w:r w:rsidRPr="00BF2B45">
        <w:rPr>
          <w:rStyle w:val="FootnoteReference"/>
          <w:rFonts w:cs="Arial"/>
          <w:vertAlign w:val="baseline"/>
        </w:rPr>
        <w:t xml:space="preserve"> be </w:t>
      </w:r>
      <w:proofErr w:type="spellStart"/>
      <w:r w:rsidRPr="00BF2B45">
        <w:rPr>
          <w:rStyle w:val="FootnoteReference"/>
          <w:rFonts w:cs="Arial"/>
          <w:vertAlign w:val="baseline"/>
        </w:rPr>
        <w:t>acceptable</w:t>
      </w:r>
      <w:proofErr w:type="spellEnd"/>
      <w:r w:rsidRPr="00BF2B45">
        <w:rPr>
          <w:rStyle w:val="FootnoteReference"/>
          <w:rFonts w:cs="Arial"/>
          <w:vertAlign w:val="baseline"/>
        </w:rPr>
        <w:t xml:space="preserve"> in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event</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a local </w:t>
      </w:r>
      <w:proofErr w:type="spellStart"/>
      <w:r w:rsidRPr="00BF2B45">
        <w:rPr>
          <w:rStyle w:val="FootnoteReference"/>
          <w:rFonts w:cs="Arial"/>
          <w:vertAlign w:val="baseline"/>
        </w:rPr>
        <w:t>supply</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being</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unavailable</w:t>
      </w:r>
      <w:proofErr w:type="spellEnd"/>
      <w:r w:rsidRPr="00BF2B45">
        <w:rPr>
          <w:rStyle w:val="FootnoteReference"/>
          <w:rFonts w:cs="Arial"/>
          <w:vertAlign w:val="baseline"/>
        </w:rPr>
        <w:t>.</w:t>
      </w:r>
    </w:p>
    <w:p w14:paraId="6FB54F69" w14:textId="77777777" w:rsidR="00D65F1A" w:rsidRPr="00BF2B45" w:rsidRDefault="00D65F1A" w:rsidP="00D65F1A">
      <w:pPr>
        <w:pStyle w:val="FootnoteText"/>
        <w:rPr>
          <w:rFonts w:cs="Arial"/>
        </w:rPr>
      </w:pP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fencing</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switch </w:t>
      </w:r>
      <w:proofErr w:type="spellStart"/>
      <w:r w:rsidRPr="00BF2B45">
        <w:rPr>
          <w:rStyle w:val="FootnoteReference"/>
          <w:rFonts w:cs="Arial"/>
          <w:vertAlign w:val="baseline"/>
        </w:rPr>
        <w:t>yard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also</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to</w:t>
      </w:r>
      <w:proofErr w:type="spellEnd"/>
      <w:r w:rsidRPr="00BF2B45">
        <w:rPr>
          <w:rStyle w:val="FootnoteReference"/>
          <w:rFonts w:cs="Arial"/>
          <w:vertAlign w:val="baseline"/>
        </w:rPr>
        <w:t xml:space="preserve"> be </w:t>
      </w:r>
      <w:proofErr w:type="spellStart"/>
      <w:r w:rsidRPr="00BF2B45">
        <w:rPr>
          <w:rStyle w:val="FootnoteReference"/>
          <w:rFonts w:cs="Arial"/>
          <w:vertAlign w:val="baseline"/>
        </w:rPr>
        <w:t>earthed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by</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using</w:t>
      </w:r>
      <w:proofErr w:type="spellEnd"/>
      <w:r w:rsidRPr="00BF2B45">
        <w:rPr>
          <w:rStyle w:val="FootnoteReference"/>
          <w:rFonts w:cs="Arial"/>
          <w:vertAlign w:val="baseline"/>
        </w:rPr>
        <w:t xml:space="preserve"> GS </w:t>
      </w:r>
      <w:proofErr w:type="spellStart"/>
      <w:r w:rsidRPr="00BF2B45">
        <w:rPr>
          <w:rStyle w:val="FootnoteReference"/>
          <w:rFonts w:cs="Arial"/>
          <w:vertAlign w:val="baseline"/>
        </w:rPr>
        <w:t>flats</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size</w:t>
      </w:r>
      <w:proofErr w:type="spellEnd"/>
      <w:r w:rsidRPr="00BF2B45">
        <w:rPr>
          <w:rStyle w:val="FootnoteReference"/>
          <w:rFonts w:cs="Arial"/>
          <w:vertAlign w:val="baseline"/>
        </w:rPr>
        <w:t xml:space="preserve"> 75x12mm at </w:t>
      </w:r>
      <w:proofErr w:type="spellStart"/>
      <w:r w:rsidRPr="00BF2B45">
        <w:rPr>
          <w:rStyle w:val="FootnoteReference"/>
          <w:rFonts w:cs="Arial"/>
          <w:vertAlign w:val="baseline"/>
        </w:rPr>
        <w:t>each</w:t>
      </w:r>
      <w:proofErr w:type="spellEnd"/>
      <w:r w:rsidRPr="00BF2B45">
        <w:rPr>
          <w:rStyle w:val="FootnoteReference"/>
          <w:rFonts w:cs="Arial"/>
          <w:vertAlign w:val="baseline"/>
        </w:rPr>
        <w:t xml:space="preserve"> post.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corner</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points</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the</w:t>
      </w:r>
      <w:proofErr w:type="spellEnd"/>
      <w:r w:rsidRPr="00BF2B45">
        <w:rPr>
          <w:rStyle w:val="FootnoteReference"/>
          <w:rFonts w:cs="Arial"/>
          <w:vertAlign w:val="baseline"/>
        </w:rPr>
        <w:t xml:space="preserve"> switch </w:t>
      </w:r>
      <w:proofErr w:type="spellStart"/>
      <w:r w:rsidRPr="00BF2B45">
        <w:rPr>
          <w:rStyle w:val="FootnoteReference"/>
          <w:rFonts w:cs="Arial"/>
          <w:vertAlign w:val="baseline"/>
        </w:rPr>
        <w:t>yard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shall</w:t>
      </w:r>
      <w:proofErr w:type="spellEnd"/>
      <w:r w:rsidRPr="00BF2B45">
        <w:rPr>
          <w:rStyle w:val="FootnoteReference"/>
          <w:rFonts w:cs="Arial"/>
          <w:vertAlign w:val="baseline"/>
        </w:rPr>
        <w:t xml:space="preserve"> be </w:t>
      </w:r>
      <w:proofErr w:type="spellStart"/>
      <w:r w:rsidRPr="00BF2B45">
        <w:rPr>
          <w:rStyle w:val="FootnoteReference"/>
          <w:rFonts w:cs="Arial"/>
          <w:vertAlign w:val="baseline"/>
        </w:rPr>
        <w:t>provided</w:t>
      </w:r>
      <w:proofErr w:type="spellEnd"/>
      <w:r w:rsidRPr="00BF2B45">
        <w:rPr>
          <w:rStyle w:val="FootnoteReference"/>
          <w:rFonts w:cs="Arial"/>
          <w:vertAlign w:val="baseline"/>
        </w:rPr>
        <w:t xml:space="preserve"> 40 mm dia MS </w:t>
      </w:r>
      <w:proofErr w:type="spellStart"/>
      <w:r w:rsidRPr="00BF2B45">
        <w:rPr>
          <w:rStyle w:val="FootnoteReference"/>
          <w:rFonts w:cs="Arial"/>
          <w:vertAlign w:val="baseline"/>
        </w:rPr>
        <w:t>rod</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of</w:t>
      </w:r>
      <w:proofErr w:type="spellEnd"/>
      <w:r w:rsidRPr="00BF2B45">
        <w:rPr>
          <w:rStyle w:val="FootnoteReference"/>
          <w:rFonts w:cs="Arial"/>
          <w:vertAlign w:val="baseline"/>
        </w:rPr>
        <w:t xml:space="preserve"> </w:t>
      </w:r>
      <w:proofErr w:type="spellStart"/>
      <w:r w:rsidRPr="00BF2B45">
        <w:rPr>
          <w:rStyle w:val="FootnoteReference"/>
          <w:rFonts w:cs="Arial"/>
          <w:vertAlign w:val="baseline"/>
        </w:rPr>
        <w:t>length</w:t>
      </w:r>
      <w:proofErr w:type="spellEnd"/>
      <w:r w:rsidRPr="00BF2B45">
        <w:rPr>
          <w:rStyle w:val="FootnoteReference"/>
          <w:rFonts w:cs="Arial"/>
          <w:vertAlign w:val="baseline"/>
        </w:rPr>
        <w:t xml:space="preserve"> 3000mm.</w:t>
      </w:r>
    </w:p>
    <w:p w14:paraId="19B46862" w14:textId="77777777" w:rsidR="00D65F1A" w:rsidRPr="00BF2B45" w:rsidRDefault="00D65F1A" w:rsidP="00D65F1A">
      <w:pPr>
        <w:pStyle w:val="FootnoteText"/>
        <w:rPr>
          <w:rFonts w:cs="Arial"/>
        </w:rPr>
      </w:pPr>
    </w:p>
    <w:p w14:paraId="3915272F" w14:textId="77777777" w:rsidR="00D65F1A" w:rsidRPr="00BF2B45" w:rsidRDefault="00D65F1A" w:rsidP="00D65F1A">
      <w:pPr>
        <w:pStyle w:val="Heading1"/>
        <w:numPr>
          <w:ilvl w:val="0"/>
          <w:numId w:val="0"/>
        </w:numPr>
        <w:ind w:left="432" w:hanging="432"/>
        <w:jc w:val="left"/>
        <w:rPr>
          <w:rFonts w:ascii="Arial" w:hAnsi="Arial" w:cs="Arial"/>
          <w:b w:val="0"/>
          <w:sz w:val="21"/>
        </w:rPr>
      </w:pPr>
      <w:r w:rsidRPr="00BF2B45">
        <w:rPr>
          <w:rFonts w:ascii="Arial" w:hAnsi="Arial" w:cs="Arial"/>
        </w:rPr>
        <w:t>EARTHING</w:t>
      </w:r>
    </w:p>
    <w:p w14:paraId="7B8CF6A9" w14:textId="77777777" w:rsidR="00D65F1A" w:rsidRPr="00BF2B45" w:rsidRDefault="00D65F1A" w:rsidP="00D65F1A">
      <w:pPr>
        <w:pStyle w:val="FootnoteText"/>
        <w:rPr>
          <w:rFonts w:cs="Arial"/>
        </w:rPr>
      </w:pPr>
      <w:proofErr w:type="spellStart"/>
      <w:r w:rsidRPr="00BF2B45">
        <w:rPr>
          <w:rFonts w:cs="Arial"/>
        </w:rPr>
        <w:t>The</w:t>
      </w:r>
      <w:proofErr w:type="spellEnd"/>
      <w:r w:rsidRPr="00BF2B45">
        <w:rPr>
          <w:rFonts w:cs="Arial"/>
          <w:spacing w:val="21"/>
        </w:rPr>
        <w:t xml:space="preserve"> </w:t>
      </w:r>
      <w:proofErr w:type="spellStart"/>
      <w:r w:rsidRPr="00BF2B45">
        <w:rPr>
          <w:rFonts w:cs="Arial"/>
        </w:rPr>
        <w:t>spacing</w:t>
      </w:r>
      <w:proofErr w:type="spellEnd"/>
      <w:r w:rsidRPr="00BF2B45">
        <w:rPr>
          <w:rFonts w:cs="Arial"/>
          <w:spacing w:val="20"/>
        </w:rPr>
        <w:t xml:space="preserve"> </w:t>
      </w:r>
      <w:proofErr w:type="spellStart"/>
      <w:r w:rsidRPr="00BF2B45">
        <w:rPr>
          <w:rFonts w:cs="Arial"/>
        </w:rPr>
        <w:t>for</w:t>
      </w:r>
      <w:proofErr w:type="spellEnd"/>
      <w:r w:rsidRPr="00BF2B45">
        <w:rPr>
          <w:rFonts w:cs="Arial"/>
          <w:spacing w:val="22"/>
        </w:rPr>
        <w:t xml:space="preserve"> </w:t>
      </w:r>
      <w:proofErr w:type="spellStart"/>
      <w:r w:rsidRPr="00BF2B45">
        <w:rPr>
          <w:rFonts w:cs="Arial"/>
        </w:rPr>
        <w:t>the</w:t>
      </w:r>
      <w:proofErr w:type="spellEnd"/>
      <w:r w:rsidRPr="00BF2B45">
        <w:rPr>
          <w:rFonts w:cs="Arial"/>
          <w:spacing w:val="22"/>
        </w:rPr>
        <w:t xml:space="preserve"> </w:t>
      </w:r>
      <w:proofErr w:type="spellStart"/>
      <w:r w:rsidRPr="00BF2B45">
        <w:rPr>
          <w:rFonts w:cs="Arial"/>
        </w:rPr>
        <w:t>main</w:t>
      </w:r>
      <w:proofErr w:type="spellEnd"/>
      <w:r w:rsidRPr="00BF2B45">
        <w:rPr>
          <w:rFonts w:cs="Arial"/>
          <w:spacing w:val="20"/>
        </w:rPr>
        <w:t xml:space="preserve"> </w:t>
      </w:r>
      <w:r w:rsidRPr="00BF2B45">
        <w:rPr>
          <w:rFonts w:cs="Arial"/>
        </w:rPr>
        <w:t>earthmat</w:t>
      </w:r>
      <w:r w:rsidRPr="00BF2B45">
        <w:rPr>
          <w:rFonts w:cs="Arial"/>
          <w:spacing w:val="24"/>
        </w:rPr>
        <w:t xml:space="preserve"> </w:t>
      </w:r>
      <w:proofErr w:type="spellStart"/>
      <w:r w:rsidRPr="00BF2B45">
        <w:rPr>
          <w:rFonts w:cs="Arial"/>
        </w:rPr>
        <w:t>shall</w:t>
      </w:r>
      <w:proofErr w:type="spellEnd"/>
      <w:r w:rsidRPr="00BF2B45">
        <w:rPr>
          <w:rFonts w:cs="Arial"/>
          <w:spacing w:val="22"/>
        </w:rPr>
        <w:t xml:space="preserve"> </w:t>
      </w:r>
      <w:r w:rsidRPr="00BF2B45">
        <w:rPr>
          <w:rFonts w:cs="Arial"/>
        </w:rPr>
        <w:t>be</w:t>
      </w:r>
      <w:r w:rsidRPr="00BF2B45">
        <w:rPr>
          <w:rFonts w:cs="Arial"/>
          <w:spacing w:val="23"/>
        </w:rPr>
        <w:t xml:space="preserve"> </w:t>
      </w:r>
      <w:r w:rsidRPr="00BF2B45">
        <w:rPr>
          <w:rFonts w:cs="Arial"/>
        </w:rPr>
        <w:t>as</w:t>
      </w:r>
      <w:r w:rsidRPr="00BF2B45">
        <w:rPr>
          <w:rFonts w:cs="Arial"/>
          <w:spacing w:val="21"/>
        </w:rPr>
        <w:t xml:space="preserve"> </w:t>
      </w:r>
      <w:r w:rsidRPr="00BF2B45">
        <w:rPr>
          <w:rFonts w:cs="Arial"/>
        </w:rPr>
        <w:t>per</w:t>
      </w:r>
      <w:r w:rsidRPr="00BF2B45">
        <w:rPr>
          <w:rFonts w:cs="Arial"/>
          <w:spacing w:val="21"/>
        </w:rPr>
        <w:t xml:space="preserve"> </w:t>
      </w:r>
      <w:r w:rsidRPr="00BF2B45">
        <w:rPr>
          <w:rFonts w:cs="Arial"/>
        </w:rPr>
        <w:t>earthmat</w:t>
      </w:r>
      <w:r w:rsidRPr="00BF2B45">
        <w:rPr>
          <w:rFonts w:cs="Arial"/>
          <w:spacing w:val="25"/>
        </w:rPr>
        <w:t xml:space="preserve"> </w:t>
      </w:r>
      <w:proofErr w:type="spellStart"/>
      <w:r w:rsidRPr="00BF2B45">
        <w:rPr>
          <w:rFonts w:cs="Arial"/>
        </w:rPr>
        <w:t>calculation</w:t>
      </w:r>
      <w:proofErr w:type="spellEnd"/>
      <w:r w:rsidRPr="00BF2B45">
        <w:rPr>
          <w:rFonts w:cs="Arial"/>
          <w:spacing w:val="23"/>
        </w:rPr>
        <w:t xml:space="preserve"> </w:t>
      </w:r>
      <w:proofErr w:type="spellStart"/>
      <w:r w:rsidRPr="00BF2B45">
        <w:rPr>
          <w:rFonts w:cs="Arial"/>
        </w:rPr>
        <w:t>prepared</w:t>
      </w:r>
      <w:proofErr w:type="spellEnd"/>
      <w:r w:rsidRPr="00BF2B45">
        <w:rPr>
          <w:rFonts w:cs="Arial"/>
          <w:spacing w:val="23"/>
        </w:rPr>
        <w:t xml:space="preserve"> </w:t>
      </w:r>
      <w:proofErr w:type="spellStart"/>
      <w:r w:rsidRPr="00BF2B45">
        <w:rPr>
          <w:rFonts w:cs="Arial"/>
        </w:rPr>
        <w:t>by</w:t>
      </w:r>
      <w:proofErr w:type="spellEnd"/>
      <w:r w:rsidRPr="00BF2B45">
        <w:rPr>
          <w:rFonts w:cs="Arial"/>
          <w:spacing w:val="49"/>
        </w:rPr>
        <w:t xml:space="preserve"> </w:t>
      </w:r>
      <w:proofErr w:type="spellStart"/>
      <w:r w:rsidRPr="00BF2B45">
        <w:rPr>
          <w:rFonts w:cs="Arial"/>
        </w:rPr>
        <w:t>contractor</w:t>
      </w:r>
      <w:proofErr w:type="spellEnd"/>
      <w:r w:rsidRPr="00BF2B45">
        <w:rPr>
          <w:rFonts w:cs="Arial"/>
          <w:spacing w:val="23"/>
        </w:rPr>
        <w:t xml:space="preserve"> </w:t>
      </w:r>
      <w:r w:rsidRPr="00BF2B45">
        <w:rPr>
          <w:rFonts w:cs="Arial"/>
        </w:rPr>
        <w:t>and</w:t>
      </w:r>
      <w:r w:rsidRPr="00BF2B45">
        <w:rPr>
          <w:rFonts w:cs="Arial"/>
          <w:spacing w:val="-52"/>
        </w:rPr>
        <w:t xml:space="preserve"> </w:t>
      </w:r>
      <w:proofErr w:type="spellStart"/>
      <w:r w:rsidRPr="00BF2B45">
        <w:rPr>
          <w:rFonts w:cs="Arial"/>
        </w:rPr>
        <w:t>approved</w:t>
      </w:r>
      <w:proofErr w:type="spellEnd"/>
      <w:r w:rsidRPr="00BF2B45">
        <w:rPr>
          <w:rFonts w:cs="Arial"/>
          <w:spacing w:val="-1"/>
        </w:rPr>
        <w:t xml:space="preserve"> </w:t>
      </w:r>
      <w:proofErr w:type="spellStart"/>
      <w:r w:rsidRPr="00BF2B45">
        <w:rPr>
          <w:rFonts w:cs="Arial"/>
        </w:rPr>
        <w:t>by</w:t>
      </w:r>
      <w:proofErr w:type="spellEnd"/>
      <w:r w:rsidRPr="00BF2B45">
        <w:rPr>
          <w:rFonts w:cs="Arial"/>
          <w:spacing w:val="-2"/>
        </w:rPr>
        <w:t xml:space="preserve"> </w:t>
      </w:r>
      <w:r w:rsidRPr="00BF2B45">
        <w:rPr>
          <w:rFonts w:cs="Arial"/>
        </w:rPr>
        <w:t>AEGCL</w:t>
      </w:r>
      <w:r w:rsidRPr="00BF2B45">
        <w:rPr>
          <w:rFonts w:cs="Arial"/>
          <w:spacing w:val="-1"/>
        </w:rPr>
        <w:t xml:space="preserve"> </w:t>
      </w:r>
      <w:proofErr w:type="spellStart"/>
      <w:r w:rsidRPr="00BF2B45">
        <w:rPr>
          <w:rFonts w:cs="Arial"/>
        </w:rPr>
        <w:t>during</w:t>
      </w:r>
      <w:proofErr w:type="spellEnd"/>
      <w:r w:rsidRPr="00BF2B45">
        <w:rPr>
          <w:rFonts w:cs="Arial"/>
          <w:spacing w:val="-3"/>
        </w:rPr>
        <w:t xml:space="preserve"> </w:t>
      </w:r>
      <w:proofErr w:type="spellStart"/>
      <w:r w:rsidRPr="00BF2B45">
        <w:rPr>
          <w:rFonts w:cs="Arial"/>
        </w:rPr>
        <w:t>detailed</w:t>
      </w:r>
      <w:proofErr w:type="spellEnd"/>
      <w:r w:rsidRPr="00BF2B45">
        <w:rPr>
          <w:rFonts w:cs="Arial"/>
        </w:rPr>
        <w:t xml:space="preserve"> </w:t>
      </w:r>
      <w:proofErr w:type="spellStart"/>
      <w:r w:rsidRPr="00BF2B45">
        <w:rPr>
          <w:rFonts w:cs="Arial"/>
        </w:rPr>
        <w:t>engineering</w:t>
      </w:r>
      <w:proofErr w:type="spellEnd"/>
      <w:r w:rsidRPr="00BF2B45">
        <w:rPr>
          <w:rFonts w:cs="Arial"/>
        </w:rPr>
        <w:t>.</w:t>
      </w:r>
    </w:p>
    <w:p w14:paraId="69DFA143" w14:textId="77777777" w:rsidR="00D65F1A" w:rsidRPr="00BF2B45" w:rsidRDefault="00D65F1A" w:rsidP="00D65F1A">
      <w:pPr>
        <w:pStyle w:val="FootnoteText"/>
        <w:rPr>
          <w:rFonts w:cs="Arial"/>
        </w:rPr>
      </w:pPr>
      <w:proofErr w:type="spellStart"/>
      <w:r w:rsidRPr="00BF2B45">
        <w:rPr>
          <w:rFonts w:cs="Arial"/>
        </w:rPr>
        <w:t>The</w:t>
      </w:r>
      <w:proofErr w:type="spellEnd"/>
      <w:r w:rsidRPr="00BF2B45">
        <w:rPr>
          <w:rFonts w:cs="Arial"/>
        </w:rPr>
        <w:t xml:space="preserve"> </w:t>
      </w:r>
      <w:proofErr w:type="spellStart"/>
      <w:r w:rsidRPr="00BF2B45">
        <w:rPr>
          <w:rFonts w:cs="Arial"/>
        </w:rPr>
        <w:t>main</w:t>
      </w:r>
      <w:proofErr w:type="spellEnd"/>
      <w:r w:rsidRPr="00BF2B45">
        <w:rPr>
          <w:rFonts w:cs="Arial"/>
        </w:rPr>
        <w:t xml:space="preserve"> earthmat </w:t>
      </w:r>
      <w:proofErr w:type="spellStart"/>
      <w:r w:rsidRPr="00BF2B45">
        <w:rPr>
          <w:rFonts w:cs="Arial"/>
        </w:rPr>
        <w:t>shall</w:t>
      </w:r>
      <w:proofErr w:type="spellEnd"/>
      <w:r w:rsidRPr="00BF2B45">
        <w:rPr>
          <w:rFonts w:cs="Arial"/>
        </w:rPr>
        <w:t xml:space="preserve"> be </w:t>
      </w:r>
      <w:proofErr w:type="spellStart"/>
      <w:r w:rsidRPr="00BF2B45">
        <w:rPr>
          <w:rFonts w:cs="Arial"/>
        </w:rPr>
        <w:t>laid</w:t>
      </w:r>
      <w:proofErr w:type="spellEnd"/>
      <w:r w:rsidRPr="00BF2B45">
        <w:rPr>
          <w:rFonts w:cs="Arial"/>
        </w:rPr>
        <w:t xml:space="preserve"> in </w:t>
      </w:r>
      <w:proofErr w:type="spellStart"/>
      <w:r w:rsidRPr="00BF2B45">
        <w:rPr>
          <w:rFonts w:cs="Arial"/>
        </w:rPr>
        <w:t>the</w:t>
      </w:r>
      <w:proofErr w:type="spellEnd"/>
      <w:r w:rsidRPr="00BF2B45">
        <w:rPr>
          <w:rFonts w:cs="Arial"/>
        </w:rPr>
        <w:t xml:space="preserve"> </w:t>
      </w:r>
      <w:proofErr w:type="spellStart"/>
      <w:r w:rsidRPr="00BF2B45">
        <w:rPr>
          <w:rFonts w:cs="Arial"/>
        </w:rPr>
        <w:t>switchyard</w:t>
      </w:r>
      <w:proofErr w:type="spellEnd"/>
      <w:r w:rsidRPr="00BF2B45">
        <w:rPr>
          <w:rFonts w:cs="Arial"/>
        </w:rPr>
        <w:t xml:space="preserve"> </w:t>
      </w:r>
      <w:proofErr w:type="spellStart"/>
      <w:r w:rsidRPr="00BF2B45">
        <w:rPr>
          <w:rFonts w:cs="Arial"/>
        </w:rPr>
        <w:t>area</w:t>
      </w:r>
      <w:proofErr w:type="spellEnd"/>
      <w:r w:rsidRPr="00BF2B45">
        <w:rPr>
          <w:rFonts w:cs="Arial"/>
        </w:rPr>
        <w:t xml:space="preserve"> in </w:t>
      </w:r>
      <w:proofErr w:type="spellStart"/>
      <w:r w:rsidRPr="00BF2B45">
        <w:rPr>
          <w:rFonts w:cs="Arial"/>
        </w:rPr>
        <w:t>accordance</w:t>
      </w:r>
      <w:proofErr w:type="spellEnd"/>
      <w:r w:rsidRPr="00BF2B45">
        <w:rPr>
          <w:rFonts w:cs="Arial"/>
        </w:rPr>
        <w:t xml:space="preserve"> </w:t>
      </w:r>
      <w:proofErr w:type="spellStart"/>
      <w:r w:rsidRPr="00BF2B45">
        <w:rPr>
          <w:rFonts w:cs="Arial"/>
        </w:rPr>
        <w:t>with</w:t>
      </w:r>
      <w:proofErr w:type="spellEnd"/>
      <w:r w:rsidRPr="00BF2B45">
        <w:rPr>
          <w:rFonts w:cs="Arial"/>
        </w:rPr>
        <w:t xml:space="preserve"> </w:t>
      </w:r>
      <w:proofErr w:type="spellStart"/>
      <w:r w:rsidRPr="00BF2B45">
        <w:rPr>
          <w:rFonts w:cs="Arial"/>
        </w:rPr>
        <w:t>the</w:t>
      </w:r>
      <w:proofErr w:type="spellEnd"/>
      <w:r w:rsidRPr="00BF2B45">
        <w:rPr>
          <w:rFonts w:cs="Arial"/>
        </w:rPr>
        <w:t xml:space="preserve"> </w:t>
      </w:r>
      <w:proofErr w:type="spellStart"/>
      <w:r w:rsidRPr="00BF2B45">
        <w:rPr>
          <w:rFonts w:cs="Arial"/>
        </w:rPr>
        <w:t>approved</w:t>
      </w:r>
      <w:proofErr w:type="spellEnd"/>
      <w:r w:rsidRPr="00BF2B45">
        <w:rPr>
          <w:rFonts w:cs="Arial"/>
          <w:spacing w:val="-52"/>
        </w:rPr>
        <w:t xml:space="preserve"> </w:t>
      </w:r>
      <w:r w:rsidRPr="00BF2B45">
        <w:rPr>
          <w:rFonts w:cs="Arial"/>
        </w:rPr>
        <w:t xml:space="preserve">earthmat </w:t>
      </w:r>
      <w:proofErr w:type="spellStart"/>
      <w:r w:rsidRPr="00BF2B45">
        <w:rPr>
          <w:rFonts w:cs="Arial"/>
        </w:rPr>
        <w:t>layout</w:t>
      </w:r>
      <w:proofErr w:type="spellEnd"/>
      <w:r w:rsidRPr="00BF2B45">
        <w:rPr>
          <w:rFonts w:cs="Arial"/>
          <w:spacing w:val="-1"/>
        </w:rPr>
        <w:t xml:space="preserve"> </w:t>
      </w:r>
      <w:r w:rsidRPr="00BF2B45">
        <w:rPr>
          <w:rFonts w:cs="Arial"/>
        </w:rPr>
        <w:t xml:space="preserve">and </w:t>
      </w:r>
      <w:proofErr w:type="spellStart"/>
      <w:r w:rsidRPr="00BF2B45">
        <w:rPr>
          <w:rFonts w:cs="Arial"/>
        </w:rPr>
        <w:t>earthing</w:t>
      </w:r>
      <w:proofErr w:type="spellEnd"/>
      <w:r w:rsidRPr="00BF2B45">
        <w:rPr>
          <w:rFonts w:cs="Arial"/>
          <w:spacing w:val="-3"/>
        </w:rPr>
        <w:t xml:space="preserve"> </w:t>
      </w:r>
      <w:proofErr w:type="spellStart"/>
      <w:r w:rsidRPr="00BF2B45">
        <w:rPr>
          <w:rFonts w:cs="Arial"/>
        </w:rPr>
        <w:t>design</w:t>
      </w:r>
      <w:proofErr w:type="spellEnd"/>
      <w:r w:rsidRPr="00BF2B45">
        <w:rPr>
          <w:rFonts w:cs="Arial"/>
        </w:rPr>
        <w:t xml:space="preserve"> </w:t>
      </w:r>
      <w:proofErr w:type="spellStart"/>
      <w:r w:rsidRPr="00BF2B45">
        <w:rPr>
          <w:rFonts w:cs="Arial"/>
        </w:rPr>
        <w:t>calculation</w:t>
      </w:r>
      <w:proofErr w:type="spellEnd"/>
      <w:r w:rsidRPr="00BF2B45">
        <w:rPr>
          <w:rFonts w:cs="Arial"/>
        </w:rPr>
        <w:t>.</w:t>
      </w:r>
    </w:p>
    <w:p w14:paraId="433A6886" w14:textId="77777777" w:rsidR="00D65F1A" w:rsidRPr="00BF2B45" w:rsidRDefault="00D65F1A" w:rsidP="00D65F1A">
      <w:pPr>
        <w:pStyle w:val="FootnoteText"/>
        <w:rPr>
          <w:rFonts w:cs="Arial"/>
        </w:rPr>
      </w:pPr>
    </w:p>
    <w:p w14:paraId="32C8A6B6" w14:textId="77777777" w:rsidR="00D65F1A" w:rsidRPr="00BF2B45" w:rsidRDefault="00D65F1A" w:rsidP="00D65F1A">
      <w:pPr>
        <w:pStyle w:val="ListParagraph"/>
        <w:widowControl w:val="0"/>
        <w:numPr>
          <w:ilvl w:val="2"/>
          <w:numId w:val="613"/>
        </w:numPr>
        <w:tabs>
          <w:tab w:val="left" w:pos="142"/>
        </w:tabs>
        <w:autoSpaceDE w:val="0"/>
        <w:autoSpaceDN w:val="0"/>
        <w:spacing w:after="0" w:line="240" w:lineRule="auto"/>
        <w:ind w:right="195" w:firstLine="0"/>
        <w:contextualSpacing w:val="0"/>
        <w:jc w:val="both"/>
        <w:rPr>
          <w:rFonts w:ascii="Arial" w:hAnsi="Arial" w:cs="Arial"/>
        </w:rPr>
      </w:pPr>
      <w:r w:rsidRPr="00BF2B45">
        <w:rPr>
          <w:rFonts w:ascii="Arial" w:hAnsi="Arial" w:cs="Arial"/>
          <w:sz w:val="22"/>
        </w:rPr>
        <w:t>Wherever earthing conductor crosses cable trenches, underground service ducts, pipes, tunnels,</w:t>
      </w:r>
      <w:r w:rsidRPr="00BF2B45">
        <w:rPr>
          <w:rFonts w:ascii="Arial" w:hAnsi="Arial" w:cs="Arial"/>
          <w:spacing w:val="1"/>
          <w:sz w:val="22"/>
        </w:rPr>
        <w:t xml:space="preserve"> </w:t>
      </w:r>
      <w:r w:rsidRPr="00BF2B45">
        <w:rPr>
          <w:rFonts w:ascii="Arial" w:hAnsi="Arial" w:cs="Arial"/>
          <w:sz w:val="22"/>
        </w:rPr>
        <w:t>railway tracks etc., it shall be laid minimum 500mm below them and shall be circumvented in case it</w:t>
      </w:r>
      <w:r w:rsidRPr="00BF2B45">
        <w:rPr>
          <w:rFonts w:ascii="Arial" w:hAnsi="Arial" w:cs="Arial"/>
          <w:spacing w:val="1"/>
          <w:sz w:val="22"/>
        </w:rPr>
        <w:t xml:space="preserve"> </w:t>
      </w:r>
      <w:r w:rsidRPr="00BF2B45">
        <w:rPr>
          <w:rFonts w:ascii="Arial" w:hAnsi="Arial" w:cs="Arial"/>
          <w:sz w:val="22"/>
        </w:rPr>
        <w:t>fouls</w:t>
      </w:r>
      <w:r w:rsidRPr="00BF2B45">
        <w:rPr>
          <w:rFonts w:ascii="Arial" w:hAnsi="Arial" w:cs="Arial"/>
          <w:spacing w:val="-1"/>
          <w:sz w:val="22"/>
        </w:rPr>
        <w:t xml:space="preserve"> </w:t>
      </w:r>
      <w:r w:rsidRPr="00BF2B45">
        <w:rPr>
          <w:rFonts w:ascii="Arial" w:hAnsi="Arial" w:cs="Arial"/>
          <w:sz w:val="22"/>
        </w:rPr>
        <w:t>with equipment/structure</w:t>
      </w:r>
      <w:r w:rsidRPr="00BF2B45">
        <w:rPr>
          <w:rFonts w:ascii="Arial" w:hAnsi="Arial" w:cs="Arial"/>
          <w:spacing w:val="2"/>
          <w:sz w:val="22"/>
        </w:rPr>
        <w:t xml:space="preserve"> </w:t>
      </w:r>
      <w:r w:rsidRPr="00BF2B45">
        <w:rPr>
          <w:rFonts w:ascii="Arial" w:hAnsi="Arial" w:cs="Arial"/>
          <w:sz w:val="22"/>
        </w:rPr>
        <w:t>foundations.</w:t>
      </w:r>
    </w:p>
    <w:p w14:paraId="56B05946" w14:textId="77777777" w:rsidR="00D65F1A" w:rsidRPr="00BF2B45" w:rsidRDefault="00D65F1A" w:rsidP="00D65F1A">
      <w:pPr>
        <w:pStyle w:val="ListParagraph"/>
        <w:widowControl w:val="0"/>
        <w:numPr>
          <w:ilvl w:val="2"/>
          <w:numId w:val="613"/>
        </w:numPr>
        <w:tabs>
          <w:tab w:val="left" w:pos="142"/>
          <w:tab w:val="left" w:pos="775"/>
        </w:tabs>
        <w:autoSpaceDE w:val="0"/>
        <w:autoSpaceDN w:val="0"/>
        <w:spacing w:after="0" w:line="240" w:lineRule="auto"/>
        <w:ind w:right="196" w:firstLine="0"/>
        <w:contextualSpacing w:val="0"/>
        <w:jc w:val="both"/>
        <w:rPr>
          <w:rFonts w:ascii="Arial" w:hAnsi="Arial" w:cs="Arial"/>
        </w:rPr>
      </w:pPr>
      <w:r w:rsidRPr="00BF2B45">
        <w:rPr>
          <w:rFonts w:ascii="Arial" w:hAnsi="Arial" w:cs="Arial"/>
          <w:sz w:val="22"/>
        </w:rPr>
        <w:t>Tap-connections</w:t>
      </w:r>
      <w:r w:rsidRPr="00BF2B45">
        <w:rPr>
          <w:rFonts w:ascii="Arial" w:hAnsi="Arial" w:cs="Arial"/>
          <w:spacing w:val="1"/>
          <w:sz w:val="22"/>
        </w:rPr>
        <w:t xml:space="preserve"> </w:t>
      </w:r>
      <w:r w:rsidRPr="00BF2B45">
        <w:rPr>
          <w:rFonts w:ascii="Arial" w:hAnsi="Arial" w:cs="Arial"/>
          <w:sz w:val="22"/>
        </w:rPr>
        <w:t>from</w:t>
      </w:r>
      <w:r w:rsidRPr="00BF2B45">
        <w:rPr>
          <w:rFonts w:ascii="Arial" w:hAnsi="Arial" w:cs="Arial"/>
          <w:spacing w:val="1"/>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1"/>
          <w:sz w:val="22"/>
        </w:rPr>
        <w:t xml:space="preserve"> </w:t>
      </w:r>
      <w:r w:rsidRPr="00BF2B45">
        <w:rPr>
          <w:rFonts w:ascii="Arial" w:hAnsi="Arial" w:cs="Arial"/>
          <w:sz w:val="22"/>
        </w:rPr>
        <w:t>grid</w:t>
      </w:r>
      <w:r w:rsidRPr="00BF2B45">
        <w:rPr>
          <w:rFonts w:ascii="Arial" w:hAnsi="Arial" w:cs="Arial"/>
          <w:spacing w:val="1"/>
          <w:sz w:val="22"/>
        </w:rPr>
        <w:t xml:space="preserve"> </w:t>
      </w:r>
      <w:r w:rsidRPr="00BF2B45">
        <w:rPr>
          <w:rFonts w:ascii="Arial" w:hAnsi="Arial" w:cs="Arial"/>
          <w:sz w:val="22"/>
        </w:rPr>
        <w:t>to</w:t>
      </w:r>
      <w:r w:rsidRPr="00BF2B45">
        <w:rPr>
          <w:rFonts w:ascii="Arial" w:hAnsi="Arial" w:cs="Arial"/>
          <w:spacing w:val="1"/>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equipment/structure</w:t>
      </w:r>
      <w:r w:rsidRPr="00BF2B45">
        <w:rPr>
          <w:rFonts w:ascii="Arial" w:hAnsi="Arial" w:cs="Arial"/>
          <w:spacing w:val="1"/>
          <w:sz w:val="22"/>
        </w:rPr>
        <w:t xml:space="preserve"> </w:t>
      </w:r>
      <w:r w:rsidRPr="00BF2B45">
        <w:rPr>
          <w:rFonts w:ascii="Arial" w:hAnsi="Arial" w:cs="Arial"/>
          <w:sz w:val="22"/>
        </w:rPr>
        <w:t>to</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earthed</w:t>
      </w:r>
      <w:r w:rsidRPr="00BF2B45">
        <w:rPr>
          <w:rFonts w:ascii="Arial" w:hAnsi="Arial" w:cs="Arial"/>
          <w:spacing w:val="1"/>
          <w:sz w:val="22"/>
        </w:rPr>
        <w:t xml:space="preserve"> </w:t>
      </w:r>
      <w:r w:rsidRPr="00BF2B45">
        <w:rPr>
          <w:rFonts w:ascii="Arial" w:hAnsi="Arial" w:cs="Arial"/>
          <w:sz w:val="22"/>
        </w:rPr>
        <w:t>shall</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terminated</w:t>
      </w:r>
      <w:r w:rsidRPr="00BF2B45">
        <w:rPr>
          <w:rFonts w:ascii="Arial" w:hAnsi="Arial" w:cs="Arial"/>
          <w:spacing w:val="-1"/>
          <w:sz w:val="22"/>
        </w:rPr>
        <w:t xml:space="preserve"> </w:t>
      </w:r>
      <w:r w:rsidRPr="00BF2B45">
        <w:rPr>
          <w:rFonts w:ascii="Arial" w:hAnsi="Arial" w:cs="Arial"/>
          <w:sz w:val="22"/>
        </w:rPr>
        <w:t>on</w:t>
      </w:r>
      <w:r w:rsidRPr="00BF2B45">
        <w:rPr>
          <w:rFonts w:ascii="Arial" w:hAnsi="Arial" w:cs="Arial"/>
          <w:spacing w:val="-3"/>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terminals</w:t>
      </w:r>
      <w:r w:rsidRPr="00BF2B45">
        <w:rPr>
          <w:rFonts w:ascii="Arial" w:hAnsi="Arial" w:cs="Arial"/>
          <w:spacing w:val="-3"/>
          <w:sz w:val="22"/>
        </w:rPr>
        <w:t xml:space="preserve"> </w:t>
      </w:r>
      <w:r w:rsidRPr="00BF2B45">
        <w:rPr>
          <w:rFonts w:ascii="Arial" w:hAnsi="Arial" w:cs="Arial"/>
          <w:sz w:val="22"/>
        </w:rPr>
        <w:t>of</w:t>
      </w:r>
      <w:r w:rsidRPr="00BF2B45">
        <w:rPr>
          <w:rFonts w:ascii="Arial" w:hAnsi="Arial" w:cs="Arial"/>
          <w:spacing w:val="-3"/>
          <w:sz w:val="22"/>
        </w:rPr>
        <w:t xml:space="preserve"> </w:t>
      </w:r>
      <w:r w:rsidRPr="00BF2B45">
        <w:rPr>
          <w:rFonts w:ascii="Arial" w:hAnsi="Arial" w:cs="Arial"/>
          <w:sz w:val="22"/>
        </w:rPr>
        <w:t>the</w:t>
      </w:r>
      <w:r w:rsidRPr="00BF2B45">
        <w:rPr>
          <w:rFonts w:ascii="Arial" w:hAnsi="Arial" w:cs="Arial"/>
          <w:spacing w:val="-2"/>
          <w:sz w:val="22"/>
        </w:rPr>
        <w:t xml:space="preserve"> </w:t>
      </w:r>
      <w:r w:rsidRPr="00BF2B45">
        <w:rPr>
          <w:rFonts w:ascii="Arial" w:hAnsi="Arial" w:cs="Arial"/>
          <w:sz w:val="22"/>
        </w:rPr>
        <w:t>equipment/structure</w:t>
      </w:r>
      <w:r w:rsidRPr="00BF2B45">
        <w:rPr>
          <w:rFonts w:ascii="Arial" w:hAnsi="Arial" w:cs="Arial"/>
          <w:spacing w:val="-1"/>
          <w:sz w:val="22"/>
        </w:rPr>
        <w:t xml:space="preserve"> </w:t>
      </w:r>
      <w:r w:rsidRPr="00BF2B45">
        <w:rPr>
          <w:rFonts w:ascii="Arial" w:hAnsi="Arial" w:cs="Arial"/>
          <w:sz w:val="22"/>
        </w:rPr>
        <w:t>as</w:t>
      </w:r>
      <w:r w:rsidRPr="00BF2B45">
        <w:rPr>
          <w:rFonts w:ascii="Arial" w:hAnsi="Arial" w:cs="Arial"/>
          <w:spacing w:val="4"/>
          <w:sz w:val="22"/>
        </w:rPr>
        <w:t xml:space="preserve"> </w:t>
      </w:r>
      <w:r w:rsidRPr="00BF2B45">
        <w:rPr>
          <w:rFonts w:ascii="Arial" w:hAnsi="Arial" w:cs="Arial"/>
          <w:sz w:val="22"/>
        </w:rPr>
        <w:t>mentioned</w:t>
      </w:r>
      <w:r w:rsidRPr="00BF2B45">
        <w:rPr>
          <w:rFonts w:ascii="Arial" w:hAnsi="Arial" w:cs="Arial"/>
          <w:spacing w:val="-1"/>
          <w:sz w:val="22"/>
        </w:rPr>
        <w:t xml:space="preserve"> </w:t>
      </w:r>
      <w:r w:rsidRPr="00BF2B45">
        <w:rPr>
          <w:rFonts w:ascii="Arial" w:hAnsi="Arial" w:cs="Arial"/>
          <w:sz w:val="22"/>
        </w:rPr>
        <w:t>in this</w:t>
      </w:r>
      <w:r w:rsidRPr="00BF2B45">
        <w:rPr>
          <w:rFonts w:ascii="Arial" w:hAnsi="Arial" w:cs="Arial"/>
          <w:spacing w:val="-1"/>
          <w:sz w:val="22"/>
        </w:rPr>
        <w:t xml:space="preserve"> </w:t>
      </w:r>
      <w:r w:rsidRPr="00BF2B45">
        <w:rPr>
          <w:rFonts w:ascii="Arial" w:hAnsi="Arial" w:cs="Arial"/>
          <w:sz w:val="22"/>
        </w:rPr>
        <w:t>chapter.</w:t>
      </w:r>
    </w:p>
    <w:p w14:paraId="465DC55F" w14:textId="77777777" w:rsidR="00D65F1A" w:rsidRPr="00BF2B45" w:rsidRDefault="00D65F1A" w:rsidP="00D65F1A">
      <w:pPr>
        <w:pStyle w:val="ListParagraph"/>
        <w:widowControl w:val="0"/>
        <w:numPr>
          <w:ilvl w:val="2"/>
          <w:numId w:val="613"/>
        </w:numPr>
        <w:tabs>
          <w:tab w:val="left" w:pos="142"/>
        </w:tabs>
        <w:autoSpaceDE w:val="0"/>
        <w:autoSpaceDN w:val="0"/>
        <w:spacing w:after="0" w:line="240" w:lineRule="auto"/>
        <w:ind w:right="1837" w:firstLine="0"/>
        <w:contextualSpacing w:val="0"/>
        <w:rPr>
          <w:rFonts w:ascii="Arial" w:hAnsi="Arial" w:cs="Arial"/>
        </w:rPr>
      </w:pPr>
      <w:r w:rsidRPr="00BF2B45">
        <w:rPr>
          <w:rFonts w:ascii="Arial" w:hAnsi="Arial" w:cs="Arial"/>
          <w:sz w:val="22"/>
        </w:rPr>
        <w:t>Earthing conductors or leads along their run-on cable trench, ladder, walls etc.</w:t>
      </w:r>
      <w:r w:rsidRPr="00BF2B45">
        <w:rPr>
          <w:rFonts w:ascii="Arial" w:hAnsi="Arial" w:cs="Arial"/>
          <w:spacing w:val="-52"/>
          <w:sz w:val="22"/>
        </w:rPr>
        <w:t xml:space="preserve"> </w:t>
      </w:r>
      <w:r w:rsidRPr="00BF2B45">
        <w:rPr>
          <w:rFonts w:ascii="Arial" w:hAnsi="Arial" w:cs="Arial"/>
          <w:sz w:val="22"/>
        </w:rPr>
        <w:t>shall be</w:t>
      </w:r>
      <w:r w:rsidRPr="00BF2B45">
        <w:rPr>
          <w:rFonts w:ascii="Arial" w:hAnsi="Arial" w:cs="Arial"/>
          <w:spacing w:val="-2"/>
          <w:sz w:val="22"/>
        </w:rPr>
        <w:t xml:space="preserve"> </w:t>
      </w:r>
      <w:r w:rsidRPr="00BF2B45">
        <w:rPr>
          <w:rFonts w:ascii="Arial" w:hAnsi="Arial" w:cs="Arial"/>
          <w:sz w:val="22"/>
        </w:rPr>
        <w:t>supported</w:t>
      </w:r>
      <w:r w:rsidRPr="00BF2B45">
        <w:rPr>
          <w:rFonts w:ascii="Arial" w:hAnsi="Arial" w:cs="Arial"/>
          <w:spacing w:val="-1"/>
          <w:sz w:val="22"/>
        </w:rPr>
        <w:t xml:space="preserve"> </w:t>
      </w:r>
      <w:r w:rsidRPr="00BF2B45">
        <w:rPr>
          <w:rFonts w:ascii="Arial" w:hAnsi="Arial" w:cs="Arial"/>
          <w:sz w:val="22"/>
        </w:rPr>
        <w:t>by</w:t>
      </w:r>
      <w:r w:rsidRPr="00BF2B45">
        <w:rPr>
          <w:rFonts w:ascii="Arial" w:hAnsi="Arial" w:cs="Arial"/>
          <w:spacing w:val="-2"/>
          <w:sz w:val="22"/>
        </w:rPr>
        <w:t xml:space="preserve"> </w:t>
      </w:r>
      <w:r w:rsidRPr="00BF2B45">
        <w:rPr>
          <w:rFonts w:ascii="Arial" w:hAnsi="Arial" w:cs="Arial"/>
          <w:sz w:val="22"/>
        </w:rPr>
        <w:t>suitable cleating</w:t>
      </w:r>
      <w:r w:rsidRPr="00BF2B45">
        <w:rPr>
          <w:rFonts w:ascii="Arial" w:hAnsi="Arial" w:cs="Arial"/>
          <w:spacing w:val="-4"/>
          <w:sz w:val="22"/>
        </w:rPr>
        <w:t xml:space="preserve"> </w:t>
      </w:r>
      <w:r w:rsidRPr="00BF2B45">
        <w:rPr>
          <w:rFonts w:ascii="Arial" w:hAnsi="Arial" w:cs="Arial"/>
          <w:sz w:val="22"/>
        </w:rPr>
        <w:t>at</w:t>
      </w:r>
      <w:r w:rsidRPr="00BF2B45">
        <w:rPr>
          <w:rFonts w:ascii="Arial" w:hAnsi="Arial" w:cs="Arial"/>
          <w:spacing w:val="1"/>
          <w:sz w:val="22"/>
        </w:rPr>
        <w:t xml:space="preserve"> </w:t>
      </w:r>
      <w:r w:rsidRPr="00BF2B45">
        <w:rPr>
          <w:rFonts w:ascii="Arial" w:hAnsi="Arial" w:cs="Arial"/>
          <w:sz w:val="22"/>
        </w:rPr>
        <w:t>intervals</w:t>
      </w:r>
      <w:r w:rsidRPr="00BF2B45">
        <w:rPr>
          <w:rFonts w:ascii="Arial" w:hAnsi="Arial" w:cs="Arial"/>
          <w:spacing w:val="-2"/>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750 mm. Wherever</w:t>
      </w:r>
    </w:p>
    <w:p w14:paraId="1669996B" w14:textId="77777777" w:rsidR="00D65F1A" w:rsidRPr="00BF2B45" w:rsidRDefault="00D65F1A" w:rsidP="00D65F1A">
      <w:pPr>
        <w:pStyle w:val="BodyText"/>
        <w:tabs>
          <w:tab w:val="left" w:pos="142"/>
        </w:tabs>
        <w:ind w:right="2306"/>
        <w:rPr>
          <w:rFonts w:ascii="Arial" w:hAnsi="Arial" w:cs="Arial"/>
        </w:rPr>
      </w:pPr>
      <w:r w:rsidRPr="00BF2B45">
        <w:rPr>
          <w:rFonts w:ascii="Arial" w:hAnsi="Arial" w:cs="Arial"/>
        </w:rPr>
        <w:t>it passes through walls, floors etc., PVC sleeves shall be provided for the</w:t>
      </w:r>
      <w:r w:rsidRPr="00BF2B45">
        <w:rPr>
          <w:rFonts w:ascii="Arial" w:hAnsi="Arial" w:cs="Arial"/>
          <w:spacing w:val="1"/>
        </w:rPr>
        <w:t xml:space="preserve"> </w:t>
      </w:r>
      <w:r w:rsidRPr="00BF2B45">
        <w:rPr>
          <w:rFonts w:ascii="Arial" w:hAnsi="Arial" w:cs="Arial"/>
        </w:rPr>
        <w:t>passage of the conductor and both ends of the sleeve shall be sealed to prevent</w:t>
      </w:r>
      <w:r w:rsidRPr="00BF2B45">
        <w:rPr>
          <w:rFonts w:ascii="Arial" w:hAnsi="Arial" w:cs="Arial"/>
          <w:spacing w:val="-53"/>
        </w:rPr>
        <w:t xml:space="preserve"> </w:t>
      </w:r>
      <w:r w:rsidRPr="00BF2B45">
        <w:rPr>
          <w:rFonts w:ascii="Arial" w:hAnsi="Arial" w:cs="Arial"/>
        </w:rPr>
        <w:t>the</w:t>
      </w:r>
      <w:r w:rsidRPr="00BF2B45">
        <w:rPr>
          <w:rFonts w:ascii="Arial" w:hAnsi="Arial" w:cs="Arial"/>
          <w:spacing w:val="-1"/>
        </w:rPr>
        <w:t xml:space="preserve"> </w:t>
      </w:r>
      <w:r w:rsidRPr="00BF2B45">
        <w:rPr>
          <w:rFonts w:ascii="Arial" w:hAnsi="Arial" w:cs="Arial"/>
        </w:rPr>
        <w:t>passage of</w:t>
      </w:r>
      <w:r w:rsidRPr="00BF2B45">
        <w:rPr>
          <w:rFonts w:ascii="Arial" w:hAnsi="Arial" w:cs="Arial"/>
          <w:spacing w:val="1"/>
        </w:rPr>
        <w:t xml:space="preserve"> </w:t>
      </w:r>
      <w:r w:rsidRPr="00BF2B45">
        <w:rPr>
          <w:rFonts w:ascii="Arial" w:hAnsi="Arial" w:cs="Arial"/>
        </w:rPr>
        <w:t>water</w:t>
      </w:r>
      <w:r w:rsidRPr="00BF2B45">
        <w:rPr>
          <w:rFonts w:ascii="Arial" w:hAnsi="Arial" w:cs="Arial"/>
          <w:spacing w:val="-2"/>
        </w:rPr>
        <w:t xml:space="preserve"> </w:t>
      </w:r>
      <w:r w:rsidRPr="00BF2B45">
        <w:rPr>
          <w:rFonts w:ascii="Arial" w:hAnsi="Arial" w:cs="Arial"/>
        </w:rPr>
        <w:t>through the</w:t>
      </w:r>
      <w:r w:rsidRPr="00BF2B45">
        <w:rPr>
          <w:rFonts w:ascii="Arial" w:hAnsi="Arial" w:cs="Arial"/>
          <w:spacing w:val="-2"/>
        </w:rPr>
        <w:t xml:space="preserve"> </w:t>
      </w:r>
      <w:r w:rsidRPr="00BF2B45">
        <w:rPr>
          <w:rFonts w:ascii="Arial" w:hAnsi="Arial" w:cs="Arial"/>
        </w:rPr>
        <w:t>sleeves.</w:t>
      </w:r>
    </w:p>
    <w:p w14:paraId="6C2F516B" w14:textId="77777777" w:rsidR="00D65F1A" w:rsidRPr="00BF2B45" w:rsidRDefault="00D65F1A" w:rsidP="00D65F1A">
      <w:pPr>
        <w:pStyle w:val="ListParagraph"/>
        <w:widowControl w:val="0"/>
        <w:numPr>
          <w:ilvl w:val="2"/>
          <w:numId w:val="613"/>
        </w:numPr>
        <w:tabs>
          <w:tab w:val="left" w:pos="142"/>
        </w:tabs>
        <w:autoSpaceDE w:val="0"/>
        <w:autoSpaceDN w:val="0"/>
        <w:spacing w:after="0" w:line="240" w:lineRule="auto"/>
        <w:ind w:right="1910" w:firstLine="0"/>
        <w:contextualSpacing w:val="0"/>
        <w:rPr>
          <w:rFonts w:ascii="Arial" w:hAnsi="Arial" w:cs="Arial"/>
        </w:rPr>
      </w:pPr>
      <w:r w:rsidRPr="00BF2B45">
        <w:rPr>
          <w:rFonts w:ascii="Arial" w:hAnsi="Arial" w:cs="Arial"/>
          <w:sz w:val="22"/>
        </w:rPr>
        <w:t>Earthing conductor around the building shall be buried in earth at a minimum</w:t>
      </w:r>
      <w:r w:rsidRPr="00BF2B45">
        <w:rPr>
          <w:rFonts w:ascii="Arial" w:hAnsi="Arial" w:cs="Arial"/>
          <w:spacing w:val="-52"/>
          <w:sz w:val="22"/>
        </w:rPr>
        <w:t xml:space="preserve"> </w:t>
      </w:r>
      <w:r w:rsidRPr="00BF2B45">
        <w:rPr>
          <w:rFonts w:ascii="Arial" w:hAnsi="Arial" w:cs="Arial"/>
          <w:sz w:val="22"/>
        </w:rPr>
        <w:t>distance</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2"/>
          <w:sz w:val="22"/>
        </w:rPr>
        <w:t xml:space="preserve"> </w:t>
      </w:r>
      <w:r w:rsidRPr="00BF2B45">
        <w:rPr>
          <w:rFonts w:ascii="Arial" w:hAnsi="Arial" w:cs="Arial"/>
          <w:sz w:val="22"/>
        </w:rPr>
        <w:t>1500 mm</w:t>
      </w:r>
      <w:r w:rsidRPr="00BF2B45">
        <w:rPr>
          <w:rFonts w:ascii="Arial" w:hAnsi="Arial" w:cs="Arial"/>
          <w:spacing w:val="-4"/>
          <w:sz w:val="22"/>
        </w:rPr>
        <w:t xml:space="preserve"> </w:t>
      </w:r>
      <w:r w:rsidRPr="00BF2B45">
        <w:rPr>
          <w:rFonts w:ascii="Arial" w:hAnsi="Arial" w:cs="Arial"/>
          <w:sz w:val="22"/>
        </w:rPr>
        <w:t>from</w:t>
      </w:r>
      <w:r w:rsidRPr="00BF2B45">
        <w:rPr>
          <w:rFonts w:ascii="Arial" w:hAnsi="Arial" w:cs="Arial"/>
          <w:spacing w:val="-4"/>
          <w:sz w:val="22"/>
        </w:rPr>
        <w:t xml:space="preserve"> </w:t>
      </w:r>
      <w:r w:rsidRPr="00BF2B45">
        <w:rPr>
          <w:rFonts w:ascii="Arial" w:hAnsi="Arial" w:cs="Arial"/>
          <w:sz w:val="22"/>
        </w:rPr>
        <w:t>the outer</w:t>
      </w:r>
      <w:r w:rsidRPr="00BF2B45">
        <w:rPr>
          <w:rFonts w:ascii="Arial" w:hAnsi="Arial" w:cs="Arial"/>
          <w:spacing w:val="1"/>
          <w:sz w:val="22"/>
        </w:rPr>
        <w:t xml:space="preserve"> </w:t>
      </w:r>
      <w:r w:rsidRPr="00BF2B45">
        <w:rPr>
          <w:rFonts w:ascii="Arial" w:hAnsi="Arial" w:cs="Arial"/>
          <w:sz w:val="22"/>
        </w:rPr>
        <w:t>boundary</w:t>
      </w:r>
      <w:r w:rsidRPr="00BF2B45">
        <w:rPr>
          <w:rFonts w:ascii="Arial" w:hAnsi="Arial" w:cs="Arial"/>
          <w:spacing w:val="-3"/>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the building.</w:t>
      </w:r>
    </w:p>
    <w:p w14:paraId="6E5374DF" w14:textId="77777777" w:rsidR="00D65F1A" w:rsidRPr="00BF2B45" w:rsidRDefault="00D65F1A" w:rsidP="00D65F1A">
      <w:pPr>
        <w:pStyle w:val="ListParagraph"/>
        <w:widowControl w:val="0"/>
        <w:numPr>
          <w:ilvl w:val="2"/>
          <w:numId w:val="613"/>
        </w:numPr>
        <w:tabs>
          <w:tab w:val="left" w:pos="718"/>
        </w:tabs>
        <w:autoSpaceDE w:val="0"/>
        <w:autoSpaceDN w:val="0"/>
        <w:spacing w:before="75" w:after="0" w:line="240" w:lineRule="auto"/>
        <w:ind w:left="220" w:right="2053" w:firstLine="0"/>
        <w:contextualSpacing w:val="0"/>
        <w:rPr>
          <w:rFonts w:ascii="Arial" w:hAnsi="Arial" w:cs="Arial"/>
        </w:rPr>
      </w:pPr>
      <w:r w:rsidRPr="00BF2B45">
        <w:rPr>
          <w:rFonts w:ascii="Arial" w:hAnsi="Arial" w:cs="Arial"/>
          <w:sz w:val="22"/>
        </w:rPr>
        <w:lastRenderedPageBreak/>
        <w:t>Earthing conductors crossing the road shall be laid 500mm below road or at</w:t>
      </w:r>
      <w:r w:rsidRPr="00BF2B45">
        <w:rPr>
          <w:rFonts w:ascii="Arial" w:hAnsi="Arial" w:cs="Arial"/>
          <w:spacing w:val="-52"/>
          <w:sz w:val="22"/>
        </w:rPr>
        <w:t xml:space="preserve"> </w:t>
      </w:r>
      <w:r w:rsidRPr="00BF2B45">
        <w:rPr>
          <w:rFonts w:ascii="Arial" w:hAnsi="Arial" w:cs="Arial"/>
          <w:sz w:val="22"/>
        </w:rPr>
        <w:t>greater</w:t>
      </w:r>
      <w:r w:rsidRPr="00BF2B45">
        <w:rPr>
          <w:rFonts w:ascii="Arial" w:hAnsi="Arial" w:cs="Arial"/>
          <w:spacing w:val="-1"/>
          <w:sz w:val="22"/>
        </w:rPr>
        <w:t xml:space="preserve"> </w:t>
      </w:r>
      <w:r w:rsidRPr="00BF2B45">
        <w:rPr>
          <w:rFonts w:ascii="Arial" w:hAnsi="Arial" w:cs="Arial"/>
          <w:sz w:val="22"/>
        </w:rPr>
        <w:t>depth</w:t>
      </w:r>
      <w:r w:rsidRPr="00BF2B45">
        <w:rPr>
          <w:rFonts w:ascii="Arial" w:hAnsi="Arial" w:cs="Arial"/>
          <w:spacing w:val="-3"/>
          <w:sz w:val="22"/>
        </w:rPr>
        <w:t xml:space="preserve"> </w:t>
      </w:r>
      <w:r w:rsidRPr="00BF2B45">
        <w:rPr>
          <w:rFonts w:ascii="Arial" w:hAnsi="Arial" w:cs="Arial"/>
          <w:sz w:val="22"/>
        </w:rPr>
        <w:t>to suit</w:t>
      </w:r>
      <w:r w:rsidRPr="00BF2B45">
        <w:rPr>
          <w:rFonts w:ascii="Arial" w:hAnsi="Arial" w:cs="Arial"/>
          <w:spacing w:val="-2"/>
          <w:sz w:val="22"/>
        </w:rPr>
        <w:t xml:space="preserve"> </w:t>
      </w:r>
      <w:r w:rsidRPr="00BF2B45">
        <w:rPr>
          <w:rFonts w:ascii="Arial" w:hAnsi="Arial" w:cs="Arial"/>
          <w:sz w:val="22"/>
        </w:rPr>
        <w:t>the</w:t>
      </w:r>
      <w:r w:rsidRPr="00BF2B45">
        <w:rPr>
          <w:rFonts w:ascii="Arial" w:hAnsi="Arial" w:cs="Arial"/>
          <w:spacing w:val="-2"/>
          <w:sz w:val="22"/>
        </w:rPr>
        <w:t xml:space="preserve"> </w:t>
      </w:r>
      <w:r w:rsidRPr="00BF2B45">
        <w:rPr>
          <w:rFonts w:ascii="Arial" w:hAnsi="Arial" w:cs="Arial"/>
          <w:sz w:val="22"/>
        </w:rPr>
        <w:t>site</w:t>
      </w:r>
      <w:r w:rsidRPr="00BF2B45">
        <w:rPr>
          <w:rFonts w:ascii="Arial" w:hAnsi="Arial" w:cs="Arial"/>
          <w:spacing w:val="-2"/>
          <w:sz w:val="22"/>
        </w:rPr>
        <w:t xml:space="preserve"> </w:t>
      </w:r>
      <w:r w:rsidRPr="00BF2B45">
        <w:rPr>
          <w:rFonts w:ascii="Arial" w:hAnsi="Arial" w:cs="Arial"/>
          <w:sz w:val="22"/>
        </w:rPr>
        <w:t>conditions.</w:t>
      </w:r>
    </w:p>
    <w:p w14:paraId="12B78AB9" w14:textId="77777777" w:rsidR="00D65F1A" w:rsidRPr="00BF2B45" w:rsidRDefault="00D65F1A" w:rsidP="00D65F1A">
      <w:pPr>
        <w:pStyle w:val="ListParagraph"/>
        <w:widowControl w:val="0"/>
        <w:numPr>
          <w:ilvl w:val="2"/>
          <w:numId w:val="613"/>
        </w:numPr>
        <w:tabs>
          <w:tab w:val="left" w:pos="718"/>
        </w:tabs>
        <w:autoSpaceDE w:val="0"/>
        <w:autoSpaceDN w:val="0"/>
        <w:spacing w:before="1" w:after="0" w:line="240" w:lineRule="auto"/>
        <w:ind w:left="220" w:right="1758" w:firstLine="0"/>
        <w:contextualSpacing w:val="0"/>
        <w:rPr>
          <w:rFonts w:ascii="Arial" w:hAnsi="Arial" w:cs="Arial"/>
        </w:rPr>
      </w:pPr>
      <w:r w:rsidRPr="00BF2B45">
        <w:rPr>
          <w:rFonts w:ascii="Arial" w:hAnsi="Arial" w:cs="Arial"/>
          <w:sz w:val="22"/>
        </w:rPr>
        <w:t>Earthing conductors embedded in the concrete shall have approximately 50mm</w:t>
      </w:r>
      <w:r w:rsidRPr="00BF2B45">
        <w:rPr>
          <w:rFonts w:ascii="Arial" w:hAnsi="Arial" w:cs="Arial"/>
          <w:spacing w:val="-52"/>
          <w:sz w:val="22"/>
        </w:rPr>
        <w:t xml:space="preserve"> </w:t>
      </w:r>
      <w:r w:rsidRPr="00BF2B45">
        <w:rPr>
          <w:rFonts w:ascii="Arial" w:hAnsi="Arial" w:cs="Arial"/>
          <w:sz w:val="22"/>
        </w:rPr>
        <w:t>concrete</w:t>
      </w:r>
      <w:r w:rsidRPr="00BF2B45">
        <w:rPr>
          <w:rFonts w:ascii="Arial" w:hAnsi="Arial" w:cs="Arial"/>
          <w:spacing w:val="-1"/>
          <w:sz w:val="22"/>
        </w:rPr>
        <w:t xml:space="preserve"> </w:t>
      </w:r>
      <w:r w:rsidRPr="00BF2B45">
        <w:rPr>
          <w:rFonts w:ascii="Arial" w:hAnsi="Arial" w:cs="Arial"/>
          <w:sz w:val="22"/>
        </w:rPr>
        <w:t>cover.</w:t>
      </w:r>
    </w:p>
    <w:p w14:paraId="26518A7D" w14:textId="77777777" w:rsidR="00D65F1A" w:rsidRPr="00BF2B45" w:rsidRDefault="00D65F1A" w:rsidP="00D65F1A">
      <w:pPr>
        <w:pStyle w:val="ListParagraph"/>
        <w:widowControl w:val="0"/>
        <w:numPr>
          <w:ilvl w:val="2"/>
          <w:numId w:val="613"/>
        </w:numPr>
        <w:tabs>
          <w:tab w:val="left" w:pos="718"/>
        </w:tabs>
        <w:autoSpaceDE w:val="0"/>
        <w:autoSpaceDN w:val="0"/>
        <w:spacing w:after="0" w:line="240" w:lineRule="auto"/>
        <w:ind w:left="717" w:hanging="498"/>
        <w:contextualSpacing w:val="0"/>
        <w:rPr>
          <w:rFonts w:ascii="Arial" w:hAnsi="Arial" w:cs="Arial"/>
        </w:rPr>
      </w:pPr>
      <w:r w:rsidRPr="00BF2B45">
        <w:rPr>
          <w:rFonts w:ascii="Arial" w:hAnsi="Arial" w:cs="Arial"/>
          <w:sz w:val="22"/>
        </w:rPr>
        <w:t>All</w:t>
      </w:r>
      <w:r w:rsidRPr="00BF2B45">
        <w:rPr>
          <w:rFonts w:ascii="Arial" w:hAnsi="Arial" w:cs="Arial"/>
          <w:spacing w:val="-1"/>
          <w:sz w:val="22"/>
        </w:rPr>
        <w:t xml:space="preserve"> </w:t>
      </w:r>
      <w:r w:rsidRPr="00BF2B45">
        <w:rPr>
          <w:rFonts w:ascii="Arial" w:hAnsi="Arial" w:cs="Arial"/>
          <w:sz w:val="22"/>
        </w:rPr>
        <w:t>exposed</w:t>
      </w:r>
      <w:r w:rsidRPr="00BF2B45">
        <w:rPr>
          <w:rFonts w:ascii="Arial" w:hAnsi="Arial" w:cs="Arial"/>
          <w:spacing w:val="-4"/>
          <w:sz w:val="22"/>
        </w:rPr>
        <w:t xml:space="preserve"> </w:t>
      </w:r>
      <w:r w:rsidRPr="00BF2B45">
        <w:rPr>
          <w:rFonts w:ascii="Arial" w:hAnsi="Arial" w:cs="Arial"/>
          <w:sz w:val="22"/>
        </w:rPr>
        <w:t>joints</w:t>
      </w:r>
      <w:r w:rsidRPr="00BF2B45">
        <w:rPr>
          <w:rFonts w:ascii="Arial" w:hAnsi="Arial" w:cs="Arial"/>
          <w:spacing w:val="-1"/>
          <w:sz w:val="22"/>
        </w:rPr>
        <w:t xml:space="preserve"> </w:t>
      </w:r>
      <w:r w:rsidRPr="00BF2B45">
        <w:rPr>
          <w:rFonts w:ascii="Arial" w:hAnsi="Arial" w:cs="Arial"/>
          <w:sz w:val="22"/>
        </w:rPr>
        <w:t>shall be</w:t>
      </w:r>
      <w:r w:rsidRPr="00BF2B45">
        <w:rPr>
          <w:rFonts w:ascii="Arial" w:hAnsi="Arial" w:cs="Arial"/>
          <w:spacing w:val="-1"/>
          <w:sz w:val="22"/>
        </w:rPr>
        <w:t xml:space="preserve"> </w:t>
      </w:r>
      <w:r w:rsidRPr="00BF2B45">
        <w:rPr>
          <w:rFonts w:ascii="Arial" w:hAnsi="Arial" w:cs="Arial"/>
          <w:sz w:val="22"/>
        </w:rPr>
        <w:t>at a</w:t>
      </w:r>
      <w:r w:rsidRPr="00BF2B45">
        <w:rPr>
          <w:rFonts w:ascii="Arial" w:hAnsi="Arial" w:cs="Arial"/>
          <w:spacing w:val="-1"/>
          <w:sz w:val="22"/>
        </w:rPr>
        <w:t xml:space="preserve"> </w:t>
      </w:r>
      <w:r w:rsidRPr="00BF2B45">
        <w:rPr>
          <w:rFonts w:ascii="Arial" w:hAnsi="Arial" w:cs="Arial"/>
          <w:sz w:val="22"/>
        </w:rPr>
        <w:t>minimum</w:t>
      </w:r>
      <w:r w:rsidRPr="00BF2B45">
        <w:rPr>
          <w:rFonts w:ascii="Arial" w:hAnsi="Arial" w:cs="Arial"/>
          <w:spacing w:val="-5"/>
          <w:sz w:val="22"/>
        </w:rPr>
        <w:t xml:space="preserve"> </w:t>
      </w:r>
      <w:r w:rsidRPr="00BF2B45">
        <w:rPr>
          <w:rFonts w:ascii="Arial" w:hAnsi="Arial" w:cs="Arial"/>
          <w:sz w:val="22"/>
        </w:rPr>
        <w:t>height of</w:t>
      </w:r>
      <w:r w:rsidRPr="00BF2B45">
        <w:rPr>
          <w:rFonts w:ascii="Arial" w:hAnsi="Arial" w:cs="Arial"/>
          <w:spacing w:val="-2"/>
          <w:sz w:val="22"/>
        </w:rPr>
        <w:t xml:space="preserve"> </w:t>
      </w:r>
      <w:r w:rsidRPr="00BF2B45">
        <w:rPr>
          <w:rFonts w:ascii="Arial" w:hAnsi="Arial" w:cs="Arial"/>
          <w:sz w:val="22"/>
        </w:rPr>
        <w:t>150</w:t>
      </w:r>
      <w:r w:rsidRPr="00BF2B45">
        <w:rPr>
          <w:rFonts w:ascii="Arial" w:hAnsi="Arial" w:cs="Arial"/>
          <w:spacing w:val="-1"/>
          <w:sz w:val="22"/>
        </w:rPr>
        <w:t xml:space="preserve"> </w:t>
      </w:r>
      <w:r w:rsidRPr="00BF2B45">
        <w:rPr>
          <w:rFonts w:ascii="Arial" w:hAnsi="Arial" w:cs="Arial"/>
          <w:sz w:val="22"/>
        </w:rPr>
        <w:t>mm</w:t>
      </w:r>
      <w:r w:rsidRPr="00BF2B45">
        <w:rPr>
          <w:rFonts w:ascii="Arial" w:hAnsi="Arial" w:cs="Arial"/>
          <w:spacing w:val="-5"/>
          <w:sz w:val="22"/>
        </w:rPr>
        <w:t xml:space="preserve"> </w:t>
      </w:r>
      <w:r w:rsidRPr="00BF2B45">
        <w:rPr>
          <w:rFonts w:ascii="Arial" w:hAnsi="Arial" w:cs="Arial"/>
          <w:sz w:val="22"/>
        </w:rPr>
        <w:t>above</w:t>
      </w:r>
      <w:r w:rsidRPr="00BF2B45">
        <w:rPr>
          <w:rFonts w:ascii="Arial" w:hAnsi="Arial" w:cs="Arial"/>
          <w:spacing w:val="-1"/>
          <w:sz w:val="22"/>
        </w:rPr>
        <w:t xml:space="preserve"> </w:t>
      </w:r>
      <w:r w:rsidRPr="00BF2B45">
        <w:rPr>
          <w:rFonts w:ascii="Arial" w:hAnsi="Arial" w:cs="Arial"/>
          <w:sz w:val="22"/>
        </w:rPr>
        <w:t>floor</w:t>
      </w:r>
      <w:r w:rsidRPr="00BF2B45">
        <w:rPr>
          <w:rFonts w:ascii="Arial" w:hAnsi="Arial" w:cs="Arial"/>
          <w:spacing w:val="-1"/>
          <w:sz w:val="22"/>
        </w:rPr>
        <w:t xml:space="preserve"> </w:t>
      </w:r>
      <w:r w:rsidRPr="00BF2B45">
        <w:rPr>
          <w:rFonts w:ascii="Arial" w:hAnsi="Arial" w:cs="Arial"/>
          <w:sz w:val="22"/>
        </w:rPr>
        <w:t>or</w:t>
      </w:r>
      <w:r w:rsidRPr="00BF2B45">
        <w:rPr>
          <w:rFonts w:ascii="Arial" w:hAnsi="Arial" w:cs="Arial"/>
          <w:spacing w:val="-1"/>
          <w:sz w:val="22"/>
        </w:rPr>
        <w:t xml:space="preserve"> </w:t>
      </w:r>
      <w:r w:rsidRPr="00BF2B45">
        <w:rPr>
          <w:rFonts w:ascii="Arial" w:hAnsi="Arial" w:cs="Arial"/>
          <w:sz w:val="22"/>
        </w:rPr>
        <w:t>ground</w:t>
      </w:r>
      <w:r w:rsidRPr="00BF2B45">
        <w:rPr>
          <w:rFonts w:ascii="Arial" w:hAnsi="Arial" w:cs="Arial"/>
          <w:spacing w:val="-1"/>
          <w:sz w:val="22"/>
        </w:rPr>
        <w:t xml:space="preserve"> </w:t>
      </w:r>
      <w:r w:rsidRPr="00BF2B45">
        <w:rPr>
          <w:rFonts w:ascii="Arial" w:hAnsi="Arial" w:cs="Arial"/>
          <w:sz w:val="22"/>
        </w:rPr>
        <w:t>level.</w:t>
      </w:r>
    </w:p>
    <w:p w14:paraId="213AA87E" w14:textId="77777777" w:rsidR="00D65F1A" w:rsidRPr="00BF2B45" w:rsidRDefault="00D65F1A" w:rsidP="00D65F1A">
      <w:pPr>
        <w:pStyle w:val="Heading1"/>
        <w:keepNext w:val="0"/>
        <w:widowControl w:val="0"/>
        <w:numPr>
          <w:ilvl w:val="1"/>
          <w:numId w:val="612"/>
        </w:numPr>
        <w:tabs>
          <w:tab w:val="left" w:pos="591"/>
        </w:tabs>
        <w:autoSpaceDE w:val="0"/>
        <w:autoSpaceDN w:val="0"/>
        <w:spacing w:before="157" w:after="0" w:line="240" w:lineRule="auto"/>
        <w:ind w:hanging="371"/>
        <w:jc w:val="left"/>
        <w:rPr>
          <w:rFonts w:ascii="Arial" w:hAnsi="Arial" w:cs="Arial"/>
        </w:rPr>
      </w:pPr>
      <w:r w:rsidRPr="00BF2B45">
        <w:rPr>
          <w:rFonts w:ascii="Arial" w:hAnsi="Arial" w:cs="Arial"/>
        </w:rPr>
        <w:t>Jointing</w:t>
      </w:r>
    </w:p>
    <w:p w14:paraId="625E9D66" w14:textId="77777777" w:rsidR="00D65F1A" w:rsidRPr="00BF2B45" w:rsidRDefault="00D65F1A" w:rsidP="00D65F1A">
      <w:pPr>
        <w:pStyle w:val="BodyText"/>
        <w:spacing w:before="10"/>
        <w:rPr>
          <w:rFonts w:ascii="Arial" w:hAnsi="Arial" w:cs="Arial"/>
          <w:b/>
          <w:sz w:val="21"/>
        </w:rPr>
      </w:pPr>
    </w:p>
    <w:p w14:paraId="62C931A9" w14:textId="77777777" w:rsidR="00D65F1A" w:rsidRPr="00BF2B45" w:rsidRDefault="00D65F1A" w:rsidP="00D65F1A">
      <w:pPr>
        <w:pStyle w:val="ListParagraph"/>
        <w:widowControl w:val="0"/>
        <w:numPr>
          <w:ilvl w:val="2"/>
          <w:numId w:val="612"/>
        </w:numPr>
        <w:tabs>
          <w:tab w:val="left" w:pos="718"/>
        </w:tabs>
        <w:autoSpaceDE w:val="0"/>
        <w:autoSpaceDN w:val="0"/>
        <w:spacing w:after="0" w:line="240" w:lineRule="auto"/>
        <w:ind w:right="-48" w:firstLine="0"/>
        <w:contextualSpacing w:val="0"/>
        <w:rPr>
          <w:rFonts w:ascii="Arial" w:hAnsi="Arial" w:cs="Arial"/>
        </w:rPr>
      </w:pPr>
      <w:r w:rsidRPr="00BF2B45">
        <w:rPr>
          <w:rFonts w:ascii="Arial" w:hAnsi="Arial" w:cs="Arial"/>
          <w:sz w:val="22"/>
        </w:rPr>
        <w:t>Earthing connections with equipment earthing pads shall be bolted type. Contact</w:t>
      </w:r>
      <w:r w:rsidRPr="00BF2B45">
        <w:rPr>
          <w:rFonts w:ascii="Arial" w:hAnsi="Arial" w:cs="Arial"/>
          <w:spacing w:val="-52"/>
          <w:sz w:val="22"/>
        </w:rPr>
        <w:t xml:space="preserve"> </w:t>
      </w:r>
      <w:r w:rsidRPr="00BF2B45">
        <w:rPr>
          <w:rFonts w:ascii="Arial" w:hAnsi="Arial" w:cs="Arial"/>
          <w:sz w:val="22"/>
        </w:rPr>
        <w:t>surfaces</w:t>
      </w:r>
      <w:r w:rsidRPr="00BF2B45">
        <w:rPr>
          <w:rFonts w:ascii="Arial" w:hAnsi="Arial" w:cs="Arial"/>
          <w:spacing w:val="-1"/>
          <w:sz w:val="22"/>
        </w:rPr>
        <w:t xml:space="preserve"> </w:t>
      </w:r>
      <w:r w:rsidRPr="00BF2B45">
        <w:rPr>
          <w:rFonts w:ascii="Arial" w:hAnsi="Arial" w:cs="Arial"/>
          <w:sz w:val="22"/>
        </w:rPr>
        <w:t>shall be</w:t>
      </w:r>
      <w:r w:rsidRPr="00BF2B45">
        <w:rPr>
          <w:rFonts w:ascii="Arial" w:hAnsi="Arial" w:cs="Arial"/>
          <w:spacing w:val="-2"/>
          <w:sz w:val="22"/>
        </w:rPr>
        <w:t xml:space="preserve"> </w:t>
      </w:r>
      <w:r w:rsidRPr="00BF2B45">
        <w:rPr>
          <w:rFonts w:ascii="Arial" w:hAnsi="Arial" w:cs="Arial"/>
          <w:sz w:val="22"/>
        </w:rPr>
        <w:t>free</w:t>
      </w:r>
      <w:r w:rsidRPr="00BF2B45">
        <w:rPr>
          <w:rFonts w:ascii="Arial" w:hAnsi="Arial" w:cs="Arial"/>
          <w:spacing w:val="-1"/>
          <w:sz w:val="22"/>
        </w:rPr>
        <w:t xml:space="preserve"> </w:t>
      </w:r>
      <w:r w:rsidRPr="00BF2B45">
        <w:rPr>
          <w:rFonts w:ascii="Arial" w:hAnsi="Arial" w:cs="Arial"/>
          <w:sz w:val="22"/>
        </w:rPr>
        <w:t>from</w:t>
      </w:r>
      <w:r w:rsidRPr="00BF2B45">
        <w:rPr>
          <w:rFonts w:ascii="Arial" w:hAnsi="Arial" w:cs="Arial"/>
          <w:spacing w:val="-4"/>
          <w:sz w:val="22"/>
        </w:rPr>
        <w:t xml:space="preserve"> </w:t>
      </w:r>
      <w:r w:rsidRPr="00BF2B45">
        <w:rPr>
          <w:rFonts w:ascii="Arial" w:hAnsi="Arial" w:cs="Arial"/>
          <w:sz w:val="22"/>
        </w:rPr>
        <w:t>scale,</w:t>
      </w:r>
      <w:r w:rsidRPr="00BF2B45">
        <w:rPr>
          <w:rFonts w:ascii="Arial" w:hAnsi="Arial" w:cs="Arial"/>
          <w:spacing w:val="-1"/>
          <w:sz w:val="22"/>
        </w:rPr>
        <w:t xml:space="preserve"> </w:t>
      </w:r>
      <w:r w:rsidRPr="00BF2B45">
        <w:rPr>
          <w:rFonts w:ascii="Arial" w:hAnsi="Arial" w:cs="Arial"/>
          <w:sz w:val="22"/>
        </w:rPr>
        <w:t>paint, enamel,</w:t>
      </w:r>
      <w:r w:rsidRPr="00BF2B45">
        <w:rPr>
          <w:rFonts w:ascii="Arial" w:hAnsi="Arial" w:cs="Arial"/>
          <w:spacing w:val="-1"/>
          <w:sz w:val="22"/>
        </w:rPr>
        <w:t xml:space="preserve"> </w:t>
      </w:r>
      <w:r w:rsidRPr="00BF2B45">
        <w:rPr>
          <w:rFonts w:ascii="Arial" w:hAnsi="Arial" w:cs="Arial"/>
          <w:sz w:val="22"/>
        </w:rPr>
        <w:t>grease, rust or</w:t>
      </w:r>
      <w:r w:rsidRPr="00BF2B45">
        <w:rPr>
          <w:rFonts w:ascii="Arial" w:hAnsi="Arial" w:cs="Arial"/>
          <w:spacing w:val="-2"/>
          <w:sz w:val="22"/>
        </w:rPr>
        <w:t xml:space="preserve"> </w:t>
      </w:r>
      <w:r w:rsidRPr="00BF2B45">
        <w:rPr>
          <w:rFonts w:ascii="Arial" w:hAnsi="Arial" w:cs="Arial"/>
          <w:sz w:val="22"/>
        </w:rPr>
        <w:t>dirt.</w:t>
      </w:r>
      <w:r w:rsidRPr="00BF2B45">
        <w:rPr>
          <w:rFonts w:ascii="Arial" w:hAnsi="Arial" w:cs="Arial"/>
          <w:spacing w:val="-4"/>
          <w:sz w:val="22"/>
        </w:rPr>
        <w:t xml:space="preserve"> </w:t>
      </w:r>
      <w:r w:rsidRPr="00BF2B45">
        <w:rPr>
          <w:rFonts w:ascii="Arial" w:hAnsi="Arial" w:cs="Arial"/>
          <w:sz w:val="22"/>
        </w:rPr>
        <w:t>Two</w:t>
      </w:r>
      <w:r w:rsidRPr="00BF2B45">
        <w:rPr>
          <w:rFonts w:ascii="Arial" w:hAnsi="Arial" w:cs="Arial"/>
          <w:spacing w:val="-3"/>
          <w:sz w:val="22"/>
        </w:rPr>
        <w:t xml:space="preserve"> </w:t>
      </w:r>
      <w:r w:rsidRPr="00BF2B45">
        <w:rPr>
          <w:rFonts w:ascii="Arial" w:hAnsi="Arial" w:cs="Arial"/>
          <w:sz w:val="22"/>
        </w:rPr>
        <w:t>bolts</w:t>
      </w:r>
    </w:p>
    <w:p w14:paraId="5B8317E7" w14:textId="77777777" w:rsidR="00D65F1A" w:rsidRPr="00BF2B45" w:rsidRDefault="00D65F1A" w:rsidP="00D65F1A">
      <w:pPr>
        <w:pStyle w:val="BodyText"/>
        <w:spacing w:before="1" w:line="252" w:lineRule="exact"/>
        <w:ind w:right="-48"/>
        <w:rPr>
          <w:rFonts w:ascii="Arial" w:hAnsi="Arial" w:cs="Arial"/>
        </w:rPr>
      </w:pPr>
      <w:r w:rsidRPr="00BF2B45">
        <w:rPr>
          <w:rFonts w:ascii="Arial" w:hAnsi="Arial" w:cs="Arial"/>
        </w:rPr>
        <w:t>shall</w:t>
      </w:r>
      <w:r w:rsidRPr="00BF2B45">
        <w:rPr>
          <w:rFonts w:ascii="Arial" w:hAnsi="Arial" w:cs="Arial"/>
          <w:spacing w:val="-1"/>
        </w:rPr>
        <w:t xml:space="preserve"> </w:t>
      </w:r>
      <w:r w:rsidRPr="00BF2B45">
        <w:rPr>
          <w:rFonts w:ascii="Arial" w:hAnsi="Arial" w:cs="Arial"/>
        </w:rPr>
        <w:t>be</w:t>
      </w:r>
      <w:r w:rsidRPr="00BF2B45">
        <w:rPr>
          <w:rFonts w:ascii="Arial" w:hAnsi="Arial" w:cs="Arial"/>
          <w:spacing w:val="-3"/>
        </w:rPr>
        <w:t xml:space="preserve"> </w:t>
      </w:r>
      <w:r w:rsidRPr="00BF2B45">
        <w:rPr>
          <w:rFonts w:ascii="Arial" w:hAnsi="Arial" w:cs="Arial"/>
        </w:rPr>
        <w:t>provided</w:t>
      </w:r>
      <w:r w:rsidRPr="00BF2B45">
        <w:rPr>
          <w:rFonts w:ascii="Arial" w:hAnsi="Arial" w:cs="Arial"/>
          <w:spacing w:val="-1"/>
        </w:rPr>
        <w:t xml:space="preserve"> </w:t>
      </w:r>
      <w:r w:rsidRPr="00BF2B45">
        <w:rPr>
          <w:rFonts w:ascii="Arial" w:hAnsi="Arial" w:cs="Arial"/>
        </w:rPr>
        <w:t>for</w:t>
      </w:r>
      <w:r w:rsidRPr="00BF2B45">
        <w:rPr>
          <w:rFonts w:ascii="Arial" w:hAnsi="Arial" w:cs="Arial"/>
          <w:spacing w:val="-1"/>
        </w:rPr>
        <w:t xml:space="preserve"> </w:t>
      </w:r>
      <w:r w:rsidRPr="00BF2B45">
        <w:rPr>
          <w:rFonts w:ascii="Arial" w:hAnsi="Arial" w:cs="Arial"/>
        </w:rPr>
        <w:t>making</w:t>
      </w:r>
      <w:r w:rsidRPr="00BF2B45">
        <w:rPr>
          <w:rFonts w:ascii="Arial" w:hAnsi="Arial" w:cs="Arial"/>
          <w:spacing w:val="-4"/>
        </w:rPr>
        <w:t xml:space="preserve"> </w:t>
      </w:r>
      <w:r w:rsidRPr="00BF2B45">
        <w:rPr>
          <w:rFonts w:ascii="Arial" w:hAnsi="Arial" w:cs="Arial"/>
        </w:rPr>
        <w:t>each</w:t>
      </w:r>
      <w:r w:rsidRPr="00BF2B45">
        <w:rPr>
          <w:rFonts w:ascii="Arial" w:hAnsi="Arial" w:cs="Arial"/>
          <w:spacing w:val="-1"/>
        </w:rPr>
        <w:t xml:space="preserve"> </w:t>
      </w:r>
      <w:r w:rsidRPr="00BF2B45">
        <w:rPr>
          <w:rFonts w:ascii="Arial" w:hAnsi="Arial" w:cs="Arial"/>
        </w:rPr>
        <w:t>connection.</w:t>
      </w:r>
    </w:p>
    <w:p w14:paraId="4F38EE41" w14:textId="77777777" w:rsidR="00D65F1A" w:rsidRPr="00BF2B45" w:rsidRDefault="00D65F1A" w:rsidP="00D65F1A">
      <w:pPr>
        <w:pStyle w:val="ListParagraph"/>
        <w:widowControl w:val="0"/>
        <w:numPr>
          <w:ilvl w:val="2"/>
          <w:numId w:val="612"/>
        </w:numPr>
        <w:tabs>
          <w:tab w:val="left" w:pos="718"/>
        </w:tabs>
        <w:autoSpaceDE w:val="0"/>
        <w:autoSpaceDN w:val="0"/>
        <w:spacing w:after="0" w:line="240" w:lineRule="auto"/>
        <w:ind w:right="-48" w:firstLine="0"/>
        <w:contextualSpacing w:val="0"/>
        <w:rPr>
          <w:rFonts w:ascii="Arial" w:hAnsi="Arial" w:cs="Arial"/>
        </w:rPr>
      </w:pPr>
      <w:r w:rsidRPr="00BF2B45">
        <w:rPr>
          <w:rFonts w:ascii="Arial" w:hAnsi="Arial" w:cs="Arial"/>
          <w:sz w:val="22"/>
        </w:rPr>
        <w:t>Connection</w:t>
      </w:r>
      <w:r w:rsidRPr="00BF2B45">
        <w:rPr>
          <w:rFonts w:ascii="Arial" w:hAnsi="Arial" w:cs="Arial"/>
          <w:spacing w:val="-2"/>
          <w:sz w:val="22"/>
        </w:rPr>
        <w:t xml:space="preserve"> </w:t>
      </w:r>
      <w:r w:rsidRPr="00BF2B45">
        <w:rPr>
          <w:rFonts w:ascii="Arial" w:hAnsi="Arial" w:cs="Arial"/>
          <w:sz w:val="22"/>
        </w:rPr>
        <w:t>between</w:t>
      </w:r>
      <w:r w:rsidRPr="00BF2B45">
        <w:rPr>
          <w:rFonts w:ascii="Arial" w:hAnsi="Arial" w:cs="Arial"/>
          <w:spacing w:val="-1"/>
          <w:sz w:val="22"/>
        </w:rPr>
        <w:t xml:space="preserve"> </w:t>
      </w:r>
      <w:r w:rsidRPr="00BF2B45">
        <w:rPr>
          <w:rFonts w:ascii="Arial" w:hAnsi="Arial" w:cs="Arial"/>
          <w:sz w:val="22"/>
        </w:rPr>
        <w:t>equipment</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4"/>
          <w:sz w:val="22"/>
        </w:rPr>
        <w:t xml:space="preserve"> </w:t>
      </w:r>
      <w:r w:rsidRPr="00BF2B45">
        <w:rPr>
          <w:rFonts w:ascii="Arial" w:hAnsi="Arial" w:cs="Arial"/>
          <w:sz w:val="22"/>
        </w:rPr>
        <w:t>lead</w:t>
      </w:r>
      <w:r w:rsidRPr="00BF2B45">
        <w:rPr>
          <w:rFonts w:ascii="Arial" w:hAnsi="Arial" w:cs="Arial"/>
          <w:spacing w:val="-2"/>
          <w:sz w:val="22"/>
        </w:rPr>
        <w:t xml:space="preserve"> </w:t>
      </w:r>
      <w:r w:rsidRPr="00BF2B45">
        <w:rPr>
          <w:rFonts w:ascii="Arial" w:hAnsi="Arial" w:cs="Arial"/>
          <w:sz w:val="22"/>
        </w:rPr>
        <w:t>and</w:t>
      </w:r>
      <w:r w:rsidRPr="00BF2B45">
        <w:rPr>
          <w:rFonts w:ascii="Arial" w:hAnsi="Arial" w:cs="Arial"/>
          <w:spacing w:val="-4"/>
          <w:sz w:val="22"/>
        </w:rPr>
        <w:t xml:space="preserve"> </w:t>
      </w:r>
      <w:r w:rsidRPr="00BF2B45">
        <w:rPr>
          <w:rFonts w:ascii="Arial" w:hAnsi="Arial" w:cs="Arial"/>
          <w:sz w:val="22"/>
        </w:rPr>
        <w:t>main</w:t>
      </w:r>
      <w:r w:rsidRPr="00BF2B45">
        <w:rPr>
          <w:rFonts w:ascii="Arial" w:hAnsi="Arial" w:cs="Arial"/>
          <w:spacing w:val="-1"/>
          <w:sz w:val="22"/>
        </w:rPr>
        <w:t xml:space="preserve"> </w:t>
      </w:r>
      <w:r w:rsidRPr="00BF2B45">
        <w:rPr>
          <w:rFonts w:ascii="Arial" w:hAnsi="Arial" w:cs="Arial"/>
          <w:sz w:val="22"/>
        </w:rPr>
        <w:t>earthing</w:t>
      </w:r>
      <w:r w:rsidRPr="00BF2B45">
        <w:rPr>
          <w:rFonts w:ascii="Arial" w:hAnsi="Arial" w:cs="Arial"/>
          <w:spacing w:val="-5"/>
          <w:sz w:val="22"/>
        </w:rPr>
        <w:t xml:space="preserve"> </w:t>
      </w:r>
      <w:r w:rsidRPr="00BF2B45">
        <w:rPr>
          <w:rFonts w:ascii="Arial" w:hAnsi="Arial" w:cs="Arial"/>
          <w:sz w:val="22"/>
        </w:rPr>
        <w:t>conductors</w:t>
      </w:r>
      <w:r w:rsidRPr="00BF2B45">
        <w:rPr>
          <w:rFonts w:ascii="Arial" w:hAnsi="Arial" w:cs="Arial"/>
          <w:spacing w:val="-3"/>
          <w:sz w:val="22"/>
        </w:rPr>
        <w:t xml:space="preserve"> </w:t>
      </w:r>
      <w:r w:rsidRPr="00BF2B45">
        <w:rPr>
          <w:rFonts w:ascii="Arial" w:hAnsi="Arial" w:cs="Arial"/>
          <w:sz w:val="22"/>
        </w:rPr>
        <w:t>and</w:t>
      </w:r>
      <w:r w:rsidRPr="00BF2B45">
        <w:rPr>
          <w:rFonts w:ascii="Arial" w:hAnsi="Arial" w:cs="Arial"/>
          <w:spacing w:val="-52"/>
          <w:sz w:val="22"/>
        </w:rPr>
        <w:t xml:space="preserve"> </w:t>
      </w:r>
      <w:r w:rsidRPr="00BF2B45">
        <w:rPr>
          <w:rFonts w:ascii="Arial" w:hAnsi="Arial" w:cs="Arial"/>
          <w:sz w:val="22"/>
        </w:rPr>
        <w:t>between main earthing conductors shall be welded type. For rust protections, the</w:t>
      </w:r>
      <w:r w:rsidRPr="00BF2B45">
        <w:rPr>
          <w:rFonts w:ascii="Arial" w:hAnsi="Arial" w:cs="Arial"/>
          <w:spacing w:val="1"/>
          <w:sz w:val="22"/>
        </w:rPr>
        <w:t xml:space="preserve"> </w:t>
      </w:r>
      <w:r w:rsidRPr="00BF2B45">
        <w:rPr>
          <w:rFonts w:ascii="Arial" w:hAnsi="Arial" w:cs="Arial"/>
          <w:sz w:val="22"/>
        </w:rPr>
        <w:t>welds</w:t>
      </w:r>
      <w:r w:rsidRPr="00BF2B45">
        <w:rPr>
          <w:rFonts w:ascii="Arial" w:hAnsi="Arial" w:cs="Arial"/>
          <w:spacing w:val="-3"/>
          <w:sz w:val="22"/>
        </w:rPr>
        <w:t xml:space="preserve"> </w:t>
      </w:r>
      <w:r w:rsidRPr="00BF2B45">
        <w:rPr>
          <w:rFonts w:ascii="Arial" w:hAnsi="Arial" w:cs="Arial"/>
          <w:sz w:val="22"/>
        </w:rPr>
        <w:t>should</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3"/>
          <w:sz w:val="22"/>
        </w:rPr>
        <w:t xml:space="preserve"> </w:t>
      </w:r>
      <w:r w:rsidRPr="00BF2B45">
        <w:rPr>
          <w:rFonts w:ascii="Arial" w:hAnsi="Arial" w:cs="Arial"/>
          <w:sz w:val="22"/>
        </w:rPr>
        <w:t>treated</w:t>
      </w:r>
      <w:r w:rsidRPr="00BF2B45">
        <w:rPr>
          <w:rFonts w:ascii="Arial" w:hAnsi="Arial" w:cs="Arial"/>
          <w:spacing w:val="-1"/>
          <w:sz w:val="22"/>
        </w:rPr>
        <w:t xml:space="preserve"> </w:t>
      </w:r>
      <w:r w:rsidRPr="00BF2B45">
        <w:rPr>
          <w:rFonts w:ascii="Arial" w:hAnsi="Arial" w:cs="Arial"/>
          <w:sz w:val="22"/>
        </w:rPr>
        <w:t>with red</w:t>
      </w:r>
      <w:r w:rsidRPr="00BF2B45">
        <w:rPr>
          <w:rFonts w:ascii="Arial" w:hAnsi="Arial" w:cs="Arial"/>
          <w:spacing w:val="-1"/>
          <w:sz w:val="22"/>
        </w:rPr>
        <w:t xml:space="preserve"> </w:t>
      </w:r>
      <w:r w:rsidRPr="00BF2B45">
        <w:rPr>
          <w:rFonts w:ascii="Arial" w:hAnsi="Arial" w:cs="Arial"/>
          <w:sz w:val="22"/>
        </w:rPr>
        <w:t>oxide</w:t>
      </w:r>
      <w:r w:rsidRPr="00BF2B45">
        <w:rPr>
          <w:rFonts w:ascii="Arial" w:hAnsi="Arial" w:cs="Arial"/>
          <w:spacing w:val="-1"/>
          <w:sz w:val="22"/>
        </w:rPr>
        <w:t xml:space="preserve"> </w:t>
      </w:r>
      <w:r w:rsidRPr="00BF2B45">
        <w:rPr>
          <w:rFonts w:ascii="Arial" w:hAnsi="Arial" w:cs="Arial"/>
          <w:sz w:val="22"/>
        </w:rPr>
        <w:t>primer and</w:t>
      </w:r>
      <w:r w:rsidRPr="00BF2B45">
        <w:rPr>
          <w:rFonts w:ascii="Arial" w:hAnsi="Arial" w:cs="Arial"/>
          <w:spacing w:val="-1"/>
          <w:sz w:val="22"/>
        </w:rPr>
        <w:t xml:space="preserve"> </w:t>
      </w:r>
      <w:r w:rsidRPr="00BF2B45">
        <w:rPr>
          <w:rFonts w:ascii="Arial" w:hAnsi="Arial" w:cs="Arial"/>
          <w:sz w:val="22"/>
        </w:rPr>
        <w:t>afterwards</w:t>
      </w:r>
      <w:r w:rsidRPr="00BF2B45">
        <w:rPr>
          <w:rFonts w:ascii="Arial" w:hAnsi="Arial" w:cs="Arial"/>
          <w:spacing w:val="-1"/>
          <w:sz w:val="22"/>
        </w:rPr>
        <w:t xml:space="preserve"> </w:t>
      </w:r>
      <w:r w:rsidRPr="00BF2B45">
        <w:rPr>
          <w:rFonts w:ascii="Arial" w:hAnsi="Arial" w:cs="Arial"/>
          <w:sz w:val="22"/>
        </w:rPr>
        <w:t>coated with</w:t>
      </w:r>
      <w:r w:rsidRPr="00BF2B45">
        <w:rPr>
          <w:rFonts w:ascii="Arial" w:hAnsi="Arial" w:cs="Arial"/>
          <w:spacing w:val="-1"/>
          <w:sz w:val="22"/>
        </w:rPr>
        <w:t xml:space="preserve"> </w:t>
      </w:r>
      <w:r w:rsidRPr="00BF2B45">
        <w:rPr>
          <w:rFonts w:ascii="Arial" w:hAnsi="Arial" w:cs="Arial"/>
          <w:sz w:val="22"/>
        </w:rPr>
        <w:t>two</w:t>
      </w:r>
    </w:p>
    <w:p w14:paraId="56191EAF" w14:textId="77777777" w:rsidR="00D65F1A" w:rsidRPr="00BF2B45" w:rsidRDefault="00D65F1A" w:rsidP="00D65F1A">
      <w:pPr>
        <w:pStyle w:val="BodyText"/>
        <w:spacing w:before="2" w:line="252" w:lineRule="exact"/>
        <w:ind w:right="-48"/>
        <w:rPr>
          <w:rFonts w:ascii="Arial" w:hAnsi="Arial" w:cs="Arial"/>
        </w:rPr>
      </w:pPr>
      <w:r w:rsidRPr="00BF2B45">
        <w:rPr>
          <w:rFonts w:ascii="Arial" w:hAnsi="Arial" w:cs="Arial"/>
        </w:rPr>
        <w:t>layers</w:t>
      </w:r>
      <w:r w:rsidRPr="00BF2B45">
        <w:rPr>
          <w:rFonts w:ascii="Arial" w:hAnsi="Arial" w:cs="Arial"/>
          <w:spacing w:val="-1"/>
        </w:rPr>
        <w:t xml:space="preserve"> </w:t>
      </w:r>
      <w:r w:rsidRPr="00BF2B45">
        <w:rPr>
          <w:rFonts w:ascii="Arial" w:hAnsi="Arial" w:cs="Arial"/>
        </w:rPr>
        <w:t>bitumen</w:t>
      </w:r>
      <w:r w:rsidRPr="00BF2B45">
        <w:rPr>
          <w:rFonts w:ascii="Arial" w:hAnsi="Arial" w:cs="Arial"/>
          <w:spacing w:val="-1"/>
        </w:rPr>
        <w:t xml:space="preserve"> </w:t>
      </w:r>
      <w:r w:rsidRPr="00BF2B45">
        <w:rPr>
          <w:rFonts w:ascii="Arial" w:hAnsi="Arial" w:cs="Arial"/>
        </w:rPr>
        <w:t>compound</w:t>
      </w:r>
      <w:r w:rsidRPr="00BF2B45">
        <w:rPr>
          <w:rFonts w:ascii="Arial" w:hAnsi="Arial" w:cs="Arial"/>
          <w:spacing w:val="-1"/>
        </w:rPr>
        <w:t xml:space="preserve"> </w:t>
      </w:r>
      <w:r w:rsidRPr="00BF2B45">
        <w:rPr>
          <w:rFonts w:ascii="Arial" w:hAnsi="Arial" w:cs="Arial"/>
        </w:rPr>
        <w:t>to</w:t>
      </w:r>
      <w:r w:rsidRPr="00BF2B45">
        <w:rPr>
          <w:rFonts w:ascii="Arial" w:hAnsi="Arial" w:cs="Arial"/>
          <w:spacing w:val="-1"/>
        </w:rPr>
        <w:t xml:space="preserve"> </w:t>
      </w:r>
      <w:r w:rsidRPr="00BF2B45">
        <w:rPr>
          <w:rFonts w:ascii="Arial" w:hAnsi="Arial" w:cs="Arial"/>
        </w:rPr>
        <w:t>prevent</w:t>
      </w:r>
      <w:r w:rsidRPr="00BF2B45">
        <w:rPr>
          <w:rFonts w:ascii="Arial" w:hAnsi="Arial" w:cs="Arial"/>
          <w:spacing w:val="-2"/>
        </w:rPr>
        <w:t xml:space="preserve"> </w:t>
      </w:r>
      <w:r w:rsidRPr="00BF2B45">
        <w:rPr>
          <w:rFonts w:ascii="Arial" w:hAnsi="Arial" w:cs="Arial"/>
        </w:rPr>
        <w:t>corrosion.</w:t>
      </w:r>
    </w:p>
    <w:p w14:paraId="1CBB0F12" w14:textId="77777777" w:rsidR="00D65F1A" w:rsidRPr="00BF2B45" w:rsidRDefault="00D65F1A" w:rsidP="00D65F1A">
      <w:pPr>
        <w:pStyle w:val="ListParagraph"/>
        <w:widowControl w:val="0"/>
        <w:numPr>
          <w:ilvl w:val="2"/>
          <w:numId w:val="612"/>
        </w:numPr>
        <w:tabs>
          <w:tab w:val="left" w:pos="718"/>
        </w:tabs>
        <w:autoSpaceDE w:val="0"/>
        <w:autoSpaceDN w:val="0"/>
        <w:spacing w:after="0" w:line="240" w:lineRule="auto"/>
        <w:ind w:right="-48" w:firstLine="0"/>
        <w:contextualSpacing w:val="0"/>
        <w:rPr>
          <w:rFonts w:ascii="Arial" w:hAnsi="Arial" w:cs="Arial"/>
        </w:rPr>
      </w:pPr>
      <w:r w:rsidRPr="00BF2B45">
        <w:rPr>
          <w:rFonts w:ascii="Arial" w:hAnsi="Arial" w:cs="Arial"/>
          <w:sz w:val="22"/>
        </w:rPr>
        <w:t>Steel to copper connections shall be brazed type and shall be treated to prevent</w:t>
      </w:r>
      <w:r w:rsidRPr="00BF2B45">
        <w:rPr>
          <w:rFonts w:ascii="Arial" w:hAnsi="Arial" w:cs="Arial"/>
          <w:spacing w:val="-52"/>
          <w:sz w:val="22"/>
        </w:rPr>
        <w:t xml:space="preserve"> </w:t>
      </w:r>
      <w:r w:rsidRPr="00BF2B45">
        <w:rPr>
          <w:rFonts w:ascii="Arial" w:hAnsi="Arial" w:cs="Arial"/>
          <w:sz w:val="22"/>
        </w:rPr>
        <w:t>moisture</w:t>
      </w:r>
      <w:r w:rsidRPr="00BF2B45">
        <w:rPr>
          <w:rFonts w:ascii="Arial" w:hAnsi="Arial" w:cs="Arial"/>
          <w:spacing w:val="-2"/>
          <w:sz w:val="22"/>
        </w:rPr>
        <w:t xml:space="preserve"> </w:t>
      </w:r>
      <w:r w:rsidRPr="00BF2B45">
        <w:rPr>
          <w:rFonts w:ascii="Arial" w:hAnsi="Arial" w:cs="Arial"/>
          <w:sz w:val="22"/>
        </w:rPr>
        <w:t>ingression.</w:t>
      </w:r>
    </w:p>
    <w:p w14:paraId="4F3DE3CE" w14:textId="77777777" w:rsidR="00D65F1A" w:rsidRPr="00BF2B45" w:rsidRDefault="00D65F1A" w:rsidP="00D65F1A">
      <w:pPr>
        <w:pStyle w:val="ListParagraph"/>
        <w:widowControl w:val="0"/>
        <w:numPr>
          <w:ilvl w:val="2"/>
          <w:numId w:val="611"/>
        </w:numPr>
        <w:tabs>
          <w:tab w:val="left" w:pos="718"/>
        </w:tabs>
        <w:autoSpaceDE w:val="0"/>
        <w:autoSpaceDN w:val="0"/>
        <w:spacing w:after="0" w:line="252" w:lineRule="exact"/>
        <w:ind w:right="-48" w:hanging="498"/>
        <w:contextualSpacing w:val="0"/>
        <w:rPr>
          <w:rFonts w:ascii="Arial" w:hAnsi="Arial" w:cs="Arial"/>
        </w:rPr>
      </w:pPr>
      <w:r w:rsidRPr="00BF2B45">
        <w:rPr>
          <w:rFonts w:ascii="Arial" w:hAnsi="Arial" w:cs="Arial"/>
          <w:sz w:val="22"/>
        </w:rPr>
        <w:t>All</w:t>
      </w:r>
      <w:r w:rsidRPr="00BF2B45">
        <w:rPr>
          <w:rFonts w:ascii="Arial" w:hAnsi="Arial" w:cs="Arial"/>
          <w:spacing w:val="-1"/>
          <w:sz w:val="22"/>
        </w:rPr>
        <w:t xml:space="preserve"> </w:t>
      </w:r>
      <w:proofErr w:type="spellStart"/>
      <w:r w:rsidRPr="00BF2B45">
        <w:rPr>
          <w:rFonts w:ascii="Arial" w:hAnsi="Arial" w:cs="Arial"/>
          <w:sz w:val="22"/>
        </w:rPr>
        <w:t>weldings</w:t>
      </w:r>
      <w:proofErr w:type="spellEnd"/>
      <w:r w:rsidRPr="00BF2B45">
        <w:rPr>
          <w:rFonts w:ascii="Arial" w:hAnsi="Arial" w:cs="Arial"/>
          <w:spacing w:val="-2"/>
          <w:sz w:val="22"/>
        </w:rPr>
        <w:t xml:space="preserve"> </w:t>
      </w:r>
      <w:r w:rsidRPr="00BF2B45">
        <w:rPr>
          <w:rFonts w:ascii="Arial" w:hAnsi="Arial" w:cs="Arial"/>
          <w:sz w:val="22"/>
        </w:rPr>
        <w:t>shall be</w:t>
      </w:r>
      <w:r w:rsidRPr="00BF2B45">
        <w:rPr>
          <w:rFonts w:ascii="Arial" w:hAnsi="Arial" w:cs="Arial"/>
          <w:spacing w:val="-3"/>
          <w:sz w:val="22"/>
        </w:rPr>
        <w:t xml:space="preserve"> </w:t>
      </w:r>
      <w:r w:rsidRPr="00BF2B45">
        <w:rPr>
          <w:rFonts w:ascii="Arial" w:hAnsi="Arial" w:cs="Arial"/>
          <w:sz w:val="22"/>
        </w:rPr>
        <w:t>electric</w:t>
      </w:r>
      <w:r w:rsidRPr="00BF2B45">
        <w:rPr>
          <w:rFonts w:ascii="Arial" w:hAnsi="Arial" w:cs="Arial"/>
          <w:spacing w:val="-3"/>
          <w:sz w:val="22"/>
        </w:rPr>
        <w:t xml:space="preserve"> </w:t>
      </w:r>
      <w:r w:rsidRPr="00BF2B45">
        <w:rPr>
          <w:rFonts w:ascii="Arial" w:hAnsi="Arial" w:cs="Arial"/>
          <w:sz w:val="22"/>
        </w:rPr>
        <w:t>arc</w:t>
      </w:r>
      <w:r w:rsidRPr="00BF2B45">
        <w:rPr>
          <w:rFonts w:ascii="Arial" w:hAnsi="Arial" w:cs="Arial"/>
          <w:spacing w:val="-4"/>
          <w:sz w:val="22"/>
        </w:rPr>
        <w:t xml:space="preserve"> </w:t>
      </w:r>
      <w:r w:rsidRPr="00BF2B45">
        <w:rPr>
          <w:rFonts w:ascii="Arial" w:hAnsi="Arial" w:cs="Arial"/>
          <w:sz w:val="22"/>
        </w:rPr>
        <w:t>welding.</w:t>
      </w:r>
      <w:r w:rsidRPr="00BF2B45">
        <w:rPr>
          <w:rFonts w:ascii="Arial" w:hAnsi="Arial" w:cs="Arial"/>
          <w:spacing w:val="-1"/>
          <w:sz w:val="22"/>
        </w:rPr>
        <w:t xml:space="preserve"> </w:t>
      </w:r>
      <w:r w:rsidRPr="00BF2B45">
        <w:rPr>
          <w:rFonts w:ascii="Arial" w:hAnsi="Arial" w:cs="Arial"/>
          <w:sz w:val="22"/>
        </w:rPr>
        <w:t>All</w:t>
      </w:r>
      <w:r w:rsidRPr="00BF2B45">
        <w:rPr>
          <w:rFonts w:ascii="Arial" w:hAnsi="Arial" w:cs="Arial"/>
          <w:spacing w:val="-1"/>
          <w:sz w:val="22"/>
        </w:rPr>
        <w:t xml:space="preserve"> </w:t>
      </w:r>
      <w:r w:rsidRPr="00BF2B45">
        <w:rPr>
          <w:rFonts w:ascii="Arial" w:hAnsi="Arial" w:cs="Arial"/>
          <w:sz w:val="22"/>
        </w:rPr>
        <w:t>welded</w:t>
      </w:r>
      <w:r w:rsidRPr="00BF2B45">
        <w:rPr>
          <w:rFonts w:ascii="Arial" w:hAnsi="Arial" w:cs="Arial"/>
          <w:spacing w:val="-3"/>
          <w:sz w:val="22"/>
        </w:rPr>
        <w:t xml:space="preserve"> </w:t>
      </w:r>
      <w:r w:rsidRPr="00BF2B45">
        <w:rPr>
          <w:rFonts w:ascii="Arial" w:hAnsi="Arial" w:cs="Arial"/>
          <w:sz w:val="22"/>
        </w:rPr>
        <w:t>joints</w:t>
      </w:r>
    </w:p>
    <w:p w14:paraId="14592D81" w14:textId="77777777" w:rsidR="00D65F1A" w:rsidRPr="00BF2B45" w:rsidRDefault="00D65F1A" w:rsidP="00D65F1A">
      <w:pPr>
        <w:pStyle w:val="BodyText"/>
        <w:ind w:right="-48"/>
        <w:rPr>
          <w:rFonts w:ascii="Arial" w:hAnsi="Arial" w:cs="Arial"/>
        </w:rPr>
      </w:pPr>
      <w:r w:rsidRPr="00BF2B45">
        <w:rPr>
          <w:rFonts w:ascii="Arial" w:hAnsi="Arial" w:cs="Arial"/>
        </w:rPr>
        <w:t>shall be allowed to cool down gradually to atmospheric temperature before putting</w:t>
      </w:r>
      <w:r w:rsidRPr="00BF2B45">
        <w:rPr>
          <w:rFonts w:ascii="Arial" w:hAnsi="Arial" w:cs="Arial"/>
          <w:spacing w:val="-52"/>
        </w:rPr>
        <w:t xml:space="preserve"> </w:t>
      </w:r>
      <w:r w:rsidRPr="00BF2B45">
        <w:rPr>
          <w:rFonts w:ascii="Arial" w:hAnsi="Arial" w:cs="Arial"/>
        </w:rPr>
        <w:t>any</w:t>
      </w:r>
      <w:r w:rsidRPr="00BF2B45">
        <w:rPr>
          <w:rFonts w:ascii="Arial" w:hAnsi="Arial" w:cs="Arial"/>
          <w:spacing w:val="-3"/>
        </w:rPr>
        <w:t xml:space="preserve"> </w:t>
      </w:r>
      <w:r w:rsidRPr="00BF2B45">
        <w:rPr>
          <w:rFonts w:ascii="Arial" w:hAnsi="Arial" w:cs="Arial"/>
        </w:rPr>
        <w:t>load on</w:t>
      </w:r>
      <w:r w:rsidRPr="00BF2B45">
        <w:rPr>
          <w:rFonts w:ascii="Arial" w:hAnsi="Arial" w:cs="Arial"/>
          <w:spacing w:val="-2"/>
        </w:rPr>
        <w:t xml:space="preserve"> </w:t>
      </w:r>
      <w:r w:rsidRPr="00BF2B45">
        <w:rPr>
          <w:rFonts w:ascii="Arial" w:hAnsi="Arial" w:cs="Arial"/>
        </w:rPr>
        <w:t>it. Artificial</w:t>
      </w:r>
      <w:r w:rsidRPr="00BF2B45">
        <w:rPr>
          <w:rFonts w:ascii="Arial" w:hAnsi="Arial" w:cs="Arial"/>
          <w:spacing w:val="1"/>
        </w:rPr>
        <w:t xml:space="preserve"> </w:t>
      </w:r>
      <w:r w:rsidRPr="00BF2B45">
        <w:rPr>
          <w:rFonts w:ascii="Arial" w:hAnsi="Arial" w:cs="Arial"/>
        </w:rPr>
        <w:t>cooling</w:t>
      </w:r>
      <w:r w:rsidRPr="00BF2B45">
        <w:rPr>
          <w:rFonts w:ascii="Arial" w:hAnsi="Arial" w:cs="Arial"/>
          <w:spacing w:val="-3"/>
        </w:rPr>
        <w:t xml:space="preserve"> </w:t>
      </w:r>
      <w:r w:rsidRPr="00BF2B45">
        <w:rPr>
          <w:rFonts w:ascii="Arial" w:hAnsi="Arial" w:cs="Arial"/>
        </w:rPr>
        <w:t>shall</w:t>
      </w:r>
      <w:r w:rsidRPr="00BF2B45">
        <w:rPr>
          <w:rFonts w:ascii="Arial" w:hAnsi="Arial" w:cs="Arial"/>
          <w:spacing w:val="-2"/>
        </w:rPr>
        <w:t xml:space="preserve"> </w:t>
      </w:r>
      <w:r w:rsidRPr="00BF2B45">
        <w:rPr>
          <w:rFonts w:ascii="Arial" w:hAnsi="Arial" w:cs="Arial"/>
        </w:rPr>
        <w:t>not</w:t>
      </w:r>
      <w:r w:rsidRPr="00BF2B45">
        <w:rPr>
          <w:rFonts w:ascii="Arial" w:hAnsi="Arial" w:cs="Arial"/>
          <w:spacing w:val="-2"/>
        </w:rPr>
        <w:t xml:space="preserve"> </w:t>
      </w:r>
      <w:r w:rsidRPr="00BF2B45">
        <w:rPr>
          <w:rFonts w:ascii="Arial" w:hAnsi="Arial" w:cs="Arial"/>
        </w:rPr>
        <w:t>be</w:t>
      </w:r>
      <w:r w:rsidRPr="00BF2B45">
        <w:rPr>
          <w:rFonts w:ascii="Arial" w:hAnsi="Arial" w:cs="Arial"/>
          <w:spacing w:val="-1"/>
        </w:rPr>
        <w:t xml:space="preserve"> </w:t>
      </w:r>
      <w:r w:rsidRPr="00BF2B45">
        <w:rPr>
          <w:rFonts w:ascii="Arial" w:hAnsi="Arial" w:cs="Arial"/>
        </w:rPr>
        <w:t>allowed.</w:t>
      </w:r>
    </w:p>
    <w:p w14:paraId="3C337545" w14:textId="77777777" w:rsidR="00D65F1A" w:rsidRPr="00BF2B45" w:rsidRDefault="00D65F1A" w:rsidP="00D65F1A">
      <w:pPr>
        <w:pStyle w:val="ListParagraph"/>
        <w:widowControl w:val="0"/>
        <w:numPr>
          <w:ilvl w:val="2"/>
          <w:numId w:val="611"/>
        </w:numPr>
        <w:tabs>
          <w:tab w:val="left" w:pos="718"/>
        </w:tabs>
        <w:autoSpaceDE w:val="0"/>
        <w:autoSpaceDN w:val="0"/>
        <w:spacing w:after="0" w:line="240" w:lineRule="auto"/>
        <w:ind w:left="220" w:right="-48" w:firstLine="0"/>
        <w:contextualSpacing w:val="0"/>
        <w:rPr>
          <w:rFonts w:ascii="Arial" w:hAnsi="Arial" w:cs="Arial"/>
        </w:rPr>
      </w:pPr>
      <w:r w:rsidRPr="00BF2B45">
        <w:rPr>
          <w:rFonts w:ascii="Arial" w:hAnsi="Arial" w:cs="Arial"/>
          <w:sz w:val="22"/>
        </w:rPr>
        <w:t>All arc welding with large dia. conductors shall be done with low hydrogen</w:t>
      </w:r>
      <w:r w:rsidRPr="00BF2B45">
        <w:rPr>
          <w:rFonts w:ascii="Arial" w:hAnsi="Arial" w:cs="Arial"/>
          <w:spacing w:val="-52"/>
          <w:sz w:val="22"/>
        </w:rPr>
        <w:t xml:space="preserve"> </w:t>
      </w:r>
      <w:r w:rsidRPr="00BF2B45">
        <w:rPr>
          <w:rFonts w:ascii="Arial" w:hAnsi="Arial" w:cs="Arial"/>
          <w:sz w:val="22"/>
        </w:rPr>
        <w:t>content</w:t>
      </w:r>
      <w:r w:rsidRPr="00BF2B45">
        <w:rPr>
          <w:rFonts w:ascii="Arial" w:hAnsi="Arial" w:cs="Arial"/>
          <w:spacing w:val="-2"/>
          <w:sz w:val="22"/>
        </w:rPr>
        <w:t xml:space="preserve"> </w:t>
      </w:r>
      <w:r w:rsidRPr="00BF2B45">
        <w:rPr>
          <w:rFonts w:ascii="Arial" w:hAnsi="Arial" w:cs="Arial"/>
          <w:sz w:val="22"/>
        </w:rPr>
        <w:t>electrodes.</w:t>
      </w:r>
    </w:p>
    <w:p w14:paraId="1D26B5E1" w14:textId="77777777" w:rsidR="00D65F1A" w:rsidRPr="00BF2B45" w:rsidRDefault="00D65F1A" w:rsidP="00D65F1A">
      <w:pPr>
        <w:pStyle w:val="ListParagraph"/>
        <w:widowControl w:val="0"/>
        <w:numPr>
          <w:ilvl w:val="2"/>
          <w:numId w:val="611"/>
        </w:numPr>
        <w:tabs>
          <w:tab w:val="left" w:pos="715"/>
        </w:tabs>
        <w:autoSpaceDE w:val="0"/>
        <w:autoSpaceDN w:val="0"/>
        <w:spacing w:after="0" w:line="240" w:lineRule="auto"/>
        <w:ind w:left="220" w:right="-48" w:firstLine="0"/>
        <w:contextualSpacing w:val="0"/>
        <w:rPr>
          <w:rFonts w:ascii="Arial" w:hAnsi="Arial" w:cs="Arial"/>
        </w:rPr>
      </w:pPr>
      <w:r w:rsidRPr="00BF2B45">
        <w:rPr>
          <w:rFonts w:ascii="Arial" w:hAnsi="Arial" w:cs="Arial"/>
          <w:sz w:val="22"/>
        </w:rPr>
        <w:t>The 75x12mm GS flat shall be clamped with the equipment support structures at</w:t>
      </w:r>
      <w:r w:rsidRPr="00BF2B45">
        <w:rPr>
          <w:rFonts w:ascii="Arial" w:hAnsi="Arial" w:cs="Arial"/>
          <w:spacing w:val="-52"/>
          <w:sz w:val="22"/>
        </w:rPr>
        <w:t xml:space="preserve"> </w:t>
      </w:r>
      <w:r w:rsidRPr="00BF2B45">
        <w:rPr>
          <w:rFonts w:ascii="Arial" w:hAnsi="Arial" w:cs="Arial"/>
          <w:sz w:val="22"/>
        </w:rPr>
        <w:t>1000mm</w:t>
      </w:r>
      <w:r w:rsidRPr="00BF2B45">
        <w:rPr>
          <w:rFonts w:ascii="Arial" w:hAnsi="Arial" w:cs="Arial"/>
          <w:spacing w:val="-4"/>
          <w:sz w:val="22"/>
        </w:rPr>
        <w:t xml:space="preserve"> </w:t>
      </w:r>
      <w:r w:rsidRPr="00BF2B45">
        <w:rPr>
          <w:rFonts w:ascii="Arial" w:hAnsi="Arial" w:cs="Arial"/>
          <w:sz w:val="22"/>
        </w:rPr>
        <w:t>interval.</w:t>
      </w:r>
    </w:p>
    <w:p w14:paraId="711C3C19" w14:textId="77777777" w:rsidR="00D65F1A" w:rsidRPr="00BF2B45" w:rsidRDefault="00D65F1A" w:rsidP="00D65F1A">
      <w:pPr>
        <w:pStyle w:val="ListParagraph"/>
        <w:widowControl w:val="0"/>
        <w:tabs>
          <w:tab w:val="left" w:pos="715"/>
        </w:tabs>
        <w:autoSpaceDE w:val="0"/>
        <w:autoSpaceDN w:val="0"/>
        <w:spacing w:after="0" w:line="240" w:lineRule="auto"/>
        <w:ind w:right="-48"/>
        <w:contextualSpacing w:val="0"/>
        <w:rPr>
          <w:rFonts w:ascii="Arial" w:hAnsi="Arial" w:cs="Arial"/>
        </w:rPr>
      </w:pPr>
    </w:p>
    <w:p w14:paraId="633A703C" w14:textId="77777777" w:rsidR="00D65F1A" w:rsidRPr="00BF2B45" w:rsidRDefault="00D65F1A" w:rsidP="00D65F1A">
      <w:pPr>
        <w:pStyle w:val="Heading1"/>
        <w:keepNext w:val="0"/>
        <w:widowControl w:val="0"/>
        <w:numPr>
          <w:ilvl w:val="1"/>
          <w:numId w:val="610"/>
        </w:numPr>
        <w:tabs>
          <w:tab w:val="left" w:pos="711"/>
        </w:tabs>
        <w:autoSpaceDE w:val="0"/>
        <w:autoSpaceDN w:val="0"/>
        <w:spacing w:before="0" w:after="0" w:line="240" w:lineRule="auto"/>
        <w:ind w:hanging="491"/>
        <w:jc w:val="left"/>
        <w:rPr>
          <w:rFonts w:ascii="Arial" w:hAnsi="Arial" w:cs="Arial"/>
        </w:rPr>
      </w:pPr>
      <w:r w:rsidRPr="00BF2B45">
        <w:rPr>
          <w:rFonts w:ascii="Arial" w:hAnsi="Arial" w:cs="Arial"/>
        </w:rPr>
        <w:t>Insulating</w:t>
      </w:r>
      <w:r w:rsidRPr="00BF2B45">
        <w:rPr>
          <w:rFonts w:ascii="Arial" w:hAnsi="Arial" w:cs="Arial"/>
          <w:spacing w:val="-4"/>
        </w:rPr>
        <w:t xml:space="preserve"> </w:t>
      </w:r>
      <w:r w:rsidRPr="00BF2B45">
        <w:rPr>
          <w:rFonts w:ascii="Arial" w:hAnsi="Arial" w:cs="Arial"/>
        </w:rPr>
        <w:t>mats</w:t>
      </w:r>
    </w:p>
    <w:p w14:paraId="53F09007" w14:textId="77777777" w:rsidR="00D65F1A" w:rsidRPr="00BF2B45" w:rsidRDefault="00D65F1A" w:rsidP="00D65F1A">
      <w:pPr>
        <w:pStyle w:val="BodyText"/>
        <w:spacing w:before="11"/>
        <w:rPr>
          <w:rFonts w:ascii="Arial" w:hAnsi="Arial" w:cs="Arial"/>
          <w:b/>
          <w:sz w:val="21"/>
        </w:rPr>
      </w:pPr>
    </w:p>
    <w:p w14:paraId="4ED23B67" w14:textId="77777777" w:rsidR="00D65F1A" w:rsidRPr="00BF2B45" w:rsidRDefault="00D65F1A" w:rsidP="00D65F1A">
      <w:pPr>
        <w:pStyle w:val="ListParagraph"/>
        <w:widowControl w:val="0"/>
        <w:numPr>
          <w:ilvl w:val="2"/>
          <w:numId w:val="610"/>
        </w:numPr>
        <w:tabs>
          <w:tab w:val="left" w:pos="826"/>
          <w:tab w:val="left" w:pos="8789"/>
        </w:tabs>
        <w:autoSpaceDE w:val="0"/>
        <w:autoSpaceDN w:val="0"/>
        <w:spacing w:after="0" w:line="240" w:lineRule="auto"/>
        <w:ind w:right="2092" w:firstLine="0"/>
        <w:contextualSpacing w:val="0"/>
        <w:rPr>
          <w:rFonts w:ascii="Arial" w:hAnsi="Arial" w:cs="Arial"/>
        </w:rPr>
      </w:pPr>
      <w:r w:rsidRPr="00BF2B45">
        <w:rPr>
          <w:rFonts w:ascii="Arial" w:hAnsi="Arial" w:cs="Arial"/>
          <w:sz w:val="22"/>
        </w:rPr>
        <w:t>The scope covers supply and laying of insulating mats―A‖ conforming to</w:t>
      </w:r>
      <w:r w:rsidRPr="00BF2B45">
        <w:rPr>
          <w:rFonts w:ascii="Arial" w:hAnsi="Arial" w:cs="Arial"/>
          <w:spacing w:val="-52"/>
          <w:sz w:val="22"/>
        </w:rPr>
        <w:t xml:space="preserve"> </w:t>
      </w:r>
      <w:r w:rsidRPr="00BF2B45">
        <w:rPr>
          <w:rFonts w:ascii="Arial" w:hAnsi="Arial" w:cs="Arial"/>
          <w:sz w:val="22"/>
        </w:rPr>
        <w:t>IS: 15652-2006.</w:t>
      </w:r>
    </w:p>
    <w:p w14:paraId="723DB69B" w14:textId="77777777" w:rsidR="00D65F1A" w:rsidRPr="00BF2B45" w:rsidRDefault="00D65F1A" w:rsidP="00D65F1A">
      <w:pPr>
        <w:pStyle w:val="ListParagraph"/>
        <w:widowControl w:val="0"/>
        <w:numPr>
          <w:ilvl w:val="2"/>
          <w:numId w:val="610"/>
        </w:numPr>
        <w:tabs>
          <w:tab w:val="left" w:pos="826"/>
          <w:tab w:val="left" w:pos="8789"/>
        </w:tabs>
        <w:autoSpaceDE w:val="0"/>
        <w:autoSpaceDN w:val="0"/>
        <w:spacing w:after="0" w:line="240" w:lineRule="auto"/>
        <w:ind w:right="936" w:firstLine="0"/>
        <w:contextualSpacing w:val="0"/>
        <w:rPr>
          <w:rFonts w:ascii="Arial" w:hAnsi="Arial" w:cs="Arial"/>
        </w:rPr>
      </w:pPr>
      <w:r w:rsidRPr="00BF2B45">
        <w:rPr>
          <w:rFonts w:ascii="Arial" w:hAnsi="Arial" w:cs="Arial"/>
          <w:sz w:val="22"/>
        </w:rPr>
        <w:t>These insulating mats shall be laid in front of all floor mounted AC and DC</w:t>
      </w:r>
      <w:r w:rsidRPr="00BF2B45">
        <w:rPr>
          <w:rFonts w:ascii="Arial" w:hAnsi="Arial" w:cs="Arial"/>
          <w:spacing w:val="1"/>
          <w:sz w:val="22"/>
        </w:rPr>
        <w:t xml:space="preserve"> </w:t>
      </w:r>
      <w:r w:rsidRPr="00BF2B45">
        <w:rPr>
          <w:rFonts w:ascii="Arial" w:hAnsi="Arial" w:cs="Arial"/>
          <w:sz w:val="22"/>
        </w:rPr>
        <w:t>switchboards</w:t>
      </w:r>
      <w:r w:rsidRPr="00BF2B45">
        <w:rPr>
          <w:rFonts w:ascii="Arial" w:hAnsi="Arial" w:cs="Arial"/>
          <w:spacing w:val="-3"/>
          <w:sz w:val="22"/>
        </w:rPr>
        <w:t xml:space="preserve"> </w:t>
      </w:r>
      <w:r w:rsidRPr="00BF2B45">
        <w:rPr>
          <w:rFonts w:ascii="Arial" w:hAnsi="Arial" w:cs="Arial"/>
          <w:sz w:val="22"/>
        </w:rPr>
        <w:t>and</w:t>
      </w:r>
      <w:r w:rsidRPr="00BF2B45">
        <w:rPr>
          <w:rFonts w:ascii="Arial" w:hAnsi="Arial" w:cs="Arial"/>
          <w:spacing w:val="-1"/>
          <w:sz w:val="22"/>
        </w:rPr>
        <w:t xml:space="preserve"> </w:t>
      </w:r>
      <w:r w:rsidRPr="00BF2B45">
        <w:rPr>
          <w:rFonts w:ascii="Arial" w:hAnsi="Arial" w:cs="Arial"/>
          <w:sz w:val="22"/>
        </w:rPr>
        <w:t>switchgear</w:t>
      </w:r>
      <w:r w:rsidRPr="00BF2B45">
        <w:rPr>
          <w:rFonts w:ascii="Arial" w:hAnsi="Arial" w:cs="Arial"/>
          <w:spacing w:val="1"/>
          <w:sz w:val="22"/>
        </w:rPr>
        <w:t xml:space="preserve"> </w:t>
      </w:r>
      <w:r w:rsidRPr="00BF2B45">
        <w:rPr>
          <w:rFonts w:ascii="Arial" w:hAnsi="Arial" w:cs="Arial"/>
          <w:sz w:val="22"/>
        </w:rPr>
        <w:t>panels</w:t>
      </w:r>
      <w:r w:rsidRPr="00BF2B45">
        <w:rPr>
          <w:rFonts w:ascii="Arial" w:hAnsi="Arial" w:cs="Arial"/>
          <w:spacing w:val="-1"/>
          <w:sz w:val="22"/>
        </w:rPr>
        <w:t xml:space="preserve"> </w:t>
      </w:r>
      <w:r w:rsidRPr="00BF2B45">
        <w:rPr>
          <w:rFonts w:ascii="Arial" w:hAnsi="Arial" w:cs="Arial"/>
          <w:sz w:val="22"/>
        </w:rPr>
        <w:t>located</w:t>
      </w:r>
      <w:r w:rsidRPr="00BF2B45">
        <w:rPr>
          <w:rFonts w:ascii="Arial" w:hAnsi="Arial" w:cs="Arial"/>
          <w:spacing w:val="-3"/>
          <w:sz w:val="22"/>
        </w:rPr>
        <w:t xml:space="preserve"> </w:t>
      </w:r>
      <w:r w:rsidRPr="00BF2B45">
        <w:rPr>
          <w:rFonts w:ascii="Arial" w:hAnsi="Arial" w:cs="Arial"/>
          <w:sz w:val="22"/>
        </w:rPr>
        <w:t>in control</w:t>
      </w:r>
      <w:r w:rsidRPr="00BF2B45">
        <w:rPr>
          <w:rFonts w:ascii="Arial" w:hAnsi="Arial" w:cs="Arial"/>
          <w:spacing w:val="-3"/>
          <w:sz w:val="22"/>
        </w:rPr>
        <w:t xml:space="preserve"> </w:t>
      </w:r>
      <w:r w:rsidRPr="00BF2B45">
        <w:rPr>
          <w:rFonts w:ascii="Arial" w:hAnsi="Arial" w:cs="Arial"/>
          <w:sz w:val="22"/>
        </w:rPr>
        <w:t>room</w:t>
      </w:r>
      <w:r w:rsidRPr="00BF2B45">
        <w:rPr>
          <w:rFonts w:ascii="Arial" w:hAnsi="Arial" w:cs="Arial"/>
          <w:spacing w:val="-5"/>
          <w:sz w:val="22"/>
        </w:rPr>
        <w:t xml:space="preserve"> </w:t>
      </w:r>
      <w:r w:rsidRPr="00BF2B45">
        <w:rPr>
          <w:rFonts w:ascii="Arial" w:hAnsi="Arial" w:cs="Arial"/>
          <w:sz w:val="22"/>
        </w:rPr>
        <w:t>building/</w:t>
      </w:r>
      <w:r w:rsidRPr="00BF2B45">
        <w:rPr>
          <w:rFonts w:ascii="Arial" w:hAnsi="Arial" w:cs="Arial"/>
          <w:spacing w:val="2"/>
          <w:sz w:val="22"/>
        </w:rPr>
        <w:t xml:space="preserve"> </w:t>
      </w:r>
      <w:r w:rsidRPr="00BF2B45">
        <w:rPr>
          <w:rFonts w:ascii="Arial" w:hAnsi="Arial" w:cs="Arial"/>
          <w:sz w:val="22"/>
        </w:rPr>
        <w:t>Switchyard</w:t>
      </w:r>
      <w:r w:rsidRPr="00BF2B45">
        <w:rPr>
          <w:rFonts w:ascii="Arial" w:hAnsi="Arial" w:cs="Arial"/>
          <w:spacing w:val="-4"/>
          <w:sz w:val="22"/>
        </w:rPr>
        <w:t xml:space="preserve"> </w:t>
      </w:r>
      <w:r w:rsidRPr="00BF2B45">
        <w:rPr>
          <w:rFonts w:ascii="Arial" w:hAnsi="Arial" w:cs="Arial"/>
          <w:sz w:val="22"/>
        </w:rPr>
        <w:t>panel</w:t>
      </w:r>
      <w:r w:rsidRPr="00BF2B45">
        <w:rPr>
          <w:rFonts w:ascii="Arial" w:hAnsi="Arial" w:cs="Arial"/>
          <w:spacing w:val="-2"/>
          <w:sz w:val="22"/>
        </w:rPr>
        <w:t xml:space="preserve"> </w:t>
      </w:r>
      <w:r w:rsidRPr="00BF2B45">
        <w:rPr>
          <w:rFonts w:ascii="Arial" w:hAnsi="Arial" w:cs="Arial"/>
          <w:sz w:val="22"/>
        </w:rPr>
        <w:t>room.</w:t>
      </w:r>
    </w:p>
    <w:p w14:paraId="4493507E" w14:textId="77777777" w:rsidR="00D65F1A" w:rsidRPr="00BF2B45" w:rsidRDefault="00D65F1A" w:rsidP="00D65F1A">
      <w:pPr>
        <w:pStyle w:val="ListParagraph"/>
        <w:widowControl w:val="0"/>
        <w:numPr>
          <w:ilvl w:val="2"/>
          <w:numId w:val="610"/>
        </w:numPr>
        <w:tabs>
          <w:tab w:val="left" w:pos="826"/>
          <w:tab w:val="left" w:pos="8789"/>
        </w:tabs>
        <w:autoSpaceDE w:val="0"/>
        <w:autoSpaceDN w:val="0"/>
        <w:spacing w:before="1" w:after="0" w:line="251" w:lineRule="exact"/>
        <w:ind w:right="94" w:firstLine="0"/>
        <w:contextualSpacing w:val="0"/>
        <w:rPr>
          <w:rFonts w:ascii="Arial" w:hAnsi="Arial" w:cs="Arial"/>
        </w:rPr>
      </w:pPr>
      <w:r w:rsidRPr="00BF2B45">
        <w:rPr>
          <w:rFonts w:ascii="Arial" w:hAnsi="Arial" w:cs="Arial"/>
          <w:sz w:val="22"/>
        </w:rPr>
        <w:t>The insulating mats shall be made of elastomer material free from any insertions</w:t>
      </w:r>
      <w:r w:rsidRPr="00BF2B45">
        <w:rPr>
          <w:rFonts w:ascii="Arial" w:hAnsi="Arial" w:cs="Arial"/>
          <w:spacing w:val="-52"/>
          <w:sz w:val="22"/>
        </w:rPr>
        <w:t xml:space="preserve"> </w:t>
      </w:r>
      <w:r w:rsidRPr="00BF2B45">
        <w:rPr>
          <w:rFonts w:ascii="Arial" w:hAnsi="Arial" w:cs="Arial"/>
          <w:sz w:val="22"/>
        </w:rPr>
        <w:t>leading</w:t>
      </w:r>
      <w:r w:rsidRPr="00BF2B45">
        <w:rPr>
          <w:rFonts w:ascii="Arial" w:hAnsi="Arial" w:cs="Arial"/>
          <w:spacing w:val="-4"/>
          <w:sz w:val="22"/>
        </w:rPr>
        <w:t xml:space="preserve"> </w:t>
      </w:r>
      <w:r w:rsidRPr="00BF2B45">
        <w:rPr>
          <w:rFonts w:ascii="Arial" w:hAnsi="Arial" w:cs="Arial"/>
          <w:sz w:val="22"/>
        </w:rPr>
        <w:t>to deterioration</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2"/>
          <w:sz w:val="22"/>
        </w:rPr>
        <w:t xml:space="preserve"> </w:t>
      </w:r>
      <w:r w:rsidRPr="00BF2B45">
        <w:rPr>
          <w:rFonts w:ascii="Arial" w:hAnsi="Arial" w:cs="Arial"/>
          <w:sz w:val="22"/>
        </w:rPr>
        <w:t>insulating</w:t>
      </w:r>
      <w:r w:rsidRPr="00BF2B45">
        <w:rPr>
          <w:rFonts w:ascii="Arial" w:hAnsi="Arial" w:cs="Arial"/>
          <w:spacing w:val="-4"/>
          <w:sz w:val="22"/>
        </w:rPr>
        <w:t xml:space="preserve"> </w:t>
      </w:r>
      <w:r w:rsidRPr="00BF2B45">
        <w:rPr>
          <w:rFonts w:ascii="Arial" w:hAnsi="Arial" w:cs="Arial"/>
          <w:sz w:val="22"/>
        </w:rPr>
        <w:t>properties.</w:t>
      </w:r>
      <w:r w:rsidRPr="00BF2B45">
        <w:rPr>
          <w:rFonts w:ascii="Arial" w:hAnsi="Arial" w:cs="Arial"/>
          <w:spacing w:val="-3"/>
          <w:sz w:val="22"/>
        </w:rPr>
        <w:t xml:space="preserve"> </w:t>
      </w:r>
      <w:r w:rsidRPr="00BF2B45">
        <w:rPr>
          <w:rFonts w:ascii="Arial" w:hAnsi="Arial" w:cs="Arial"/>
          <w:sz w:val="22"/>
        </w:rPr>
        <w:t>It</w:t>
      </w:r>
      <w:r w:rsidRPr="00BF2B45">
        <w:rPr>
          <w:rFonts w:ascii="Arial" w:hAnsi="Arial" w:cs="Arial"/>
          <w:spacing w:val="1"/>
          <w:sz w:val="22"/>
        </w:rPr>
        <w:t xml:space="preserve"> </w:t>
      </w:r>
      <w:r w:rsidRPr="00BF2B45">
        <w:rPr>
          <w:rFonts w:ascii="Arial" w:hAnsi="Arial" w:cs="Arial"/>
          <w:sz w:val="22"/>
        </w:rPr>
        <w:t>shall</w:t>
      </w:r>
      <w:r w:rsidRPr="00BF2B45">
        <w:rPr>
          <w:rFonts w:ascii="Arial" w:hAnsi="Arial" w:cs="Arial"/>
          <w:spacing w:val="-3"/>
          <w:sz w:val="22"/>
        </w:rPr>
        <w:t xml:space="preserve"> </w:t>
      </w:r>
      <w:r w:rsidRPr="00BF2B45">
        <w:rPr>
          <w:rFonts w:ascii="Arial" w:hAnsi="Arial" w:cs="Arial"/>
          <w:sz w:val="22"/>
        </w:rPr>
        <w:t>be resistant</w:t>
      </w:r>
      <w:r w:rsidRPr="00BF2B45">
        <w:rPr>
          <w:rFonts w:ascii="Arial" w:hAnsi="Arial" w:cs="Arial"/>
          <w:spacing w:val="-3"/>
          <w:sz w:val="22"/>
        </w:rPr>
        <w:t xml:space="preserve"> </w:t>
      </w:r>
      <w:r w:rsidRPr="00BF2B45">
        <w:rPr>
          <w:rFonts w:ascii="Arial" w:hAnsi="Arial" w:cs="Arial"/>
          <w:sz w:val="22"/>
        </w:rPr>
        <w:t>to acid,</w:t>
      </w:r>
      <w:r w:rsidRPr="00BF2B45">
        <w:rPr>
          <w:rFonts w:ascii="Arial" w:hAnsi="Arial" w:cs="Arial"/>
          <w:spacing w:val="-4"/>
          <w:sz w:val="22"/>
        </w:rPr>
        <w:t xml:space="preserve"> </w:t>
      </w:r>
      <w:r w:rsidRPr="00BF2B45">
        <w:rPr>
          <w:rFonts w:ascii="Arial" w:hAnsi="Arial" w:cs="Arial"/>
          <w:sz w:val="22"/>
        </w:rPr>
        <w:t>oil</w:t>
      </w:r>
      <w:r w:rsidRPr="00BF2B45">
        <w:rPr>
          <w:rFonts w:ascii="Arial" w:hAnsi="Arial" w:cs="Arial"/>
          <w:sz w:val="22"/>
          <w:lang w:val="en-US"/>
        </w:rPr>
        <w:t xml:space="preserve"> </w:t>
      </w:r>
      <w:r w:rsidRPr="00BF2B45">
        <w:rPr>
          <w:rFonts w:ascii="Arial" w:hAnsi="Arial" w:cs="Arial"/>
        </w:rPr>
        <w:t>and low</w:t>
      </w:r>
      <w:r w:rsidRPr="00BF2B45">
        <w:rPr>
          <w:rFonts w:ascii="Arial" w:hAnsi="Arial" w:cs="Arial"/>
          <w:spacing w:val="-4"/>
        </w:rPr>
        <w:t xml:space="preserve"> </w:t>
      </w:r>
      <w:r w:rsidRPr="00BF2B45">
        <w:rPr>
          <w:rFonts w:ascii="Arial" w:hAnsi="Arial" w:cs="Arial"/>
        </w:rPr>
        <w:t>temperature.</w:t>
      </w:r>
    </w:p>
    <w:p w14:paraId="6283D919" w14:textId="77777777" w:rsidR="00D65F1A" w:rsidRPr="00BF2B45" w:rsidRDefault="00D65F1A" w:rsidP="00D65F1A">
      <w:pPr>
        <w:pStyle w:val="ListParagraph"/>
        <w:widowControl w:val="0"/>
        <w:numPr>
          <w:ilvl w:val="2"/>
          <w:numId w:val="610"/>
        </w:numPr>
        <w:tabs>
          <w:tab w:val="left" w:pos="828"/>
          <w:tab w:val="left" w:pos="8789"/>
        </w:tabs>
        <w:autoSpaceDE w:val="0"/>
        <w:autoSpaceDN w:val="0"/>
        <w:spacing w:before="1" w:after="0" w:line="240" w:lineRule="auto"/>
        <w:ind w:right="1674" w:firstLine="0"/>
        <w:contextualSpacing w:val="0"/>
        <w:rPr>
          <w:rFonts w:ascii="Arial" w:hAnsi="Arial" w:cs="Arial"/>
        </w:rPr>
      </w:pPr>
      <w:r w:rsidRPr="00BF2B45">
        <w:rPr>
          <w:rFonts w:ascii="Arial" w:hAnsi="Arial" w:cs="Arial"/>
          <w:sz w:val="22"/>
        </w:rPr>
        <w:t>Upper surface of the insulating mats shall have small aberration (rough surface</w:t>
      </w:r>
      <w:r w:rsidRPr="00BF2B45">
        <w:rPr>
          <w:rFonts w:ascii="Arial" w:hAnsi="Arial" w:cs="Arial"/>
          <w:spacing w:val="-52"/>
          <w:sz w:val="22"/>
        </w:rPr>
        <w:t xml:space="preserve"> </w:t>
      </w:r>
      <w:r w:rsidRPr="00BF2B45">
        <w:rPr>
          <w:rFonts w:ascii="Arial" w:hAnsi="Arial" w:cs="Arial"/>
          <w:sz w:val="22"/>
        </w:rPr>
        <w:t>without</w:t>
      </w:r>
      <w:r w:rsidRPr="00BF2B45">
        <w:rPr>
          <w:rFonts w:ascii="Arial" w:hAnsi="Arial" w:cs="Arial"/>
          <w:spacing w:val="2"/>
          <w:sz w:val="22"/>
        </w:rPr>
        <w:t xml:space="preserve"> </w:t>
      </w:r>
      <w:r w:rsidRPr="00BF2B45">
        <w:rPr>
          <w:rFonts w:ascii="Arial" w:hAnsi="Arial" w:cs="Arial"/>
          <w:sz w:val="22"/>
        </w:rPr>
        <w:t>edges)</w:t>
      </w:r>
      <w:r w:rsidRPr="00BF2B45">
        <w:rPr>
          <w:rFonts w:ascii="Arial" w:hAnsi="Arial" w:cs="Arial"/>
          <w:spacing w:val="2"/>
          <w:sz w:val="22"/>
        </w:rPr>
        <w:t xml:space="preserve"> </w:t>
      </w:r>
      <w:r w:rsidRPr="00BF2B45">
        <w:rPr>
          <w:rFonts w:ascii="Arial" w:hAnsi="Arial" w:cs="Arial"/>
          <w:sz w:val="22"/>
        </w:rPr>
        <w:t>to avoid</w:t>
      </w:r>
      <w:r w:rsidRPr="00BF2B45">
        <w:rPr>
          <w:rFonts w:ascii="Arial" w:hAnsi="Arial" w:cs="Arial"/>
          <w:spacing w:val="2"/>
          <w:sz w:val="22"/>
        </w:rPr>
        <w:t xml:space="preserve"> </w:t>
      </w:r>
      <w:r w:rsidRPr="00BF2B45">
        <w:rPr>
          <w:rFonts w:ascii="Arial" w:hAnsi="Arial" w:cs="Arial"/>
          <w:sz w:val="22"/>
        </w:rPr>
        <w:t>slippery</w:t>
      </w:r>
      <w:r w:rsidRPr="00BF2B45">
        <w:rPr>
          <w:rFonts w:ascii="Arial" w:hAnsi="Arial" w:cs="Arial"/>
          <w:spacing w:val="-1"/>
          <w:sz w:val="22"/>
        </w:rPr>
        <w:t xml:space="preserve"> </w:t>
      </w:r>
      <w:r w:rsidRPr="00BF2B45">
        <w:rPr>
          <w:rFonts w:ascii="Arial" w:hAnsi="Arial" w:cs="Arial"/>
          <w:sz w:val="22"/>
        </w:rPr>
        <w:t>effects</w:t>
      </w:r>
      <w:r w:rsidRPr="00BF2B45">
        <w:rPr>
          <w:rFonts w:ascii="Arial" w:hAnsi="Arial" w:cs="Arial"/>
          <w:spacing w:val="2"/>
          <w:sz w:val="22"/>
        </w:rPr>
        <w:t xml:space="preserve"> </w:t>
      </w:r>
      <w:r w:rsidRPr="00BF2B45">
        <w:rPr>
          <w:rFonts w:ascii="Arial" w:hAnsi="Arial" w:cs="Arial"/>
          <w:sz w:val="22"/>
        </w:rPr>
        <w:t>while the lower surface shall be</w:t>
      </w:r>
      <w:r w:rsidRPr="00BF2B45">
        <w:rPr>
          <w:rFonts w:ascii="Arial" w:hAnsi="Arial" w:cs="Arial"/>
          <w:spacing w:val="2"/>
          <w:sz w:val="22"/>
        </w:rPr>
        <w:t xml:space="preserve"> </w:t>
      </w:r>
      <w:r w:rsidRPr="00BF2B45">
        <w:rPr>
          <w:rFonts w:ascii="Arial" w:hAnsi="Arial" w:cs="Arial"/>
          <w:sz w:val="22"/>
        </w:rPr>
        <w:t>plain</w:t>
      </w:r>
      <w:r w:rsidRPr="00BF2B45">
        <w:rPr>
          <w:rFonts w:ascii="Arial" w:hAnsi="Arial" w:cs="Arial"/>
          <w:spacing w:val="2"/>
          <w:sz w:val="22"/>
        </w:rPr>
        <w:t xml:space="preserve"> </w:t>
      </w:r>
      <w:r w:rsidRPr="00BF2B45">
        <w:rPr>
          <w:rFonts w:ascii="Arial" w:hAnsi="Arial" w:cs="Arial"/>
          <w:sz w:val="22"/>
        </w:rPr>
        <w:t>or</w:t>
      </w:r>
      <w:r w:rsidRPr="00BF2B45">
        <w:rPr>
          <w:rFonts w:ascii="Arial" w:hAnsi="Arial" w:cs="Arial"/>
          <w:spacing w:val="1"/>
          <w:sz w:val="22"/>
        </w:rPr>
        <w:t xml:space="preserve"> </w:t>
      </w:r>
      <w:r w:rsidRPr="00BF2B45">
        <w:rPr>
          <w:rFonts w:ascii="Arial" w:hAnsi="Arial" w:cs="Arial"/>
          <w:sz w:val="22"/>
        </w:rPr>
        <w:t>could</w:t>
      </w:r>
      <w:r w:rsidRPr="00BF2B45">
        <w:rPr>
          <w:rFonts w:ascii="Arial" w:hAnsi="Arial" w:cs="Arial"/>
          <w:spacing w:val="-4"/>
          <w:sz w:val="22"/>
        </w:rPr>
        <w:t xml:space="preserve"> </w:t>
      </w:r>
      <w:r w:rsidRPr="00BF2B45">
        <w:rPr>
          <w:rFonts w:ascii="Arial" w:hAnsi="Arial" w:cs="Arial"/>
          <w:sz w:val="22"/>
        </w:rPr>
        <w:t>be</w:t>
      </w:r>
      <w:r w:rsidRPr="00BF2B45">
        <w:rPr>
          <w:rFonts w:ascii="Arial" w:hAnsi="Arial" w:cs="Arial"/>
          <w:spacing w:val="-1"/>
          <w:sz w:val="22"/>
        </w:rPr>
        <w:t xml:space="preserve"> </w:t>
      </w:r>
      <w:r w:rsidRPr="00BF2B45">
        <w:rPr>
          <w:rFonts w:ascii="Arial" w:hAnsi="Arial" w:cs="Arial"/>
          <w:sz w:val="22"/>
        </w:rPr>
        <w:t>finished</w:t>
      </w:r>
      <w:r w:rsidRPr="00BF2B45">
        <w:rPr>
          <w:rFonts w:ascii="Arial" w:hAnsi="Arial" w:cs="Arial"/>
          <w:spacing w:val="-1"/>
          <w:sz w:val="22"/>
        </w:rPr>
        <w:t xml:space="preserve"> </w:t>
      </w:r>
      <w:r w:rsidRPr="00BF2B45">
        <w:rPr>
          <w:rFonts w:ascii="Arial" w:hAnsi="Arial" w:cs="Arial"/>
          <w:sz w:val="22"/>
        </w:rPr>
        <w:t>slip</w:t>
      </w:r>
      <w:r w:rsidRPr="00BF2B45">
        <w:rPr>
          <w:rFonts w:ascii="Arial" w:hAnsi="Arial" w:cs="Arial"/>
          <w:spacing w:val="-4"/>
          <w:sz w:val="22"/>
        </w:rPr>
        <w:t xml:space="preserve"> </w:t>
      </w:r>
      <w:r w:rsidRPr="00BF2B45">
        <w:rPr>
          <w:rFonts w:ascii="Arial" w:hAnsi="Arial" w:cs="Arial"/>
          <w:sz w:val="22"/>
        </w:rPr>
        <w:t>resistant without</w:t>
      </w:r>
      <w:r w:rsidRPr="00BF2B45">
        <w:rPr>
          <w:rFonts w:ascii="Arial" w:hAnsi="Arial" w:cs="Arial"/>
          <w:spacing w:val="-1"/>
          <w:sz w:val="22"/>
        </w:rPr>
        <w:t xml:space="preserve"> </w:t>
      </w:r>
      <w:r w:rsidRPr="00BF2B45">
        <w:rPr>
          <w:rFonts w:ascii="Arial" w:hAnsi="Arial" w:cs="Arial"/>
          <w:sz w:val="22"/>
        </w:rPr>
        <w:t>affecting</w:t>
      </w:r>
      <w:r w:rsidRPr="00BF2B45">
        <w:rPr>
          <w:rFonts w:ascii="Arial" w:hAnsi="Arial" w:cs="Arial"/>
          <w:spacing w:val="-3"/>
          <w:sz w:val="22"/>
        </w:rPr>
        <w:t xml:space="preserve"> </w:t>
      </w:r>
      <w:r w:rsidRPr="00BF2B45">
        <w:rPr>
          <w:rFonts w:ascii="Arial" w:hAnsi="Arial" w:cs="Arial"/>
          <w:sz w:val="22"/>
        </w:rPr>
        <w:t>adversely</w:t>
      </w:r>
      <w:r w:rsidRPr="00BF2B45">
        <w:rPr>
          <w:rFonts w:ascii="Arial" w:hAnsi="Arial" w:cs="Arial"/>
          <w:spacing w:val="-4"/>
          <w:sz w:val="22"/>
        </w:rPr>
        <w:t xml:space="preserve"> </w:t>
      </w:r>
      <w:r w:rsidRPr="00BF2B45">
        <w:rPr>
          <w:rFonts w:ascii="Arial" w:hAnsi="Arial" w:cs="Arial"/>
          <w:sz w:val="22"/>
        </w:rPr>
        <w:t>the</w:t>
      </w:r>
      <w:r w:rsidRPr="00BF2B45">
        <w:rPr>
          <w:rFonts w:ascii="Arial" w:hAnsi="Arial" w:cs="Arial"/>
          <w:spacing w:val="-3"/>
          <w:sz w:val="22"/>
        </w:rPr>
        <w:t xml:space="preserve"> </w:t>
      </w:r>
      <w:r w:rsidRPr="00BF2B45">
        <w:rPr>
          <w:rFonts w:ascii="Arial" w:hAnsi="Arial" w:cs="Arial"/>
          <w:sz w:val="22"/>
        </w:rPr>
        <w:t>dielectric</w:t>
      </w:r>
      <w:r w:rsidRPr="00BF2B45">
        <w:rPr>
          <w:rFonts w:ascii="Arial" w:hAnsi="Arial" w:cs="Arial"/>
          <w:spacing w:val="-3"/>
          <w:sz w:val="22"/>
        </w:rPr>
        <w:t xml:space="preserve"> </w:t>
      </w:r>
      <w:r w:rsidRPr="00BF2B45">
        <w:rPr>
          <w:rFonts w:ascii="Arial" w:hAnsi="Arial" w:cs="Arial"/>
          <w:sz w:val="22"/>
        </w:rPr>
        <w:t>property</w:t>
      </w:r>
    </w:p>
    <w:p w14:paraId="772C806D" w14:textId="77777777" w:rsidR="00D65F1A" w:rsidRPr="00BF2B45" w:rsidRDefault="00D65F1A" w:rsidP="00D65F1A">
      <w:pPr>
        <w:pStyle w:val="BodyText"/>
        <w:tabs>
          <w:tab w:val="left" w:pos="8789"/>
        </w:tabs>
        <w:spacing w:line="252" w:lineRule="exact"/>
        <w:rPr>
          <w:rFonts w:ascii="Arial" w:hAnsi="Arial" w:cs="Arial"/>
        </w:rPr>
      </w:pPr>
      <w:r w:rsidRPr="00BF2B45">
        <w:rPr>
          <w:rFonts w:ascii="Arial" w:hAnsi="Arial" w:cs="Arial"/>
        </w:rPr>
        <w:t>of</w:t>
      </w:r>
      <w:r w:rsidRPr="00BF2B45">
        <w:rPr>
          <w:rFonts w:ascii="Arial" w:hAnsi="Arial" w:cs="Arial"/>
          <w:spacing w:val="-1"/>
        </w:rPr>
        <w:t xml:space="preserve"> </w:t>
      </w:r>
      <w:r w:rsidRPr="00BF2B45">
        <w:rPr>
          <w:rFonts w:ascii="Arial" w:hAnsi="Arial" w:cs="Arial"/>
        </w:rPr>
        <w:t>the</w:t>
      </w:r>
      <w:r w:rsidRPr="00BF2B45">
        <w:rPr>
          <w:rFonts w:ascii="Arial" w:hAnsi="Arial" w:cs="Arial"/>
          <w:spacing w:val="-1"/>
        </w:rPr>
        <w:t xml:space="preserve"> </w:t>
      </w:r>
      <w:r w:rsidRPr="00BF2B45">
        <w:rPr>
          <w:rFonts w:ascii="Arial" w:hAnsi="Arial" w:cs="Arial"/>
        </w:rPr>
        <w:t>mat.</w:t>
      </w:r>
    </w:p>
    <w:p w14:paraId="0147C878" w14:textId="77777777" w:rsidR="00D65F1A" w:rsidRPr="00BF2B45" w:rsidRDefault="00D65F1A" w:rsidP="00D65F1A">
      <w:pPr>
        <w:pStyle w:val="ListParagraph"/>
        <w:widowControl w:val="0"/>
        <w:numPr>
          <w:ilvl w:val="2"/>
          <w:numId w:val="610"/>
        </w:numPr>
        <w:tabs>
          <w:tab w:val="left" w:pos="828"/>
          <w:tab w:val="left" w:pos="8789"/>
        </w:tabs>
        <w:autoSpaceDE w:val="0"/>
        <w:autoSpaceDN w:val="0"/>
        <w:spacing w:before="2" w:after="0" w:line="240" w:lineRule="auto"/>
        <w:ind w:right="2138" w:firstLine="0"/>
        <w:contextualSpacing w:val="0"/>
        <w:jc w:val="both"/>
        <w:rPr>
          <w:rFonts w:ascii="Arial" w:hAnsi="Arial" w:cs="Arial"/>
        </w:rPr>
      </w:pPr>
      <w:r w:rsidRPr="00BF2B45">
        <w:rPr>
          <w:rFonts w:ascii="Arial" w:hAnsi="Arial" w:cs="Arial"/>
          <w:sz w:val="22"/>
        </w:rPr>
        <w:t xml:space="preserve">Insulating mat (wherever applicable) shall be of </w:t>
      </w:r>
      <w:proofErr w:type="spellStart"/>
      <w:r w:rsidRPr="00BF2B45">
        <w:rPr>
          <w:rFonts w:ascii="Arial" w:hAnsi="Arial" w:cs="Arial"/>
          <w:sz w:val="22"/>
        </w:rPr>
        <w:t>pastable</w:t>
      </w:r>
      <w:proofErr w:type="spellEnd"/>
      <w:r w:rsidRPr="00BF2B45">
        <w:rPr>
          <w:rFonts w:ascii="Arial" w:hAnsi="Arial" w:cs="Arial"/>
          <w:sz w:val="22"/>
        </w:rPr>
        <w:t xml:space="preserve"> type, to be fixed</w:t>
      </w:r>
      <w:r w:rsidRPr="00BF2B45">
        <w:rPr>
          <w:rFonts w:ascii="Arial" w:hAnsi="Arial" w:cs="Arial"/>
          <w:spacing w:val="-52"/>
          <w:sz w:val="22"/>
        </w:rPr>
        <w:t xml:space="preserve"> </w:t>
      </w:r>
      <w:r w:rsidRPr="00BF2B45">
        <w:rPr>
          <w:rFonts w:ascii="Arial" w:hAnsi="Arial" w:cs="Arial"/>
          <w:sz w:val="22"/>
        </w:rPr>
        <w:t>permanently on the front of the panels except for the chequered plate area which</w:t>
      </w:r>
      <w:r w:rsidRPr="00BF2B45">
        <w:rPr>
          <w:rFonts w:ascii="Arial" w:hAnsi="Arial" w:cs="Arial"/>
          <w:spacing w:val="-52"/>
          <w:sz w:val="22"/>
        </w:rPr>
        <w:t xml:space="preserve"> </w:t>
      </w:r>
      <w:r w:rsidRPr="00BF2B45">
        <w:rPr>
          <w:rFonts w:ascii="Arial" w:hAnsi="Arial" w:cs="Arial"/>
          <w:sz w:val="22"/>
        </w:rPr>
        <w:t>shall not</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2"/>
          <w:sz w:val="22"/>
        </w:rPr>
        <w:t xml:space="preserve"> </w:t>
      </w:r>
      <w:r w:rsidRPr="00BF2B45">
        <w:rPr>
          <w:rFonts w:ascii="Arial" w:hAnsi="Arial" w:cs="Arial"/>
          <w:sz w:val="22"/>
        </w:rPr>
        <w:t>pasted</w:t>
      </w:r>
      <w:r w:rsidRPr="00BF2B45">
        <w:rPr>
          <w:rFonts w:ascii="Arial" w:hAnsi="Arial" w:cs="Arial"/>
          <w:spacing w:val="-2"/>
          <w:sz w:val="22"/>
        </w:rPr>
        <w:t xml:space="preserve"> </w:t>
      </w:r>
      <w:r w:rsidRPr="00BF2B45">
        <w:rPr>
          <w:rFonts w:ascii="Arial" w:hAnsi="Arial" w:cs="Arial"/>
          <w:sz w:val="22"/>
        </w:rPr>
        <w:t>as per</w:t>
      </w:r>
      <w:r w:rsidRPr="00BF2B45">
        <w:rPr>
          <w:rFonts w:ascii="Arial" w:hAnsi="Arial" w:cs="Arial"/>
          <w:spacing w:val="-2"/>
          <w:sz w:val="22"/>
        </w:rPr>
        <w:t xml:space="preserve"> </w:t>
      </w:r>
      <w:r w:rsidRPr="00BF2B45">
        <w:rPr>
          <w:rFonts w:ascii="Arial" w:hAnsi="Arial" w:cs="Arial"/>
          <w:sz w:val="22"/>
        </w:rPr>
        <w:t>requirement.</w:t>
      </w:r>
    </w:p>
    <w:p w14:paraId="39E2423D" w14:textId="77777777" w:rsidR="00D65F1A" w:rsidRPr="00BF2B45" w:rsidRDefault="00D65F1A" w:rsidP="00D65F1A">
      <w:pPr>
        <w:pStyle w:val="ListParagraph"/>
        <w:widowControl w:val="0"/>
        <w:numPr>
          <w:ilvl w:val="2"/>
          <w:numId w:val="610"/>
        </w:numPr>
        <w:tabs>
          <w:tab w:val="left" w:pos="828"/>
          <w:tab w:val="left" w:pos="8789"/>
        </w:tabs>
        <w:autoSpaceDE w:val="0"/>
        <w:autoSpaceDN w:val="0"/>
        <w:spacing w:after="0" w:line="240" w:lineRule="auto"/>
        <w:ind w:right="2447" w:firstLine="0"/>
        <w:contextualSpacing w:val="0"/>
        <w:jc w:val="both"/>
        <w:rPr>
          <w:rFonts w:ascii="Arial" w:hAnsi="Arial" w:cs="Arial"/>
        </w:rPr>
      </w:pPr>
      <w:r w:rsidRPr="00BF2B45">
        <w:rPr>
          <w:rFonts w:ascii="Arial" w:hAnsi="Arial" w:cs="Arial"/>
          <w:sz w:val="22"/>
        </w:rPr>
        <w:t>Width of insulating mats shall generally be of 1.5 meters or as per site</w:t>
      </w:r>
      <w:r w:rsidRPr="00BF2B45">
        <w:rPr>
          <w:rFonts w:ascii="Arial" w:hAnsi="Arial" w:cs="Arial"/>
          <w:spacing w:val="-52"/>
          <w:sz w:val="22"/>
        </w:rPr>
        <w:t xml:space="preserve"> </w:t>
      </w:r>
      <w:r w:rsidRPr="00BF2B45">
        <w:rPr>
          <w:rFonts w:ascii="Arial" w:hAnsi="Arial" w:cs="Arial"/>
          <w:sz w:val="22"/>
        </w:rPr>
        <w:t>requirements.</w:t>
      </w:r>
      <w:r w:rsidRPr="00BF2B45">
        <w:rPr>
          <w:rFonts w:ascii="Arial" w:hAnsi="Arial" w:cs="Arial"/>
          <w:spacing w:val="-1"/>
          <w:sz w:val="22"/>
        </w:rPr>
        <w:t xml:space="preserve"> </w:t>
      </w:r>
      <w:r w:rsidRPr="00BF2B45">
        <w:rPr>
          <w:rFonts w:ascii="Arial" w:hAnsi="Arial" w:cs="Arial"/>
          <w:sz w:val="22"/>
        </w:rPr>
        <w:t>Length shall</w:t>
      </w:r>
      <w:r w:rsidRPr="00BF2B45">
        <w:rPr>
          <w:rFonts w:ascii="Arial" w:hAnsi="Arial" w:cs="Arial"/>
          <w:spacing w:val="-3"/>
          <w:sz w:val="22"/>
        </w:rPr>
        <w:t xml:space="preserve"> </w:t>
      </w:r>
      <w:r w:rsidRPr="00BF2B45">
        <w:rPr>
          <w:rFonts w:ascii="Arial" w:hAnsi="Arial" w:cs="Arial"/>
          <w:sz w:val="22"/>
        </w:rPr>
        <w:t>be supplied as</w:t>
      </w:r>
      <w:r w:rsidRPr="00BF2B45">
        <w:rPr>
          <w:rFonts w:ascii="Arial" w:hAnsi="Arial" w:cs="Arial"/>
          <w:spacing w:val="-1"/>
          <w:sz w:val="22"/>
        </w:rPr>
        <w:t xml:space="preserve"> </w:t>
      </w:r>
      <w:r w:rsidRPr="00BF2B45">
        <w:rPr>
          <w:rFonts w:ascii="Arial" w:hAnsi="Arial" w:cs="Arial"/>
          <w:sz w:val="22"/>
        </w:rPr>
        <w:t>per site</w:t>
      </w:r>
      <w:r w:rsidRPr="00BF2B45">
        <w:rPr>
          <w:rFonts w:ascii="Arial" w:hAnsi="Arial" w:cs="Arial"/>
          <w:spacing w:val="-3"/>
          <w:sz w:val="22"/>
        </w:rPr>
        <w:t xml:space="preserve"> </w:t>
      </w:r>
      <w:r w:rsidRPr="00BF2B45">
        <w:rPr>
          <w:rFonts w:ascii="Arial" w:hAnsi="Arial" w:cs="Arial"/>
          <w:sz w:val="22"/>
        </w:rPr>
        <w:t>requirements.</w:t>
      </w:r>
    </w:p>
    <w:p w14:paraId="3814032A" w14:textId="77777777" w:rsidR="00D65F1A" w:rsidRPr="00BF2B45" w:rsidRDefault="00D65F1A" w:rsidP="00D65F1A">
      <w:pPr>
        <w:pStyle w:val="BodyText"/>
        <w:rPr>
          <w:rFonts w:ascii="Arial" w:hAnsi="Arial" w:cs="Arial"/>
          <w:sz w:val="24"/>
        </w:rPr>
      </w:pPr>
    </w:p>
    <w:p w14:paraId="72CA41DD" w14:textId="77777777" w:rsidR="00D65F1A" w:rsidRPr="00BF2B45" w:rsidRDefault="00D65F1A" w:rsidP="00D65F1A">
      <w:pPr>
        <w:pStyle w:val="Heading1"/>
        <w:numPr>
          <w:ilvl w:val="0"/>
          <w:numId w:val="0"/>
        </w:numPr>
        <w:spacing w:before="1"/>
        <w:ind w:left="432"/>
        <w:jc w:val="left"/>
        <w:rPr>
          <w:rFonts w:ascii="Arial" w:hAnsi="Arial" w:cs="Arial"/>
        </w:rPr>
      </w:pPr>
      <w:r w:rsidRPr="00BF2B45">
        <w:rPr>
          <w:rFonts w:ascii="Arial" w:hAnsi="Arial" w:cs="Arial"/>
          <w:u w:val="thick"/>
        </w:rPr>
        <w:t>Direct</w:t>
      </w:r>
      <w:r w:rsidRPr="00BF2B45">
        <w:rPr>
          <w:rFonts w:ascii="Arial" w:hAnsi="Arial" w:cs="Arial"/>
          <w:spacing w:val="-2"/>
          <w:u w:val="thick"/>
        </w:rPr>
        <w:t xml:space="preserve"> </w:t>
      </w:r>
      <w:r w:rsidRPr="00BF2B45">
        <w:rPr>
          <w:rFonts w:ascii="Arial" w:hAnsi="Arial" w:cs="Arial"/>
          <w:u w:val="thick"/>
        </w:rPr>
        <w:t>Stroke</w:t>
      </w:r>
      <w:r w:rsidRPr="00BF2B45">
        <w:rPr>
          <w:rFonts w:ascii="Arial" w:hAnsi="Arial" w:cs="Arial"/>
          <w:spacing w:val="-1"/>
          <w:u w:val="thick"/>
        </w:rPr>
        <w:t xml:space="preserve"> </w:t>
      </w:r>
      <w:r w:rsidRPr="00BF2B45">
        <w:rPr>
          <w:rFonts w:ascii="Arial" w:hAnsi="Arial" w:cs="Arial"/>
          <w:u w:val="thick"/>
        </w:rPr>
        <w:t>Lightning</w:t>
      </w:r>
      <w:r w:rsidRPr="00BF2B45">
        <w:rPr>
          <w:rFonts w:ascii="Arial" w:hAnsi="Arial" w:cs="Arial"/>
          <w:spacing w:val="-4"/>
          <w:u w:val="thick"/>
        </w:rPr>
        <w:t xml:space="preserve"> </w:t>
      </w:r>
      <w:r w:rsidRPr="00BF2B45">
        <w:rPr>
          <w:rFonts w:ascii="Arial" w:hAnsi="Arial" w:cs="Arial"/>
          <w:u w:val="thick"/>
        </w:rPr>
        <w:t>Protection</w:t>
      </w:r>
    </w:p>
    <w:p w14:paraId="544DB2CB" w14:textId="77777777" w:rsidR="00D65F1A" w:rsidRPr="00BF2B45" w:rsidRDefault="00D65F1A" w:rsidP="00D65F1A">
      <w:pPr>
        <w:pStyle w:val="ListParagraph"/>
        <w:widowControl w:val="0"/>
        <w:numPr>
          <w:ilvl w:val="1"/>
          <w:numId w:val="609"/>
        </w:numPr>
        <w:tabs>
          <w:tab w:val="left" w:pos="663"/>
        </w:tabs>
        <w:autoSpaceDE w:val="0"/>
        <w:autoSpaceDN w:val="0"/>
        <w:spacing w:before="91" w:after="0" w:line="276" w:lineRule="auto"/>
        <w:ind w:right="-189" w:firstLine="0"/>
        <w:contextualSpacing w:val="0"/>
        <w:jc w:val="both"/>
        <w:rPr>
          <w:rFonts w:ascii="Arial" w:hAnsi="Arial" w:cs="Arial"/>
        </w:rPr>
      </w:pPr>
      <w:r w:rsidRPr="00BF2B45">
        <w:rPr>
          <w:rFonts w:ascii="Arial" w:hAnsi="Arial" w:cs="Arial"/>
          <w:sz w:val="22"/>
        </w:rPr>
        <w:t>Direct stroke lightning protection (DSLP) shall be provided in the EHV switchyard</w:t>
      </w:r>
      <w:r w:rsidRPr="00BF2B45">
        <w:rPr>
          <w:rFonts w:ascii="Arial" w:hAnsi="Arial" w:cs="Arial"/>
          <w:spacing w:val="-53"/>
          <w:sz w:val="22"/>
        </w:rPr>
        <w:t xml:space="preserve"> </w:t>
      </w:r>
      <w:r w:rsidRPr="00BF2B45">
        <w:rPr>
          <w:rFonts w:ascii="Arial" w:hAnsi="Arial" w:cs="Arial"/>
          <w:sz w:val="22"/>
        </w:rPr>
        <w:t>by lightning masts and shield wires. The arrangement shall be decided after approval of</w:t>
      </w:r>
      <w:r w:rsidRPr="00BF2B45">
        <w:rPr>
          <w:rFonts w:ascii="Arial" w:hAnsi="Arial" w:cs="Arial"/>
          <w:spacing w:val="1"/>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DSLP</w:t>
      </w:r>
      <w:r w:rsidRPr="00BF2B45">
        <w:rPr>
          <w:rFonts w:ascii="Arial" w:hAnsi="Arial" w:cs="Arial"/>
          <w:spacing w:val="-1"/>
          <w:sz w:val="22"/>
        </w:rPr>
        <w:t xml:space="preserve"> </w:t>
      </w:r>
      <w:r w:rsidRPr="00BF2B45">
        <w:rPr>
          <w:rFonts w:ascii="Arial" w:hAnsi="Arial" w:cs="Arial"/>
          <w:sz w:val="22"/>
        </w:rPr>
        <w:t>calculations.</w:t>
      </w:r>
    </w:p>
    <w:p w14:paraId="43D10B29" w14:textId="77777777" w:rsidR="00D65F1A" w:rsidRPr="00BF2B45" w:rsidRDefault="00D65F1A" w:rsidP="00D65F1A">
      <w:pPr>
        <w:pStyle w:val="ListParagraph"/>
        <w:widowControl w:val="0"/>
        <w:numPr>
          <w:ilvl w:val="1"/>
          <w:numId w:val="609"/>
        </w:numPr>
        <w:tabs>
          <w:tab w:val="left" w:pos="660"/>
        </w:tabs>
        <w:autoSpaceDE w:val="0"/>
        <w:autoSpaceDN w:val="0"/>
        <w:spacing w:before="75" w:after="0" w:line="276" w:lineRule="auto"/>
        <w:ind w:right="1814" w:firstLine="0"/>
        <w:contextualSpacing w:val="0"/>
        <w:rPr>
          <w:rFonts w:ascii="Arial" w:hAnsi="Arial" w:cs="Arial"/>
        </w:rPr>
      </w:pPr>
      <w:r w:rsidRPr="00BF2B45">
        <w:rPr>
          <w:rFonts w:ascii="Arial" w:hAnsi="Arial" w:cs="Arial"/>
          <w:sz w:val="22"/>
        </w:rPr>
        <w:lastRenderedPageBreak/>
        <w:t>The lightning protection system shall not be in direct contact with underground</w:t>
      </w:r>
      <w:r w:rsidRPr="00BF2B45">
        <w:rPr>
          <w:rFonts w:ascii="Arial" w:hAnsi="Arial" w:cs="Arial"/>
          <w:spacing w:val="-52"/>
          <w:sz w:val="22"/>
        </w:rPr>
        <w:t xml:space="preserve"> </w:t>
      </w:r>
      <w:r w:rsidRPr="00BF2B45">
        <w:rPr>
          <w:rFonts w:ascii="Arial" w:hAnsi="Arial" w:cs="Arial"/>
          <w:sz w:val="22"/>
        </w:rPr>
        <w:t>metallic</w:t>
      </w:r>
      <w:r w:rsidRPr="00BF2B45">
        <w:rPr>
          <w:rFonts w:ascii="Arial" w:hAnsi="Arial" w:cs="Arial"/>
          <w:spacing w:val="-1"/>
          <w:sz w:val="22"/>
        </w:rPr>
        <w:t xml:space="preserve"> </w:t>
      </w:r>
      <w:r w:rsidRPr="00BF2B45">
        <w:rPr>
          <w:rFonts w:ascii="Arial" w:hAnsi="Arial" w:cs="Arial"/>
          <w:sz w:val="22"/>
        </w:rPr>
        <w:t>service ducts and cables.</w:t>
      </w:r>
    </w:p>
    <w:p w14:paraId="45A5EF92" w14:textId="77777777" w:rsidR="00D65F1A" w:rsidRPr="00BF2B45" w:rsidRDefault="00D65F1A" w:rsidP="00D65F1A">
      <w:pPr>
        <w:pStyle w:val="ListParagraph"/>
        <w:widowControl w:val="0"/>
        <w:numPr>
          <w:ilvl w:val="1"/>
          <w:numId w:val="609"/>
        </w:numPr>
        <w:tabs>
          <w:tab w:val="left" w:pos="663"/>
        </w:tabs>
        <w:autoSpaceDE w:val="0"/>
        <w:autoSpaceDN w:val="0"/>
        <w:spacing w:after="0" w:line="278" w:lineRule="auto"/>
        <w:ind w:right="1958" w:firstLine="0"/>
        <w:contextualSpacing w:val="0"/>
        <w:rPr>
          <w:rFonts w:ascii="Arial" w:hAnsi="Arial" w:cs="Arial"/>
        </w:rPr>
      </w:pPr>
      <w:r w:rsidRPr="00BF2B45">
        <w:rPr>
          <w:rFonts w:ascii="Arial" w:hAnsi="Arial" w:cs="Arial"/>
          <w:sz w:val="22"/>
        </w:rPr>
        <w:t>Conductors of the lightning protection system shall not be connected with the</w:t>
      </w:r>
      <w:r w:rsidRPr="00BF2B45">
        <w:rPr>
          <w:rFonts w:ascii="Arial" w:hAnsi="Arial" w:cs="Arial"/>
          <w:spacing w:val="-52"/>
          <w:sz w:val="22"/>
        </w:rPr>
        <w:t xml:space="preserve"> </w:t>
      </w:r>
      <w:r w:rsidRPr="00BF2B45">
        <w:rPr>
          <w:rFonts w:ascii="Arial" w:hAnsi="Arial" w:cs="Arial"/>
          <w:sz w:val="22"/>
        </w:rPr>
        <w:t>conductors</w:t>
      </w:r>
      <w:r w:rsidRPr="00BF2B45">
        <w:rPr>
          <w:rFonts w:ascii="Arial" w:hAnsi="Arial" w:cs="Arial"/>
          <w:spacing w:val="-1"/>
          <w:sz w:val="22"/>
        </w:rPr>
        <w:t xml:space="preserve"> </w:t>
      </w:r>
      <w:r w:rsidRPr="00BF2B45">
        <w:rPr>
          <w:rFonts w:ascii="Arial" w:hAnsi="Arial" w:cs="Arial"/>
          <w:sz w:val="22"/>
        </w:rPr>
        <w:t>of</w:t>
      </w:r>
      <w:r w:rsidRPr="00BF2B45">
        <w:rPr>
          <w:rFonts w:ascii="Arial" w:hAnsi="Arial" w:cs="Arial"/>
          <w:spacing w:val="-1"/>
          <w:sz w:val="22"/>
        </w:rPr>
        <w:t xml:space="preserve"> </w:t>
      </w:r>
      <w:r w:rsidRPr="00BF2B45">
        <w:rPr>
          <w:rFonts w:ascii="Arial" w:hAnsi="Arial" w:cs="Arial"/>
          <w:sz w:val="22"/>
        </w:rPr>
        <w:t>the safety</w:t>
      </w:r>
      <w:r w:rsidRPr="00BF2B45">
        <w:rPr>
          <w:rFonts w:ascii="Arial" w:hAnsi="Arial" w:cs="Arial"/>
          <w:spacing w:val="-3"/>
          <w:sz w:val="22"/>
        </w:rPr>
        <w:t xml:space="preserve"> </w:t>
      </w:r>
      <w:r w:rsidRPr="00BF2B45">
        <w:rPr>
          <w:rFonts w:ascii="Arial" w:hAnsi="Arial" w:cs="Arial"/>
          <w:sz w:val="22"/>
        </w:rPr>
        <w:t>earthing</w:t>
      </w:r>
      <w:r w:rsidRPr="00BF2B45">
        <w:rPr>
          <w:rFonts w:ascii="Arial" w:hAnsi="Arial" w:cs="Arial"/>
          <w:spacing w:val="-3"/>
          <w:sz w:val="22"/>
        </w:rPr>
        <w:t xml:space="preserve"> </w:t>
      </w:r>
      <w:r w:rsidRPr="00BF2B45">
        <w:rPr>
          <w:rFonts w:ascii="Arial" w:hAnsi="Arial" w:cs="Arial"/>
          <w:sz w:val="22"/>
        </w:rPr>
        <w:t>system</w:t>
      </w:r>
      <w:r w:rsidRPr="00BF2B45">
        <w:rPr>
          <w:rFonts w:ascii="Arial" w:hAnsi="Arial" w:cs="Arial"/>
          <w:spacing w:val="-4"/>
          <w:sz w:val="22"/>
        </w:rPr>
        <w:t xml:space="preserve"> </w:t>
      </w:r>
      <w:r w:rsidRPr="00BF2B45">
        <w:rPr>
          <w:rFonts w:ascii="Arial" w:hAnsi="Arial" w:cs="Arial"/>
          <w:sz w:val="22"/>
        </w:rPr>
        <w:t>above ground level.</w:t>
      </w:r>
    </w:p>
    <w:p w14:paraId="09E49F6A" w14:textId="77777777" w:rsidR="00D65F1A" w:rsidRPr="00BF2B45" w:rsidRDefault="00D65F1A" w:rsidP="00D65F1A">
      <w:pPr>
        <w:pStyle w:val="ListParagraph"/>
        <w:widowControl w:val="0"/>
        <w:numPr>
          <w:ilvl w:val="1"/>
          <w:numId w:val="609"/>
        </w:numPr>
        <w:tabs>
          <w:tab w:val="left" w:pos="663"/>
        </w:tabs>
        <w:autoSpaceDE w:val="0"/>
        <w:autoSpaceDN w:val="0"/>
        <w:spacing w:after="0" w:line="249" w:lineRule="exact"/>
        <w:ind w:left="662" w:hanging="443"/>
        <w:contextualSpacing w:val="0"/>
        <w:rPr>
          <w:rFonts w:ascii="Arial" w:hAnsi="Arial" w:cs="Arial"/>
        </w:rPr>
      </w:pPr>
      <w:r w:rsidRPr="00BF2B45">
        <w:rPr>
          <w:rFonts w:ascii="Arial" w:hAnsi="Arial" w:cs="Arial"/>
          <w:sz w:val="22"/>
        </w:rPr>
        <w:t>Down</w:t>
      </w:r>
      <w:r w:rsidRPr="00BF2B45">
        <w:rPr>
          <w:rFonts w:ascii="Arial" w:hAnsi="Arial" w:cs="Arial"/>
          <w:spacing w:val="-1"/>
          <w:sz w:val="22"/>
        </w:rPr>
        <w:t xml:space="preserve"> </w:t>
      </w:r>
      <w:r w:rsidRPr="00BF2B45">
        <w:rPr>
          <w:rFonts w:ascii="Arial" w:hAnsi="Arial" w:cs="Arial"/>
          <w:sz w:val="22"/>
        </w:rPr>
        <w:t>conductors</w:t>
      </w:r>
      <w:r w:rsidRPr="00BF2B45">
        <w:rPr>
          <w:rFonts w:ascii="Arial" w:hAnsi="Arial" w:cs="Arial"/>
          <w:spacing w:val="-3"/>
          <w:sz w:val="22"/>
        </w:rPr>
        <w:t xml:space="preserve"> </w:t>
      </w:r>
      <w:r w:rsidRPr="00BF2B45">
        <w:rPr>
          <w:rFonts w:ascii="Arial" w:hAnsi="Arial" w:cs="Arial"/>
          <w:sz w:val="22"/>
        </w:rPr>
        <w:t>shall be</w:t>
      </w:r>
      <w:r w:rsidRPr="00BF2B45">
        <w:rPr>
          <w:rFonts w:ascii="Arial" w:hAnsi="Arial" w:cs="Arial"/>
          <w:spacing w:val="-1"/>
          <w:sz w:val="22"/>
        </w:rPr>
        <w:t xml:space="preserve"> </w:t>
      </w:r>
      <w:r w:rsidRPr="00BF2B45">
        <w:rPr>
          <w:rFonts w:ascii="Arial" w:hAnsi="Arial" w:cs="Arial"/>
          <w:sz w:val="22"/>
        </w:rPr>
        <w:t>cleated</w:t>
      </w:r>
      <w:r w:rsidRPr="00BF2B45">
        <w:rPr>
          <w:rFonts w:ascii="Arial" w:hAnsi="Arial" w:cs="Arial"/>
          <w:spacing w:val="-1"/>
          <w:sz w:val="22"/>
        </w:rPr>
        <w:t xml:space="preserve"> </w:t>
      </w:r>
      <w:r w:rsidRPr="00BF2B45">
        <w:rPr>
          <w:rFonts w:ascii="Arial" w:hAnsi="Arial" w:cs="Arial"/>
          <w:sz w:val="22"/>
        </w:rPr>
        <w:t>on</w:t>
      </w:r>
      <w:r w:rsidRPr="00BF2B45">
        <w:rPr>
          <w:rFonts w:ascii="Arial" w:hAnsi="Arial" w:cs="Arial"/>
          <w:spacing w:val="-4"/>
          <w:sz w:val="22"/>
        </w:rPr>
        <w:t xml:space="preserve"> </w:t>
      </w:r>
      <w:r w:rsidRPr="00BF2B45">
        <w:rPr>
          <w:rFonts w:ascii="Arial" w:hAnsi="Arial" w:cs="Arial"/>
          <w:sz w:val="22"/>
        </w:rPr>
        <w:t>the</w:t>
      </w:r>
      <w:r w:rsidRPr="00BF2B45">
        <w:rPr>
          <w:rFonts w:ascii="Arial" w:hAnsi="Arial" w:cs="Arial"/>
          <w:spacing w:val="-2"/>
          <w:sz w:val="22"/>
        </w:rPr>
        <w:t xml:space="preserve"> </w:t>
      </w:r>
      <w:r w:rsidRPr="00BF2B45">
        <w:rPr>
          <w:rFonts w:ascii="Arial" w:hAnsi="Arial" w:cs="Arial"/>
          <w:sz w:val="22"/>
        </w:rPr>
        <w:t>structures</w:t>
      </w:r>
      <w:r w:rsidRPr="00BF2B45">
        <w:rPr>
          <w:rFonts w:ascii="Arial" w:hAnsi="Arial" w:cs="Arial"/>
          <w:spacing w:val="-1"/>
          <w:sz w:val="22"/>
        </w:rPr>
        <w:t xml:space="preserve"> </w:t>
      </w:r>
      <w:r w:rsidRPr="00BF2B45">
        <w:rPr>
          <w:rFonts w:ascii="Arial" w:hAnsi="Arial" w:cs="Arial"/>
          <w:sz w:val="22"/>
        </w:rPr>
        <w:t>at 2000</w:t>
      </w:r>
      <w:r w:rsidRPr="00BF2B45">
        <w:rPr>
          <w:rFonts w:ascii="Arial" w:hAnsi="Arial" w:cs="Arial"/>
          <w:spacing w:val="-1"/>
          <w:sz w:val="22"/>
        </w:rPr>
        <w:t xml:space="preserve"> </w:t>
      </w:r>
      <w:r w:rsidRPr="00BF2B45">
        <w:rPr>
          <w:rFonts w:ascii="Arial" w:hAnsi="Arial" w:cs="Arial"/>
          <w:sz w:val="22"/>
        </w:rPr>
        <w:t>mm</w:t>
      </w:r>
      <w:r w:rsidRPr="00BF2B45">
        <w:rPr>
          <w:rFonts w:ascii="Arial" w:hAnsi="Arial" w:cs="Arial"/>
          <w:spacing w:val="-5"/>
          <w:sz w:val="22"/>
        </w:rPr>
        <w:t xml:space="preserve"> </w:t>
      </w:r>
      <w:r w:rsidRPr="00BF2B45">
        <w:rPr>
          <w:rFonts w:ascii="Arial" w:hAnsi="Arial" w:cs="Arial"/>
          <w:sz w:val="22"/>
        </w:rPr>
        <w:t>interval.</w:t>
      </w:r>
    </w:p>
    <w:p w14:paraId="22C46426" w14:textId="77777777" w:rsidR="00D65F1A" w:rsidRPr="00BF2B45" w:rsidRDefault="00D65F1A" w:rsidP="00D65F1A">
      <w:pPr>
        <w:pStyle w:val="ListParagraph"/>
        <w:widowControl w:val="0"/>
        <w:numPr>
          <w:ilvl w:val="1"/>
          <w:numId w:val="609"/>
        </w:numPr>
        <w:tabs>
          <w:tab w:val="left" w:pos="663"/>
        </w:tabs>
        <w:autoSpaceDE w:val="0"/>
        <w:autoSpaceDN w:val="0"/>
        <w:spacing w:before="37" w:after="0" w:line="276" w:lineRule="auto"/>
        <w:ind w:right="1792" w:firstLine="0"/>
        <w:contextualSpacing w:val="0"/>
        <w:rPr>
          <w:rFonts w:ascii="Arial" w:hAnsi="Arial" w:cs="Arial"/>
        </w:rPr>
      </w:pPr>
      <w:r w:rsidRPr="00BF2B45">
        <w:rPr>
          <w:rFonts w:ascii="Arial" w:hAnsi="Arial" w:cs="Arial"/>
          <w:sz w:val="22"/>
        </w:rPr>
        <w:t>Connection</w:t>
      </w:r>
      <w:r w:rsidRPr="00BF2B45">
        <w:rPr>
          <w:rFonts w:ascii="Arial" w:hAnsi="Arial" w:cs="Arial"/>
          <w:spacing w:val="-2"/>
          <w:sz w:val="22"/>
        </w:rPr>
        <w:t xml:space="preserve"> </w:t>
      </w:r>
      <w:r w:rsidRPr="00BF2B45">
        <w:rPr>
          <w:rFonts w:ascii="Arial" w:hAnsi="Arial" w:cs="Arial"/>
          <w:sz w:val="22"/>
        </w:rPr>
        <w:t>between</w:t>
      </w:r>
      <w:r w:rsidRPr="00BF2B45">
        <w:rPr>
          <w:rFonts w:ascii="Arial" w:hAnsi="Arial" w:cs="Arial"/>
          <w:spacing w:val="-1"/>
          <w:sz w:val="22"/>
        </w:rPr>
        <w:t xml:space="preserve"> </w:t>
      </w:r>
      <w:r w:rsidRPr="00BF2B45">
        <w:rPr>
          <w:rFonts w:ascii="Arial" w:hAnsi="Arial" w:cs="Arial"/>
          <w:sz w:val="22"/>
        </w:rPr>
        <w:t>each</w:t>
      </w:r>
      <w:r w:rsidRPr="00BF2B45">
        <w:rPr>
          <w:rFonts w:ascii="Arial" w:hAnsi="Arial" w:cs="Arial"/>
          <w:spacing w:val="-2"/>
          <w:sz w:val="22"/>
        </w:rPr>
        <w:t xml:space="preserve"> </w:t>
      </w:r>
      <w:r w:rsidRPr="00BF2B45">
        <w:rPr>
          <w:rFonts w:ascii="Arial" w:hAnsi="Arial" w:cs="Arial"/>
          <w:sz w:val="22"/>
        </w:rPr>
        <w:t>down</w:t>
      </w:r>
      <w:r w:rsidRPr="00BF2B45">
        <w:rPr>
          <w:rFonts w:ascii="Arial" w:hAnsi="Arial" w:cs="Arial"/>
          <w:spacing w:val="-4"/>
          <w:sz w:val="22"/>
        </w:rPr>
        <w:t xml:space="preserve"> </w:t>
      </w:r>
      <w:r w:rsidRPr="00BF2B45">
        <w:rPr>
          <w:rFonts w:ascii="Arial" w:hAnsi="Arial" w:cs="Arial"/>
          <w:sz w:val="22"/>
        </w:rPr>
        <w:t>conductor</w:t>
      </w:r>
      <w:r w:rsidRPr="00BF2B45">
        <w:rPr>
          <w:rFonts w:ascii="Arial" w:hAnsi="Arial" w:cs="Arial"/>
          <w:spacing w:val="-1"/>
          <w:sz w:val="22"/>
        </w:rPr>
        <w:t xml:space="preserve"> </w:t>
      </w:r>
      <w:r w:rsidRPr="00BF2B45">
        <w:rPr>
          <w:rFonts w:ascii="Arial" w:hAnsi="Arial" w:cs="Arial"/>
          <w:sz w:val="22"/>
        </w:rPr>
        <w:t>and</w:t>
      </w:r>
      <w:r w:rsidRPr="00BF2B45">
        <w:rPr>
          <w:rFonts w:ascii="Arial" w:hAnsi="Arial" w:cs="Arial"/>
          <w:spacing w:val="-4"/>
          <w:sz w:val="22"/>
        </w:rPr>
        <w:t xml:space="preserve"> </w:t>
      </w:r>
      <w:r w:rsidRPr="00BF2B45">
        <w:rPr>
          <w:rFonts w:ascii="Arial" w:hAnsi="Arial" w:cs="Arial"/>
          <w:sz w:val="22"/>
        </w:rPr>
        <w:t>rod</w:t>
      </w:r>
      <w:r w:rsidRPr="00BF2B45">
        <w:rPr>
          <w:rFonts w:ascii="Arial" w:hAnsi="Arial" w:cs="Arial"/>
          <w:spacing w:val="-1"/>
          <w:sz w:val="22"/>
        </w:rPr>
        <w:t xml:space="preserve"> </w:t>
      </w:r>
      <w:r w:rsidRPr="00BF2B45">
        <w:rPr>
          <w:rFonts w:ascii="Arial" w:hAnsi="Arial" w:cs="Arial"/>
          <w:sz w:val="22"/>
        </w:rPr>
        <w:t>electrodes</w:t>
      </w:r>
      <w:r w:rsidRPr="00BF2B45">
        <w:rPr>
          <w:rFonts w:ascii="Arial" w:hAnsi="Arial" w:cs="Arial"/>
          <w:spacing w:val="-2"/>
          <w:sz w:val="22"/>
        </w:rPr>
        <w:t xml:space="preserve"> </w:t>
      </w:r>
      <w:r w:rsidRPr="00BF2B45">
        <w:rPr>
          <w:rFonts w:ascii="Arial" w:hAnsi="Arial" w:cs="Arial"/>
          <w:sz w:val="22"/>
        </w:rPr>
        <w:t>shall be</w:t>
      </w:r>
      <w:r w:rsidRPr="00BF2B45">
        <w:rPr>
          <w:rFonts w:ascii="Arial" w:hAnsi="Arial" w:cs="Arial"/>
          <w:spacing w:val="-1"/>
          <w:sz w:val="22"/>
        </w:rPr>
        <w:t xml:space="preserve"> </w:t>
      </w:r>
      <w:r w:rsidRPr="00BF2B45">
        <w:rPr>
          <w:rFonts w:ascii="Arial" w:hAnsi="Arial" w:cs="Arial"/>
          <w:sz w:val="22"/>
        </w:rPr>
        <w:t>made</w:t>
      </w:r>
      <w:r w:rsidRPr="00BF2B45">
        <w:rPr>
          <w:rFonts w:ascii="Arial" w:hAnsi="Arial" w:cs="Arial"/>
          <w:spacing w:val="-4"/>
          <w:sz w:val="22"/>
        </w:rPr>
        <w:t xml:space="preserve"> </w:t>
      </w:r>
      <w:r w:rsidRPr="00BF2B45">
        <w:rPr>
          <w:rFonts w:ascii="Arial" w:hAnsi="Arial" w:cs="Arial"/>
          <w:sz w:val="22"/>
        </w:rPr>
        <w:t>via</w:t>
      </w:r>
      <w:r w:rsidRPr="00BF2B45">
        <w:rPr>
          <w:rFonts w:ascii="Arial" w:hAnsi="Arial" w:cs="Arial"/>
          <w:spacing w:val="-52"/>
          <w:sz w:val="22"/>
        </w:rPr>
        <w:t xml:space="preserve"> </w:t>
      </w:r>
      <w:r w:rsidRPr="00BF2B45">
        <w:rPr>
          <w:rFonts w:ascii="Arial" w:hAnsi="Arial" w:cs="Arial"/>
          <w:sz w:val="22"/>
        </w:rPr>
        <w:t>test joint (pad type compression clamp) located approximately 1500 mm above</w:t>
      </w:r>
      <w:r w:rsidRPr="00BF2B45">
        <w:rPr>
          <w:rFonts w:ascii="Arial" w:hAnsi="Arial" w:cs="Arial"/>
          <w:spacing w:val="1"/>
          <w:sz w:val="22"/>
        </w:rPr>
        <w:t xml:space="preserve"> </w:t>
      </w:r>
      <w:r w:rsidRPr="00BF2B45">
        <w:rPr>
          <w:rFonts w:ascii="Arial" w:hAnsi="Arial" w:cs="Arial"/>
          <w:sz w:val="22"/>
        </w:rPr>
        <w:t>ground</w:t>
      </w:r>
      <w:r w:rsidRPr="00BF2B45">
        <w:rPr>
          <w:rFonts w:ascii="Arial" w:hAnsi="Arial" w:cs="Arial"/>
          <w:spacing w:val="-1"/>
          <w:sz w:val="22"/>
        </w:rPr>
        <w:t xml:space="preserve"> </w:t>
      </w:r>
      <w:r w:rsidRPr="00BF2B45">
        <w:rPr>
          <w:rFonts w:ascii="Arial" w:hAnsi="Arial" w:cs="Arial"/>
          <w:sz w:val="22"/>
        </w:rPr>
        <w:t>level.</w:t>
      </w:r>
      <w:r w:rsidRPr="00BF2B45">
        <w:rPr>
          <w:rFonts w:ascii="Arial" w:hAnsi="Arial" w:cs="Arial"/>
          <w:spacing w:val="-3"/>
          <w:sz w:val="22"/>
        </w:rPr>
        <w:t xml:space="preserve"> </w:t>
      </w:r>
      <w:r w:rsidRPr="00BF2B45">
        <w:rPr>
          <w:rFonts w:ascii="Arial" w:hAnsi="Arial" w:cs="Arial"/>
          <w:sz w:val="22"/>
        </w:rPr>
        <w:t>The rod</w:t>
      </w:r>
      <w:r w:rsidRPr="00BF2B45">
        <w:rPr>
          <w:rFonts w:ascii="Arial" w:hAnsi="Arial" w:cs="Arial"/>
          <w:spacing w:val="-1"/>
          <w:sz w:val="22"/>
        </w:rPr>
        <w:t xml:space="preserve"> </w:t>
      </w:r>
      <w:r w:rsidRPr="00BF2B45">
        <w:rPr>
          <w:rFonts w:ascii="Arial" w:hAnsi="Arial" w:cs="Arial"/>
          <w:sz w:val="22"/>
        </w:rPr>
        <w:t>electrode</w:t>
      </w:r>
      <w:r w:rsidRPr="00BF2B45">
        <w:rPr>
          <w:rFonts w:ascii="Arial" w:hAnsi="Arial" w:cs="Arial"/>
          <w:spacing w:val="-1"/>
          <w:sz w:val="22"/>
        </w:rPr>
        <w:t xml:space="preserve"> </w:t>
      </w:r>
      <w:r w:rsidRPr="00BF2B45">
        <w:rPr>
          <w:rFonts w:ascii="Arial" w:hAnsi="Arial" w:cs="Arial"/>
          <w:sz w:val="22"/>
        </w:rPr>
        <w:t>shall</w:t>
      </w:r>
      <w:r w:rsidRPr="00BF2B45">
        <w:rPr>
          <w:rFonts w:ascii="Arial" w:hAnsi="Arial" w:cs="Arial"/>
          <w:spacing w:val="1"/>
          <w:sz w:val="22"/>
        </w:rPr>
        <w:t xml:space="preserve"> </w:t>
      </w:r>
      <w:r w:rsidRPr="00BF2B45">
        <w:rPr>
          <w:rFonts w:ascii="Arial" w:hAnsi="Arial" w:cs="Arial"/>
          <w:sz w:val="22"/>
        </w:rPr>
        <w:t>be</w:t>
      </w:r>
      <w:r w:rsidRPr="00BF2B45">
        <w:rPr>
          <w:rFonts w:ascii="Arial" w:hAnsi="Arial" w:cs="Arial"/>
          <w:spacing w:val="-3"/>
          <w:sz w:val="22"/>
        </w:rPr>
        <w:t xml:space="preserve"> </w:t>
      </w:r>
      <w:r w:rsidRPr="00BF2B45">
        <w:rPr>
          <w:rFonts w:ascii="Arial" w:hAnsi="Arial" w:cs="Arial"/>
          <w:sz w:val="22"/>
        </w:rPr>
        <w:t>further</w:t>
      </w:r>
      <w:r w:rsidRPr="00BF2B45">
        <w:rPr>
          <w:rFonts w:ascii="Arial" w:hAnsi="Arial" w:cs="Arial"/>
          <w:spacing w:val="-2"/>
          <w:sz w:val="22"/>
        </w:rPr>
        <w:t xml:space="preserve"> </w:t>
      </w:r>
      <w:r w:rsidRPr="00BF2B45">
        <w:rPr>
          <w:rFonts w:ascii="Arial" w:hAnsi="Arial" w:cs="Arial"/>
          <w:sz w:val="22"/>
        </w:rPr>
        <w:t>joined</w:t>
      </w:r>
      <w:r w:rsidRPr="00BF2B45">
        <w:rPr>
          <w:rFonts w:ascii="Arial" w:hAnsi="Arial" w:cs="Arial"/>
          <w:spacing w:val="-3"/>
          <w:sz w:val="22"/>
        </w:rPr>
        <w:t xml:space="preserve"> </w:t>
      </w:r>
      <w:r w:rsidRPr="00BF2B45">
        <w:rPr>
          <w:rFonts w:ascii="Arial" w:hAnsi="Arial" w:cs="Arial"/>
          <w:sz w:val="22"/>
        </w:rPr>
        <w:t>with</w:t>
      </w:r>
      <w:r w:rsidRPr="00BF2B45">
        <w:rPr>
          <w:rFonts w:ascii="Arial" w:hAnsi="Arial" w:cs="Arial"/>
          <w:spacing w:val="-3"/>
          <w:sz w:val="22"/>
        </w:rPr>
        <w:t xml:space="preserve"> </w:t>
      </w:r>
      <w:r w:rsidRPr="00BF2B45">
        <w:rPr>
          <w:rFonts w:ascii="Arial" w:hAnsi="Arial" w:cs="Arial"/>
          <w:sz w:val="22"/>
        </w:rPr>
        <w:t>the</w:t>
      </w:r>
      <w:r w:rsidRPr="00BF2B45">
        <w:rPr>
          <w:rFonts w:ascii="Arial" w:hAnsi="Arial" w:cs="Arial"/>
          <w:spacing w:val="-1"/>
          <w:sz w:val="22"/>
        </w:rPr>
        <w:t xml:space="preserve"> </w:t>
      </w:r>
      <w:r w:rsidRPr="00BF2B45">
        <w:rPr>
          <w:rFonts w:ascii="Arial" w:hAnsi="Arial" w:cs="Arial"/>
          <w:sz w:val="22"/>
        </w:rPr>
        <w:t>main</w:t>
      </w:r>
      <w:r w:rsidRPr="00BF2B45">
        <w:rPr>
          <w:rFonts w:ascii="Arial" w:hAnsi="Arial" w:cs="Arial"/>
          <w:spacing w:val="-1"/>
          <w:sz w:val="22"/>
        </w:rPr>
        <w:t xml:space="preserve"> </w:t>
      </w:r>
      <w:r w:rsidRPr="00BF2B45">
        <w:rPr>
          <w:rFonts w:ascii="Arial" w:hAnsi="Arial" w:cs="Arial"/>
          <w:sz w:val="22"/>
        </w:rPr>
        <w:t>earthmat.</w:t>
      </w:r>
    </w:p>
    <w:p w14:paraId="6342D9F3" w14:textId="77777777" w:rsidR="00D65F1A" w:rsidRPr="00BF2B45" w:rsidRDefault="00D65F1A" w:rsidP="00D65F1A">
      <w:pPr>
        <w:pStyle w:val="ListParagraph"/>
        <w:widowControl w:val="0"/>
        <w:numPr>
          <w:ilvl w:val="1"/>
          <w:numId w:val="609"/>
        </w:numPr>
        <w:tabs>
          <w:tab w:val="left" w:pos="663"/>
        </w:tabs>
        <w:autoSpaceDE w:val="0"/>
        <w:autoSpaceDN w:val="0"/>
        <w:spacing w:before="1" w:after="0" w:line="240" w:lineRule="auto"/>
        <w:ind w:left="662" w:hanging="443"/>
        <w:contextualSpacing w:val="0"/>
        <w:rPr>
          <w:rFonts w:ascii="Arial" w:hAnsi="Arial" w:cs="Arial"/>
        </w:rPr>
      </w:pPr>
      <w:r w:rsidRPr="00BF2B45">
        <w:rPr>
          <w:rFonts w:ascii="Arial" w:hAnsi="Arial" w:cs="Arial"/>
          <w:sz w:val="22"/>
        </w:rPr>
        <w:t>Lightning</w:t>
      </w:r>
      <w:r w:rsidRPr="00BF2B45">
        <w:rPr>
          <w:rFonts w:ascii="Arial" w:hAnsi="Arial" w:cs="Arial"/>
          <w:spacing w:val="-5"/>
          <w:sz w:val="22"/>
        </w:rPr>
        <w:t xml:space="preserve"> </w:t>
      </w:r>
      <w:r w:rsidRPr="00BF2B45">
        <w:rPr>
          <w:rFonts w:ascii="Arial" w:hAnsi="Arial" w:cs="Arial"/>
          <w:sz w:val="22"/>
        </w:rPr>
        <w:t>conductors</w:t>
      </w:r>
      <w:r w:rsidRPr="00BF2B45">
        <w:rPr>
          <w:rFonts w:ascii="Arial" w:hAnsi="Arial" w:cs="Arial"/>
          <w:spacing w:val="-3"/>
          <w:sz w:val="22"/>
        </w:rPr>
        <w:t xml:space="preserve"> </w:t>
      </w:r>
      <w:r w:rsidRPr="00BF2B45">
        <w:rPr>
          <w:rFonts w:ascii="Arial" w:hAnsi="Arial" w:cs="Arial"/>
          <w:sz w:val="22"/>
        </w:rPr>
        <w:t>shall not</w:t>
      </w:r>
      <w:r w:rsidRPr="00BF2B45">
        <w:rPr>
          <w:rFonts w:ascii="Arial" w:hAnsi="Arial" w:cs="Arial"/>
          <w:spacing w:val="-1"/>
          <w:sz w:val="22"/>
        </w:rPr>
        <w:t xml:space="preserve"> </w:t>
      </w:r>
      <w:r w:rsidRPr="00BF2B45">
        <w:rPr>
          <w:rFonts w:ascii="Arial" w:hAnsi="Arial" w:cs="Arial"/>
          <w:sz w:val="22"/>
        </w:rPr>
        <w:t>pass</w:t>
      </w:r>
      <w:r w:rsidRPr="00BF2B45">
        <w:rPr>
          <w:rFonts w:ascii="Arial" w:hAnsi="Arial" w:cs="Arial"/>
          <w:spacing w:val="-3"/>
          <w:sz w:val="22"/>
        </w:rPr>
        <w:t xml:space="preserve"> </w:t>
      </w:r>
      <w:r w:rsidRPr="00BF2B45">
        <w:rPr>
          <w:rFonts w:ascii="Arial" w:hAnsi="Arial" w:cs="Arial"/>
          <w:sz w:val="22"/>
        </w:rPr>
        <w:t>through</w:t>
      </w:r>
      <w:r w:rsidRPr="00BF2B45">
        <w:rPr>
          <w:rFonts w:ascii="Arial" w:hAnsi="Arial" w:cs="Arial"/>
          <w:spacing w:val="-1"/>
          <w:sz w:val="22"/>
        </w:rPr>
        <w:t xml:space="preserve"> </w:t>
      </w:r>
      <w:r w:rsidRPr="00BF2B45">
        <w:rPr>
          <w:rFonts w:ascii="Arial" w:hAnsi="Arial" w:cs="Arial"/>
          <w:sz w:val="22"/>
        </w:rPr>
        <w:t>or</w:t>
      </w:r>
      <w:r w:rsidRPr="00BF2B45">
        <w:rPr>
          <w:rFonts w:ascii="Arial" w:hAnsi="Arial" w:cs="Arial"/>
          <w:spacing w:val="-1"/>
          <w:sz w:val="22"/>
        </w:rPr>
        <w:t xml:space="preserve"> </w:t>
      </w:r>
      <w:r w:rsidRPr="00BF2B45">
        <w:rPr>
          <w:rFonts w:ascii="Arial" w:hAnsi="Arial" w:cs="Arial"/>
          <w:sz w:val="22"/>
        </w:rPr>
        <w:t>run</w:t>
      </w:r>
      <w:r w:rsidRPr="00BF2B45">
        <w:rPr>
          <w:rFonts w:ascii="Arial" w:hAnsi="Arial" w:cs="Arial"/>
          <w:spacing w:val="-2"/>
          <w:sz w:val="22"/>
        </w:rPr>
        <w:t xml:space="preserve"> </w:t>
      </w:r>
      <w:r w:rsidRPr="00BF2B45">
        <w:rPr>
          <w:rFonts w:ascii="Arial" w:hAnsi="Arial" w:cs="Arial"/>
          <w:sz w:val="22"/>
        </w:rPr>
        <w:t>inside</w:t>
      </w:r>
      <w:r w:rsidRPr="00BF2B45">
        <w:rPr>
          <w:rFonts w:ascii="Arial" w:hAnsi="Arial" w:cs="Arial"/>
          <w:spacing w:val="-1"/>
          <w:sz w:val="22"/>
        </w:rPr>
        <w:t xml:space="preserve"> </w:t>
      </w:r>
      <w:r w:rsidRPr="00BF2B45">
        <w:rPr>
          <w:rFonts w:ascii="Arial" w:hAnsi="Arial" w:cs="Arial"/>
          <w:sz w:val="22"/>
        </w:rPr>
        <w:t>G.I.</w:t>
      </w:r>
      <w:r w:rsidRPr="00BF2B45">
        <w:rPr>
          <w:rFonts w:ascii="Arial" w:hAnsi="Arial" w:cs="Arial"/>
          <w:spacing w:val="-1"/>
          <w:sz w:val="22"/>
        </w:rPr>
        <w:t xml:space="preserve"> </w:t>
      </w:r>
      <w:r w:rsidRPr="00BF2B45">
        <w:rPr>
          <w:rFonts w:ascii="Arial" w:hAnsi="Arial" w:cs="Arial"/>
          <w:sz w:val="22"/>
        </w:rPr>
        <w:t>conduits.</w:t>
      </w:r>
    </w:p>
    <w:p w14:paraId="16B01872" w14:textId="77777777" w:rsidR="00D65F1A" w:rsidRPr="00BF2B45" w:rsidRDefault="00D65F1A" w:rsidP="00D65F1A">
      <w:pPr>
        <w:pStyle w:val="ListParagraph"/>
        <w:widowControl w:val="0"/>
        <w:numPr>
          <w:ilvl w:val="1"/>
          <w:numId w:val="609"/>
        </w:numPr>
        <w:tabs>
          <w:tab w:val="left" w:pos="663"/>
        </w:tabs>
        <w:autoSpaceDE w:val="0"/>
        <w:autoSpaceDN w:val="0"/>
        <w:spacing w:before="37" w:after="0" w:line="276" w:lineRule="auto"/>
        <w:ind w:right="556" w:firstLine="0"/>
        <w:contextualSpacing w:val="0"/>
        <w:rPr>
          <w:rFonts w:ascii="Arial" w:hAnsi="Arial" w:cs="Arial"/>
        </w:rPr>
      </w:pPr>
      <w:r w:rsidRPr="00BF2B45">
        <w:rPr>
          <w:rFonts w:ascii="Arial" w:hAnsi="Arial" w:cs="Arial"/>
          <w:sz w:val="22"/>
        </w:rPr>
        <w:t>Lightning protection shall also be provided for various buildings like control building, FFPH,</w:t>
      </w:r>
      <w:r w:rsidRPr="00BF2B45">
        <w:rPr>
          <w:rFonts w:ascii="Arial" w:hAnsi="Arial" w:cs="Arial"/>
          <w:spacing w:val="-52"/>
          <w:sz w:val="22"/>
        </w:rPr>
        <w:t xml:space="preserve"> </w:t>
      </w:r>
      <w:r w:rsidRPr="00BF2B45">
        <w:rPr>
          <w:rFonts w:ascii="Arial" w:hAnsi="Arial" w:cs="Arial"/>
          <w:sz w:val="22"/>
        </w:rPr>
        <w:t>Township</w:t>
      </w:r>
      <w:r w:rsidRPr="00BF2B45">
        <w:rPr>
          <w:rFonts w:ascii="Arial" w:hAnsi="Arial" w:cs="Arial"/>
          <w:spacing w:val="-4"/>
          <w:sz w:val="22"/>
        </w:rPr>
        <w:t xml:space="preserve"> </w:t>
      </w:r>
      <w:r w:rsidRPr="00BF2B45">
        <w:rPr>
          <w:rFonts w:ascii="Arial" w:hAnsi="Arial" w:cs="Arial"/>
          <w:sz w:val="22"/>
        </w:rPr>
        <w:t>buildings as per</w:t>
      </w:r>
      <w:r w:rsidRPr="00BF2B45">
        <w:rPr>
          <w:rFonts w:ascii="Arial" w:hAnsi="Arial" w:cs="Arial"/>
          <w:spacing w:val="-2"/>
          <w:sz w:val="22"/>
        </w:rPr>
        <w:t xml:space="preserve"> </w:t>
      </w:r>
      <w:r w:rsidRPr="00BF2B45">
        <w:rPr>
          <w:rFonts w:ascii="Arial" w:hAnsi="Arial" w:cs="Arial"/>
          <w:sz w:val="22"/>
        </w:rPr>
        <w:t>relevant</w:t>
      </w:r>
      <w:r w:rsidRPr="00BF2B45">
        <w:rPr>
          <w:rFonts w:ascii="Arial" w:hAnsi="Arial" w:cs="Arial"/>
          <w:spacing w:val="1"/>
          <w:sz w:val="22"/>
        </w:rPr>
        <w:t xml:space="preserve"> </w:t>
      </w:r>
      <w:r w:rsidRPr="00BF2B45">
        <w:rPr>
          <w:rFonts w:ascii="Arial" w:hAnsi="Arial" w:cs="Arial"/>
          <w:sz w:val="22"/>
        </w:rPr>
        <w:t>standard.</w:t>
      </w:r>
    </w:p>
    <w:p w14:paraId="7CA686BB" w14:textId="77777777" w:rsidR="00D65F1A" w:rsidRPr="00BF2B45" w:rsidRDefault="00D65F1A" w:rsidP="00D65F1A">
      <w:pPr>
        <w:pStyle w:val="ListParagraph"/>
        <w:widowControl w:val="0"/>
        <w:numPr>
          <w:ilvl w:val="1"/>
          <w:numId w:val="609"/>
        </w:numPr>
        <w:tabs>
          <w:tab w:val="left" w:pos="660"/>
        </w:tabs>
        <w:autoSpaceDE w:val="0"/>
        <w:autoSpaceDN w:val="0"/>
        <w:spacing w:after="0" w:line="252" w:lineRule="exact"/>
        <w:ind w:left="659" w:hanging="440"/>
        <w:contextualSpacing w:val="0"/>
        <w:rPr>
          <w:rFonts w:ascii="Arial" w:hAnsi="Arial" w:cs="Arial"/>
        </w:rPr>
      </w:pPr>
      <w:r w:rsidRPr="00BF2B45">
        <w:rPr>
          <w:rFonts w:ascii="Arial" w:hAnsi="Arial" w:cs="Arial"/>
          <w:sz w:val="22"/>
        </w:rPr>
        <w:t>Transformer,</w:t>
      </w:r>
      <w:r w:rsidRPr="00BF2B45">
        <w:rPr>
          <w:rFonts w:ascii="Arial" w:hAnsi="Arial" w:cs="Arial"/>
          <w:spacing w:val="-1"/>
          <w:sz w:val="22"/>
        </w:rPr>
        <w:t xml:space="preserve"> </w:t>
      </w:r>
      <w:r w:rsidRPr="00BF2B45">
        <w:rPr>
          <w:rFonts w:ascii="Arial" w:hAnsi="Arial" w:cs="Arial"/>
          <w:sz w:val="22"/>
        </w:rPr>
        <w:t>Bus</w:t>
      </w:r>
      <w:r w:rsidRPr="00BF2B45">
        <w:rPr>
          <w:rFonts w:ascii="Arial" w:hAnsi="Arial" w:cs="Arial"/>
          <w:spacing w:val="-1"/>
          <w:sz w:val="22"/>
        </w:rPr>
        <w:t xml:space="preserve"> </w:t>
      </w:r>
      <w:r w:rsidRPr="00BF2B45">
        <w:rPr>
          <w:rFonts w:ascii="Arial" w:hAnsi="Arial" w:cs="Arial"/>
          <w:sz w:val="22"/>
        </w:rPr>
        <w:t>duct, SF6</w:t>
      </w:r>
      <w:r w:rsidRPr="00BF2B45">
        <w:rPr>
          <w:rFonts w:ascii="Arial" w:hAnsi="Arial" w:cs="Arial"/>
          <w:spacing w:val="-1"/>
          <w:sz w:val="22"/>
        </w:rPr>
        <w:t xml:space="preserve"> </w:t>
      </w:r>
      <w:r w:rsidRPr="00BF2B45">
        <w:rPr>
          <w:rFonts w:ascii="Arial" w:hAnsi="Arial" w:cs="Arial"/>
          <w:sz w:val="22"/>
        </w:rPr>
        <w:t>to</w:t>
      </w:r>
      <w:r w:rsidRPr="00BF2B45">
        <w:rPr>
          <w:rFonts w:ascii="Arial" w:hAnsi="Arial" w:cs="Arial"/>
          <w:spacing w:val="-3"/>
          <w:sz w:val="22"/>
        </w:rPr>
        <w:t xml:space="preserve"> </w:t>
      </w:r>
      <w:r w:rsidRPr="00BF2B45">
        <w:rPr>
          <w:rFonts w:ascii="Arial" w:hAnsi="Arial" w:cs="Arial"/>
          <w:sz w:val="22"/>
        </w:rPr>
        <w:t>air</w:t>
      </w:r>
      <w:r w:rsidRPr="00BF2B45">
        <w:rPr>
          <w:rFonts w:ascii="Arial" w:hAnsi="Arial" w:cs="Arial"/>
          <w:spacing w:val="-1"/>
          <w:sz w:val="22"/>
        </w:rPr>
        <w:t xml:space="preserve"> </w:t>
      </w:r>
      <w:r w:rsidRPr="00BF2B45">
        <w:rPr>
          <w:rFonts w:ascii="Arial" w:hAnsi="Arial" w:cs="Arial"/>
          <w:sz w:val="22"/>
        </w:rPr>
        <w:t>bushing</w:t>
      </w:r>
      <w:r w:rsidRPr="00BF2B45">
        <w:rPr>
          <w:rFonts w:ascii="Arial" w:hAnsi="Arial" w:cs="Arial"/>
          <w:spacing w:val="-4"/>
          <w:sz w:val="22"/>
        </w:rPr>
        <w:t xml:space="preserve"> </w:t>
      </w:r>
      <w:r w:rsidRPr="00BF2B45">
        <w:rPr>
          <w:rFonts w:ascii="Arial" w:hAnsi="Arial" w:cs="Arial"/>
          <w:sz w:val="22"/>
        </w:rPr>
        <w:t>DSLP shall be</w:t>
      </w:r>
      <w:r w:rsidRPr="00BF2B45">
        <w:rPr>
          <w:rFonts w:ascii="Arial" w:hAnsi="Arial" w:cs="Arial"/>
          <w:spacing w:val="-2"/>
          <w:sz w:val="22"/>
        </w:rPr>
        <w:t xml:space="preserve"> </w:t>
      </w:r>
      <w:r w:rsidRPr="00BF2B45">
        <w:rPr>
          <w:rFonts w:ascii="Arial" w:hAnsi="Arial" w:cs="Arial"/>
          <w:sz w:val="22"/>
        </w:rPr>
        <w:t>provided</w:t>
      </w:r>
      <w:r w:rsidRPr="00BF2B45">
        <w:rPr>
          <w:rFonts w:ascii="Arial" w:hAnsi="Arial" w:cs="Arial"/>
          <w:spacing w:val="-1"/>
          <w:sz w:val="22"/>
        </w:rPr>
        <w:t xml:space="preserve"> </w:t>
      </w:r>
      <w:r w:rsidRPr="00BF2B45">
        <w:rPr>
          <w:rFonts w:ascii="Arial" w:hAnsi="Arial" w:cs="Arial"/>
          <w:sz w:val="22"/>
        </w:rPr>
        <w:t>by</w:t>
      </w:r>
      <w:r w:rsidRPr="00BF2B45">
        <w:rPr>
          <w:rFonts w:ascii="Arial" w:hAnsi="Arial" w:cs="Arial"/>
          <w:spacing w:val="-3"/>
          <w:sz w:val="22"/>
        </w:rPr>
        <w:t xml:space="preserve"> </w:t>
      </w:r>
      <w:r w:rsidRPr="00BF2B45">
        <w:rPr>
          <w:rFonts w:ascii="Arial" w:hAnsi="Arial" w:cs="Arial"/>
          <w:sz w:val="22"/>
        </w:rPr>
        <w:t>LM</w:t>
      </w:r>
      <w:r w:rsidRPr="00BF2B45">
        <w:rPr>
          <w:rFonts w:ascii="Arial" w:hAnsi="Arial" w:cs="Arial"/>
          <w:spacing w:val="-1"/>
          <w:sz w:val="22"/>
        </w:rPr>
        <w:t xml:space="preserve"> </w:t>
      </w:r>
      <w:r w:rsidRPr="00BF2B45">
        <w:rPr>
          <w:rFonts w:ascii="Arial" w:hAnsi="Arial" w:cs="Arial"/>
          <w:sz w:val="22"/>
        </w:rPr>
        <w:t>only.</w:t>
      </w:r>
    </w:p>
    <w:p w14:paraId="1B8BB26A" w14:textId="77777777" w:rsidR="00D65F1A" w:rsidRPr="00BF2B45" w:rsidRDefault="00D65F1A" w:rsidP="00D65F1A">
      <w:pPr>
        <w:pStyle w:val="ListParagraph"/>
        <w:widowControl w:val="0"/>
        <w:tabs>
          <w:tab w:val="left" w:pos="663"/>
        </w:tabs>
        <w:autoSpaceDE w:val="0"/>
        <w:autoSpaceDN w:val="0"/>
        <w:spacing w:before="91" w:after="0" w:line="276" w:lineRule="auto"/>
        <w:ind w:left="220" w:right="-189"/>
        <w:contextualSpacing w:val="0"/>
        <w:jc w:val="both"/>
        <w:rPr>
          <w:rFonts w:ascii="Arial" w:hAnsi="Arial" w:cs="Arial"/>
          <w:lang w:val="en-US"/>
        </w:rPr>
      </w:pPr>
    </w:p>
    <w:p w14:paraId="5948575C" w14:textId="77777777" w:rsidR="00D65F1A" w:rsidRPr="00BF2B45" w:rsidRDefault="00D65F1A" w:rsidP="00D65F1A">
      <w:pPr>
        <w:pStyle w:val="ListParagraph"/>
        <w:widowControl w:val="0"/>
        <w:tabs>
          <w:tab w:val="left" w:pos="663"/>
        </w:tabs>
        <w:autoSpaceDE w:val="0"/>
        <w:autoSpaceDN w:val="0"/>
        <w:spacing w:before="91" w:after="0" w:line="276" w:lineRule="auto"/>
        <w:ind w:left="220" w:right="-189"/>
        <w:contextualSpacing w:val="0"/>
        <w:jc w:val="both"/>
        <w:rPr>
          <w:rFonts w:ascii="Arial" w:hAnsi="Arial" w:cs="Arial"/>
          <w:lang w:val="en-US"/>
        </w:rPr>
      </w:pPr>
    </w:p>
    <w:p w14:paraId="107217E4" w14:textId="77777777" w:rsidR="00000000" w:rsidRDefault="00000000"/>
    <w:sectPr w:rsidR="00223968" w:rsidSect="00D65F1A">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rlito">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Narrow">
    <w:altName w:val="Arial Narrow"/>
    <w:charset w:val="00"/>
    <w:family w:val="swiss"/>
    <w:pitch w:val="variable"/>
    <w:sig w:usb0="00000001"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Calibri"/>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870E7CA"/>
    <w:lvl w:ilvl="0">
      <w:start w:val="1"/>
      <w:numFmt w:val="bullet"/>
      <w:pStyle w:val="ListBullet5"/>
      <w:lvlText w:val=""/>
      <w:lvlJc w:val="left"/>
      <w:pPr>
        <w:tabs>
          <w:tab w:val="num" w:pos="1440"/>
        </w:tabs>
        <w:ind w:left="1440" w:hanging="360"/>
      </w:pPr>
      <w:rPr>
        <w:rFonts w:ascii="Symbol" w:hAnsi="Symbol" w:hint="default"/>
      </w:rPr>
    </w:lvl>
  </w:abstractNum>
  <w:abstractNum w:abstractNumId="1"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singleLevel"/>
    <w:tmpl w:val="00000000"/>
    <w:lvl w:ilvl="0">
      <w:start w:val="1"/>
      <w:numFmt w:val="decimal"/>
      <w:pStyle w:val="ListBullet2"/>
      <w:lvlText w:val="%1."/>
      <w:lvlJc w:val="left"/>
      <w:pPr>
        <w:tabs>
          <w:tab w:val="num" w:pos="600"/>
        </w:tabs>
      </w:pPr>
      <w:rPr>
        <w:rFonts w:ascii="Arial" w:hAnsi="Arial" w:cs="Arial"/>
        <w:sz w:val="20"/>
        <w:szCs w:val="20"/>
      </w:rPr>
    </w:lvl>
  </w:abstractNum>
  <w:abstractNum w:abstractNumId="4" w15:restartNumberingAfterBreak="0">
    <w:nsid w:val="0000000A"/>
    <w:multiLevelType w:val="hybridMultilevel"/>
    <w:tmpl w:val="EA78B2E2"/>
    <w:lvl w:ilvl="0" w:tplc="CEFC0DF8">
      <w:start w:val="1"/>
      <w:numFmt w:val="decimal"/>
      <w:lvlText w:val="9.%1"/>
      <w:lvlJc w:val="lef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F"/>
    <w:multiLevelType w:val="hybridMultilevel"/>
    <w:tmpl w:val="542289EC"/>
    <w:lvl w:ilvl="0" w:tplc="FFFFFFFF">
      <w:start w:val="7"/>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644A4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B"/>
    <w:multiLevelType w:val="hybridMultilevel"/>
    <w:tmpl w:val="12E685F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70C6A528"/>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520EEDD0"/>
    <w:lvl w:ilvl="0" w:tplc="FFFFFFFF">
      <w:start w:val="1"/>
      <w:numFmt w:val="decimal"/>
      <w:lvlText w:val="%1"/>
      <w:lvlJc w:val="left"/>
    </w:lvl>
    <w:lvl w:ilvl="1" w:tplc="FFFFFFFF">
      <w:start w:val="9"/>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1"/>
    <w:multiLevelType w:val="hybridMultilevel"/>
    <w:tmpl w:val="7E0C57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2"/>
    <w:multiLevelType w:val="hybridMultilevel"/>
    <w:tmpl w:val="2A487C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3"/>
    <w:multiLevelType w:val="hybridMultilevel"/>
    <w:tmpl w:val="1D4ED4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404"/>
    <w:multiLevelType w:val="multilevel"/>
    <w:tmpl w:val="4F26D5C0"/>
    <w:lvl w:ilvl="0">
      <w:start w:val="1"/>
      <w:numFmt w:val="none"/>
      <w:lvlText w:val="d"/>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21" w15:restartNumberingAfterBreak="0">
    <w:nsid w:val="00000427"/>
    <w:multiLevelType w:val="multilevel"/>
    <w:tmpl w:val="000008AA"/>
    <w:lvl w:ilvl="0">
      <w:numFmt w:val="bullet"/>
      <w:lvlText w:val=""/>
      <w:lvlJc w:val="left"/>
      <w:pPr>
        <w:ind w:left="383" w:hanging="438"/>
      </w:pPr>
      <w:rPr>
        <w:rFonts w:ascii="Symbol" w:hAnsi="Symbol"/>
        <w:b w:val="0"/>
        <w:sz w:val="22"/>
      </w:rPr>
    </w:lvl>
    <w:lvl w:ilvl="1">
      <w:numFmt w:val="bullet"/>
      <w:lvlText w:val=""/>
      <w:lvlJc w:val="left"/>
      <w:pPr>
        <w:ind w:left="666" w:hanging="154"/>
      </w:pPr>
      <w:rPr>
        <w:rFonts w:ascii="Symbol" w:hAnsi="Symbol"/>
        <w:b w:val="0"/>
        <w:sz w:val="22"/>
      </w:rPr>
    </w:lvl>
    <w:lvl w:ilvl="2">
      <w:numFmt w:val="bullet"/>
      <w:lvlText w:val="•"/>
      <w:lvlJc w:val="left"/>
      <w:pPr>
        <w:ind w:left="1817" w:hanging="154"/>
      </w:pPr>
    </w:lvl>
    <w:lvl w:ilvl="3">
      <w:numFmt w:val="bullet"/>
      <w:lvlText w:val="•"/>
      <w:lvlJc w:val="left"/>
      <w:pPr>
        <w:ind w:left="2967" w:hanging="154"/>
      </w:pPr>
    </w:lvl>
    <w:lvl w:ilvl="4">
      <w:numFmt w:val="bullet"/>
      <w:lvlText w:val="•"/>
      <w:lvlJc w:val="left"/>
      <w:pPr>
        <w:ind w:left="4117" w:hanging="154"/>
      </w:pPr>
    </w:lvl>
    <w:lvl w:ilvl="5">
      <w:numFmt w:val="bullet"/>
      <w:lvlText w:val="•"/>
      <w:lvlJc w:val="left"/>
      <w:pPr>
        <w:ind w:left="5268" w:hanging="154"/>
      </w:pPr>
    </w:lvl>
    <w:lvl w:ilvl="6">
      <w:numFmt w:val="bullet"/>
      <w:lvlText w:val="•"/>
      <w:lvlJc w:val="left"/>
      <w:pPr>
        <w:ind w:left="6418" w:hanging="154"/>
      </w:pPr>
    </w:lvl>
    <w:lvl w:ilvl="7">
      <w:numFmt w:val="bullet"/>
      <w:lvlText w:val="•"/>
      <w:lvlJc w:val="left"/>
      <w:pPr>
        <w:ind w:left="7568" w:hanging="154"/>
      </w:pPr>
    </w:lvl>
    <w:lvl w:ilvl="8">
      <w:numFmt w:val="bullet"/>
      <w:lvlText w:val="•"/>
      <w:lvlJc w:val="left"/>
      <w:pPr>
        <w:ind w:left="8719" w:hanging="154"/>
      </w:pPr>
    </w:lvl>
  </w:abstractNum>
  <w:abstractNum w:abstractNumId="22" w15:restartNumberingAfterBreak="0">
    <w:nsid w:val="0000042F"/>
    <w:multiLevelType w:val="multilevel"/>
    <w:tmpl w:val="000008B2"/>
    <w:lvl w:ilvl="0">
      <w:start w:val="1"/>
      <w:numFmt w:val="decimal"/>
      <w:lvlText w:val="(%1)"/>
      <w:lvlJc w:val="left"/>
      <w:pPr>
        <w:ind w:left="950" w:hanging="567"/>
      </w:pPr>
      <w:rPr>
        <w:rFonts w:ascii="Times New Roman" w:hAnsi="Times New Roman" w:cs="Times New Roman"/>
        <w:b/>
        <w:bCs/>
        <w:sz w:val="22"/>
        <w:szCs w:val="22"/>
      </w:rPr>
    </w:lvl>
    <w:lvl w:ilvl="1">
      <w:numFmt w:val="bullet"/>
      <w:lvlText w:val="•"/>
      <w:lvlJc w:val="left"/>
      <w:pPr>
        <w:ind w:left="1986" w:hanging="567"/>
      </w:pPr>
    </w:lvl>
    <w:lvl w:ilvl="2">
      <w:numFmt w:val="bullet"/>
      <w:lvlText w:val="•"/>
      <w:lvlJc w:val="left"/>
      <w:pPr>
        <w:ind w:left="3021" w:hanging="567"/>
      </w:pPr>
    </w:lvl>
    <w:lvl w:ilvl="3">
      <w:numFmt w:val="bullet"/>
      <w:lvlText w:val="•"/>
      <w:lvlJc w:val="left"/>
      <w:pPr>
        <w:ind w:left="4056" w:hanging="567"/>
      </w:pPr>
    </w:lvl>
    <w:lvl w:ilvl="4">
      <w:numFmt w:val="bullet"/>
      <w:lvlText w:val="•"/>
      <w:lvlJc w:val="left"/>
      <w:pPr>
        <w:ind w:left="5092" w:hanging="567"/>
      </w:pPr>
    </w:lvl>
    <w:lvl w:ilvl="5">
      <w:numFmt w:val="bullet"/>
      <w:lvlText w:val="•"/>
      <w:lvlJc w:val="left"/>
      <w:pPr>
        <w:ind w:left="6127" w:hanging="567"/>
      </w:pPr>
    </w:lvl>
    <w:lvl w:ilvl="6">
      <w:numFmt w:val="bullet"/>
      <w:lvlText w:val="•"/>
      <w:lvlJc w:val="left"/>
      <w:pPr>
        <w:ind w:left="7162" w:hanging="567"/>
      </w:pPr>
    </w:lvl>
    <w:lvl w:ilvl="7">
      <w:numFmt w:val="bullet"/>
      <w:lvlText w:val="•"/>
      <w:lvlJc w:val="left"/>
      <w:pPr>
        <w:ind w:left="8198" w:hanging="567"/>
      </w:pPr>
    </w:lvl>
    <w:lvl w:ilvl="8">
      <w:numFmt w:val="bullet"/>
      <w:lvlText w:val="•"/>
      <w:lvlJc w:val="left"/>
      <w:pPr>
        <w:ind w:left="9233" w:hanging="567"/>
      </w:pPr>
    </w:lvl>
  </w:abstractNum>
  <w:abstractNum w:abstractNumId="23" w15:restartNumberingAfterBreak="0">
    <w:nsid w:val="00000430"/>
    <w:multiLevelType w:val="multilevel"/>
    <w:tmpl w:val="000008B3"/>
    <w:lvl w:ilvl="0">
      <w:start w:val="12"/>
      <w:numFmt w:val="decimal"/>
      <w:lvlText w:val="%1"/>
      <w:lvlJc w:val="left"/>
      <w:pPr>
        <w:ind w:left="591" w:hanging="492"/>
      </w:pPr>
      <w:rPr>
        <w:rFonts w:cs="Times New Roman"/>
      </w:rPr>
    </w:lvl>
    <w:lvl w:ilvl="1">
      <w:start w:val="8"/>
      <w:numFmt w:val="decimal"/>
      <w:lvlText w:val="%1.%2"/>
      <w:lvlJc w:val="left"/>
      <w:pPr>
        <w:ind w:left="591" w:hanging="492"/>
      </w:pPr>
      <w:rPr>
        <w:rFonts w:ascii="Arial" w:hAnsi="Arial" w:cs="Arial"/>
        <w:b/>
        <w:bCs/>
        <w:sz w:val="22"/>
        <w:szCs w:val="22"/>
      </w:rPr>
    </w:lvl>
    <w:lvl w:ilvl="2">
      <w:start w:val="1"/>
      <w:numFmt w:val="decimal"/>
      <w:lvlText w:val="%1.%2.%3"/>
      <w:lvlJc w:val="left"/>
      <w:pPr>
        <w:ind w:left="707" w:hanging="608"/>
      </w:pPr>
      <w:rPr>
        <w:rFonts w:ascii="Times New Roman" w:hAnsi="Times New Roman" w:cs="Times New Roman"/>
        <w:b/>
        <w:bCs/>
        <w:sz w:val="22"/>
        <w:szCs w:val="22"/>
      </w:rPr>
    </w:lvl>
    <w:lvl w:ilvl="3">
      <w:numFmt w:val="bullet"/>
      <w:lvlText w:val=""/>
      <w:lvlJc w:val="left"/>
      <w:pPr>
        <w:ind w:left="383" w:hanging="438"/>
      </w:pPr>
      <w:rPr>
        <w:rFonts w:ascii="Symbol" w:hAnsi="Symbol"/>
        <w:b w:val="0"/>
        <w:sz w:val="22"/>
      </w:rPr>
    </w:lvl>
    <w:lvl w:ilvl="4">
      <w:numFmt w:val="bullet"/>
      <w:lvlText w:val="•"/>
      <w:lvlJc w:val="left"/>
      <w:pPr>
        <w:ind w:left="3285" w:hanging="438"/>
      </w:pPr>
    </w:lvl>
    <w:lvl w:ilvl="5">
      <w:numFmt w:val="bullet"/>
      <w:lvlText w:val="•"/>
      <w:lvlJc w:val="left"/>
      <w:pPr>
        <w:ind w:left="4574" w:hanging="438"/>
      </w:pPr>
    </w:lvl>
    <w:lvl w:ilvl="6">
      <w:numFmt w:val="bullet"/>
      <w:lvlText w:val="•"/>
      <w:lvlJc w:val="left"/>
      <w:pPr>
        <w:ind w:left="5863" w:hanging="438"/>
      </w:pPr>
    </w:lvl>
    <w:lvl w:ilvl="7">
      <w:numFmt w:val="bullet"/>
      <w:lvlText w:val="•"/>
      <w:lvlJc w:val="left"/>
      <w:pPr>
        <w:ind w:left="7152" w:hanging="438"/>
      </w:pPr>
    </w:lvl>
    <w:lvl w:ilvl="8">
      <w:numFmt w:val="bullet"/>
      <w:lvlText w:val="•"/>
      <w:lvlJc w:val="left"/>
      <w:pPr>
        <w:ind w:left="8441" w:hanging="438"/>
      </w:pPr>
    </w:lvl>
  </w:abstractNum>
  <w:abstractNum w:abstractNumId="24" w15:restartNumberingAfterBreak="0">
    <w:nsid w:val="00000433"/>
    <w:multiLevelType w:val="multilevel"/>
    <w:tmpl w:val="000008B6"/>
    <w:lvl w:ilvl="0">
      <w:numFmt w:val="bullet"/>
      <w:lvlText w:val=""/>
      <w:lvlJc w:val="left"/>
      <w:pPr>
        <w:ind w:left="820" w:hanging="438"/>
      </w:pPr>
      <w:rPr>
        <w:rFonts w:ascii="Symbol" w:hAnsi="Symbol"/>
        <w:b w:val="0"/>
        <w:sz w:val="22"/>
      </w:rPr>
    </w:lvl>
    <w:lvl w:ilvl="1">
      <w:numFmt w:val="bullet"/>
      <w:lvlText w:val="•"/>
      <w:lvlJc w:val="left"/>
      <w:pPr>
        <w:ind w:left="1840" w:hanging="438"/>
      </w:pPr>
    </w:lvl>
    <w:lvl w:ilvl="2">
      <w:numFmt w:val="bullet"/>
      <w:lvlText w:val="•"/>
      <w:lvlJc w:val="left"/>
      <w:pPr>
        <w:ind w:left="2860" w:hanging="438"/>
      </w:pPr>
    </w:lvl>
    <w:lvl w:ilvl="3">
      <w:numFmt w:val="bullet"/>
      <w:lvlText w:val="•"/>
      <w:lvlJc w:val="left"/>
      <w:pPr>
        <w:ind w:left="3880" w:hanging="438"/>
      </w:pPr>
    </w:lvl>
    <w:lvl w:ilvl="4">
      <w:numFmt w:val="bullet"/>
      <w:lvlText w:val="•"/>
      <w:lvlJc w:val="left"/>
      <w:pPr>
        <w:ind w:left="4900" w:hanging="438"/>
      </w:pPr>
    </w:lvl>
    <w:lvl w:ilvl="5">
      <w:numFmt w:val="bullet"/>
      <w:lvlText w:val="•"/>
      <w:lvlJc w:val="left"/>
      <w:pPr>
        <w:ind w:left="5920" w:hanging="438"/>
      </w:pPr>
    </w:lvl>
    <w:lvl w:ilvl="6">
      <w:numFmt w:val="bullet"/>
      <w:lvlText w:val="•"/>
      <w:lvlJc w:val="left"/>
      <w:pPr>
        <w:ind w:left="6940" w:hanging="438"/>
      </w:pPr>
    </w:lvl>
    <w:lvl w:ilvl="7">
      <w:numFmt w:val="bullet"/>
      <w:lvlText w:val="•"/>
      <w:lvlJc w:val="left"/>
      <w:pPr>
        <w:ind w:left="7960" w:hanging="438"/>
      </w:pPr>
    </w:lvl>
    <w:lvl w:ilvl="8">
      <w:numFmt w:val="bullet"/>
      <w:lvlText w:val="•"/>
      <w:lvlJc w:val="left"/>
      <w:pPr>
        <w:ind w:left="8980" w:hanging="438"/>
      </w:pPr>
    </w:lvl>
  </w:abstractNum>
  <w:abstractNum w:abstractNumId="25" w15:restartNumberingAfterBreak="0">
    <w:nsid w:val="00000435"/>
    <w:multiLevelType w:val="multilevel"/>
    <w:tmpl w:val="000008B8"/>
    <w:lvl w:ilvl="0">
      <w:numFmt w:val="bullet"/>
      <w:lvlText w:val=""/>
      <w:lvlJc w:val="left"/>
      <w:pPr>
        <w:ind w:left="100" w:hanging="721"/>
      </w:pPr>
      <w:rPr>
        <w:rFonts w:ascii="Symbol" w:hAnsi="Symbol"/>
        <w:b w:val="0"/>
        <w:sz w:val="22"/>
      </w:rPr>
    </w:lvl>
    <w:lvl w:ilvl="1">
      <w:numFmt w:val="bullet"/>
      <w:lvlText w:val="•"/>
      <w:lvlJc w:val="left"/>
      <w:pPr>
        <w:ind w:left="1192" w:hanging="721"/>
      </w:pPr>
    </w:lvl>
    <w:lvl w:ilvl="2">
      <w:numFmt w:val="bullet"/>
      <w:lvlText w:val="•"/>
      <w:lvlJc w:val="left"/>
      <w:pPr>
        <w:ind w:left="2284" w:hanging="721"/>
      </w:pPr>
    </w:lvl>
    <w:lvl w:ilvl="3">
      <w:numFmt w:val="bullet"/>
      <w:lvlText w:val="•"/>
      <w:lvlJc w:val="left"/>
      <w:pPr>
        <w:ind w:left="3376" w:hanging="721"/>
      </w:pPr>
    </w:lvl>
    <w:lvl w:ilvl="4">
      <w:numFmt w:val="bullet"/>
      <w:lvlText w:val="•"/>
      <w:lvlJc w:val="left"/>
      <w:pPr>
        <w:ind w:left="4468" w:hanging="721"/>
      </w:pPr>
    </w:lvl>
    <w:lvl w:ilvl="5">
      <w:numFmt w:val="bullet"/>
      <w:lvlText w:val="•"/>
      <w:lvlJc w:val="left"/>
      <w:pPr>
        <w:ind w:left="5560" w:hanging="721"/>
      </w:pPr>
    </w:lvl>
    <w:lvl w:ilvl="6">
      <w:numFmt w:val="bullet"/>
      <w:lvlText w:val="•"/>
      <w:lvlJc w:val="left"/>
      <w:pPr>
        <w:ind w:left="6652" w:hanging="721"/>
      </w:pPr>
    </w:lvl>
    <w:lvl w:ilvl="7">
      <w:numFmt w:val="bullet"/>
      <w:lvlText w:val="•"/>
      <w:lvlJc w:val="left"/>
      <w:pPr>
        <w:ind w:left="7744" w:hanging="721"/>
      </w:pPr>
    </w:lvl>
    <w:lvl w:ilvl="8">
      <w:numFmt w:val="bullet"/>
      <w:lvlText w:val="•"/>
      <w:lvlJc w:val="left"/>
      <w:pPr>
        <w:ind w:left="8836" w:hanging="721"/>
      </w:pPr>
    </w:lvl>
  </w:abstractNum>
  <w:abstractNum w:abstractNumId="26" w15:restartNumberingAfterBreak="0">
    <w:nsid w:val="00000436"/>
    <w:multiLevelType w:val="multilevel"/>
    <w:tmpl w:val="000008B9"/>
    <w:lvl w:ilvl="0">
      <w:numFmt w:val="bullet"/>
      <w:lvlText w:val=""/>
      <w:lvlJc w:val="left"/>
      <w:pPr>
        <w:ind w:left="383" w:hanging="438"/>
      </w:pPr>
      <w:rPr>
        <w:rFonts w:ascii="Symbol" w:hAnsi="Symbol"/>
        <w:b w:val="0"/>
        <w:sz w:val="22"/>
      </w:rPr>
    </w:lvl>
    <w:lvl w:ilvl="1">
      <w:numFmt w:val="bullet"/>
      <w:lvlText w:val="•"/>
      <w:lvlJc w:val="left"/>
      <w:pPr>
        <w:ind w:left="1446" w:hanging="438"/>
      </w:pPr>
    </w:lvl>
    <w:lvl w:ilvl="2">
      <w:numFmt w:val="bullet"/>
      <w:lvlText w:val="•"/>
      <w:lvlJc w:val="left"/>
      <w:pPr>
        <w:ind w:left="2510" w:hanging="438"/>
      </w:pPr>
    </w:lvl>
    <w:lvl w:ilvl="3">
      <w:numFmt w:val="bullet"/>
      <w:lvlText w:val="•"/>
      <w:lvlJc w:val="left"/>
      <w:pPr>
        <w:ind w:left="3574" w:hanging="438"/>
      </w:pPr>
    </w:lvl>
    <w:lvl w:ilvl="4">
      <w:numFmt w:val="bullet"/>
      <w:lvlText w:val="•"/>
      <w:lvlJc w:val="left"/>
      <w:pPr>
        <w:ind w:left="4637" w:hanging="438"/>
      </w:pPr>
    </w:lvl>
    <w:lvl w:ilvl="5">
      <w:numFmt w:val="bullet"/>
      <w:lvlText w:val="•"/>
      <w:lvlJc w:val="left"/>
      <w:pPr>
        <w:ind w:left="5701" w:hanging="438"/>
      </w:pPr>
    </w:lvl>
    <w:lvl w:ilvl="6">
      <w:numFmt w:val="bullet"/>
      <w:lvlText w:val="•"/>
      <w:lvlJc w:val="left"/>
      <w:pPr>
        <w:ind w:left="6765" w:hanging="438"/>
      </w:pPr>
    </w:lvl>
    <w:lvl w:ilvl="7">
      <w:numFmt w:val="bullet"/>
      <w:lvlText w:val="•"/>
      <w:lvlJc w:val="left"/>
      <w:pPr>
        <w:ind w:left="7828" w:hanging="438"/>
      </w:pPr>
    </w:lvl>
    <w:lvl w:ilvl="8">
      <w:numFmt w:val="bullet"/>
      <w:lvlText w:val="•"/>
      <w:lvlJc w:val="left"/>
      <w:pPr>
        <w:ind w:left="8892" w:hanging="438"/>
      </w:pPr>
    </w:lvl>
  </w:abstractNum>
  <w:abstractNum w:abstractNumId="27" w15:restartNumberingAfterBreak="0">
    <w:nsid w:val="00000437"/>
    <w:multiLevelType w:val="multilevel"/>
    <w:tmpl w:val="000008BA"/>
    <w:lvl w:ilvl="0">
      <w:start w:val="1"/>
      <w:numFmt w:val="lowerLetter"/>
      <w:lvlText w:val="(%1)"/>
      <w:lvlJc w:val="left"/>
      <w:pPr>
        <w:ind w:left="2108" w:hanging="360"/>
      </w:pPr>
      <w:rPr>
        <w:rFonts w:ascii="Times New Roman" w:hAnsi="Times New Roman" w:cs="Times New Roman"/>
        <w:b/>
        <w:bCs/>
        <w:sz w:val="22"/>
        <w:szCs w:val="22"/>
      </w:rPr>
    </w:lvl>
    <w:lvl w:ilvl="1">
      <w:numFmt w:val="bullet"/>
      <w:lvlText w:val="•"/>
      <w:lvlJc w:val="left"/>
      <w:pPr>
        <w:ind w:left="3056" w:hanging="360"/>
      </w:pPr>
    </w:lvl>
    <w:lvl w:ilvl="2">
      <w:numFmt w:val="bullet"/>
      <w:lvlText w:val="•"/>
      <w:lvlJc w:val="left"/>
      <w:pPr>
        <w:ind w:left="4004" w:hanging="360"/>
      </w:pPr>
    </w:lvl>
    <w:lvl w:ilvl="3">
      <w:numFmt w:val="bullet"/>
      <w:lvlText w:val="•"/>
      <w:lvlJc w:val="left"/>
      <w:pPr>
        <w:ind w:left="4952" w:hanging="360"/>
      </w:pPr>
    </w:lvl>
    <w:lvl w:ilvl="4">
      <w:numFmt w:val="bullet"/>
      <w:lvlText w:val="•"/>
      <w:lvlJc w:val="left"/>
      <w:pPr>
        <w:ind w:left="5900" w:hanging="360"/>
      </w:pPr>
    </w:lvl>
    <w:lvl w:ilvl="5">
      <w:numFmt w:val="bullet"/>
      <w:lvlText w:val="•"/>
      <w:lvlJc w:val="left"/>
      <w:pPr>
        <w:ind w:left="6848" w:hanging="360"/>
      </w:pPr>
    </w:lvl>
    <w:lvl w:ilvl="6">
      <w:numFmt w:val="bullet"/>
      <w:lvlText w:val="•"/>
      <w:lvlJc w:val="left"/>
      <w:pPr>
        <w:ind w:left="7796" w:hanging="360"/>
      </w:pPr>
    </w:lvl>
    <w:lvl w:ilvl="7">
      <w:numFmt w:val="bullet"/>
      <w:lvlText w:val="•"/>
      <w:lvlJc w:val="left"/>
      <w:pPr>
        <w:ind w:left="8744" w:hanging="360"/>
      </w:pPr>
    </w:lvl>
    <w:lvl w:ilvl="8">
      <w:numFmt w:val="bullet"/>
      <w:lvlText w:val="•"/>
      <w:lvlJc w:val="left"/>
      <w:pPr>
        <w:ind w:left="9692" w:hanging="360"/>
      </w:pPr>
    </w:lvl>
  </w:abstractNum>
  <w:abstractNum w:abstractNumId="28" w15:restartNumberingAfterBreak="0">
    <w:nsid w:val="00000438"/>
    <w:multiLevelType w:val="multilevel"/>
    <w:tmpl w:val="000008BB"/>
    <w:lvl w:ilvl="0">
      <w:start w:val="1"/>
      <w:numFmt w:val="lowerRoman"/>
      <w:lvlText w:val="(%1)"/>
      <w:lvlJc w:val="left"/>
      <w:pPr>
        <w:ind w:left="2468" w:hanging="360"/>
      </w:pPr>
      <w:rPr>
        <w:rFonts w:ascii="Times New Roman" w:hAnsi="Times New Roman" w:cs="Times New Roman"/>
        <w:b w:val="0"/>
        <w:bCs w:val="0"/>
        <w:sz w:val="22"/>
        <w:szCs w:val="22"/>
      </w:rPr>
    </w:lvl>
    <w:lvl w:ilvl="1">
      <w:numFmt w:val="bullet"/>
      <w:lvlText w:val="•"/>
      <w:lvlJc w:val="left"/>
      <w:pPr>
        <w:ind w:left="3380" w:hanging="360"/>
      </w:pPr>
    </w:lvl>
    <w:lvl w:ilvl="2">
      <w:numFmt w:val="bullet"/>
      <w:lvlText w:val="•"/>
      <w:lvlJc w:val="left"/>
      <w:pPr>
        <w:ind w:left="4292" w:hanging="360"/>
      </w:pPr>
    </w:lvl>
    <w:lvl w:ilvl="3">
      <w:numFmt w:val="bullet"/>
      <w:lvlText w:val="•"/>
      <w:lvlJc w:val="left"/>
      <w:pPr>
        <w:ind w:left="5204" w:hanging="360"/>
      </w:pPr>
    </w:lvl>
    <w:lvl w:ilvl="4">
      <w:numFmt w:val="bullet"/>
      <w:lvlText w:val="•"/>
      <w:lvlJc w:val="left"/>
      <w:pPr>
        <w:ind w:left="6116" w:hanging="360"/>
      </w:pPr>
    </w:lvl>
    <w:lvl w:ilvl="5">
      <w:numFmt w:val="bullet"/>
      <w:lvlText w:val="•"/>
      <w:lvlJc w:val="left"/>
      <w:pPr>
        <w:ind w:left="7028" w:hanging="360"/>
      </w:pPr>
    </w:lvl>
    <w:lvl w:ilvl="6">
      <w:numFmt w:val="bullet"/>
      <w:lvlText w:val="•"/>
      <w:lvlJc w:val="left"/>
      <w:pPr>
        <w:ind w:left="7940" w:hanging="360"/>
      </w:pPr>
    </w:lvl>
    <w:lvl w:ilvl="7">
      <w:numFmt w:val="bullet"/>
      <w:lvlText w:val="•"/>
      <w:lvlJc w:val="left"/>
      <w:pPr>
        <w:ind w:left="8852" w:hanging="360"/>
      </w:pPr>
    </w:lvl>
    <w:lvl w:ilvl="8">
      <w:numFmt w:val="bullet"/>
      <w:lvlText w:val="•"/>
      <w:lvlJc w:val="left"/>
      <w:pPr>
        <w:ind w:left="9764" w:hanging="360"/>
      </w:pPr>
    </w:lvl>
  </w:abstractNum>
  <w:abstractNum w:abstractNumId="29" w15:restartNumberingAfterBreak="0">
    <w:nsid w:val="00000439"/>
    <w:multiLevelType w:val="multilevel"/>
    <w:tmpl w:val="000008BC"/>
    <w:lvl w:ilvl="0">
      <w:start w:val="1"/>
      <w:numFmt w:val="lowerRoman"/>
      <w:lvlText w:val="(%1)"/>
      <w:lvlJc w:val="left"/>
      <w:pPr>
        <w:ind w:left="2183" w:hanging="360"/>
      </w:pPr>
      <w:rPr>
        <w:rFonts w:ascii="Times New Roman" w:hAnsi="Times New Roman" w:cs="Times New Roman"/>
        <w:b w:val="0"/>
        <w:bCs w:val="0"/>
        <w:sz w:val="22"/>
        <w:szCs w:val="22"/>
      </w:rPr>
    </w:lvl>
    <w:lvl w:ilvl="1">
      <w:numFmt w:val="bullet"/>
      <w:lvlText w:val="•"/>
      <w:lvlJc w:val="left"/>
      <w:pPr>
        <w:ind w:left="3095" w:hanging="360"/>
      </w:pPr>
    </w:lvl>
    <w:lvl w:ilvl="2">
      <w:numFmt w:val="bullet"/>
      <w:lvlText w:val="•"/>
      <w:lvlJc w:val="left"/>
      <w:pPr>
        <w:ind w:left="4007" w:hanging="360"/>
      </w:pPr>
    </w:lvl>
    <w:lvl w:ilvl="3">
      <w:numFmt w:val="bullet"/>
      <w:lvlText w:val="•"/>
      <w:lvlJc w:val="left"/>
      <w:pPr>
        <w:ind w:left="4919" w:hanging="360"/>
      </w:pPr>
    </w:lvl>
    <w:lvl w:ilvl="4">
      <w:numFmt w:val="bullet"/>
      <w:lvlText w:val="•"/>
      <w:lvlJc w:val="left"/>
      <w:pPr>
        <w:ind w:left="5831" w:hanging="360"/>
      </w:pPr>
    </w:lvl>
    <w:lvl w:ilvl="5">
      <w:numFmt w:val="bullet"/>
      <w:lvlText w:val="•"/>
      <w:lvlJc w:val="left"/>
      <w:pPr>
        <w:ind w:left="6743" w:hanging="360"/>
      </w:pPr>
    </w:lvl>
    <w:lvl w:ilvl="6">
      <w:numFmt w:val="bullet"/>
      <w:lvlText w:val="•"/>
      <w:lvlJc w:val="left"/>
      <w:pPr>
        <w:ind w:left="7655" w:hanging="360"/>
      </w:pPr>
    </w:lvl>
    <w:lvl w:ilvl="7">
      <w:numFmt w:val="bullet"/>
      <w:lvlText w:val="•"/>
      <w:lvlJc w:val="left"/>
      <w:pPr>
        <w:ind w:left="8567" w:hanging="360"/>
      </w:pPr>
    </w:lvl>
    <w:lvl w:ilvl="8">
      <w:numFmt w:val="bullet"/>
      <w:lvlText w:val="•"/>
      <w:lvlJc w:val="left"/>
      <w:pPr>
        <w:ind w:left="9479" w:hanging="360"/>
      </w:pPr>
    </w:lvl>
  </w:abstractNum>
  <w:abstractNum w:abstractNumId="30" w15:restartNumberingAfterBreak="0">
    <w:nsid w:val="004F770E"/>
    <w:multiLevelType w:val="multilevel"/>
    <w:tmpl w:val="60ECA980"/>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31" w15:restartNumberingAfterBreak="0">
    <w:nsid w:val="00A32603"/>
    <w:multiLevelType w:val="hybridMultilevel"/>
    <w:tmpl w:val="EF3800F0"/>
    <w:lvl w:ilvl="0" w:tplc="680893DE">
      <w:start w:val="1"/>
      <w:numFmt w:val="upperLetter"/>
      <w:lvlText w:val="(%1)"/>
      <w:lvlJc w:val="left"/>
      <w:pPr>
        <w:ind w:left="1231" w:hanging="291"/>
      </w:pPr>
      <w:rPr>
        <w:rFonts w:ascii="Microsoft Sans Serif" w:eastAsia="Microsoft Sans Serif" w:hAnsi="Microsoft Sans Serif" w:cs="Microsoft Sans Serif" w:hint="default"/>
        <w:spacing w:val="-2"/>
        <w:w w:val="82"/>
        <w:sz w:val="22"/>
        <w:szCs w:val="22"/>
        <w:lang w:val="en-US" w:eastAsia="en-US" w:bidi="ar-SA"/>
      </w:rPr>
    </w:lvl>
    <w:lvl w:ilvl="1" w:tplc="4BA0B4C0">
      <w:numFmt w:val="bullet"/>
      <w:lvlText w:val="•"/>
      <w:lvlJc w:val="left"/>
      <w:pPr>
        <w:ind w:left="2216" w:hanging="291"/>
      </w:pPr>
      <w:rPr>
        <w:rFonts w:hint="default"/>
        <w:lang w:val="en-US" w:eastAsia="en-US" w:bidi="ar-SA"/>
      </w:rPr>
    </w:lvl>
    <w:lvl w:ilvl="2" w:tplc="B9D4A96E">
      <w:numFmt w:val="bullet"/>
      <w:lvlText w:val="•"/>
      <w:lvlJc w:val="left"/>
      <w:pPr>
        <w:ind w:left="3192" w:hanging="291"/>
      </w:pPr>
      <w:rPr>
        <w:rFonts w:hint="default"/>
        <w:lang w:val="en-US" w:eastAsia="en-US" w:bidi="ar-SA"/>
      </w:rPr>
    </w:lvl>
    <w:lvl w:ilvl="3" w:tplc="7E4CCBE4">
      <w:numFmt w:val="bullet"/>
      <w:lvlText w:val="•"/>
      <w:lvlJc w:val="left"/>
      <w:pPr>
        <w:ind w:left="4168" w:hanging="291"/>
      </w:pPr>
      <w:rPr>
        <w:rFonts w:hint="default"/>
        <w:lang w:val="en-US" w:eastAsia="en-US" w:bidi="ar-SA"/>
      </w:rPr>
    </w:lvl>
    <w:lvl w:ilvl="4" w:tplc="89924F8A">
      <w:numFmt w:val="bullet"/>
      <w:lvlText w:val="•"/>
      <w:lvlJc w:val="left"/>
      <w:pPr>
        <w:ind w:left="5144" w:hanging="291"/>
      </w:pPr>
      <w:rPr>
        <w:rFonts w:hint="default"/>
        <w:lang w:val="en-US" w:eastAsia="en-US" w:bidi="ar-SA"/>
      </w:rPr>
    </w:lvl>
    <w:lvl w:ilvl="5" w:tplc="B2B681BA">
      <w:numFmt w:val="bullet"/>
      <w:lvlText w:val="•"/>
      <w:lvlJc w:val="left"/>
      <w:pPr>
        <w:ind w:left="6120" w:hanging="291"/>
      </w:pPr>
      <w:rPr>
        <w:rFonts w:hint="default"/>
        <w:lang w:val="en-US" w:eastAsia="en-US" w:bidi="ar-SA"/>
      </w:rPr>
    </w:lvl>
    <w:lvl w:ilvl="6" w:tplc="50F06644">
      <w:numFmt w:val="bullet"/>
      <w:lvlText w:val="•"/>
      <w:lvlJc w:val="left"/>
      <w:pPr>
        <w:ind w:left="7096" w:hanging="291"/>
      </w:pPr>
      <w:rPr>
        <w:rFonts w:hint="default"/>
        <w:lang w:val="en-US" w:eastAsia="en-US" w:bidi="ar-SA"/>
      </w:rPr>
    </w:lvl>
    <w:lvl w:ilvl="7" w:tplc="A16AECF8">
      <w:numFmt w:val="bullet"/>
      <w:lvlText w:val="•"/>
      <w:lvlJc w:val="left"/>
      <w:pPr>
        <w:ind w:left="8072" w:hanging="291"/>
      </w:pPr>
      <w:rPr>
        <w:rFonts w:hint="default"/>
        <w:lang w:val="en-US" w:eastAsia="en-US" w:bidi="ar-SA"/>
      </w:rPr>
    </w:lvl>
    <w:lvl w:ilvl="8" w:tplc="9FB674E4">
      <w:numFmt w:val="bullet"/>
      <w:lvlText w:val="•"/>
      <w:lvlJc w:val="left"/>
      <w:pPr>
        <w:ind w:left="9048" w:hanging="291"/>
      </w:pPr>
      <w:rPr>
        <w:rFonts w:hint="default"/>
        <w:lang w:val="en-US" w:eastAsia="en-US" w:bidi="ar-SA"/>
      </w:rPr>
    </w:lvl>
  </w:abstractNum>
  <w:abstractNum w:abstractNumId="32" w15:restartNumberingAfterBreak="0">
    <w:nsid w:val="00CD6532"/>
    <w:multiLevelType w:val="hybridMultilevel"/>
    <w:tmpl w:val="75D4D474"/>
    <w:lvl w:ilvl="0" w:tplc="037636E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00D066B6"/>
    <w:multiLevelType w:val="hybridMultilevel"/>
    <w:tmpl w:val="4F14417C"/>
    <w:lvl w:ilvl="0" w:tplc="67709748">
      <w:start w:val="1"/>
      <w:numFmt w:val="lowerRoman"/>
      <w:lvlText w:val="%1)"/>
      <w:lvlJc w:val="left"/>
      <w:pPr>
        <w:ind w:left="731" w:hanging="720"/>
      </w:pPr>
      <w:rPr>
        <w:rFonts w:hint="default"/>
      </w:rPr>
    </w:lvl>
    <w:lvl w:ilvl="1" w:tplc="40090019" w:tentative="1">
      <w:start w:val="1"/>
      <w:numFmt w:val="lowerLetter"/>
      <w:lvlText w:val="%2."/>
      <w:lvlJc w:val="left"/>
      <w:pPr>
        <w:ind w:left="1091" w:hanging="360"/>
      </w:pPr>
    </w:lvl>
    <w:lvl w:ilvl="2" w:tplc="4009001B" w:tentative="1">
      <w:start w:val="1"/>
      <w:numFmt w:val="lowerRoman"/>
      <w:lvlText w:val="%3."/>
      <w:lvlJc w:val="right"/>
      <w:pPr>
        <w:ind w:left="1811" w:hanging="180"/>
      </w:pPr>
    </w:lvl>
    <w:lvl w:ilvl="3" w:tplc="4009000F" w:tentative="1">
      <w:start w:val="1"/>
      <w:numFmt w:val="decimal"/>
      <w:lvlText w:val="%4."/>
      <w:lvlJc w:val="left"/>
      <w:pPr>
        <w:ind w:left="2531" w:hanging="360"/>
      </w:pPr>
    </w:lvl>
    <w:lvl w:ilvl="4" w:tplc="40090019" w:tentative="1">
      <w:start w:val="1"/>
      <w:numFmt w:val="lowerLetter"/>
      <w:lvlText w:val="%5."/>
      <w:lvlJc w:val="left"/>
      <w:pPr>
        <w:ind w:left="3251" w:hanging="360"/>
      </w:pPr>
    </w:lvl>
    <w:lvl w:ilvl="5" w:tplc="4009001B" w:tentative="1">
      <w:start w:val="1"/>
      <w:numFmt w:val="lowerRoman"/>
      <w:lvlText w:val="%6."/>
      <w:lvlJc w:val="right"/>
      <w:pPr>
        <w:ind w:left="3971" w:hanging="180"/>
      </w:pPr>
    </w:lvl>
    <w:lvl w:ilvl="6" w:tplc="4009000F" w:tentative="1">
      <w:start w:val="1"/>
      <w:numFmt w:val="decimal"/>
      <w:lvlText w:val="%7."/>
      <w:lvlJc w:val="left"/>
      <w:pPr>
        <w:ind w:left="4691" w:hanging="360"/>
      </w:pPr>
    </w:lvl>
    <w:lvl w:ilvl="7" w:tplc="40090019" w:tentative="1">
      <w:start w:val="1"/>
      <w:numFmt w:val="lowerLetter"/>
      <w:lvlText w:val="%8."/>
      <w:lvlJc w:val="left"/>
      <w:pPr>
        <w:ind w:left="5411" w:hanging="360"/>
      </w:pPr>
    </w:lvl>
    <w:lvl w:ilvl="8" w:tplc="4009001B" w:tentative="1">
      <w:start w:val="1"/>
      <w:numFmt w:val="lowerRoman"/>
      <w:lvlText w:val="%9."/>
      <w:lvlJc w:val="right"/>
      <w:pPr>
        <w:ind w:left="6131" w:hanging="180"/>
      </w:pPr>
    </w:lvl>
  </w:abstractNum>
  <w:abstractNum w:abstractNumId="34" w15:restartNumberingAfterBreak="0">
    <w:nsid w:val="0148581F"/>
    <w:multiLevelType w:val="hybridMultilevel"/>
    <w:tmpl w:val="820A208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019B4865"/>
    <w:multiLevelType w:val="hybridMultilevel"/>
    <w:tmpl w:val="1AF68D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1E96F03"/>
    <w:multiLevelType w:val="hybridMultilevel"/>
    <w:tmpl w:val="F54E7B2A"/>
    <w:lvl w:ilvl="0" w:tplc="EAA42C04">
      <w:start w:val="9"/>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7" w15:restartNumberingAfterBreak="0">
    <w:nsid w:val="02AD5866"/>
    <w:multiLevelType w:val="hybridMultilevel"/>
    <w:tmpl w:val="1042237A"/>
    <w:lvl w:ilvl="0" w:tplc="56068002">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2B510B2"/>
    <w:multiLevelType w:val="hybridMultilevel"/>
    <w:tmpl w:val="80606B2A"/>
    <w:lvl w:ilvl="0" w:tplc="A704C17C">
      <w:start w:val="12"/>
      <w:numFmt w:val="decimal"/>
      <w:lvlText w:val="%1"/>
      <w:lvlJc w:val="left"/>
      <w:pPr>
        <w:ind w:left="889" w:hanging="720"/>
      </w:pPr>
      <w:rPr>
        <w:rFonts w:hint="default"/>
      </w:rPr>
    </w:lvl>
    <w:lvl w:ilvl="1" w:tplc="6B46B718">
      <w:numFmt w:val="none"/>
      <w:lvlText w:val=""/>
      <w:lvlJc w:val="left"/>
      <w:pPr>
        <w:tabs>
          <w:tab w:val="num" w:pos="360"/>
        </w:tabs>
      </w:pPr>
    </w:lvl>
    <w:lvl w:ilvl="2" w:tplc="A3127734">
      <w:start w:val="1"/>
      <w:numFmt w:val="lowerRoman"/>
      <w:lvlText w:val="(%3)"/>
      <w:lvlJc w:val="left"/>
      <w:pPr>
        <w:ind w:left="1455" w:hanging="560"/>
        <w:jc w:val="right"/>
      </w:pPr>
      <w:rPr>
        <w:rFonts w:ascii="Times New Roman" w:eastAsia="Tahoma" w:hAnsi="Times New Roman" w:cs="Times New Roman" w:hint="default"/>
        <w:w w:val="96"/>
        <w:sz w:val="22"/>
        <w:szCs w:val="22"/>
      </w:rPr>
    </w:lvl>
    <w:lvl w:ilvl="3" w:tplc="EA36BDF2">
      <w:numFmt w:val="bullet"/>
      <w:lvlText w:val="•"/>
      <w:lvlJc w:val="left"/>
      <w:pPr>
        <w:ind w:left="3240" w:hanging="560"/>
      </w:pPr>
      <w:rPr>
        <w:rFonts w:hint="default"/>
      </w:rPr>
    </w:lvl>
    <w:lvl w:ilvl="4" w:tplc="974CCF2E">
      <w:numFmt w:val="bullet"/>
      <w:lvlText w:val="•"/>
      <w:lvlJc w:val="left"/>
      <w:pPr>
        <w:ind w:left="4130" w:hanging="560"/>
      </w:pPr>
      <w:rPr>
        <w:rFonts w:hint="default"/>
      </w:rPr>
    </w:lvl>
    <w:lvl w:ilvl="5" w:tplc="C994C33A">
      <w:numFmt w:val="bullet"/>
      <w:lvlText w:val="•"/>
      <w:lvlJc w:val="left"/>
      <w:pPr>
        <w:ind w:left="5020" w:hanging="560"/>
      </w:pPr>
      <w:rPr>
        <w:rFonts w:hint="default"/>
      </w:rPr>
    </w:lvl>
    <w:lvl w:ilvl="6" w:tplc="0054EA5C">
      <w:numFmt w:val="bullet"/>
      <w:lvlText w:val="•"/>
      <w:lvlJc w:val="left"/>
      <w:pPr>
        <w:ind w:left="5910" w:hanging="560"/>
      </w:pPr>
      <w:rPr>
        <w:rFonts w:hint="default"/>
      </w:rPr>
    </w:lvl>
    <w:lvl w:ilvl="7" w:tplc="71F08E46">
      <w:numFmt w:val="bullet"/>
      <w:lvlText w:val="•"/>
      <w:lvlJc w:val="left"/>
      <w:pPr>
        <w:ind w:left="6800" w:hanging="560"/>
      </w:pPr>
      <w:rPr>
        <w:rFonts w:hint="default"/>
      </w:rPr>
    </w:lvl>
    <w:lvl w:ilvl="8" w:tplc="B77EEE20">
      <w:numFmt w:val="bullet"/>
      <w:lvlText w:val="•"/>
      <w:lvlJc w:val="left"/>
      <w:pPr>
        <w:ind w:left="7690" w:hanging="560"/>
      </w:pPr>
      <w:rPr>
        <w:rFonts w:hint="default"/>
      </w:rPr>
    </w:lvl>
  </w:abstractNum>
  <w:abstractNum w:abstractNumId="39" w15:restartNumberingAfterBreak="0">
    <w:nsid w:val="032302D0"/>
    <w:multiLevelType w:val="hybridMultilevel"/>
    <w:tmpl w:val="42482488"/>
    <w:lvl w:ilvl="0" w:tplc="D2EAE27E">
      <w:numFmt w:val="bullet"/>
      <w:lvlText w:val=""/>
      <w:lvlJc w:val="left"/>
      <w:pPr>
        <w:ind w:left="2100" w:hanging="269"/>
      </w:pPr>
      <w:rPr>
        <w:rFonts w:ascii="Symbol" w:eastAsia="Symbol" w:hAnsi="Symbol" w:cs="Symbol" w:hint="default"/>
        <w:w w:val="100"/>
        <w:sz w:val="24"/>
        <w:szCs w:val="24"/>
        <w:lang w:val="en-US" w:eastAsia="en-US" w:bidi="ar-SA"/>
      </w:rPr>
    </w:lvl>
    <w:lvl w:ilvl="1" w:tplc="AD82FE6C">
      <w:numFmt w:val="bullet"/>
      <w:lvlText w:val="•"/>
      <w:lvlJc w:val="left"/>
      <w:pPr>
        <w:ind w:left="2966" w:hanging="269"/>
      </w:pPr>
      <w:rPr>
        <w:rFonts w:hint="default"/>
        <w:lang w:val="en-US" w:eastAsia="en-US" w:bidi="ar-SA"/>
      </w:rPr>
    </w:lvl>
    <w:lvl w:ilvl="2" w:tplc="280CB21E">
      <w:numFmt w:val="bullet"/>
      <w:lvlText w:val="•"/>
      <w:lvlJc w:val="left"/>
      <w:pPr>
        <w:ind w:left="3833" w:hanging="269"/>
      </w:pPr>
      <w:rPr>
        <w:rFonts w:hint="default"/>
        <w:lang w:val="en-US" w:eastAsia="en-US" w:bidi="ar-SA"/>
      </w:rPr>
    </w:lvl>
    <w:lvl w:ilvl="3" w:tplc="C16C0852">
      <w:numFmt w:val="bullet"/>
      <w:lvlText w:val="•"/>
      <w:lvlJc w:val="left"/>
      <w:pPr>
        <w:ind w:left="4699" w:hanging="269"/>
      </w:pPr>
      <w:rPr>
        <w:rFonts w:hint="default"/>
        <w:lang w:val="en-US" w:eastAsia="en-US" w:bidi="ar-SA"/>
      </w:rPr>
    </w:lvl>
    <w:lvl w:ilvl="4" w:tplc="9896314C">
      <w:numFmt w:val="bullet"/>
      <w:lvlText w:val="•"/>
      <w:lvlJc w:val="left"/>
      <w:pPr>
        <w:ind w:left="5566" w:hanging="269"/>
      </w:pPr>
      <w:rPr>
        <w:rFonts w:hint="default"/>
        <w:lang w:val="en-US" w:eastAsia="en-US" w:bidi="ar-SA"/>
      </w:rPr>
    </w:lvl>
    <w:lvl w:ilvl="5" w:tplc="9E3613C2">
      <w:numFmt w:val="bullet"/>
      <w:lvlText w:val="•"/>
      <w:lvlJc w:val="left"/>
      <w:pPr>
        <w:ind w:left="6433" w:hanging="269"/>
      </w:pPr>
      <w:rPr>
        <w:rFonts w:hint="default"/>
        <w:lang w:val="en-US" w:eastAsia="en-US" w:bidi="ar-SA"/>
      </w:rPr>
    </w:lvl>
    <w:lvl w:ilvl="6" w:tplc="5E1E0D4A">
      <w:numFmt w:val="bullet"/>
      <w:lvlText w:val="•"/>
      <w:lvlJc w:val="left"/>
      <w:pPr>
        <w:ind w:left="7299" w:hanging="269"/>
      </w:pPr>
      <w:rPr>
        <w:rFonts w:hint="default"/>
        <w:lang w:val="en-US" w:eastAsia="en-US" w:bidi="ar-SA"/>
      </w:rPr>
    </w:lvl>
    <w:lvl w:ilvl="7" w:tplc="0DD88396">
      <w:numFmt w:val="bullet"/>
      <w:lvlText w:val="•"/>
      <w:lvlJc w:val="left"/>
      <w:pPr>
        <w:ind w:left="8166" w:hanging="269"/>
      </w:pPr>
      <w:rPr>
        <w:rFonts w:hint="default"/>
        <w:lang w:val="en-US" w:eastAsia="en-US" w:bidi="ar-SA"/>
      </w:rPr>
    </w:lvl>
    <w:lvl w:ilvl="8" w:tplc="A17479B8">
      <w:numFmt w:val="bullet"/>
      <w:lvlText w:val="•"/>
      <w:lvlJc w:val="left"/>
      <w:pPr>
        <w:ind w:left="9033" w:hanging="269"/>
      </w:pPr>
      <w:rPr>
        <w:rFonts w:hint="default"/>
        <w:lang w:val="en-US" w:eastAsia="en-US" w:bidi="ar-SA"/>
      </w:rPr>
    </w:lvl>
  </w:abstractNum>
  <w:abstractNum w:abstractNumId="40" w15:restartNumberingAfterBreak="0">
    <w:nsid w:val="03E21ABF"/>
    <w:multiLevelType w:val="multilevel"/>
    <w:tmpl w:val="90DEF728"/>
    <w:lvl w:ilvl="0">
      <w:start w:val="20"/>
      <w:numFmt w:val="decimal"/>
      <w:lvlText w:val="%1"/>
      <w:lvlJc w:val="left"/>
      <w:pPr>
        <w:ind w:left="480" w:hanging="480"/>
      </w:pPr>
      <w:rPr>
        <w:rFonts w:hint="default"/>
        <w:w w:val="90"/>
      </w:rPr>
    </w:lvl>
    <w:lvl w:ilvl="1">
      <w:start w:val="46"/>
      <w:numFmt w:val="decimal"/>
      <w:lvlText w:val="%1.%2"/>
      <w:lvlJc w:val="left"/>
      <w:pPr>
        <w:ind w:left="1138" w:hanging="480"/>
      </w:pPr>
      <w:rPr>
        <w:rFonts w:hint="default"/>
        <w:w w:val="90"/>
      </w:rPr>
    </w:lvl>
    <w:lvl w:ilvl="2">
      <w:start w:val="1"/>
      <w:numFmt w:val="decimal"/>
      <w:lvlText w:val="%1.%2.%3"/>
      <w:lvlJc w:val="left"/>
      <w:pPr>
        <w:ind w:left="2036" w:hanging="720"/>
      </w:pPr>
      <w:rPr>
        <w:rFonts w:hint="default"/>
        <w:w w:val="90"/>
      </w:rPr>
    </w:lvl>
    <w:lvl w:ilvl="3">
      <w:start w:val="1"/>
      <w:numFmt w:val="decimal"/>
      <w:lvlText w:val="%1.%2.%3.%4"/>
      <w:lvlJc w:val="left"/>
      <w:pPr>
        <w:ind w:left="2694" w:hanging="720"/>
      </w:pPr>
      <w:rPr>
        <w:rFonts w:hint="default"/>
        <w:w w:val="90"/>
      </w:rPr>
    </w:lvl>
    <w:lvl w:ilvl="4">
      <w:start w:val="1"/>
      <w:numFmt w:val="decimal"/>
      <w:lvlText w:val="%1.%2.%3.%4.%5"/>
      <w:lvlJc w:val="left"/>
      <w:pPr>
        <w:ind w:left="3712" w:hanging="1080"/>
      </w:pPr>
      <w:rPr>
        <w:rFonts w:hint="default"/>
        <w:w w:val="90"/>
      </w:rPr>
    </w:lvl>
    <w:lvl w:ilvl="5">
      <w:start w:val="1"/>
      <w:numFmt w:val="decimal"/>
      <w:lvlText w:val="%1.%2.%3.%4.%5.%6"/>
      <w:lvlJc w:val="left"/>
      <w:pPr>
        <w:ind w:left="4370" w:hanging="1080"/>
      </w:pPr>
      <w:rPr>
        <w:rFonts w:hint="default"/>
        <w:w w:val="90"/>
      </w:rPr>
    </w:lvl>
    <w:lvl w:ilvl="6">
      <w:start w:val="1"/>
      <w:numFmt w:val="decimal"/>
      <w:lvlText w:val="%1.%2.%3.%4.%5.%6.%7"/>
      <w:lvlJc w:val="left"/>
      <w:pPr>
        <w:ind w:left="5388" w:hanging="1440"/>
      </w:pPr>
      <w:rPr>
        <w:rFonts w:hint="default"/>
        <w:w w:val="90"/>
      </w:rPr>
    </w:lvl>
    <w:lvl w:ilvl="7">
      <w:start w:val="1"/>
      <w:numFmt w:val="decimal"/>
      <w:lvlText w:val="%1.%2.%3.%4.%5.%6.%7.%8"/>
      <w:lvlJc w:val="left"/>
      <w:pPr>
        <w:ind w:left="6046" w:hanging="1440"/>
      </w:pPr>
      <w:rPr>
        <w:rFonts w:hint="default"/>
        <w:w w:val="90"/>
      </w:rPr>
    </w:lvl>
    <w:lvl w:ilvl="8">
      <w:start w:val="1"/>
      <w:numFmt w:val="decimal"/>
      <w:lvlText w:val="%1.%2.%3.%4.%5.%6.%7.%8.%9"/>
      <w:lvlJc w:val="left"/>
      <w:pPr>
        <w:ind w:left="7064" w:hanging="1800"/>
      </w:pPr>
      <w:rPr>
        <w:rFonts w:hint="default"/>
        <w:w w:val="90"/>
      </w:rPr>
    </w:lvl>
  </w:abstractNum>
  <w:abstractNum w:abstractNumId="41" w15:restartNumberingAfterBreak="0">
    <w:nsid w:val="04613AE0"/>
    <w:multiLevelType w:val="multilevel"/>
    <w:tmpl w:val="360CF836"/>
    <w:lvl w:ilvl="0">
      <w:start w:val="3"/>
      <w:numFmt w:val="decimal"/>
      <w:lvlText w:val="%1"/>
      <w:lvlJc w:val="left"/>
      <w:pPr>
        <w:ind w:left="1757" w:hanging="1260"/>
      </w:pPr>
      <w:rPr>
        <w:rFonts w:hint="default"/>
        <w:lang w:val="en-US" w:eastAsia="en-US" w:bidi="ar-SA"/>
      </w:rPr>
    </w:lvl>
    <w:lvl w:ilvl="1">
      <w:start w:val="1"/>
      <w:numFmt w:val="decimal"/>
      <w:lvlText w:val="21.3.%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2" w15:restartNumberingAfterBreak="0">
    <w:nsid w:val="0462623C"/>
    <w:multiLevelType w:val="hybridMultilevel"/>
    <w:tmpl w:val="E078F7AC"/>
    <w:lvl w:ilvl="0" w:tplc="A1C46862">
      <w:start w:val="1"/>
      <w:numFmt w:val="decimal"/>
      <w:lvlText w:val="32.%1"/>
      <w:lvlJc w:val="left"/>
      <w:pPr>
        <w:ind w:left="810" w:hanging="360"/>
      </w:pPr>
      <w:rPr>
        <w:rFonts w:ascii="Times New Roman Bold" w:hAnsi="Times New Roman Bold" w:hint="default"/>
        <w:b/>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04B71D8F"/>
    <w:multiLevelType w:val="hybridMultilevel"/>
    <w:tmpl w:val="454CF502"/>
    <w:lvl w:ilvl="0" w:tplc="00727916">
      <w:start w:val="1"/>
      <w:numFmt w:val="lowerRoman"/>
      <w:lvlText w:val="%1)"/>
      <w:lvlJc w:val="left"/>
      <w:pPr>
        <w:ind w:left="1651" w:hanging="452"/>
      </w:pPr>
      <w:rPr>
        <w:rFonts w:hint="default"/>
        <w:spacing w:val="-1"/>
        <w:w w:val="99"/>
        <w:lang w:val="en-US" w:eastAsia="en-US" w:bidi="ar-SA"/>
      </w:rPr>
    </w:lvl>
    <w:lvl w:ilvl="1" w:tplc="B9381414">
      <w:numFmt w:val="bullet"/>
      <w:lvlText w:val="•"/>
      <w:lvlJc w:val="left"/>
      <w:pPr>
        <w:ind w:left="2570" w:hanging="452"/>
      </w:pPr>
      <w:rPr>
        <w:rFonts w:hint="default"/>
        <w:lang w:val="en-US" w:eastAsia="en-US" w:bidi="ar-SA"/>
      </w:rPr>
    </w:lvl>
    <w:lvl w:ilvl="2" w:tplc="9A066EE4">
      <w:numFmt w:val="bullet"/>
      <w:lvlText w:val="•"/>
      <w:lvlJc w:val="left"/>
      <w:pPr>
        <w:ind w:left="3481" w:hanging="452"/>
      </w:pPr>
      <w:rPr>
        <w:rFonts w:hint="default"/>
        <w:lang w:val="en-US" w:eastAsia="en-US" w:bidi="ar-SA"/>
      </w:rPr>
    </w:lvl>
    <w:lvl w:ilvl="3" w:tplc="891C6CA2">
      <w:numFmt w:val="bullet"/>
      <w:lvlText w:val="•"/>
      <w:lvlJc w:val="left"/>
      <w:pPr>
        <w:ind w:left="4391" w:hanging="452"/>
      </w:pPr>
      <w:rPr>
        <w:rFonts w:hint="default"/>
        <w:lang w:val="en-US" w:eastAsia="en-US" w:bidi="ar-SA"/>
      </w:rPr>
    </w:lvl>
    <w:lvl w:ilvl="4" w:tplc="F21232FC">
      <w:numFmt w:val="bullet"/>
      <w:lvlText w:val="•"/>
      <w:lvlJc w:val="left"/>
      <w:pPr>
        <w:ind w:left="5302" w:hanging="452"/>
      </w:pPr>
      <w:rPr>
        <w:rFonts w:hint="default"/>
        <w:lang w:val="en-US" w:eastAsia="en-US" w:bidi="ar-SA"/>
      </w:rPr>
    </w:lvl>
    <w:lvl w:ilvl="5" w:tplc="75A26144">
      <w:numFmt w:val="bullet"/>
      <w:lvlText w:val="•"/>
      <w:lvlJc w:val="left"/>
      <w:pPr>
        <w:ind w:left="6213" w:hanging="452"/>
      </w:pPr>
      <w:rPr>
        <w:rFonts w:hint="default"/>
        <w:lang w:val="en-US" w:eastAsia="en-US" w:bidi="ar-SA"/>
      </w:rPr>
    </w:lvl>
    <w:lvl w:ilvl="6" w:tplc="DFF07F82">
      <w:numFmt w:val="bullet"/>
      <w:lvlText w:val="•"/>
      <w:lvlJc w:val="left"/>
      <w:pPr>
        <w:ind w:left="7123" w:hanging="452"/>
      </w:pPr>
      <w:rPr>
        <w:rFonts w:hint="default"/>
        <w:lang w:val="en-US" w:eastAsia="en-US" w:bidi="ar-SA"/>
      </w:rPr>
    </w:lvl>
    <w:lvl w:ilvl="7" w:tplc="01F68CC2">
      <w:numFmt w:val="bullet"/>
      <w:lvlText w:val="•"/>
      <w:lvlJc w:val="left"/>
      <w:pPr>
        <w:ind w:left="8034" w:hanging="452"/>
      </w:pPr>
      <w:rPr>
        <w:rFonts w:hint="default"/>
        <w:lang w:val="en-US" w:eastAsia="en-US" w:bidi="ar-SA"/>
      </w:rPr>
    </w:lvl>
    <w:lvl w:ilvl="8" w:tplc="6C849D0E">
      <w:numFmt w:val="bullet"/>
      <w:lvlText w:val="•"/>
      <w:lvlJc w:val="left"/>
      <w:pPr>
        <w:ind w:left="8945" w:hanging="452"/>
      </w:pPr>
      <w:rPr>
        <w:rFonts w:hint="default"/>
        <w:lang w:val="en-US" w:eastAsia="en-US" w:bidi="ar-SA"/>
      </w:rPr>
    </w:lvl>
  </w:abstractNum>
  <w:abstractNum w:abstractNumId="44" w15:restartNumberingAfterBreak="0">
    <w:nsid w:val="04E03911"/>
    <w:multiLevelType w:val="multilevel"/>
    <w:tmpl w:val="67C4570C"/>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45" w15:restartNumberingAfterBreak="0">
    <w:nsid w:val="05083D7F"/>
    <w:multiLevelType w:val="multilevel"/>
    <w:tmpl w:val="CA8ACF94"/>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05460C3A"/>
    <w:multiLevelType w:val="hybridMultilevel"/>
    <w:tmpl w:val="88C682A0"/>
    <w:lvl w:ilvl="0" w:tplc="CD0007C4">
      <w:start w:val="1"/>
      <w:numFmt w:val="lowerLetter"/>
      <w:lvlText w:val="%1)"/>
      <w:lvlJc w:val="left"/>
      <w:pPr>
        <w:ind w:left="4317" w:hanging="701"/>
      </w:pPr>
      <w:rPr>
        <w:rFonts w:ascii="Times New Roman" w:eastAsia="Times New Roman" w:hAnsi="Times New Roman" w:cs="Times New Roman" w:hint="default"/>
        <w:spacing w:val="-3"/>
        <w:w w:val="101"/>
        <w:sz w:val="23"/>
        <w:szCs w:val="23"/>
        <w:lang w:val="en-US" w:eastAsia="en-US" w:bidi="en-US"/>
      </w:rPr>
    </w:lvl>
    <w:lvl w:ilvl="1" w:tplc="623E3BE4">
      <w:numFmt w:val="bullet"/>
      <w:lvlText w:val="•"/>
      <w:lvlJc w:val="left"/>
      <w:pPr>
        <w:ind w:left="5034" w:hanging="701"/>
      </w:pPr>
      <w:rPr>
        <w:rFonts w:hint="default"/>
        <w:lang w:val="en-US" w:eastAsia="en-US" w:bidi="en-US"/>
      </w:rPr>
    </w:lvl>
    <w:lvl w:ilvl="2" w:tplc="2D10234E">
      <w:numFmt w:val="bullet"/>
      <w:lvlText w:val="•"/>
      <w:lvlJc w:val="left"/>
      <w:pPr>
        <w:ind w:left="5749" w:hanging="701"/>
      </w:pPr>
      <w:rPr>
        <w:rFonts w:hint="default"/>
        <w:lang w:val="en-US" w:eastAsia="en-US" w:bidi="en-US"/>
      </w:rPr>
    </w:lvl>
    <w:lvl w:ilvl="3" w:tplc="C2302A7C">
      <w:numFmt w:val="bullet"/>
      <w:lvlText w:val="•"/>
      <w:lvlJc w:val="left"/>
      <w:pPr>
        <w:ind w:left="6463" w:hanging="701"/>
      </w:pPr>
      <w:rPr>
        <w:rFonts w:hint="default"/>
        <w:lang w:val="en-US" w:eastAsia="en-US" w:bidi="en-US"/>
      </w:rPr>
    </w:lvl>
    <w:lvl w:ilvl="4" w:tplc="6498968C">
      <w:numFmt w:val="bullet"/>
      <w:lvlText w:val="•"/>
      <w:lvlJc w:val="left"/>
      <w:pPr>
        <w:ind w:left="7178" w:hanging="701"/>
      </w:pPr>
      <w:rPr>
        <w:rFonts w:hint="default"/>
        <w:lang w:val="en-US" w:eastAsia="en-US" w:bidi="en-US"/>
      </w:rPr>
    </w:lvl>
    <w:lvl w:ilvl="5" w:tplc="FAE6F194">
      <w:numFmt w:val="bullet"/>
      <w:lvlText w:val="•"/>
      <w:lvlJc w:val="left"/>
      <w:pPr>
        <w:ind w:left="7892" w:hanging="701"/>
      </w:pPr>
      <w:rPr>
        <w:rFonts w:hint="default"/>
        <w:lang w:val="en-US" w:eastAsia="en-US" w:bidi="en-US"/>
      </w:rPr>
    </w:lvl>
    <w:lvl w:ilvl="6" w:tplc="47389210">
      <w:numFmt w:val="bullet"/>
      <w:lvlText w:val="•"/>
      <w:lvlJc w:val="left"/>
      <w:pPr>
        <w:ind w:left="8607" w:hanging="701"/>
      </w:pPr>
      <w:rPr>
        <w:rFonts w:hint="default"/>
        <w:lang w:val="en-US" w:eastAsia="en-US" w:bidi="en-US"/>
      </w:rPr>
    </w:lvl>
    <w:lvl w:ilvl="7" w:tplc="DA5213AC">
      <w:numFmt w:val="bullet"/>
      <w:lvlText w:val="•"/>
      <w:lvlJc w:val="left"/>
      <w:pPr>
        <w:ind w:left="9321" w:hanging="701"/>
      </w:pPr>
      <w:rPr>
        <w:rFonts w:hint="default"/>
        <w:lang w:val="en-US" w:eastAsia="en-US" w:bidi="en-US"/>
      </w:rPr>
    </w:lvl>
    <w:lvl w:ilvl="8" w:tplc="3506A7FA">
      <w:numFmt w:val="bullet"/>
      <w:lvlText w:val="•"/>
      <w:lvlJc w:val="left"/>
      <w:pPr>
        <w:ind w:left="10036" w:hanging="701"/>
      </w:pPr>
      <w:rPr>
        <w:rFonts w:hint="default"/>
        <w:lang w:val="en-US" w:eastAsia="en-US" w:bidi="en-US"/>
      </w:rPr>
    </w:lvl>
  </w:abstractNum>
  <w:abstractNum w:abstractNumId="47" w15:restartNumberingAfterBreak="0">
    <w:nsid w:val="05511997"/>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48" w15:restartNumberingAfterBreak="0">
    <w:nsid w:val="05664002"/>
    <w:multiLevelType w:val="hybridMultilevel"/>
    <w:tmpl w:val="8C40F5A4"/>
    <w:lvl w:ilvl="0" w:tplc="2BA6F5A0">
      <w:start w:val="1"/>
      <w:numFmt w:val="lowerLetter"/>
      <w:lvlText w:val="%1."/>
      <w:lvlJc w:val="left"/>
      <w:pPr>
        <w:ind w:left="1540" w:hanging="360"/>
      </w:pPr>
      <w:rPr>
        <w:rFonts w:hint="default"/>
        <w:spacing w:val="-1"/>
        <w:w w:val="100"/>
        <w:lang w:val="en-US" w:eastAsia="en-US" w:bidi="ar-SA"/>
      </w:rPr>
    </w:lvl>
    <w:lvl w:ilvl="1" w:tplc="A37AF77C">
      <w:numFmt w:val="bullet"/>
      <w:lvlText w:val="•"/>
      <w:lvlJc w:val="left"/>
      <w:pPr>
        <w:ind w:left="2383" w:hanging="360"/>
      </w:pPr>
      <w:rPr>
        <w:rFonts w:hint="default"/>
        <w:lang w:val="en-US" w:eastAsia="en-US" w:bidi="ar-SA"/>
      </w:rPr>
    </w:lvl>
    <w:lvl w:ilvl="2" w:tplc="E9A03D74">
      <w:numFmt w:val="bullet"/>
      <w:lvlText w:val="•"/>
      <w:lvlJc w:val="left"/>
      <w:pPr>
        <w:ind w:left="3226" w:hanging="360"/>
      </w:pPr>
      <w:rPr>
        <w:rFonts w:hint="default"/>
        <w:lang w:val="en-US" w:eastAsia="en-US" w:bidi="ar-SA"/>
      </w:rPr>
    </w:lvl>
    <w:lvl w:ilvl="3" w:tplc="FE42BEF8">
      <w:numFmt w:val="bullet"/>
      <w:lvlText w:val="•"/>
      <w:lvlJc w:val="left"/>
      <w:pPr>
        <w:ind w:left="4069" w:hanging="360"/>
      </w:pPr>
      <w:rPr>
        <w:rFonts w:hint="default"/>
        <w:lang w:val="en-US" w:eastAsia="en-US" w:bidi="ar-SA"/>
      </w:rPr>
    </w:lvl>
    <w:lvl w:ilvl="4" w:tplc="D5CA65B8">
      <w:numFmt w:val="bullet"/>
      <w:lvlText w:val="•"/>
      <w:lvlJc w:val="left"/>
      <w:pPr>
        <w:ind w:left="4912" w:hanging="360"/>
      </w:pPr>
      <w:rPr>
        <w:rFonts w:hint="default"/>
        <w:lang w:val="en-US" w:eastAsia="en-US" w:bidi="ar-SA"/>
      </w:rPr>
    </w:lvl>
    <w:lvl w:ilvl="5" w:tplc="BFA4933C">
      <w:numFmt w:val="bullet"/>
      <w:lvlText w:val="•"/>
      <w:lvlJc w:val="left"/>
      <w:pPr>
        <w:ind w:left="5755" w:hanging="360"/>
      </w:pPr>
      <w:rPr>
        <w:rFonts w:hint="default"/>
        <w:lang w:val="en-US" w:eastAsia="en-US" w:bidi="ar-SA"/>
      </w:rPr>
    </w:lvl>
    <w:lvl w:ilvl="6" w:tplc="D0B89CF4">
      <w:numFmt w:val="bullet"/>
      <w:lvlText w:val="•"/>
      <w:lvlJc w:val="left"/>
      <w:pPr>
        <w:ind w:left="6598" w:hanging="360"/>
      </w:pPr>
      <w:rPr>
        <w:rFonts w:hint="default"/>
        <w:lang w:val="en-US" w:eastAsia="en-US" w:bidi="ar-SA"/>
      </w:rPr>
    </w:lvl>
    <w:lvl w:ilvl="7" w:tplc="E21037E6">
      <w:numFmt w:val="bullet"/>
      <w:lvlText w:val="•"/>
      <w:lvlJc w:val="left"/>
      <w:pPr>
        <w:ind w:left="7441" w:hanging="360"/>
      </w:pPr>
      <w:rPr>
        <w:rFonts w:hint="default"/>
        <w:lang w:val="en-US" w:eastAsia="en-US" w:bidi="ar-SA"/>
      </w:rPr>
    </w:lvl>
    <w:lvl w:ilvl="8" w:tplc="CD96B37E">
      <w:numFmt w:val="bullet"/>
      <w:lvlText w:val="•"/>
      <w:lvlJc w:val="left"/>
      <w:pPr>
        <w:ind w:left="8284" w:hanging="360"/>
      </w:pPr>
      <w:rPr>
        <w:rFonts w:hint="default"/>
        <w:lang w:val="en-US" w:eastAsia="en-US" w:bidi="ar-SA"/>
      </w:rPr>
    </w:lvl>
  </w:abstractNum>
  <w:abstractNum w:abstractNumId="49" w15:restartNumberingAfterBreak="0">
    <w:nsid w:val="05786B10"/>
    <w:multiLevelType w:val="hybridMultilevel"/>
    <w:tmpl w:val="2E42F43C"/>
    <w:lvl w:ilvl="0" w:tplc="40090001">
      <w:start w:val="1"/>
      <w:numFmt w:val="bullet"/>
      <w:lvlText w:val=""/>
      <w:lvlJc w:val="left"/>
      <w:pPr>
        <w:ind w:left="2475" w:hanging="360"/>
      </w:pPr>
      <w:rPr>
        <w:rFonts w:ascii="Symbol" w:hAnsi="Symbol" w:hint="default"/>
      </w:rPr>
    </w:lvl>
    <w:lvl w:ilvl="1" w:tplc="40090003" w:tentative="1">
      <w:start w:val="1"/>
      <w:numFmt w:val="bullet"/>
      <w:lvlText w:val="o"/>
      <w:lvlJc w:val="left"/>
      <w:pPr>
        <w:ind w:left="3195" w:hanging="360"/>
      </w:pPr>
      <w:rPr>
        <w:rFonts w:ascii="Courier New" w:hAnsi="Courier New" w:cs="Courier New" w:hint="default"/>
      </w:rPr>
    </w:lvl>
    <w:lvl w:ilvl="2" w:tplc="40090005" w:tentative="1">
      <w:start w:val="1"/>
      <w:numFmt w:val="bullet"/>
      <w:lvlText w:val=""/>
      <w:lvlJc w:val="left"/>
      <w:pPr>
        <w:ind w:left="3915" w:hanging="360"/>
      </w:pPr>
      <w:rPr>
        <w:rFonts w:ascii="Wingdings" w:hAnsi="Wingdings" w:hint="default"/>
      </w:rPr>
    </w:lvl>
    <w:lvl w:ilvl="3" w:tplc="40090001" w:tentative="1">
      <w:start w:val="1"/>
      <w:numFmt w:val="bullet"/>
      <w:lvlText w:val=""/>
      <w:lvlJc w:val="left"/>
      <w:pPr>
        <w:ind w:left="4635" w:hanging="360"/>
      </w:pPr>
      <w:rPr>
        <w:rFonts w:ascii="Symbol" w:hAnsi="Symbol" w:hint="default"/>
      </w:rPr>
    </w:lvl>
    <w:lvl w:ilvl="4" w:tplc="40090003" w:tentative="1">
      <w:start w:val="1"/>
      <w:numFmt w:val="bullet"/>
      <w:lvlText w:val="o"/>
      <w:lvlJc w:val="left"/>
      <w:pPr>
        <w:ind w:left="5355" w:hanging="360"/>
      </w:pPr>
      <w:rPr>
        <w:rFonts w:ascii="Courier New" w:hAnsi="Courier New" w:cs="Courier New" w:hint="default"/>
      </w:rPr>
    </w:lvl>
    <w:lvl w:ilvl="5" w:tplc="40090005" w:tentative="1">
      <w:start w:val="1"/>
      <w:numFmt w:val="bullet"/>
      <w:lvlText w:val=""/>
      <w:lvlJc w:val="left"/>
      <w:pPr>
        <w:ind w:left="6075" w:hanging="360"/>
      </w:pPr>
      <w:rPr>
        <w:rFonts w:ascii="Wingdings" w:hAnsi="Wingdings" w:hint="default"/>
      </w:rPr>
    </w:lvl>
    <w:lvl w:ilvl="6" w:tplc="40090001" w:tentative="1">
      <w:start w:val="1"/>
      <w:numFmt w:val="bullet"/>
      <w:lvlText w:val=""/>
      <w:lvlJc w:val="left"/>
      <w:pPr>
        <w:ind w:left="6795" w:hanging="360"/>
      </w:pPr>
      <w:rPr>
        <w:rFonts w:ascii="Symbol" w:hAnsi="Symbol" w:hint="default"/>
      </w:rPr>
    </w:lvl>
    <w:lvl w:ilvl="7" w:tplc="40090003" w:tentative="1">
      <w:start w:val="1"/>
      <w:numFmt w:val="bullet"/>
      <w:lvlText w:val="o"/>
      <w:lvlJc w:val="left"/>
      <w:pPr>
        <w:ind w:left="7515" w:hanging="360"/>
      </w:pPr>
      <w:rPr>
        <w:rFonts w:ascii="Courier New" w:hAnsi="Courier New" w:cs="Courier New" w:hint="default"/>
      </w:rPr>
    </w:lvl>
    <w:lvl w:ilvl="8" w:tplc="40090005" w:tentative="1">
      <w:start w:val="1"/>
      <w:numFmt w:val="bullet"/>
      <w:lvlText w:val=""/>
      <w:lvlJc w:val="left"/>
      <w:pPr>
        <w:ind w:left="8235" w:hanging="360"/>
      </w:pPr>
      <w:rPr>
        <w:rFonts w:ascii="Wingdings" w:hAnsi="Wingdings" w:hint="default"/>
      </w:rPr>
    </w:lvl>
  </w:abstractNum>
  <w:abstractNum w:abstractNumId="50" w15:restartNumberingAfterBreak="0">
    <w:nsid w:val="058612DA"/>
    <w:multiLevelType w:val="multilevel"/>
    <w:tmpl w:val="EF925D3A"/>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23.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05A35F25"/>
    <w:multiLevelType w:val="hybridMultilevel"/>
    <w:tmpl w:val="7F4E6E52"/>
    <w:lvl w:ilvl="0" w:tplc="B998B3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5A954F2"/>
    <w:multiLevelType w:val="hybridMultilevel"/>
    <w:tmpl w:val="D024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5EB3714"/>
    <w:multiLevelType w:val="hybridMultilevel"/>
    <w:tmpl w:val="528C482C"/>
    <w:lvl w:ilvl="0" w:tplc="3A6EDC20">
      <w:start w:val="1"/>
      <w:numFmt w:val="decimalZero"/>
      <w:lvlText w:val="%1."/>
      <w:lvlJc w:val="left"/>
      <w:pPr>
        <w:ind w:left="539" w:hanging="360"/>
      </w:pPr>
      <w:rPr>
        <w:rFonts w:ascii="Times New Roman" w:eastAsia="Times New Roman" w:hAnsi="Times New Roman" w:cs="Times New Roman" w:hint="default"/>
        <w:w w:val="100"/>
        <w:sz w:val="24"/>
        <w:szCs w:val="24"/>
        <w:lang w:val="en-US" w:eastAsia="en-US" w:bidi="ar-SA"/>
      </w:rPr>
    </w:lvl>
    <w:lvl w:ilvl="1" w:tplc="35CC5040">
      <w:numFmt w:val="bullet"/>
      <w:lvlText w:val="•"/>
      <w:lvlJc w:val="left"/>
      <w:pPr>
        <w:ind w:left="1223" w:hanging="360"/>
      </w:pPr>
      <w:rPr>
        <w:rFonts w:hint="default"/>
        <w:lang w:val="en-US" w:eastAsia="en-US" w:bidi="ar-SA"/>
      </w:rPr>
    </w:lvl>
    <w:lvl w:ilvl="2" w:tplc="F6F0DCBE">
      <w:numFmt w:val="bullet"/>
      <w:lvlText w:val="•"/>
      <w:lvlJc w:val="left"/>
      <w:pPr>
        <w:ind w:left="1906" w:hanging="360"/>
      </w:pPr>
      <w:rPr>
        <w:rFonts w:hint="default"/>
        <w:lang w:val="en-US" w:eastAsia="en-US" w:bidi="ar-SA"/>
      </w:rPr>
    </w:lvl>
    <w:lvl w:ilvl="3" w:tplc="FC9C9178">
      <w:numFmt w:val="bullet"/>
      <w:lvlText w:val="•"/>
      <w:lvlJc w:val="left"/>
      <w:pPr>
        <w:ind w:left="2589" w:hanging="360"/>
      </w:pPr>
      <w:rPr>
        <w:rFonts w:hint="default"/>
        <w:lang w:val="en-US" w:eastAsia="en-US" w:bidi="ar-SA"/>
      </w:rPr>
    </w:lvl>
    <w:lvl w:ilvl="4" w:tplc="24007DFE">
      <w:numFmt w:val="bullet"/>
      <w:lvlText w:val="•"/>
      <w:lvlJc w:val="left"/>
      <w:pPr>
        <w:ind w:left="3272" w:hanging="360"/>
      </w:pPr>
      <w:rPr>
        <w:rFonts w:hint="default"/>
        <w:lang w:val="en-US" w:eastAsia="en-US" w:bidi="ar-SA"/>
      </w:rPr>
    </w:lvl>
    <w:lvl w:ilvl="5" w:tplc="F3BAC740">
      <w:numFmt w:val="bullet"/>
      <w:lvlText w:val="•"/>
      <w:lvlJc w:val="left"/>
      <w:pPr>
        <w:ind w:left="3956" w:hanging="360"/>
      </w:pPr>
      <w:rPr>
        <w:rFonts w:hint="default"/>
        <w:lang w:val="en-US" w:eastAsia="en-US" w:bidi="ar-SA"/>
      </w:rPr>
    </w:lvl>
    <w:lvl w:ilvl="6" w:tplc="63B47460">
      <w:numFmt w:val="bullet"/>
      <w:lvlText w:val="•"/>
      <w:lvlJc w:val="left"/>
      <w:pPr>
        <w:ind w:left="4639" w:hanging="360"/>
      </w:pPr>
      <w:rPr>
        <w:rFonts w:hint="default"/>
        <w:lang w:val="en-US" w:eastAsia="en-US" w:bidi="ar-SA"/>
      </w:rPr>
    </w:lvl>
    <w:lvl w:ilvl="7" w:tplc="EDC2E376">
      <w:numFmt w:val="bullet"/>
      <w:lvlText w:val="•"/>
      <w:lvlJc w:val="left"/>
      <w:pPr>
        <w:ind w:left="5322" w:hanging="360"/>
      </w:pPr>
      <w:rPr>
        <w:rFonts w:hint="default"/>
        <w:lang w:val="en-US" w:eastAsia="en-US" w:bidi="ar-SA"/>
      </w:rPr>
    </w:lvl>
    <w:lvl w:ilvl="8" w:tplc="C1B6E7FE">
      <w:numFmt w:val="bullet"/>
      <w:lvlText w:val="•"/>
      <w:lvlJc w:val="left"/>
      <w:pPr>
        <w:ind w:left="6005" w:hanging="360"/>
      </w:pPr>
      <w:rPr>
        <w:rFonts w:hint="default"/>
        <w:lang w:val="en-US" w:eastAsia="en-US" w:bidi="ar-SA"/>
      </w:rPr>
    </w:lvl>
  </w:abstractNum>
  <w:abstractNum w:abstractNumId="54" w15:restartNumberingAfterBreak="0">
    <w:nsid w:val="060B0C9E"/>
    <w:multiLevelType w:val="hybridMultilevel"/>
    <w:tmpl w:val="EE68A0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061B65AD"/>
    <w:multiLevelType w:val="multilevel"/>
    <w:tmpl w:val="061EFCE6"/>
    <w:lvl w:ilvl="0">
      <w:start w:val="1"/>
      <w:numFmt w:val="lowerLetter"/>
      <w:lvlText w:val="%1)"/>
      <w:lvlJc w:val="left"/>
      <w:pPr>
        <w:ind w:left="1199" w:hanging="1080"/>
      </w:pPr>
      <w:rPr>
        <w:rFonts w:ascii="Calibri" w:eastAsia="Calibri" w:hAnsi="Calibri" w:cs="Times New Roman"/>
        <w:b w:val="0"/>
        <w:bCs/>
        <w:spacing w:val="-8"/>
        <w:w w:val="99"/>
        <w:sz w:val="24"/>
        <w:szCs w:val="24"/>
        <w:lang w:val="en-US" w:eastAsia="en-US" w:bidi="en-US"/>
      </w:rPr>
    </w:lvl>
    <w:lvl w:ilvl="1">
      <w:start w:val="1"/>
      <w:numFmt w:val="decimal"/>
      <w:lvlText w:val="%1.%2."/>
      <w:lvlJc w:val="left"/>
      <w:pPr>
        <w:ind w:left="1200" w:hanging="1080"/>
      </w:pPr>
      <w:rPr>
        <w:rFonts w:ascii="Arial" w:eastAsia="Arial" w:hAnsi="Arial" w:cs="Arial" w:hint="default"/>
        <w:spacing w:val="-5"/>
        <w:w w:val="99"/>
        <w:sz w:val="24"/>
        <w:szCs w:val="24"/>
        <w:lang w:val="en-US" w:eastAsia="en-US" w:bidi="en-US"/>
      </w:rPr>
    </w:lvl>
    <w:lvl w:ilvl="2">
      <w:start w:val="1"/>
      <w:numFmt w:val="lowerLetter"/>
      <w:lvlText w:val="%3)"/>
      <w:lvlJc w:val="left"/>
      <w:pPr>
        <w:ind w:left="1214" w:hanging="533"/>
      </w:pPr>
      <w:rPr>
        <w:rFonts w:ascii="Arial" w:eastAsia="Arial" w:hAnsi="Arial" w:cs="Arial" w:hint="default"/>
        <w:spacing w:val="0"/>
        <w:w w:val="99"/>
        <w:sz w:val="24"/>
        <w:szCs w:val="24"/>
        <w:lang w:val="en-US" w:eastAsia="en-US" w:bidi="en-US"/>
      </w:rPr>
    </w:lvl>
    <w:lvl w:ilvl="3">
      <w:numFmt w:val="bullet"/>
      <w:lvlText w:val="•"/>
      <w:lvlJc w:val="left"/>
      <w:pPr>
        <w:ind w:left="2993" w:hanging="533"/>
      </w:pPr>
      <w:rPr>
        <w:rFonts w:hint="default"/>
        <w:lang w:val="en-US" w:eastAsia="en-US" w:bidi="en-US"/>
      </w:rPr>
    </w:lvl>
    <w:lvl w:ilvl="4">
      <w:numFmt w:val="bullet"/>
      <w:lvlText w:val="•"/>
      <w:lvlJc w:val="left"/>
      <w:pPr>
        <w:ind w:left="3880" w:hanging="533"/>
      </w:pPr>
      <w:rPr>
        <w:rFonts w:hint="default"/>
        <w:lang w:val="en-US" w:eastAsia="en-US" w:bidi="en-US"/>
      </w:rPr>
    </w:lvl>
    <w:lvl w:ilvl="5">
      <w:numFmt w:val="bullet"/>
      <w:lvlText w:val="•"/>
      <w:lvlJc w:val="left"/>
      <w:pPr>
        <w:ind w:left="4766" w:hanging="533"/>
      </w:pPr>
      <w:rPr>
        <w:rFonts w:hint="default"/>
        <w:lang w:val="en-US" w:eastAsia="en-US" w:bidi="en-US"/>
      </w:rPr>
    </w:lvl>
    <w:lvl w:ilvl="6">
      <w:numFmt w:val="bullet"/>
      <w:lvlText w:val="•"/>
      <w:lvlJc w:val="left"/>
      <w:pPr>
        <w:ind w:left="5653" w:hanging="533"/>
      </w:pPr>
      <w:rPr>
        <w:rFonts w:hint="default"/>
        <w:lang w:val="en-US" w:eastAsia="en-US" w:bidi="en-US"/>
      </w:rPr>
    </w:lvl>
    <w:lvl w:ilvl="7">
      <w:numFmt w:val="bullet"/>
      <w:lvlText w:val="•"/>
      <w:lvlJc w:val="left"/>
      <w:pPr>
        <w:ind w:left="6540" w:hanging="533"/>
      </w:pPr>
      <w:rPr>
        <w:rFonts w:hint="default"/>
        <w:lang w:val="en-US" w:eastAsia="en-US" w:bidi="en-US"/>
      </w:rPr>
    </w:lvl>
    <w:lvl w:ilvl="8">
      <w:numFmt w:val="bullet"/>
      <w:lvlText w:val="•"/>
      <w:lvlJc w:val="left"/>
      <w:pPr>
        <w:ind w:left="7426" w:hanging="533"/>
      </w:pPr>
      <w:rPr>
        <w:rFonts w:hint="default"/>
        <w:lang w:val="en-US" w:eastAsia="en-US" w:bidi="en-US"/>
      </w:rPr>
    </w:lvl>
  </w:abstractNum>
  <w:abstractNum w:abstractNumId="56" w15:restartNumberingAfterBreak="0">
    <w:nsid w:val="069B0CB0"/>
    <w:multiLevelType w:val="hybridMultilevel"/>
    <w:tmpl w:val="C0A277BE"/>
    <w:lvl w:ilvl="0" w:tplc="0F9AEF4A">
      <w:start w:val="1"/>
      <w:numFmt w:val="lowerRoman"/>
      <w:lvlText w:val="%1."/>
      <w:lvlJc w:val="left"/>
      <w:pPr>
        <w:ind w:left="1128" w:hanging="286"/>
        <w:jc w:val="right"/>
      </w:pPr>
      <w:rPr>
        <w:rFonts w:ascii="Tahoma" w:eastAsia="Tahoma" w:hAnsi="Tahoma" w:cs="Tahoma" w:hint="default"/>
        <w:w w:val="99"/>
        <w:sz w:val="20"/>
        <w:szCs w:val="20"/>
        <w:lang w:val="en-US" w:eastAsia="en-US" w:bidi="ar-SA"/>
      </w:rPr>
    </w:lvl>
    <w:lvl w:ilvl="1" w:tplc="93ACA770">
      <w:numFmt w:val="bullet"/>
      <w:lvlText w:val="•"/>
      <w:lvlJc w:val="left"/>
      <w:pPr>
        <w:ind w:left="1956" w:hanging="286"/>
      </w:pPr>
      <w:rPr>
        <w:rFonts w:hint="default"/>
        <w:lang w:val="en-US" w:eastAsia="en-US" w:bidi="ar-SA"/>
      </w:rPr>
    </w:lvl>
    <w:lvl w:ilvl="2" w:tplc="F094F3D6">
      <w:numFmt w:val="bullet"/>
      <w:lvlText w:val="•"/>
      <w:lvlJc w:val="left"/>
      <w:pPr>
        <w:ind w:left="2793" w:hanging="286"/>
      </w:pPr>
      <w:rPr>
        <w:rFonts w:hint="default"/>
        <w:lang w:val="en-US" w:eastAsia="en-US" w:bidi="ar-SA"/>
      </w:rPr>
    </w:lvl>
    <w:lvl w:ilvl="3" w:tplc="F5486F22">
      <w:numFmt w:val="bullet"/>
      <w:lvlText w:val="•"/>
      <w:lvlJc w:val="left"/>
      <w:pPr>
        <w:ind w:left="3629" w:hanging="286"/>
      </w:pPr>
      <w:rPr>
        <w:rFonts w:hint="default"/>
        <w:lang w:val="en-US" w:eastAsia="en-US" w:bidi="ar-SA"/>
      </w:rPr>
    </w:lvl>
    <w:lvl w:ilvl="4" w:tplc="D29C490A">
      <w:numFmt w:val="bullet"/>
      <w:lvlText w:val="•"/>
      <w:lvlJc w:val="left"/>
      <w:pPr>
        <w:ind w:left="4466" w:hanging="286"/>
      </w:pPr>
      <w:rPr>
        <w:rFonts w:hint="default"/>
        <w:lang w:val="en-US" w:eastAsia="en-US" w:bidi="ar-SA"/>
      </w:rPr>
    </w:lvl>
    <w:lvl w:ilvl="5" w:tplc="8BA6E4BC">
      <w:numFmt w:val="bullet"/>
      <w:lvlText w:val="•"/>
      <w:lvlJc w:val="left"/>
      <w:pPr>
        <w:ind w:left="5303" w:hanging="286"/>
      </w:pPr>
      <w:rPr>
        <w:rFonts w:hint="default"/>
        <w:lang w:val="en-US" w:eastAsia="en-US" w:bidi="ar-SA"/>
      </w:rPr>
    </w:lvl>
    <w:lvl w:ilvl="6" w:tplc="920E9FBA">
      <w:numFmt w:val="bullet"/>
      <w:lvlText w:val="•"/>
      <w:lvlJc w:val="left"/>
      <w:pPr>
        <w:ind w:left="6139" w:hanging="286"/>
      </w:pPr>
      <w:rPr>
        <w:rFonts w:hint="default"/>
        <w:lang w:val="en-US" w:eastAsia="en-US" w:bidi="ar-SA"/>
      </w:rPr>
    </w:lvl>
    <w:lvl w:ilvl="7" w:tplc="1DA82972">
      <w:numFmt w:val="bullet"/>
      <w:lvlText w:val="•"/>
      <w:lvlJc w:val="left"/>
      <w:pPr>
        <w:ind w:left="6976" w:hanging="286"/>
      </w:pPr>
      <w:rPr>
        <w:rFonts w:hint="default"/>
        <w:lang w:val="en-US" w:eastAsia="en-US" w:bidi="ar-SA"/>
      </w:rPr>
    </w:lvl>
    <w:lvl w:ilvl="8" w:tplc="82986994">
      <w:numFmt w:val="bullet"/>
      <w:lvlText w:val="•"/>
      <w:lvlJc w:val="left"/>
      <w:pPr>
        <w:ind w:left="7813" w:hanging="286"/>
      </w:pPr>
      <w:rPr>
        <w:rFonts w:hint="default"/>
        <w:lang w:val="en-US" w:eastAsia="en-US" w:bidi="ar-SA"/>
      </w:rPr>
    </w:lvl>
  </w:abstractNum>
  <w:abstractNum w:abstractNumId="57" w15:restartNumberingAfterBreak="0">
    <w:nsid w:val="06AF098A"/>
    <w:multiLevelType w:val="hybridMultilevel"/>
    <w:tmpl w:val="34AA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BE5FA7"/>
    <w:multiLevelType w:val="hybridMultilevel"/>
    <w:tmpl w:val="BD02A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6C84C6C"/>
    <w:multiLevelType w:val="hybridMultilevel"/>
    <w:tmpl w:val="3340981A"/>
    <w:lvl w:ilvl="0" w:tplc="817A8B3A">
      <w:start w:val="1"/>
      <w:numFmt w:val="decimal"/>
      <w:lvlText w:val="%1."/>
      <w:lvlJc w:val="left"/>
      <w:pPr>
        <w:ind w:left="610" w:hanging="502"/>
        <w:jc w:val="right"/>
      </w:pPr>
      <w:rPr>
        <w:rFonts w:ascii="Tahoma" w:eastAsia="Tahoma" w:hAnsi="Tahoma" w:cs="Tahoma" w:hint="default"/>
        <w:b/>
        <w:bCs/>
        <w:w w:val="99"/>
        <w:sz w:val="20"/>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0" w15:restartNumberingAfterBreak="0">
    <w:nsid w:val="06F51583"/>
    <w:multiLevelType w:val="hybridMultilevel"/>
    <w:tmpl w:val="C8E229E4"/>
    <w:lvl w:ilvl="0" w:tplc="65D4FC5A">
      <w:start w:val="1"/>
      <w:numFmt w:val="lowerRoman"/>
      <w:lvlText w:val="%1)"/>
      <w:lvlJc w:val="left"/>
      <w:pPr>
        <w:ind w:left="2421" w:hanging="360"/>
      </w:pPr>
      <w:rPr>
        <w:rFonts w:ascii="Times New Roman" w:eastAsia="Trebuchet MS" w:hAnsi="Times New Roman" w:cs="Times New Roman" w:hint="default"/>
        <w:b w:val="0"/>
        <w:spacing w:val="-27"/>
        <w:w w:val="100"/>
        <w:sz w:val="22"/>
        <w:szCs w:val="22"/>
        <w:lang w:val="en-US" w:eastAsia="en-US" w:bidi="ar-SA"/>
      </w:rPr>
    </w:lvl>
    <w:lvl w:ilvl="1" w:tplc="40090019" w:tentative="1">
      <w:start w:val="1"/>
      <w:numFmt w:val="lowerLetter"/>
      <w:lvlText w:val="%2."/>
      <w:lvlJc w:val="left"/>
      <w:pPr>
        <w:ind w:left="3141" w:hanging="360"/>
      </w:pPr>
    </w:lvl>
    <w:lvl w:ilvl="2" w:tplc="4009001B" w:tentative="1">
      <w:start w:val="1"/>
      <w:numFmt w:val="lowerRoman"/>
      <w:lvlText w:val="%3."/>
      <w:lvlJc w:val="right"/>
      <w:pPr>
        <w:ind w:left="3861" w:hanging="180"/>
      </w:pPr>
    </w:lvl>
    <w:lvl w:ilvl="3" w:tplc="4009000F" w:tentative="1">
      <w:start w:val="1"/>
      <w:numFmt w:val="decimal"/>
      <w:lvlText w:val="%4."/>
      <w:lvlJc w:val="left"/>
      <w:pPr>
        <w:ind w:left="4581" w:hanging="360"/>
      </w:pPr>
    </w:lvl>
    <w:lvl w:ilvl="4" w:tplc="40090019" w:tentative="1">
      <w:start w:val="1"/>
      <w:numFmt w:val="lowerLetter"/>
      <w:lvlText w:val="%5."/>
      <w:lvlJc w:val="left"/>
      <w:pPr>
        <w:ind w:left="5301" w:hanging="360"/>
      </w:pPr>
    </w:lvl>
    <w:lvl w:ilvl="5" w:tplc="4009001B" w:tentative="1">
      <w:start w:val="1"/>
      <w:numFmt w:val="lowerRoman"/>
      <w:lvlText w:val="%6."/>
      <w:lvlJc w:val="right"/>
      <w:pPr>
        <w:ind w:left="6021" w:hanging="180"/>
      </w:pPr>
    </w:lvl>
    <w:lvl w:ilvl="6" w:tplc="4009000F" w:tentative="1">
      <w:start w:val="1"/>
      <w:numFmt w:val="decimal"/>
      <w:lvlText w:val="%7."/>
      <w:lvlJc w:val="left"/>
      <w:pPr>
        <w:ind w:left="6741" w:hanging="360"/>
      </w:pPr>
    </w:lvl>
    <w:lvl w:ilvl="7" w:tplc="40090019" w:tentative="1">
      <w:start w:val="1"/>
      <w:numFmt w:val="lowerLetter"/>
      <w:lvlText w:val="%8."/>
      <w:lvlJc w:val="left"/>
      <w:pPr>
        <w:ind w:left="7461" w:hanging="360"/>
      </w:pPr>
    </w:lvl>
    <w:lvl w:ilvl="8" w:tplc="4009001B" w:tentative="1">
      <w:start w:val="1"/>
      <w:numFmt w:val="lowerRoman"/>
      <w:lvlText w:val="%9."/>
      <w:lvlJc w:val="right"/>
      <w:pPr>
        <w:ind w:left="8181" w:hanging="180"/>
      </w:pPr>
    </w:lvl>
  </w:abstractNum>
  <w:abstractNum w:abstractNumId="61" w15:restartNumberingAfterBreak="0">
    <w:nsid w:val="06FD4E79"/>
    <w:multiLevelType w:val="hybridMultilevel"/>
    <w:tmpl w:val="D0AE2B8C"/>
    <w:lvl w:ilvl="0" w:tplc="B8B8E34C">
      <w:start w:val="1"/>
      <w:numFmt w:val="lowerLetter"/>
      <w:lvlText w:val="%1)"/>
      <w:lvlJc w:val="left"/>
      <w:pPr>
        <w:ind w:left="2123" w:hanging="413"/>
      </w:pPr>
      <w:rPr>
        <w:rFonts w:ascii="Times New Roman" w:eastAsia="Times New Roman" w:hAnsi="Times New Roman" w:cs="Times New Roman" w:hint="default"/>
        <w:b/>
        <w:bCs/>
        <w:spacing w:val="-1"/>
        <w:w w:val="101"/>
        <w:sz w:val="23"/>
        <w:szCs w:val="23"/>
        <w:lang w:val="en-US" w:eastAsia="en-US" w:bidi="ar-SA"/>
      </w:rPr>
    </w:lvl>
    <w:lvl w:ilvl="1" w:tplc="D7685272">
      <w:numFmt w:val="bullet"/>
      <w:lvlText w:val="•"/>
      <w:lvlJc w:val="left"/>
      <w:pPr>
        <w:ind w:left="3028" w:hanging="413"/>
      </w:pPr>
      <w:rPr>
        <w:rFonts w:hint="default"/>
        <w:lang w:val="en-US" w:eastAsia="en-US" w:bidi="ar-SA"/>
      </w:rPr>
    </w:lvl>
    <w:lvl w:ilvl="2" w:tplc="5ECAD80C">
      <w:numFmt w:val="bullet"/>
      <w:lvlText w:val="•"/>
      <w:lvlJc w:val="left"/>
      <w:pPr>
        <w:ind w:left="3936" w:hanging="413"/>
      </w:pPr>
      <w:rPr>
        <w:rFonts w:hint="default"/>
        <w:lang w:val="en-US" w:eastAsia="en-US" w:bidi="ar-SA"/>
      </w:rPr>
    </w:lvl>
    <w:lvl w:ilvl="3" w:tplc="C91EFC84">
      <w:numFmt w:val="bullet"/>
      <w:lvlText w:val="•"/>
      <w:lvlJc w:val="left"/>
      <w:pPr>
        <w:ind w:left="4844" w:hanging="413"/>
      </w:pPr>
      <w:rPr>
        <w:rFonts w:hint="default"/>
        <w:lang w:val="en-US" w:eastAsia="en-US" w:bidi="ar-SA"/>
      </w:rPr>
    </w:lvl>
    <w:lvl w:ilvl="4" w:tplc="ED78AAC4">
      <w:numFmt w:val="bullet"/>
      <w:lvlText w:val="•"/>
      <w:lvlJc w:val="left"/>
      <w:pPr>
        <w:ind w:left="5752" w:hanging="413"/>
      </w:pPr>
      <w:rPr>
        <w:rFonts w:hint="default"/>
        <w:lang w:val="en-US" w:eastAsia="en-US" w:bidi="ar-SA"/>
      </w:rPr>
    </w:lvl>
    <w:lvl w:ilvl="5" w:tplc="93AA7238">
      <w:numFmt w:val="bullet"/>
      <w:lvlText w:val="•"/>
      <w:lvlJc w:val="left"/>
      <w:pPr>
        <w:ind w:left="6660" w:hanging="413"/>
      </w:pPr>
      <w:rPr>
        <w:rFonts w:hint="default"/>
        <w:lang w:val="en-US" w:eastAsia="en-US" w:bidi="ar-SA"/>
      </w:rPr>
    </w:lvl>
    <w:lvl w:ilvl="6" w:tplc="2C2CF4A6">
      <w:numFmt w:val="bullet"/>
      <w:lvlText w:val="•"/>
      <w:lvlJc w:val="left"/>
      <w:pPr>
        <w:ind w:left="7568" w:hanging="413"/>
      </w:pPr>
      <w:rPr>
        <w:rFonts w:hint="default"/>
        <w:lang w:val="en-US" w:eastAsia="en-US" w:bidi="ar-SA"/>
      </w:rPr>
    </w:lvl>
    <w:lvl w:ilvl="7" w:tplc="3E4A1040">
      <w:numFmt w:val="bullet"/>
      <w:lvlText w:val="•"/>
      <w:lvlJc w:val="left"/>
      <w:pPr>
        <w:ind w:left="8476" w:hanging="413"/>
      </w:pPr>
      <w:rPr>
        <w:rFonts w:hint="default"/>
        <w:lang w:val="en-US" w:eastAsia="en-US" w:bidi="ar-SA"/>
      </w:rPr>
    </w:lvl>
    <w:lvl w:ilvl="8" w:tplc="AD4E0C0C">
      <w:numFmt w:val="bullet"/>
      <w:lvlText w:val="•"/>
      <w:lvlJc w:val="left"/>
      <w:pPr>
        <w:ind w:left="9384" w:hanging="413"/>
      </w:pPr>
      <w:rPr>
        <w:rFonts w:hint="default"/>
        <w:lang w:val="en-US" w:eastAsia="en-US" w:bidi="ar-SA"/>
      </w:rPr>
    </w:lvl>
  </w:abstractNum>
  <w:abstractNum w:abstractNumId="62" w15:restartNumberingAfterBreak="0">
    <w:nsid w:val="076B3AD1"/>
    <w:multiLevelType w:val="hybridMultilevel"/>
    <w:tmpl w:val="4A9E169E"/>
    <w:lvl w:ilvl="0" w:tplc="E44495A4">
      <w:start w:val="1"/>
      <w:numFmt w:val="decimal"/>
      <w:lvlText w:val="27.%1"/>
      <w:lvlJc w:val="left"/>
      <w:pPr>
        <w:ind w:left="610" w:hanging="502"/>
        <w:jc w:val="right"/>
      </w:pPr>
      <w:rPr>
        <w:rFonts w:ascii="Times New Roman" w:hAnsi="Times New Roman" w:cs="Tahoma" w:hint="default"/>
        <w:b w:val="0"/>
        <w:bCs/>
        <w:i w:val="0"/>
        <w:spacing w:val="0"/>
        <w:w w:val="100"/>
        <w:sz w:val="22"/>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3" w15:restartNumberingAfterBreak="0">
    <w:nsid w:val="07905F29"/>
    <w:multiLevelType w:val="hybridMultilevel"/>
    <w:tmpl w:val="FFF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91005A"/>
    <w:multiLevelType w:val="multilevel"/>
    <w:tmpl w:val="099015C6"/>
    <w:lvl w:ilvl="0">
      <w:start w:val="23"/>
      <w:numFmt w:val="decimal"/>
      <w:lvlText w:val="%1"/>
      <w:lvlJc w:val="left"/>
      <w:pPr>
        <w:ind w:left="1740" w:hanging="1260"/>
      </w:pPr>
      <w:rPr>
        <w:rFonts w:hint="default"/>
        <w:lang w:val="en-US" w:eastAsia="en-US" w:bidi="ar-SA"/>
      </w:rPr>
    </w:lvl>
    <w:lvl w:ilvl="1">
      <w:start w:val="7"/>
      <w:numFmt w:val="decimal"/>
      <w:lvlText w:val="%1.%2"/>
      <w:lvlJc w:val="left"/>
      <w:pPr>
        <w:ind w:left="1740" w:hanging="1260"/>
      </w:pPr>
      <w:rPr>
        <w:rFonts w:hint="default"/>
        <w:lang w:val="en-US" w:eastAsia="en-US" w:bidi="ar-SA"/>
      </w:rPr>
    </w:lvl>
    <w:lvl w:ilvl="2">
      <w:start w:val="1"/>
      <w:numFmt w:val="decimal"/>
      <w:lvlText w:val="21.36.%3"/>
      <w:lvlJc w:val="left"/>
      <w:pPr>
        <w:ind w:left="1740" w:hanging="1260"/>
      </w:pPr>
      <w:rPr>
        <w:rFonts w:hint="default"/>
        <w:spacing w:val="-1"/>
        <w:w w:val="100"/>
        <w:sz w:val="24"/>
        <w:szCs w:val="24"/>
        <w:lang w:val="en-US" w:eastAsia="en-US" w:bidi="ar-SA"/>
      </w:rPr>
    </w:lvl>
    <w:lvl w:ilvl="3">
      <w:start w:val="1"/>
      <w:numFmt w:val="lowerRoman"/>
      <w:lvlText w:val="%4."/>
      <w:lvlJc w:val="left"/>
      <w:pPr>
        <w:ind w:left="2619" w:hanging="488"/>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335" w:hanging="488"/>
      </w:pPr>
      <w:rPr>
        <w:rFonts w:hint="default"/>
        <w:lang w:val="en-US" w:eastAsia="en-US" w:bidi="ar-SA"/>
      </w:rPr>
    </w:lvl>
    <w:lvl w:ilvl="5">
      <w:numFmt w:val="bullet"/>
      <w:lvlText w:val="•"/>
      <w:lvlJc w:val="left"/>
      <w:pPr>
        <w:ind w:left="6240" w:hanging="488"/>
      </w:pPr>
      <w:rPr>
        <w:rFonts w:hint="default"/>
        <w:lang w:val="en-US" w:eastAsia="en-US" w:bidi="ar-SA"/>
      </w:rPr>
    </w:lvl>
    <w:lvl w:ilvl="6">
      <w:numFmt w:val="bullet"/>
      <w:lvlText w:val="•"/>
      <w:lvlJc w:val="left"/>
      <w:pPr>
        <w:ind w:left="7145" w:hanging="488"/>
      </w:pPr>
      <w:rPr>
        <w:rFonts w:hint="default"/>
        <w:lang w:val="en-US" w:eastAsia="en-US" w:bidi="ar-SA"/>
      </w:rPr>
    </w:lvl>
    <w:lvl w:ilvl="7">
      <w:numFmt w:val="bullet"/>
      <w:lvlText w:val="•"/>
      <w:lvlJc w:val="left"/>
      <w:pPr>
        <w:ind w:left="8050" w:hanging="488"/>
      </w:pPr>
      <w:rPr>
        <w:rFonts w:hint="default"/>
        <w:lang w:val="en-US" w:eastAsia="en-US" w:bidi="ar-SA"/>
      </w:rPr>
    </w:lvl>
    <w:lvl w:ilvl="8">
      <w:numFmt w:val="bullet"/>
      <w:lvlText w:val="•"/>
      <w:lvlJc w:val="left"/>
      <w:pPr>
        <w:ind w:left="8956" w:hanging="488"/>
      </w:pPr>
      <w:rPr>
        <w:rFonts w:hint="default"/>
        <w:lang w:val="en-US" w:eastAsia="en-US" w:bidi="ar-SA"/>
      </w:rPr>
    </w:lvl>
  </w:abstractNum>
  <w:abstractNum w:abstractNumId="65" w15:restartNumberingAfterBreak="0">
    <w:nsid w:val="07ED3227"/>
    <w:multiLevelType w:val="multilevel"/>
    <w:tmpl w:val="916C8932"/>
    <w:lvl w:ilvl="0">
      <w:start w:val="1"/>
      <w:numFmt w:val="lowerRoman"/>
      <w:lvlText w:val="(%1)"/>
      <w:lvlJc w:val="left"/>
      <w:pPr>
        <w:ind w:left="1245" w:hanging="548"/>
      </w:pPr>
      <w:rPr>
        <w:rFonts w:ascii="Arial" w:eastAsia="Arial" w:hAnsi="Arial" w:cs="Arial" w:hint="default"/>
        <w:w w:val="102"/>
        <w:sz w:val="21"/>
        <w:szCs w:val="21"/>
        <w:lang w:val="en-US" w:eastAsia="en-US" w:bidi="en-US"/>
      </w:rPr>
    </w:lvl>
    <w:lvl w:ilvl="1">
      <w:start w:val="1"/>
      <w:numFmt w:val="decimal"/>
      <w:lvlText w:val="%2."/>
      <w:lvlJc w:val="left"/>
      <w:pPr>
        <w:ind w:left="1373" w:hanging="567"/>
      </w:pPr>
      <w:rPr>
        <w:rFonts w:ascii="Arial" w:eastAsia="Arial" w:hAnsi="Arial" w:cs="Arial" w:hint="default"/>
        <w:b w:val="0"/>
        <w:bCs w:val="0"/>
        <w:spacing w:val="-1"/>
        <w:w w:val="100"/>
        <w:sz w:val="22"/>
        <w:szCs w:val="22"/>
        <w:lang w:val="en-US" w:eastAsia="en-US" w:bidi="en-US"/>
      </w:rPr>
    </w:lvl>
    <w:lvl w:ilvl="2">
      <w:start w:val="1"/>
      <w:numFmt w:val="decimal"/>
      <w:lvlText w:val="%2.%3."/>
      <w:lvlJc w:val="left"/>
      <w:pPr>
        <w:ind w:left="1418" w:hanging="567"/>
      </w:pPr>
      <w:rPr>
        <w:rFonts w:ascii="Arial" w:eastAsia="Arial" w:hAnsi="Arial" w:cs="Arial" w:hint="default"/>
        <w:b/>
        <w:bCs/>
        <w:spacing w:val="-1"/>
        <w:w w:val="100"/>
        <w:position w:val="2"/>
        <w:sz w:val="22"/>
        <w:szCs w:val="22"/>
        <w:lang w:val="en-US" w:eastAsia="en-US" w:bidi="en-US"/>
      </w:rPr>
    </w:lvl>
    <w:lvl w:ilvl="3">
      <w:start w:val="1"/>
      <w:numFmt w:val="decimal"/>
      <w:lvlText w:val="%2.%3.%4."/>
      <w:lvlJc w:val="left"/>
      <w:pPr>
        <w:ind w:left="4537" w:hanging="567"/>
      </w:pPr>
      <w:rPr>
        <w:rFonts w:ascii="Arial" w:eastAsia="Arial" w:hAnsi="Arial" w:cs="Arial" w:hint="default"/>
        <w:spacing w:val="-3"/>
        <w:w w:val="100"/>
        <w:sz w:val="22"/>
        <w:szCs w:val="22"/>
        <w:lang w:val="en-US" w:eastAsia="en-US" w:bidi="en-US"/>
      </w:rPr>
    </w:lvl>
    <w:lvl w:ilvl="4">
      <w:start w:val="1"/>
      <w:numFmt w:val="lowerLetter"/>
      <w:lvlText w:val="%5)"/>
      <w:lvlJc w:val="left"/>
      <w:pPr>
        <w:ind w:left="1942" w:hanging="569"/>
      </w:pPr>
      <w:rPr>
        <w:rFonts w:ascii="Times New Roman" w:eastAsia="Arial" w:hAnsi="Times New Roman" w:cs="Times New Roman" w:hint="default"/>
        <w:spacing w:val="-1"/>
        <w:w w:val="100"/>
        <w:sz w:val="22"/>
        <w:szCs w:val="22"/>
        <w:lang w:val="en-US" w:eastAsia="en-US" w:bidi="en-US"/>
      </w:rPr>
    </w:lvl>
    <w:lvl w:ilvl="5">
      <w:numFmt w:val="bullet"/>
      <w:lvlText w:val="-"/>
      <w:lvlJc w:val="left"/>
      <w:pPr>
        <w:ind w:left="2225" w:hanging="284"/>
      </w:pPr>
      <w:rPr>
        <w:rFonts w:ascii="Times New Roman" w:eastAsia="Times New Roman" w:hAnsi="Times New Roman" w:cs="Times New Roman" w:hint="default"/>
        <w:w w:val="100"/>
        <w:sz w:val="22"/>
        <w:szCs w:val="22"/>
        <w:lang w:val="en-US" w:eastAsia="en-US" w:bidi="en-US"/>
      </w:rPr>
    </w:lvl>
    <w:lvl w:ilvl="6">
      <w:numFmt w:val="bullet"/>
      <w:lvlText w:val="•"/>
      <w:lvlJc w:val="left"/>
      <w:pPr>
        <w:ind w:left="3848" w:hanging="284"/>
      </w:pPr>
      <w:rPr>
        <w:rFonts w:hint="default"/>
        <w:lang w:val="en-US" w:eastAsia="en-US" w:bidi="en-US"/>
      </w:rPr>
    </w:lvl>
    <w:lvl w:ilvl="7">
      <w:numFmt w:val="bullet"/>
      <w:lvlText w:val="•"/>
      <w:lvlJc w:val="left"/>
      <w:pPr>
        <w:ind w:left="5196" w:hanging="284"/>
      </w:pPr>
      <w:rPr>
        <w:rFonts w:hint="default"/>
        <w:lang w:val="en-US" w:eastAsia="en-US" w:bidi="en-US"/>
      </w:rPr>
    </w:lvl>
    <w:lvl w:ilvl="8">
      <w:numFmt w:val="bullet"/>
      <w:lvlText w:val="•"/>
      <w:lvlJc w:val="left"/>
      <w:pPr>
        <w:ind w:left="6544" w:hanging="284"/>
      </w:pPr>
      <w:rPr>
        <w:rFonts w:hint="default"/>
        <w:lang w:val="en-US" w:eastAsia="en-US" w:bidi="en-US"/>
      </w:rPr>
    </w:lvl>
  </w:abstractNum>
  <w:abstractNum w:abstractNumId="66" w15:restartNumberingAfterBreak="0">
    <w:nsid w:val="084851D3"/>
    <w:multiLevelType w:val="hybridMultilevel"/>
    <w:tmpl w:val="B23A0B68"/>
    <w:lvl w:ilvl="0" w:tplc="E912E4C8">
      <w:start w:val="1"/>
      <w:numFmt w:val="lowerLetter"/>
      <w:lvlText w:val="%1)"/>
      <w:lvlJc w:val="left"/>
      <w:pPr>
        <w:ind w:left="1234" w:hanging="416"/>
      </w:pPr>
      <w:rPr>
        <w:rFonts w:ascii="Tahoma" w:eastAsia="Tahoma" w:hAnsi="Tahoma" w:cs="Tahoma" w:hint="default"/>
        <w:spacing w:val="0"/>
        <w:w w:val="99"/>
        <w:sz w:val="20"/>
        <w:szCs w:val="20"/>
        <w:lang w:val="en-US" w:eastAsia="en-US" w:bidi="ar-SA"/>
      </w:rPr>
    </w:lvl>
    <w:lvl w:ilvl="1" w:tplc="81D8B4DC">
      <w:start w:val="1"/>
      <w:numFmt w:val="lowerRoman"/>
      <w:lvlText w:val="(%2)"/>
      <w:lvlJc w:val="left"/>
      <w:pPr>
        <w:ind w:left="1804" w:hanging="570"/>
      </w:pPr>
      <w:rPr>
        <w:rFonts w:ascii="Tahoma" w:eastAsia="Tahoma" w:hAnsi="Tahoma" w:cs="Tahoma" w:hint="default"/>
        <w:w w:val="99"/>
        <w:sz w:val="20"/>
        <w:szCs w:val="20"/>
        <w:lang w:val="en-US" w:eastAsia="en-US" w:bidi="ar-SA"/>
      </w:rPr>
    </w:lvl>
    <w:lvl w:ilvl="2" w:tplc="F852230C">
      <w:numFmt w:val="bullet"/>
      <w:lvlText w:val="•"/>
      <w:lvlJc w:val="left"/>
      <w:pPr>
        <w:ind w:left="2642" w:hanging="570"/>
      </w:pPr>
      <w:rPr>
        <w:rFonts w:hint="default"/>
        <w:lang w:val="en-US" w:eastAsia="en-US" w:bidi="ar-SA"/>
      </w:rPr>
    </w:lvl>
    <w:lvl w:ilvl="3" w:tplc="DA0A6A46">
      <w:numFmt w:val="bullet"/>
      <w:lvlText w:val="•"/>
      <w:lvlJc w:val="left"/>
      <w:pPr>
        <w:ind w:left="3485" w:hanging="570"/>
      </w:pPr>
      <w:rPr>
        <w:rFonts w:hint="default"/>
        <w:lang w:val="en-US" w:eastAsia="en-US" w:bidi="ar-SA"/>
      </w:rPr>
    </w:lvl>
    <w:lvl w:ilvl="4" w:tplc="843A0646">
      <w:numFmt w:val="bullet"/>
      <w:lvlText w:val="•"/>
      <w:lvlJc w:val="left"/>
      <w:pPr>
        <w:ind w:left="4328" w:hanging="570"/>
      </w:pPr>
      <w:rPr>
        <w:rFonts w:hint="default"/>
        <w:lang w:val="en-US" w:eastAsia="en-US" w:bidi="ar-SA"/>
      </w:rPr>
    </w:lvl>
    <w:lvl w:ilvl="5" w:tplc="F04AD092">
      <w:numFmt w:val="bullet"/>
      <w:lvlText w:val="•"/>
      <w:lvlJc w:val="left"/>
      <w:pPr>
        <w:ind w:left="5171" w:hanging="570"/>
      </w:pPr>
      <w:rPr>
        <w:rFonts w:hint="default"/>
        <w:lang w:val="en-US" w:eastAsia="en-US" w:bidi="ar-SA"/>
      </w:rPr>
    </w:lvl>
    <w:lvl w:ilvl="6" w:tplc="2026A90A">
      <w:numFmt w:val="bullet"/>
      <w:lvlText w:val="•"/>
      <w:lvlJc w:val="left"/>
      <w:pPr>
        <w:ind w:left="6014" w:hanging="570"/>
      </w:pPr>
      <w:rPr>
        <w:rFonts w:hint="default"/>
        <w:lang w:val="en-US" w:eastAsia="en-US" w:bidi="ar-SA"/>
      </w:rPr>
    </w:lvl>
    <w:lvl w:ilvl="7" w:tplc="8820CFD2">
      <w:numFmt w:val="bullet"/>
      <w:lvlText w:val="•"/>
      <w:lvlJc w:val="left"/>
      <w:pPr>
        <w:ind w:left="6857" w:hanging="570"/>
      </w:pPr>
      <w:rPr>
        <w:rFonts w:hint="default"/>
        <w:lang w:val="en-US" w:eastAsia="en-US" w:bidi="ar-SA"/>
      </w:rPr>
    </w:lvl>
    <w:lvl w:ilvl="8" w:tplc="3BE427C8">
      <w:numFmt w:val="bullet"/>
      <w:lvlText w:val="•"/>
      <w:lvlJc w:val="left"/>
      <w:pPr>
        <w:ind w:left="7700" w:hanging="570"/>
      </w:pPr>
      <w:rPr>
        <w:rFonts w:hint="default"/>
        <w:lang w:val="en-US" w:eastAsia="en-US" w:bidi="ar-SA"/>
      </w:rPr>
    </w:lvl>
  </w:abstractNum>
  <w:abstractNum w:abstractNumId="67" w15:restartNumberingAfterBreak="0">
    <w:nsid w:val="08543559"/>
    <w:multiLevelType w:val="hybridMultilevel"/>
    <w:tmpl w:val="A61035E2"/>
    <w:lvl w:ilvl="0" w:tplc="6B10E7A8">
      <w:start w:val="3"/>
      <w:numFmt w:val="decimal"/>
      <w:lvlText w:val="%1-"/>
      <w:lvlJc w:val="left"/>
      <w:pPr>
        <w:ind w:left="1986" w:hanging="181"/>
      </w:pPr>
      <w:rPr>
        <w:rFonts w:ascii="Times New Roman" w:eastAsia="Times New Roman" w:hAnsi="Times New Roman" w:cs="Times New Roman" w:hint="default"/>
        <w:b/>
        <w:bCs/>
        <w:spacing w:val="-1"/>
        <w:w w:val="102"/>
        <w:sz w:val="19"/>
        <w:szCs w:val="19"/>
      </w:rPr>
    </w:lvl>
    <w:lvl w:ilvl="1" w:tplc="DAA69122">
      <w:start w:val="1"/>
      <w:numFmt w:val="lowerRoman"/>
      <w:lvlText w:val="%2."/>
      <w:lvlJc w:val="left"/>
      <w:pPr>
        <w:ind w:left="2463" w:hanging="339"/>
      </w:pPr>
      <w:rPr>
        <w:rFonts w:ascii="Times New Roman" w:eastAsia="Times New Roman" w:hAnsi="Times New Roman" w:cs="Times New Roman" w:hint="default"/>
        <w:b/>
        <w:bCs/>
        <w:spacing w:val="-1"/>
        <w:w w:val="102"/>
        <w:sz w:val="22"/>
        <w:szCs w:val="22"/>
      </w:rPr>
    </w:lvl>
    <w:lvl w:ilvl="2" w:tplc="464665C6">
      <w:numFmt w:val="bullet"/>
      <w:lvlText w:val=""/>
      <w:lvlJc w:val="left"/>
      <w:pPr>
        <w:ind w:left="2820" w:hanging="339"/>
      </w:pPr>
      <w:rPr>
        <w:rFonts w:ascii="Symbol" w:eastAsia="Symbol" w:hAnsi="Symbol" w:cs="Symbol" w:hint="default"/>
        <w:w w:val="102"/>
        <w:sz w:val="22"/>
        <w:szCs w:val="22"/>
      </w:rPr>
    </w:lvl>
    <w:lvl w:ilvl="3" w:tplc="DD7A4D36">
      <w:numFmt w:val="bullet"/>
      <w:lvlText w:val="•"/>
      <w:lvlJc w:val="left"/>
      <w:pPr>
        <w:ind w:left="3735" w:hanging="339"/>
      </w:pPr>
      <w:rPr>
        <w:rFonts w:hint="default"/>
      </w:rPr>
    </w:lvl>
    <w:lvl w:ilvl="4" w:tplc="9AA07CD4">
      <w:numFmt w:val="bullet"/>
      <w:lvlText w:val="•"/>
      <w:lvlJc w:val="left"/>
      <w:pPr>
        <w:ind w:left="4650" w:hanging="339"/>
      </w:pPr>
      <w:rPr>
        <w:rFonts w:hint="default"/>
      </w:rPr>
    </w:lvl>
    <w:lvl w:ilvl="5" w:tplc="715E7E12">
      <w:numFmt w:val="bullet"/>
      <w:lvlText w:val="•"/>
      <w:lvlJc w:val="left"/>
      <w:pPr>
        <w:ind w:left="5565" w:hanging="339"/>
      </w:pPr>
      <w:rPr>
        <w:rFonts w:hint="default"/>
      </w:rPr>
    </w:lvl>
    <w:lvl w:ilvl="6" w:tplc="FB36FB3E">
      <w:numFmt w:val="bullet"/>
      <w:lvlText w:val="•"/>
      <w:lvlJc w:val="left"/>
      <w:pPr>
        <w:ind w:left="6480" w:hanging="339"/>
      </w:pPr>
      <w:rPr>
        <w:rFonts w:hint="default"/>
      </w:rPr>
    </w:lvl>
    <w:lvl w:ilvl="7" w:tplc="38ACADAC">
      <w:numFmt w:val="bullet"/>
      <w:lvlText w:val="•"/>
      <w:lvlJc w:val="left"/>
      <w:pPr>
        <w:ind w:left="7395" w:hanging="339"/>
      </w:pPr>
      <w:rPr>
        <w:rFonts w:hint="default"/>
      </w:rPr>
    </w:lvl>
    <w:lvl w:ilvl="8" w:tplc="3196A560">
      <w:numFmt w:val="bullet"/>
      <w:lvlText w:val="•"/>
      <w:lvlJc w:val="left"/>
      <w:pPr>
        <w:ind w:left="8310" w:hanging="339"/>
      </w:pPr>
      <w:rPr>
        <w:rFonts w:hint="default"/>
      </w:rPr>
    </w:lvl>
  </w:abstractNum>
  <w:abstractNum w:abstractNumId="68" w15:restartNumberingAfterBreak="0">
    <w:nsid w:val="089F7A56"/>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69" w15:restartNumberingAfterBreak="0">
    <w:nsid w:val="08AD161D"/>
    <w:multiLevelType w:val="hybridMultilevel"/>
    <w:tmpl w:val="030C2B62"/>
    <w:lvl w:ilvl="0" w:tplc="ACE2CBB4">
      <w:start w:val="1"/>
      <w:numFmt w:val="decimal"/>
      <w:lvlText w:val="(%1)"/>
      <w:lvlJc w:val="left"/>
      <w:pPr>
        <w:ind w:left="2401" w:hanging="680"/>
      </w:pPr>
      <w:rPr>
        <w:rFonts w:ascii="Times New Roman" w:eastAsia="Times New Roman" w:hAnsi="Times New Roman" w:cs="Times New Roman" w:hint="default"/>
        <w:spacing w:val="-1"/>
        <w:w w:val="101"/>
        <w:sz w:val="23"/>
        <w:szCs w:val="23"/>
        <w:lang w:val="en-US" w:eastAsia="en-US" w:bidi="ar-SA"/>
      </w:rPr>
    </w:lvl>
    <w:lvl w:ilvl="1" w:tplc="6D18BFD2">
      <w:numFmt w:val="bullet"/>
      <w:lvlText w:val="•"/>
      <w:lvlJc w:val="left"/>
      <w:pPr>
        <w:ind w:left="3280" w:hanging="680"/>
      </w:pPr>
      <w:rPr>
        <w:rFonts w:hint="default"/>
        <w:lang w:val="en-US" w:eastAsia="en-US" w:bidi="ar-SA"/>
      </w:rPr>
    </w:lvl>
    <w:lvl w:ilvl="2" w:tplc="719870EC">
      <w:numFmt w:val="bullet"/>
      <w:lvlText w:val="•"/>
      <w:lvlJc w:val="left"/>
      <w:pPr>
        <w:ind w:left="4160" w:hanging="680"/>
      </w:pPr>
      <w:rPr>
        <w:rFonts w:hint="default"/>
        <w:lang w:val="en-US" w:eastAsia="en-US" w:bidi="ar-SA"/>
      </w:rPr>
    </w:lvl>
    <w:lvl w:ilvl="3" w:tplc="6BFE48E4">
      <w:numFmt w:val="bullet"/>
      <w:lvlText w:val="•"/>
      <w:lvlJc w:val="left"/>
      <w:pPr>
        <w:ind w:left="5040" w:hanging="680"/>
      </w:pPr>
      <w:rPr>
        <w:rFonts w:hint="default"/>
        <w:lang w:val="en-US" w:eastAsia="en-US" w:bidi="ar-SA"/>
      </w:rPr>
    </w:lvl>
    <w:lvl w:ilvl="4" w:tplc="DB3C2D46">
      <w:numFmt w:val="bullet"/>
      <w:lvlText w:val="•"/>
      <w:lvlJc w:val="left"/>
      <w:pPr>
        <w:ind w:left="5920" w:hanging="680"/>
      </w:pPr>
      <w:rPr>
        <w:rFonts w:hint="default"/>
        <w:lang w:val="en-US" w:eastAsia="en-US" w:bidi="ar-SA"/>
      </w:rPr>
    </w:lvl>
    <w:lvl w:ilvl="5" w:tplc="31AE3318">
      <w:numFmt w:val="bullet"/>
      <w:lvlText w:val="•"/>
      <w:lvlJc w:val="left"/>
      <w:pPr>
        <w:ind w:left="6800" w:hanging="680"/>
      </w:pPr>
      <w:rPr>
        <w:rFonts w:hint="default"/>
        <w:lang w:val="en-US" w:eastAsia="en-US" w:bidi="ar-SA"/>
      </w:rPr>
    </w:lvl>
    <w:lvl w:ilvl="6" w:tplc="AACA8AF0">
      <w:numFmt w:val="bullet"/>
      <w:lvlText w:val="•"/>
      <w:lvlJc w:val="left"/>
      <w:pPr>
        <w:ind w:left="7680" w:hanging="680"/>
      </w:pPr>
      <w:rPr>
        <w:rFonts w:hint="default"/>
        <w:lang w:val="en-US" w:eastAsia="en-US" w:bidi="ar-SA"/>
      </w:rPr>
    </w:lvl>
    <w:lvl w:ilvl="7" w:tplc="97D09030">
      <w:numFmt w:val="bullet"/>
      <w:lvlText w:val="•"/>
      <w:lvlJc w:val="left"/>
      <w:pPr>
        <w:ind w:left="8560" w:hanging="680"/>
      </w:pPr>
      <w:rPr>
        <w:rFonts w:hint="default"/>
        <w:lang w:val="en-US" w:eastAsia="en-US" w:bidi="ar-SA"/>
      </w:rPr>
    </w:lvl>
    <w:lvl w:ilvl="8" w:tplc="0994D13E">
      <w:numFmt w:val="bullet"/>
      <w:lvlText w:val="•"/>
      <w:lvlJc w:val="left"/>
      <w:pPr>
        <w:ind w:left="9440" w:hanging="680"/>
      </w:pPr>
      <w:rPr>
        <w:rFonts w:hint="default"/>
        <w:lang w:val="en-US" w:eastAsia="en-US" w:bidi="ar-SA"/>
      </w:rPr>
    </w:lvl>
  </w:abstractNum>
  <w:abstractNum w:abstractNumId="70" w15:restartNumberingAfterBreak="0">
    <w:nsid w:val="08B6565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08FD0900"/>
    <w:multiLevelType w:val="hybridMultilevel"/>
    <w:tmpl w:val="B3BA6E44"/>
    <w:lvl w:ilvl="0" w:tplc="0B84198E">
      <w:start w:val="30"/>
      <w:numFmt w:val="decimal"/>
      <w:lvlText w:val="%1)"/>
      <w:lvlJc w:val="left"/>
      <w:pPr>
        <w:ind w:left="36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91C1E71"/>
    <w:multiLevelType w:val="hybridMultilevel"/>
    <w:tmpl w:val="389045D6"/>
    <w:lvl w:ilvl="0" w:tplc="04090005">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73" w15:restartNumberingAfterBreak="0">
    <w:nsid w:val="097509CE"/>
    <w:multiLevelType w:val="hybridMultilevel"/>
    <w:tmpl w:val="8EF4CA60"/>
    <w:lvl w:ilvl="0" w:tplc="7C12633A">
      <w:start w:val="1"/>
      <w:numFmt w:val="decimal"/>
      <w:lvlText w:val="%1."/>
      <w:lvlJc w:val="left"/>
      <w:pPr>
        <w:ind w:left="642" w:hanging="504"/>
      </w:pPr>
      <w:rPr>
        <w:rFonts w:ascii="Trebuchet MS" w:eastAsia="Trebuchet MS" w:hAnsi="Trebuchet MS" w:cs="Trebuchet MS" w:hint="default"/>
        <w:spacing w:val="-5"/>
        <w:w w:val="100"/>
        <w:sz w:val="18"/>
        <w:szCs w:val="18"/>
        <w:lang w:val="en-US" w:eastAsia="en-US" w:bidi="ar-SA"/>
      </w:rPr>
    </w:lvl>
    <w:lvl w:ilvl="1" w:tplc="06B825E4">
      <w:numFmt w:val="bullet"/>
      <w:lvlText w:val="•"/>
      <w:lvlJc w:val="left"/>
      <w:pPr>
        <w:ind w:left="968" w:hanging="504"/>
      </w:pPr>
      <w:rPr>
        <w:rFonts w:hint="default"/>
        <w:lang w:val="en-US" w:eastAsia="en-US" w:bidi="ar-SA"/>
      </w:rPr>
    </w:lvl>
    <w:lvl w:ilvl="2" w:tplc="29782ADA">
      <w:numFmt w:val="bullet"/>
      <w:lvlText w:val="•"/>
      <w:lvlJc w:val="left"/>
      <w:pPr>
        <w:ind w:left="1296" w:hanging="504"/>
      </w:pPr>
      <w:rPr>
        <w:rFonts w:hint="default"/>
        <w:lang w:val="en-US" w:eastAsia="en-US" w:bidi="ar-SA"/>
      </w:rPr>
    </w:lvl>
    <w:lvl w:ilvl="3" w:tplc="53C6224E">
      <w:numFmt w:val="bullet"/>
      <w:lvlText w:val="•"/>
      <w:lvlJc w:val="left"/>
      <w:pPr>
        <w:ind w:left="1624" w:hanging="504"/>
      </w:pPr>
      <w:rPr>
        <w:rFonts w:hint="default"/>
        <w:lang w:val="en-US" w:eastAsia="en-US" w:bidi="ar-SA"/>
      </w:rPr>
    </w:lvl>
    <w:lvl w:ilvl="4" w:tplc="531AA060">
      <w:numFmt w:val="bullet"/>
      <w:lvlText w:val="•"/>
      <w:lvlJc w:val="left"/>
      <w:pPr>
        <w:ind w:left="1952" w:hanging="504"/>
      </w:pPr>
      <w:rPr>
        <w:rFonts w:hint="default"/>
        <w:lang w:val="en-US" w:eastAsia="en-US" w:bidi="ar-SA"/>
      </w:rPr>
    </w:lvl>
    <w:lvl w:ilvl="5" w:tplc="FA2038E0">
      <w:numFmt w:val="bullet"/>
      <w:lvlText w:val="•"/>
      <w:lvlJc w:val="left"/>
      <w:pPr>
        <w:ind w:left="2281" w:hanging="504"/>
      </w:pPr>
      <w:rPr>
        <w:rFonts w:hint="default"/>
        <w:lang w:val="en-US" w:eastAsia="en-US" w:bidi="ar-SA"/>
      </w:rPr>
    </w:lvl>
    <w:lvl w:ilvl="6" w:tplc="59F8FEEE">
      <w:numFmt w:val="bullet"/>
      <w:lvlText w:val="•"/>
      <w:lvlJc w:val="left"/>
      <w:pPr>
        <w:ind w:left="2609" w:hanging="504"/>
      </w:pPr>
      <w:rPr>
        <w:rFonts w:hint="default"/>
        <w:lang w:val="en-US" w:eastAsia="en-US" w:bidi="ar-SA"/>
      </w:rPr>
    </w:lvl>
    <w:lvl w:ilvl="7" w:tplc="940C0638">
      <w:numFmt w:val="bullet"/>
      <w:lvlText w:val="•"/>
      <w:lvlJc w:val="left"/>
      <w:pPr>
        <w:ind w:left="2937" w:hanging="504"/>
      </w:pPr>
      <w:rPr>
        <w:rFonts w:hint="default"/>
        <w:lang w:val="en-US" w:eastAsia="en-US" w:bidi="ar-SA"/>
      </w:rPr>
    </w:lvl>
    <w:lvl w:ilvl="8" w:tplc="08284944">
      <w:numFmt w:val="bullet"/>
      <w:lvlText w:val="•"/>
      <w:lvlJc w:val="left"/>
      <w:pPr>
        <w:ind w:left="3265" w:hanging="504"/>
      </w:pPr>
      <w:rPr>
        <w:rFonts w:hint="default"/>
        <w:lang w:val="en-US" w:eastAsia="en-US" w:bidi="ar-SA"/>
      </w:rPr>
    </w:lvl>
  </w:abstractNum>
  <w:abstractNum w:abstractNumId="74" w15:restartNumberingAfterBreak="0">
    <w:nsid w:val="09C6248E"/>
    <w:multiLevelType w:val="hybridMultilevel"/>
    <w:tmpl w:val="079C412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09E2505A"/>
    <w:multiLevelType w:val="hybridMultilevel"/>
    <w:tmpl w:val="A9362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09F353B6"/>
    <w:multiLevelType w:val="hybridMultilevel"/>
    <w:tmpl w:val="55C8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A035563"/>
    <w:multiLevelType w:val="hybridMultilevel"/>
    <w:tmpl w:val="F09C1C48"/>
    <w:lvl w:ilvl="0" w:tplc="6F489D02">
      <w:start w:val="1"/>
      <w:numFmt w:val="lowerRoman"/>
      <w:lvlText w:val="%1)"/>
      <w:lvlJc w:val="left"/>
      <w:pPr>
        <w:ind w:left="1805" w:hanging="339"/>
      </w:pPr>
      <w:rPr>
        <w:rFonts w:ascii="Times New Roman" w:eastAsia="Times New Roman" w:hAnsi="Times New Roman" w:cs="Times New Roman" w:hint="default"/>
        <w:spacing w:val="-1"/>
        <w:w w:val="102"/>
        <w:sz w:val="22"/>
        <w:szCs w:val="22"/>
      </w:rPr>
    </w:lvl>
    <w:lvl w:ilvl="1" w:tplc="BCEA186C">
      <w:numFmt w:val="bullet"/>
      <w:lvlText w:val="•"/>
      <w:lvlJc w:val="left"/>
      <w:pPr>
        <w:ind w:left="2634" w:hanging="339"/>
      </w:pPr>
      <w:rPr>
        <w:rFonts w:hint="default"/>
      </w:rPr>
    </w:lvl>
    <w:lvl w:ilvl="2" w:tplc="65167F04">
      <w:numFmt w:val="bullet"/>
      <w:lvlText w:val="•"/>
      <w:lvlJc w:val="left"/>
      <w:pPr>
        <w:ind w:left="3468" w:hanging="339"/>
      </w:pPr>
      <w:rPr>
        <w:rFonts w:hint="default"/>
      </w:rPr>
    </w:lvl>
    <w:lvl w:ilvl="3" w:tplc="34D42DB6">
      <w:numFmt w:val="bullet"/>
      <w:lvlText w:val="•"/>
      <w:lvlJc w:val="left"/>
      <w:pPr>
        <w:ind w:left="4302" w:hanging="339"/>
      </w:pPr>
      <w:rPr>
        <w:rFonts w:hint="default"/>
      </w:rPr>
    </w:lvl>
    <w:lvl w:ilvl="4" w:tplc="F9C6AF74">
      <w:numFmt w:val="bullet"/>
      <w:lvlText w:val="•"/>
      <w:lvlJc w:val="left"/>
      <w:pPr>
        <w:ind w:left="5136" w:hanging="339"/>
      </w:pPr>
      <w:rPr>
        <w:rFonts w:hint="default"/>
      </w:rPr>
    </w:lvl>
    <w:lvl w:ilvl="5" w:tplc="604CD80E">
      <w:numFmt w:val="bullet"/>
      <w:lvlText w:val="•"/>
      <w:lvlJc w:val="left"/>
      <w:pPr>
        <w:ind w:left="5970" w:hanging="339"/>
      </w:pPr>
      <w:rPr>
        <w:rFonts w:hint="default"/>
      </w:rPr>
    </w:lvl>
    <w:lvl w:ilvl="6" w:tplc="4DECB9E6">
      <w:numFmt w:val="bullet"/>
      <w:lvlText w:val="•"/>
      <w:lvlJc w:val="left"/>
      <w:pPr>
        <w:ind w:left="6804" w:hanging="339"/>
      </w:pPr>
      <w:rPr>
        <w:rFonts w:hint="default"/>
      </w:rPr>
    </w:lvl>
    <w:lvl w:ilvl="7" w:tplc="49022FAC">
      <w:numFmt w:val="bullet"/>
      <w:lvlText w:val="•"/>
      <w:lvlJc w:val="left"/>
      <w:pPr>
        <w:ind w:left="7638" w:hanging="339"/>
      </w:pPr>
      <w:rPr>
        <w:rFonts w:hint="default"/>
      </w:rPr>
    </w:lvl>
    <w:lvl w:ilvl="8" w:tplc="4F04D7B0">
      <w:numFmt w:val="bullet"/>
      <w:lvlText w:val="•"/>
      <w:lvlJc w:val="left"/>
      <w:pPr>
        <w:ind w:left="8472" w:hanging="339"/>
      </w:pPr>
      <w:rPr>
        <w:rFonts w:hint="default"/>
      </w:rPr>
    </w:lvl>
  </w:abstractNum>
  <w:abstractNum w:abstractNumId="78" w15:restartNumberingAfterBreak="0">
    <w:nsid w:val="0A0C1C27"/>
    <w:multiLevelType w:val="hybridMultilevel"/>
    <w:tmpl w:val="89D8AD42"/>
    <w:lvl w:ilvl="0" w:tplc="69DCB8F8">
      <w:start w:val="1"/>
      <w:numFmt w:val="lowerRoman"/>
      <w:lvlText w:val="%1)"/>
      <w:lvlJc w:val="left"/>
      <w:pPr>
        <w:ind w:left="921" w:hanging="720"/>
      </w:pPr>
      <w:rPr>
        <w:rFonts w:ascii="Trebuchet MS" w:eastAsia="Trebuchet MS" w:hAnsi="Trebuchet MS" w:cs="Trebuchet MS" w:hint="default"/>
        <w:spacing w:val="-21"/>
        <w:w w:val="100"/>
        <w:sz w:val="18"/>
        <w:szCs w:val="18"/>
        <w:lang w:val="en-US" w:eastAsia="en-US" w:bidi="ar-SA"/>
      </w:rPr>
    </w:lvl>
    <w:lvl w:ilvl="1" w:tplc="9150342E">
      <w:numFmt w:val="bullet"/>
      <w:lvlText w:val="•"/>
      <w:lvlJc w:val="left"/>
      <w:pPr>
        <w:ind w:left="1825" w:hanging="720"/>
      </w:pPr>
      <w:rPr>
        <w:rFonts w:hint="default"/>
        <w:lang w:val="en-US" w:eastAsia="en-US" w:bidi="ar-SA"/>
      </w:rPr>
    </w:lvl>
    <w:lvl w:ilvl="2" w:tplc="45564AC6">
      <w:numFmt w:val="bullet"/>
      <w:lvlText w:val="•"/>
      <w:lvlJc w:val="left"/>
      <w:pPr>
        <w:ind w:left="2730" w:hanging="720"/>
      </w:pPr>
      <w:rPr>
        <w:rFonts w:hint="default"/>
        <w:lang w:val="en-US" w:eastAsia="en-US" w:bidi="ar-SA"/>
      </w:rPr>
    </w:lvl>
    <w:lvl w:ilvl="3" w:tplc="F99EBC4A">
      <w:numFmt w:val="bullet"/>
      <w:lvlText w:val="•"/>
      <w:lvlJc w:val="left"/>
      <w:pPr>
        <w:ind w:left="3635" w:hanging="720"/>
      </w:pPr>
      <w:rPr>
        <w:rFonts w:hint="default"/>
        <w:lang w:val="en-US" w:eastAsia="en-US" w:bidi="ar-SA"/>
      </w:rPr>
    </w:lvl>
    <w:lvl w:ilvl="4" w:tplc="DD580A24">
      <w:numFmt w:val="bullet"/>
      <w:lvlText w:val="•"/>
      <w:lvlJc w:val="left"/>
      <w:pPr>
        <w:ind w:left="4540" w:hanging="720"/>
      </w:pPr>
      <w:rPr>
        <w:rFonts w:hint="default"/>
        <w:lang w:val="en-US" w:eastAsia="en-US" w:bidi="ar-SA"/>
      </w:rPr>
    </w:lvl>
    <w:lvl w:ilvl="5" w:tplc="7EC8219C">
      <w:numFmt w:val="bullet"/>
      <w:lvlText w:val="•"/>
      <w:lvlJc w:val="left"/>
      <w:pPr>
        <w:ind w:left="5445" w:hanging="720"/>
      </w:pPr>
      <w:rPr>
        <w:rFonts w:hint="default"/>
        <w:lang w:val="en-US" w:eastAsia="en-US" w:bidi="ar-SA"/>
      </w:rPr>
    </w:lvl>
    <w:lvl w:ilvl="6" w:tplc="DA708D8A">
      <w:numFmt w:val="bullet"/>
      <w:lvlText w:val="•"/>
      <w:lvlJc w:val="left"/>
      <w:pPr>
        <w:ind w:left="6350" w:hanging="720"/>
      </w:pPr>
      <w:rPr>
        <w:rFonts w:hint="default"/>
        <w:lang w:val="en-US" w:eastAsia="en-US" w:bidi="ar-SA"/>
      </w:rPr>
    </w:lvl>
    <w:lvl w:ilvl="7" w:tplc="755CA608">
      <w:numFmt w:val="bullet"/>
      <w:lvlText w:val="•"/>
      <w:lvlJc w:val="left"/>
      <w:pPr>
        <w:ind w:left="7255" w:hanging="720"/>
      </w:pPr>
      <w:rPr>
        <w:rFonts w:hint="default"/>
        <w:lang w:val="en-US" w:eastAsia="en-US" w:bidi="ar-SA"/>
      </w:rPr>
    </w:lvl>
    <w:lvl w:ilvl="8" w:tplc="2D4AF854">
      <w:numFmt w:val="bullet"/>
      <w:lvlText w:val="•"/>
      <w:lvlJc w:val="left"/>
      <w:pPr>
        <w:ind w:left="8160" w:hanging="720"/>
      </w:pPr>
      <w:rPr>
        <w:rFonts w:hint="default"/>
        <w:lang w:val="en-US" w:eastAsia="en-US" w:bidi="ar-SA"/>
      </w:rPr>
    </w:lvl>
  </w:abstractNum>
  <w:abstractNum w:abstractNumId="79" w15:restartNumberingAfterBreak="0">
    <w:nsid w:val="0A5B7A56"/>
    <w:multiLevelType w:val="hybridMultilevel"/>
    <w:tmpl w:val="F8662B34"/>
    <w:lvl w:ilvl="0" w:tplc="E0D63168">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BFCA1ADE">
      <w:numFmt w:val="bullet"/>
      <w:lvlText w:val="•"/>
      <w:lvlJc w:val="left"/>
      <w:pPr>
        <w:ind w:left="2715" w:hanging="711"/>
      </w:pPr>
      <w:rPr>
        <w:rFonts w:hint="default"/>
        <w:lang w:val="en-US" w:eastAsia="en-US" w:bidi="ar-SA"/>
      </w:rPr>
    </w:lvl>
    <w:lvl w:ilvl="2" w:tplc="03986180">
      <w:numFmt w:val="bullet"/>
      <w:lvlText w:val="•"/>
      <w:lvlJc w:val="left"/>
      <w:pPr>
        <w:ind w:left="3610" w:hanging="711"/>
      </w:pPr>
      <w:rPr>
        <w:rFonts w:hint="default"/>
        <w:lang w:val="en-US" w:eastAsia="en-US" w:bidi="ar-SA"/>
      </w:rPr>
    </w:lvl>
    <w:lvl w:ilvl="3" w:tplc="0696E6E8">
      <w:numFmt w:val="bullet"/>
      <w:lvlText w:val="•"/>
      <w:lvlJc w:val="left"/>
      <w:pPr>
        <w:ind w:left="4505" w:hanging="711"/>
      </w:pPr>
      <w:rPr>
        <w:rFonts w:hint="default"/>
        <w:lang w:val="en-US" w:eastAsia="en-US" w:bidi="ar-SA"/>
      </w:rPr>
    </w:lvl>
    <w:lvl w:ilvl="4" w:tplc="EC2016B8">
      <w:numFmt w:val="bullet"/>
      <w:lvlText w:val="•"/>
      <w:lvlJc w:val="left"/>
      <w:pPr>
        <w:ind w:left="5400" w:hanging="711"/>
      </w:pPr>
      <w:rPr>
        <w:rFonts w:hint="default"/>
        <w:lang w:val="en-US" w:eastAsia="en-US" w:bidi="ar-SA"/>
      </w:rPr>
    </w:lvl>
    <w:lvl w:ilvl="5" w:tplc="03D8F2F2">
      <w:numFmt w:val="bullet"/>
      <w:lvlText w:val="•"/>
      <w:lvlJc w:val="left"/>
      <w:pPr>
        <w:ind w:left="6295" w:hanging="711"/>
      </w:pPr>
      <w:rPr>
        <w:rFonts w:hint="default"/>
        <w:lang w:val="en-US" w:eastAsia="en-US" w:bidi="ar-SA"/>
      </w:rPr>
    </w:lvl>
    <w:lvl w:ilvl="6" w:tplc="F3C0A770">
      <w:numFmt w:val="bullet"/>
      <w:lvlText w:val="•"/>
      <w:lvlJc w:val="left"/>
      <w:pPr>
        <w:ind w:left="7190" w:hanging="711"/>
      </w:pPr>
      <w:rPr>
        <w:rFonts w:hint="default"/>
        <w:lang w:val="en-US" w:eastAsia="en-US" w:bidi="ar-SA"/>
      </w:rPr>
    </w:lvl>
    <w:lvl w:ilvl="7" w:tplc="0FAEC662">
      <w:numFmt w:val="bullet"/>
      <w:lvlText w:val="•"/>
      <w:lvlJc w:val="left"/>
      <w:pPr>
        <w:ind w:left="8085" w:hanging="711"/>
      </w:pPr>
      <w:rPr>
        <w:rFonts w:hint="default"/>
        <w:lang w:val="en-US" w:eastAsia="en-US" w:bidi="ar-SA"/>
      </w:rPr>
    </w:lvl>
    <w:lvl w:ilvl="8" w:tplc="435A29E2">
      <w:numFmt w:val="bullet"/>
      <w:lvlText w:val="•"/>
      <w:lvlJc w:val="left"/>
      <w:pPr>
        <w:ind w:left="8980" w:hanging="711"/>
      </w:pPr>
      <w:rPr>
        <w:rFonts w:hint="default"/>
        <w:lang w:val="en-US" w:eastAsia="en-US" w:bidi="ar-SA"/>
      </w:rPr>
    </w:lvl>
  </w:abstractNum>
  <w:abstractNum w:abstractNumId="80" w15:restartNumberingAfterBreak="0">
    <w:nsid w:val="0ACA08E9"/>
    <w:multiLevelType w:val="hybridMultilevel"/>
    <w:tmpl w:val="1DCC8482"/>
    <w:lvl w:ilvl="0" w:tplc="0EB6AD98">
      <w:start w:val="1"/>
      <w:numFmt w:val="lowerLetter"/>
      <w:lvlText w:val="%1."/>
      <w:lvlJc w:val="left"/>
      <w:pPr>
        <w:ind w:left="1540" w:hanging="360"/>
      </w:pPr>
      <w:rPr>
        <w:rFonts w:hint="default"/>
        <w:spacing w:val="-1"/>
        <w:w w:val="100"/>
        <w:lang w:val="en-US" w:eastAsia="en-US" w:bidi="ar-SA"/>
      </w:rPr>
    </w:lvl>
    <w:lvl w:ilvl="1" w:tplc="5686B622">
      <w:numFmt w:val="bullet"/>
      <w:lvlText w:val="•"/>
      <w:lvlJc w:val="left"/>
      <w:pPr>
        <w:ind w:left="2383" w:hanging="360"/>
      </w:pPr>
      <w:rPr>
        <w:rFonts w:hint="default"/>
        <w:lang w:val="en-US" w:eastAsia="en-US" w:bidi="ar-SA"/>
      </w:rPr>
    </w:lvl>
    <w:lvl w:ilvl="2" w:tplc="D6A88676">
      <w:numFmt w:val="bullet"/>
      <w:lvlText w:val="•"/>
      <w:lvlJc w:val="left"/>
      <w:pPr>
        <w:ind w:left="3226" w:hanging="360"/>
      </w:pPr>
      <w:rPr>
        <w:rFonts w:hint="default"/>
        <w:lang w:val="en-US" w:eastAsia="en-US" w:bidi="ar-SA"/>
      </w:rPr>
    </w:lvl>
    <w:lvl w:ilvl="3" w:tplc="F502F6C6">
      <w:numFmt w:val="bullet"/>
      <w:lvlText w:val="•"/>
      <w:lvlJc w:val="left"/>
      <w:pPr>
        <w:ind w:left="4069" w:hanging="360"/>
      </w:pPr>
      <w:rPr>
        <w:rFonts w:hint="default"/>
        <w:lang w:val="en-US" w:eastAsia="en-US" w:bidi="ar-SA"/>
      </w:rPr>
    </w:lvl>
    <w:lvl w:ilvl="4" w:tplc="A0D47A56">
      <w:numFmt w:val="bullet"/>
      <w:lvlText w:val="•"/>
      <w:lvlJc w:val="left"/>
      <w:pPr>
        <w:ind w:left="4912" w:hanging="360"/>
      </w:pPr>
      <w:rPr>
        <w:rFonts w:hint="default"/>
        <w:lang w:val="en-US" w:eastAsia="en-US" w:bidi="ar-SA"/>
      </w:rPr>
    </w:lvl>
    <w:lvl w:ilvl="5" w:tplc="AF8C425C">
      <w:numFmt w:val="bullet"/>
      <w:lvlText w:val="•"/>
      <w:lvlJc w:val="left"/>
      <w:pPr>
        <w:ind w:left="5755" w:hanging="360"/>
      </w:pPr>
      <w:rPr>
        <w:rFonts w:hint="default"/>
        <w:lang w:val="en-US" w:eastAsia="en-US" w:bidi="ar-SA"/>
      </w:rPr>
    </w:lvl>
    <w:lvl w:ilvl="6" w:tplc="1C74F9D8">
      <w:numFmt w:val="bullet"/>
      <w:lvlText w:val="•"/>
      <w:lvlJc w:val="left"/>
      <w:pPr>
        <w:ind w:left="6598" w:hanging="360"/>
      </w:pPr>
      <w:rPr>
        <w:rFonts w:hint="default"/>
        <w:lang w:val="en-US" w:eastAsia="en-US" w:bidi="ar-SA"/>
      </w:rPr>
    </w:lvl>
    <w:lvl w:ilvl="7" w:tplc="980695D2">
      <w:numFmt w:val="bullet"/>
      <w:lvlText w:val="•"/>
      <w:lvlJc w:val="left"/>
      <w:pPr>
        <w:ind w:left="7441" w:hanging="360"/>
      </w:pPr>
      <w:rPr>
        <w:rFonts w:hint="default"/>
        <w:lang w:val="en-US" w:eastAsia="en-US" w:bidi="ar-SA"/>
      </w:rPr>
    </w:lvl>
    <w:lvl w:ilvl="8" w:tplc="3FD07B10">
      <w:numFmt w:val="bullet"/>
      <w:lvlText w:val="•"/>
      <w:lvlJc w:val="left"/>
      <w:pPr>
        <w:ind w:left="8284" w:hanging="360"/>
      </w:pPr>
      <w:rPr>
        <w:rFonts w:hint="default"/>
        <w:lang w:val="en-US" w:eastAsia="en-US" w:bidi="ar-SA"/>
      </w:rPr>
    </w:lvl>
  </w:abstractNum>
  <w:abstractNum w:abstractNumId="81" w15:restartNumberingAfterBreak="0">
    <w:nsid w:val="0AD653B5"/>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82" w15:restartNumberingAfterBreak="0">
    <w:nsid w:val="0AE81BC6"/>
    <w:multiLevelType w:val="hybridMultilevel"/>
    <w:tmpl w:val="8E52668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0B1548AE"/>
    <w:multiLevelType w:val="hybridMultilevel"/>
    <w:tmpl w:val="3B720B6A"/>
    <w:lvl w:ilvl="0" w:tplc="EE4807DE">
      <w:start w:val="1"/>
      <w:numFmt w:val="lowerLetter"/>
      <w:lvlText w:val="%1."/>
      <w:lvlJc w:val="left"/>
      <w:pPr>
        <w:ind w:left="1379" w:hanging="360"/>
      </w:pPr>
      <w:rPr>
        <w:rFonts w:hint="default"/>
      </w:rPr>
    </w:lvl>
    <w:lvl w:ilvl="1" w:tplc="40090019" w:tentative="1">
      <w:start w:val="1"/>
      <w:numFmt w:val="lowerLetter"/>
      <w:lvlText w:val="%2."/>
      <w:lvlJc w:val="left"/>
      <w:pPr>
        <w:ind w:left="2099" w:hanging="360"/>
      </w:pPr>
    </w:lvl>
    <w:lvl w:ilvl="2" w:tplc="4009001B" w:tentative="1">
      <w:start w:val="1"/>
      <w:numFmt w:val="lowerRoman"/>
      <w:lvlText w:val="%3."/>
      <w:lvlJc w:val="right"/>
      <w:pPr>
        <w:ind w:left="2819" w:hanging="180"/>
      </w:pPr>
    </w:lvl>
    <w:lvl w:ilvl="3" w:tplc="4009000F" w:tentative="1">
      <w:start w:val="1"/>
      <w:numFmt w:val="decimal"/>
      <w:lvlText w:val="%4."/>
      <w:lvlJc w:val="left"/>
      <w:pPr>
        <w:ind w:left="3539" w:hanging="360"/>
      </w:pPr>
    </w:lvl>
    <w:lvl w:ilvl="4" w:tplc="40090019" w:tentative="1">
      <w:start w:val="1"/>
      <w:numFmt w:val="lowerLetter"/>
      <w:lvlText w:val="%5."/>
      <w:lvlJc w:val="left"/>
      <w:pPr>
        <w:ind w:left="4259" w:hanging="360"/>
      </w:pPr>
    </w:lvl>
    <w:lvl w:ilvl="5" w:tplc="4009001B" w:tentative="1">
      <w:start w:val="1"/>
      <w:numFmt w:val="lowerRoman"/>
      <w:lvlText w:val="%6."/>
      <w:lvlJc w:val="right"/>
      <w:pPr>
        <w:ind w:left="4979" w:hanging="180"/>
      </w:pPr>
    </w:lvl>
    <w:lvl w:ilvl="6" w:tplc="4009000F" w:tentative="1">
      <w:start w:val="1"/>
      <w:numFmt w:val="decimal"/>
      <w:lvlText w:val="%7."/>
      <w:lvlJc w:val="left"/>
      <w:pPr>
        <w:ind w:left="5699" w:hanging="360"/>
      </w:pPr>
    </w:lvl>
    <w:lvl w:ilvl="7" w:tplc="40090019" w:tentative="1">
      <w:start w:val="1"/>
      <w:numFmt w:val="lowerLetter"/>
      <w:lvlText w:val="%8."/>
      <w:lvlJc w:val="left"/>
      <w:pPr>
        <w:ind w:left="6419" w:hanging="360"/>
      </w:pPr>
    </w:lvl>
    <w:lvl w:ilvl="8" w:tplc="4009001B" w:tentative="1">
      <w:start w:val="1"/>
      <w:numFmt w:val="lowerRoman"/>
      <w:lvlText w:val="%9."/>
      <w:lvlJc w:val="right"/>
      <w:pPr>
        <w:ind w:left="7139" w:hanging="180"/>
      </w:pPr>
    </w:lvl>
  </w:abstractNum>
  <w:abstractNum w:abstractNumId="84" w15:restartNumberingAfterBreak="0">
    <w:nsid w:val="0B5024D4"/>
    <w:multiLevelType w:val="hybridMultilevel"/>
    <w:tmpl w:val="469ADFCA"/>
    <w:lvl w:ilvl="0" w:tplc="F9DE5EEA">
      <w:start w:val="1"/>
      <w:numFmt w:val="lowerRoman"/>
      <w:lvlText w:val="(%1)"/>
      <w:lvlJc w:val="left"/>
      <w:pPr>
        <w:ind w:left="2729" w:hanging="485"/>
      </w:pPr>
      <w:rPr>
        <w:rFonts w:ascii="Times New Roman" w:eastAsia="Times New Roman" w:hAnsi="Times New Roman" w:cs="Times New Roman" w:hint="default"/>
        <w:spacing w:val="-1"/>
        <w:w w:val="101"/>
        <w:sz w:val="23"/>
        <w:szCs w:val="23"/>
        <w:lang w:val="en-US" w:eastAsia="en-US" w:bidi="en-US"/>
      </w:rPr>
    </w:lvl>
    <w:lvl w:ilvl="1" w:tplc="ADC87898">
      <w:numFmt w:val="bullet"/>
      <w:lvlText w:val="•"/>
      <w:lvlJc w:val="left"/>
      <w:pPr>
        <w:ind w:left="3594" w:hanging="485"/>
      </w:pPr>
      <w:rPr>
        <w:rFonts w:hint="default"/>
        <w:lang w:val="en-US" w:eastAsia="en-US" w:bidi="en-US"/>
      </w:rPr>
    </w:lvl>
    <w:lvl w:ilvl="2" w:tplc="F7EA72D8">
      <w:numFmt w:val="bullet"/>
      <w:lvlText w:val="•"/>
      <w:lvlJc w:val="left"/>
      <w:pPr>
        <w:ind w:left="4469" w:hanging="485"/>
      </w:pPr>
      <w:rPr>
        <w:rFonts w:hint="default"/>
        <w:lang w:val="en-US" w:eastAsia="en-US" w:bidi="en-US"/>
      </w:rPr>
    </w:lvl>
    <w:lvl w:ilvl="3" w:tplc="3954AC16">
      <w:numFmt w:val="bullet"/>
      <w:lvlText w:val="•"/>
      <w:lvlJc w:val="left"/>
      <w:pPr>
        <w:ind w:left="5343" w:hanging="485"/>
      </w:pPr>
      <w:rPr>
        <w:rFonts w:hint="default"/>
        <w:lang w:val="en-US" w:eastAsia="en-US" w:bidi="en-US"/>
      </w:rPr>
    </w:lvl>
    <w:lvl w:ilvl="4" w:tplc="46B8647A">
      <w:numFmt w:val="bullet"/>
      <w:lvlText w:val="•"/>
      <w:lvlJc w:val="left"/>
      <w:pPr>
        <w:ind w:left="6218" w:hanging="485"/>
      </w:pPr>
      <w:rPr>
        <w:rFonts w:hint="default"/>
        <w:lang w:val="en-US" w:eastAsia="en-US" w:bidi="en-US"/>
      </w:rPr>
    </w:lvl>
    <w:lvl w:ilvl="5" w:tplc="1E120338">
      <w:numFmt w:val="bullet"/>
      <w:lvlText w:val="•"/>
      <w:lvlJc w:val="left"/>
      <w:pPr>
        <w:ind w:left="7092" w:hanging="485"/>
      </w:pPr>
      <w:rPr>
        <w:rFonts w:hint="default"/>
        <w:lang w:val="en-US" w:eastAsia="en-US" w:bidi="en-US"/>
      </w:rPr>
    </w:lvl>
    <w:lvl w:ilvl="6" w:tplc="E0CED2D4">
      <w:numFmt w:val="bullet"/>
      <w:lvlText w:val="•"/>
      <w:lvlJc w:val="left"/>
      <w:pPr>
        <w:ind w:left="7967" w:hanging="485"/>
      </w:pPr>
      <w:rPr>
        <w:rFonts w:hint="default"/>
        <w:lang w:val="en-US" w:eastAsia="en-US" w:bidi="en-US"/>
      </w:rPr>
    </w:lvl>
    <w:lvl w:ilvl="7" w:tplc="A6520DEA">
      <w:numFmt w:val="bullet"/>
      <w:lvlText w:val="•"/>
      <w:lvlJc w:val="left"/>
      <w:pPr>
        <w:ind w:left="8841" w:hanging="485"/>
      </w:pPr>
      <w:rPr>
        <w:rFonts w:hint="default"/>
        <w:lang w:val="en-US" w:eastAsia="en-US" w:bidi="en-US"/>
      </w:rPr>
    </w:lvl>
    <w:lvl w:ilvl="8" w:tplc="2D48A15E">
      <w:numFmt w:val="bullet"/>
      <w:lvlText w:val="•"/>
      <w:lvlJc w:val="left"/>
      <w:pPr>
        <w:ind w:left="9716" w:hanging="485"/>
      </w:pPr>
      <w:rPr>
        <w:rFonts w:hint="default"/>
        <w:lang w:val="en-US" w:eastAsia="en-US" w:bidi="en-US"/>
      </w:rPr>
    </w:lvl>
  </w:abstractNum>
  <w:abstractNum w:abstractNumId="85" w15:restartNumberingAfterBreak="0">
    <w:nsid w:val="0B875F19"/>
    <w:multiLevelType w:val="hybridMultilevel"/>
    <w:tmpl w:val="2CB46FBA"/>
    <w:lvl w:ilvl="0" w:tplc="6EF2946A">
      <w:start w:val="1"/>
      <w:numFmt w:val="decimal"/>
      <w:lvlText w:val="16.7.%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0B8A62E3"/>
    <w:multiLevelType w:val="hybridMultilevel"/>
    <w:tmpl w:val="CD2EEE6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7" w15:restartNumberingAfterBreak="0">
    <w:nsid w:val="0BE450D2"/>
    <w:multiLevelType w:val="hybridMultilevel"/>
    <w:tmpl w:val="C014731E"/>
    <w:lvl w:ilvl="0" w:tplc="B8D0ACAC">
      <w:start w:val="1"/>
      <w:numFmt w:val="lowerRoman"/>
      <w:lvlText w:val="%1)"/>
      <w:lvlJc w:val="left"/>
      <w:pPr>
        <w:ind w:left="2619" w:hanging="360"/>
      </w:pPr>
      <w:rPr>
        <w:rFonts w:ascii="Times New Roman" w:eastAsia="Times New Roman" w:hAnsi="Times New Roman" w:cs="Times New Roman" w:hint="default"/>
        <w:w w:val="100"/>
        <w:sz w:val="24"/>
        <w:szCs w:val="24"/>
        <w:lang w:val="en-US" w:eastAsia="en-US" w:bidi="ar-SA"/>
      </w:rPr>
    </w:lvl>
    <w:lvl w:ilvl="1" w:tplc="BBF2D03A">
      <w:numFmt w:val="bullet"/>
      <w:lvlText w:val="•"/>
      <w:lvlJc w:val="left"/>
      <w:pPr>
        <w:ind w:left="3434" w:hanging="360"/>
      </w:pPr>
      <w:rPr>
        <w:rFonts w:hint="default"/>
        <w:lang w:val="en-US" w:eastAsia="en-US" w:bidi="ar-SA"/>
      </w:rPr>
    </w:lvl>
    <w:lvl w:ilvl="2" w:tplc="EAF6760C">
      <w:numFmt w:val="bullet"/>
      <w:lvlText w:val="•"/>
      <w:lvlJc w:val="left"/>
      <w:pPr>
        <w:ind w:left="4249" w:hanging="360"/>
      </w:pPr>
      <w:rPr>
        <w:rFonts w:hint="default"/>
        <w:lang w:val="en-US" w:eastAsia="en-US" w:bidi="ar-SA"/>
      </w:rPr>
    </w:lvl>
    <w:lvl w:ilvl="3" w:tplc="2A648D12">
      <w:numFmt w:val="bullet"/>
      <w:lvlText w:val="•"/>
      <w:lvlJc w:val="left"/>
      <w:pPr>
        <w:ind w:left="5063" w:hanging="360"/>
      </w:pPr>
      <w:rPr>
        <w:rFonts w:hint="default"/>
        <w:lang w:val="en-US" w:eastAsia="en-US" w:bidi="ar-SA"/>
      </w:rPr>
    </w:lvl>
    <w:lvl w:ilvl="4" w:tplc="6BA87E3E">
      <w:numFmt w:val="bullet"/>
      <w:lvlText w:val="•"/>
      <w:lvlJc w:val="left"/>
      <w:pPr>
        <w:ind w:left="5878" w:hanging="360"/>
      </w:pPr>
      <w:rPr>
        <w:rFonts w:hint="default"/>
        <w:lang w:val="en-US" w:eastAsia="en-US" w:bidi="ar-SA"/>
      </w:rPr>
    </w:lvl>
    <w:lvl w:ilvl="5" w:tplc="8E0CC46E">
      <w:numFmt w:val="bullet"/>
      <w:lvlText w:val="•"/>
      <w:lvlJc w:val="left"/>
      <w:pPr>
        <w:ind w:left="6693" w:hanging="360"/>
      </w:pPr>
      <w:rPr>
        <w:rFonts w:hint="default"/>
        <w:lang w:val="en-US" w:eastAsia="en-US" w:bidi="ar-SA"/>
      </w:rPr>
    </w:lvl>
    <w:lvl w:ilvl="6" w:tplc="387EBB32">
      <w:numFmt w:val="bullet"/>
      <w:lvlText w:val="•"/>
      <w:lvlJc w:val="left"/>
      <w:pPr>
        <w:ind w:left="7507" w:hanging="360"/>
      </w:pPr>
      <w:rPr>
        <w:rFonts w:hint="default"/>
        <w:lang w:val="en-US" w:eastAsia="en-US" w:bidi="ar-SA"/>
      </w:rPr>
    </w:lvl>
    <w:lvl w:ilvl="7" w:tplc="FEB27DEE">
      <w:numFmt w:val="bullet"/>
      <w:lvlText w:val="•"/>
      <w:lvlJc w:val="left"/>
      <w:pPr>
        <w:ind w:left="8322" w:hanging="360"/>
      </w:pPr>
      <w:rPr>
        <w:rFonts w:hint="default"/>
        <w:lang w:val="en-US" w:eastAsia="en-US" w:bidi="ar-SA"/>
      </w:rPr>
    </w:lvl>
    <w:lvl w:ilvl="8" w:tplc="B2F4AD8C">
      <w:numFmt w:val="bullet"/>
      <w:lvlText w:val="•"/>
      <w:lvlJc w:val="left"/>
      <w:pPr>
        <w:ind w:left="9137" w:hanging="360"/>
      </w:pPr>
      <w:rPr>
        <w:rFonts w:hint="default"/>
        <w:lang w:val="en-US" w:eastAsia="en-US" w:bidi="ar-SA"/>
      </w:rPr>
    </w:lvl>
  </w:abstractNum>
  <w:abstractNum w:abstractNumId="88" w15:restartNumberingAfterBreak="0">
    <w:nsid w:val="0BE61AC7"/>
    <w:multiLevelType w:val="hybridMultilevel"/>
    <w:tmpl w:val="F8E2B5A6"/>
    <w:lvl w:ilvl="0" w:tplc="BAACE23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0BEE4D18"/>
    <w:multiLevelType w:val="multilevel"/>
    <w:tmpl w:val="0A361DD0"/>
    <w:lvl w:ilvl="0">
      <w:start w:val="1"/>
      <w:numFmt w:val="decimal"/>
      <w:lvlText w:val="%1"/>
      <w:lvlJc w:val="left"/>
      <w:pPr>
        <w:ind w:left="875" w:hanging="776"/>
      </w:pPr>
      <w:rPr>
        <w:rFonts w:cs="Times New Roman" w:hint="default"/>
      </w:rPr>
    </w:lvl>
    <w:lvl w:ilvl="1">
      <w:start w:val="1"/>
      <w:numFmt w:val="decimal"/>
      <w:lvlText w:val="%1.%2"/>
      <w:lvlJc w:val="left"/>
      <w:pPr>
        <w:ind w:left="875" w:hanging="776"/>
      </w:pPr>
      <w:rPr>
        <w:rFonts w:ascii="Times New Roman" w:hAnsi="Times New Roman" w:cs="Times New Roman" w:hint="default"/>
        <w:b/>
        <w:bCs/>
        <w:sz w:val="22"/>
        <w:szCs w:val="22"/>
      </w:rPr>
    </w:lvl>
    <w:lvl w:ilvl="2">
      <w:start w:val="1"/>
      <w:numFmt w:val="lowerLetter"/>
      <w:lvlText w:val="%3."/>
      <w:lvlJc w:val="left"/>
      <w:pPr>
        <w:ind w:left="2577" w:hanging="776"/>
      </w:pPr>
      <w:rPr>
        <w:rFonts w:ascii="Calibri" w:eastAsia="Times New Roman" w:hAnsi="Calibri" w:cs="Calibri" w:hint="default"/>
      </w:rPr>
    </w:lvl>
    <w:lvl w:ilvl="3">
      <w:numFmt w:val="bullet"/>
      <w:lvlText w:val="•"/>
      <w:lvlJc w:val="left"/>
      <w:pPr>
        <w:ind w:left="3428" w:hanging="776"/>
      </w:pPr>
      <w:rPr>
        <w:rFonts w:hint="default"/>
      </w:rPr>
    </w:lvl>
    <w:lvl w:ilvl="4">
      <w:numFmt w:val="bullet"/>
      <w:lvlText w:val="•"/>
      <w:lvlJc w:val="left"/>
      <w:pPr>
        <w:ind w:left="4279" w:hanging="776"/>
      </w:pPr>
      <w:rPr>
        <w:rFonts w:hint="default"/>
      </w:rPr>
    </w:lvl>
    <w:lvl w:ilvl="5">
      <w:numFmt w:val="bullet"/>
      <w:lvlText w:val="•"/>
      <w:lvlJc w:val="left"/>
      <w:pPr>
        <w:ind w:left="5131" w:hanging="776"/>
      </w:pPr>
      <w:rPr>
        <w:rFonts w:hint="default"/>
      </w:rPr>
    </w:lvl>
    <w:lvl w:ilvl="6">
      <w:numFmt w:val="bullet"/>
      <w:lvlText w:val="•"/>
      <w:lvlJc w:val="left"/>
      <w:pPr>
        <w:ind w:left="5982" w:hanging="776"/>
      </w:pPr>
      <w:rPr>
        <w:rFonts w:hint="default"/>
      </w:rPr>
    </w:lvl>
    <w:lvl w:ilvl="7">
      <w:numFmt w:val="bullet"/>
      <w:lvlText w:val="•"/>
      <w:lvlJc w:val="left"/>
      <w:pPr>
        <w:ind w:left="6833" w:hanging="776"/>
      </w:pPr>
      <w:rPr>
        <w:rFonts w:hint="default"/>
      </w:rPr>
    </w:lvl>
    <w:lvl w:ilvl="8">
      <w:numFmt w:val="bullet"/>
      <w:lvlText w:val="•"/>
      <w:lvlJc w:val="left"/>
      <w:pPr>
        <w:ind w:left="7684" w:hanging="776"/>
      </w:pPr>
      <w:rPr>
        <w:rFonts w:hint="default"/>
      </w:rPr>
    </w:lvl>
  </w:abstractNum>
  <w:abstractNum w:abstractNumId="90" w15:restartNumberingAfterBreak="0">
    <w:nsid w:val="0C0A049E"/>
    <w:multiLevelType w:val="hybridMultilevel"/>
    <w:tmpl w:val="EBBC3052"/>
    <w:lvl w:ilvl="0" w:tplc="156E9CD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0C58445C"/>
    <w:multiLevelType w:val="hybridMultilevel"/>
    <w:tmpl w:val="9884A5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 w15:restartNumberingAfterBreak="0">
    <w:nsid w:val="0C747D08"/>
    <w:multiLevelType w:val="hybridMultilevel"/>
    <w:tmpl w:val="D632F5CE"/>
    <w:lvl w:ilvl="0" w:tplc="817E2D52">
      <w:start w:val="1"/>
      <w:numFmt w:val="lowerRoman"/>
      <w:lvlText w:val="%1."/>
      <w:lvlJc w:val="left"/>
      <w:pPr>
        <w:ind w:hanging="298"/>
        <w:jc w:val="right"/>
      </w:pPr>
      <w:rPr>
        <w:rFonts w:ascii="Times New Roman" w:eastAsia="Calibri" w:hAnsi="Times New Roman" w:cs="Times New Roman" w:hint="default"/>
        <w:sz w:val="22"/>
        <w:szCs w:val="22"/>
      </w:rPr>
    </w:lvl>
    <w:lvl w:ilvl="1" w:tplc="EE0A9770">
      <w:start w:val="1"/>
      <w:numFmt w:val="bullet"/>
      <w:lvlText w:val="•"/>
      <w:lvlJc w:val="left"/>
      <w:rPr>
        <w:rFonts w:hint="default"/>
      </w:rPr>
    </w:lvl>
    <w:lvl w:ilvl="2" w:tplc="15DC20BA">
      <w:start w:val="1"/>
      <w:numFmt w:val="bullet"/>
      <w:lvlText w:val="•"/>
      <w:lvlJc w:val="left"/>
      <w:rPr>
        <w:rFonts w:hint="default"/>
      </w:rPr>
    </w:lvl>
    <w:lvl w:ilvl="3" w:tplc="09D210FE">
      <w:start w:val="1"/>
      <w:numFmt w:val="bullet"/>
      <w:lvlText w:val="•"/>
      <w:lvlJc w:val="left"/>
      <w:rPr>
        <w:rFonts w:hint="default"/>
      </w:rPr>
    </w:lvl>
    <w:lvl w:ilvl="4" w:tplc="3CD6533C">
      <w:start w:val="1"/>
      <w:numFmt w:val="bullet"/>
      <w:lvlText w:val="•"/>
      <w:lvlJc w:val="left"/>
      <w:rPr>
        <w:rFonts w:hint="default"/>
      </w:rPr>
    </w:lvl>
    <w:lvl w:ilvl="5" w:tplc="B030D1C2">
      <w:start w:val="1"/>
      <w:numFmt w:val="bullet"/>
      <w:lvlText w:val="•"/>
      <w:lvlJc w:val="left"/>
      <w:rPr>
        <w:rFonts w:hint="default"/>
      </w:rPr>
    </w:lvl>
    <w:lvl w:ilvl="6" w:tplc="7C5A05C2">
      <w:start w:val="1"/>
      <w:numFmt w:val="bullet"/>
      <w:lvlText w:val="•"/>
      <w:lvlJc w:val="left"/>
      <w:rPr>
        <w:rFonts w:hint="default"/>
      </w:rPr>
    </w:lvl>
    <w:lvl w:ilvl="7" w:tplc="51303612">
      <w:start w:val="1"/>
      <w:numFmt w:val="bullet"/>
      <w:lvlText w:val="•"/>
      <w:lvlJc w:val="left"/>
      <w:rPr>
        <w:rFonts w:hint="default"/>
      </w:rPr>
    </w:lvl>
    <w:lvl w:ilvl="8" w:tplc="D5F831C8">
      <w:start w:val="1"/>
      <w:numFmt w:val="bullet"/>
      <w:lvlText w:val="•"/>
      <w:lvlJc w:val="left"/>
      <w:rPr>
        <w:rFonts w:hint="default"/>
      </w:rPr>
    </w:lvl>
  </w:abstractNum>
  <w:abstractNum w:abstractNumId="93" w15:restartNumberingAfterBreak="0">
    <w:nsid w:val="0C791F37"/>
    <w:multiLevelType w:val="multilevel"/>
    <w:tmpl w:val="3ADC82DC"/>
    <w:lvl w:ilvl="0">
      <w:start w:val="1"/>
      <w:numFmt w:val="decimal"/>
      <w:lvlText w:val="22.%1.0."/>
      <w:lvlJc w:val="left"/>
      <w:pPr>
        <w:tabs>
          <w:tab w:val="num" w:pos="720"/>
        </w:tabs>
        <w:ind w:left="420" w:hanging="420"/>
      </w:pPr>
      <w:rPr>
        <w:rFonts w:hint="default"/>
        <w:b/>
        <w:bCs/>
        <w:i w:val="0"/>
        <w:iCs/>
        <w:strike w:val="0"/>
        <w:dstrike w:val="0"/>
        <w:u w:val="none"/>
        <w:effect w:val="none"/>
      </w:rPr>
    </w:lvl>
    <w:lvl w:ilvl="1">
      <w:start w:val="1"/>
      <w:numFmt w:val="decimal"/>
      <w:lvlText w:val="22.%1.%2."/>
      <w:lvlJc w:val="left"/>
      <w:pPr>
        <w:tabs>
          <w:tab w:val="num" w:pos="1440"/>
        </w:tabs>
        <w:ind w:left="1140" w:hanging="420"/>
      </w:pPr>
      <w:rPr>
        <w:rFonts w:hint="default"/>
        <w:b w:val="0"/>
        <w:bCs w:val="0"/>
        <w:strike w:val="0"/>
        <w:dstrike w:val="0"/>
        <w:u w:val="none"/>
        <w:effect w:val="none"/>
      </w:rPr>
    </w:lvl>
    <w:lvl w:ilvl="2">
      <w:start w:val="1"/>
      <w:numFmt w:val="decimal"/>
      <w:lvlText w:val="5.%1.%2.%3."/>
      <w:lvlJc w:val="left"/>
      <w:pPr>
        <w:tabs>
          <w:tab w:val="num" w:pos="2160"/>
        </w:tabs>
        <w:ind w:left="2160" w:hanging="720"/>
      </w:pPr>
      <w:rPr>
        <w:rFonts w:hint="default"/>
        <w:strike w:val="0"/>
        <w:dstrike w:val="0"/>
        <w:u w:val="none"/>
        <w:effect w:val="none"/>
      </w:rPr>
    </w:lvl>
    <w:lvl w:ilvl="3">
      <w:start w:val="1"/>
      <w:numFmt w:val="decimal"/>
      <w:lvlText w:val="5.%1.%2.%3.%4."/>
      <w:lvlJc w:val="left"/>
      <w:pPr>
        <w:tabs>
          <w:tab w:val="num" w:pos="2880"/>
        </w:tabs>
        <w:ind w:left="2880" w:hanging="720"/>
      </w:pPr>
      <w:rPr>
        <w:rFonts w:hint="default"/>
        <w:strike w:val="0"/>
        <w:dstrike w:val="0"/>
        <w:u w:val="none"/>
        <w:effect w:val="none"/>
      </w:rPr>
    </w:lvl>
    <w:lvl w:ilvl="4">
      <w:start w:val="1"/>
      <w:numFmt w:val="decimal"/>
      <w:lvlText w:val="5.%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94" w15:restartNumberingAfterBreak="0">
    <w:nsid w:val="0C990ABE"/>
    <w:multiLevelType w:val="hybridMultilevel"/>
    <w:tmpl w:val="720A5308"/>
    <w:lvl w:ilvl="0" w:tplc="4796A22C">
      <w:start w:val="3"/>
      <w:numFmt w:val="lowerLetter"/>
      <w:lvlText w:val="%1."/>
      <w:lvlJc w:val="left"/>
      <w:pPr>
        <w:ind w:left="3319" w:hanging="360"/>
      </w:pPr>
      <w:rPr>
        <w:rFonts w:hint="default"/>
      </w:rPr>
    </w:lvl>
    <w:lvl w:ilvl="1" w:tplc="40090019">
      <w:start w:val="1"/>
      <w:numFmt w:val="lowerLetter"/>
      <w:lvlText w:val="%2."/>
      <w:lvlJc w:val="left"/>
      <w:pPr>
        <w:ind w:left="4039" w:hanging="360"/>
      </w:pPr>
    </w:lvl>
    <w:lvl w:ilvl="2" w:tplc="4009001B" w:tentative="1">
      <w:start w:val="1"/>
      <w:numFmt w:val="lowerRoman"/>
      <w:lvlText w:val="%3."/>
      <w:lvlJc w:val="right"/>
      <w:pPr>
        <w:ind w:left="4759" w:hanging="180"/>
      </w:pPr>
    </w:lvl>
    <w:lvl w:ilvl="3" w:tplc="4009000F" w:tentative="1">
      <w:start w:val="1"/>
      <w:numFmt w:val="decimal"/>
      <w:lvlText w:val="%4."/>
      <w:lvlJc w:val="left"/>
      <w:pPr>
        <w:ind w:left="5479" w:hanging="360"/>
      </w:pPr>
    </w:lvl>
    <w:lvl w:ilvl="4" w:tplc="40090019" w:tentative="1">
      <w:start w:val="1"/>
      <w:numFmt w:val="lowerLetter"/>
      <w:lvlText w:val="%5."/>
      <w:lvlJc w:val="left"/>
      <w:pPr>
        <w:ind w:left="6199" w:hanging="360"/>
      </w:pPr>
    </w:lvl>
    <w:lvl w:ilvl="5" w:tplc="4009001B" w:tentative="1">
      <w:start w:val="1"/>
      <w:numFmt w:val="lowerRoman"/>
      <w:lvlText w:val="%6."/>
      <w:lvlJc w:val="right"/>
      <w:pPr>
        <w:ind w:left="6919" w:hanging="180"/>
      </w:pPr>
    </w:lvl>
    <w:lvl w:ilvl="6" w:tplc="4009000F" w:tentative="1">
      <w:start w:val="1"/>
      <w:numFmt w:val="decimal"/>
      <w:lvlText w:val="%7."/>
      <w:lvlJc w:val="left"/>
      <w:pPr>
        <w:ind w:left="7639" w:hanging="360"/>
      </w:pPr>
    </w:lvl>
    <w:lvl w:ilvl="7" w:tplc="40090019" w:tentative="1">
      <w:start w:val="1"/>
      <w:numFmt w:val="lowerLetter"/>
      <w:lvlText w:val="%8."/>
      <w:lvlJc w:val="left"/>
      <w:pPr>
        <w:ind w:left="8359" w:hanging="360"/>
      </w:pPr>
    </w:lvl>
    <w:lvl w:ilvl="8" w:tplc="4009001B" w:tentative="1">
      <w:start w:val="1"/>
      <w:numFmt w:val="lowerRoman"/>
      <w:lvlText w:val="%9."/>
      <w:lvlJc w:val="right"/>
      <w:pPr>
        <w:ind w:left="9079" w:hanging="180"/>
      </w:pPr>
    </w:lvl>
  </w:abstractNum>
  <w:abstractNum w:abstractNumId="95" w15:restartNumberingAfterBreak="0">
    <w:nsid w:val="0CC1016F"/>
    <w:multiLevelType w:val="hybridMultilevel"/>
    <w:tmpl w:val="708C3D9E"/>
    <w:lvl w:ilvl="0" w:tplc="3836BEA6">
      <w:start w:val="1"/>
      <w:numFmt w:val="lowerLetter"/>
      <w:lvlText w:val="%1)"/>
      <w:lvlJc w:val="left"/>
    </w:lvl>
    <w:lvl w:ilvl="1" w:tplc="A15E008C">
      <w:numFmt w:val="decimal"/>
      <w:lvlText w:val=""/>
      <w:lvlJc w:val="left"/>
    </w:lvl>
    <w:lvl w:ilvl="2" w:tplc="333CDEB4">
      <w:numFmt w:val="decimal"/>
      <w:lvlText w:val=""/>
      <w:lvlJc w:val="left"/>
    </w:lvl>
    <w:lvl w:ilvl="3" w:tplc="556ED0C4">
      <w:numFmt w:val="decimal"/>
      <w:lvlText w:val=""/>
      <w:lvlJc w:val="left"/>
    </w:lvl>
    <w:lvl w:ilvl="4" w:tplc="970055B2">
      <w:numFmt w:val="decimal"/>
      <w:lvlText w:val=""/>
      <w:lvlJc w:val="left"/>
    </w:lvl>
    <w:lvl w:ilvl="5" w:tplc="132A6F18">
      <w:numFmt w:val="decimal"/>
      <w:lvlText w:val=""/>
      <w:lvlJc w:val="left"/>
    </w:lvl>
    <w:lvl w:ilvl="6" w:tplc="853CC3B0">
      <w:numFmt w:val="decimal"/>
      <w:lvlText w:val=""/>
      <w:lvlJc w:val="left"/>
    </w:lvl>
    <w:lvl w:ilvl="7" w:tplc="A940A05A">
      <w:numFmt w:val="decimal"/>
      <w:lvlText w:val=""/>
      <w:lvlJc w:val="left"/>
    </w:lvl>
    <w:lvl w:ilvl="8" w:tplc="47340402">
      <w:numFmt w:val="decimal"/>
      <w:lvlText w:val=""/>
      <w:lvlJc w:val="left"/>
    </w:lvl>
  </w:abstractNum>
  <w:abstractNum w:abstractNumId="96" w15:restartNumberingAfterBreak="0">
    <w:nsid w:val="0CD451B6"/>
    <w:multiLevelType w:val="hybridMultilevel"/>
    <w:tmpl w:val="6B867E1C"/>
    <w:lvl w:ilvl="0" w:tplc="011E3D4E">
      <w:start w:val="1"/>
      <w:numFmt w:val="decimal"/>
      <w:lvlText w:val="30.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0CF37DE3"/>
    <w:multiLevelType w:val="hybridMultilevel"/>
    <w:tmpl w:val="99FA9A8E"/>
    <w:lvl w:ilvl="0" w:tplc="4009001B">
      <w:start w:val="1"/>
      <w:numFmt w:val="lowerRoman"/>
      <w:lvlText w:val="%1."/>
      <w:lvlJc w:val="right"/>
      <w:pPr>
        <w:ind w:left="960" w:hanging="360"/>
      </w:p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98" w15:restartNumberingAfterBreak="0">
    <w:nsid w:val="0D105D85"/>
    <w:multiLevelType w:val="hybridMultilevel"/>
    <w:tmpl w:val="FE188EFA"/>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0D3E4051"/>
    <w:multiLevelType w:val="hybridMultilevel"/>
    <w:tmpl w:val="C2280826"/>
    <w:lvl w:ilvl="0" w:tplc="FDA8DC4C">
      <w:start w:val="1"/>
      <w:numFmt w:val="decimal"/>
      <w:pStyle w:val="1"/>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0" w15:restartNumberingAfterBreak="0">
    <w:nsid w:val="0DA11CC5"/>
    <w:multiLevelType w:val="hybridMultilevel"/>
    <w:tmpl w:val="EF6EE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1" w15:restartNumberingAfterBreak="0">
    <w:nsid w:val="0DAE038F"/>
    <w:multiLevelType w:val="hybridMultilevel"/>
    <w:tmpl w:val="9D6002BA"/>
    <w:lvl w:ilvl="0" w:tplc="18CA7024">
      <w:start w:val="1"/>
      <w:numFmt w:val="decimal"/>
      <w:lvlText w:val="(%1)"/>
      <w:lvlJc w:val="left"/>
      <w:pPr>
        <w:ind w:left="1353"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02" w15:restartNumberingAfterBreak="0">
    <w:nsid w:val="0DD605E2"/>
    <w:multiLevelType w:val="multilevel"/>
    <w:tmpl w:val="AC747F1C"/>
    <w:lvl w:ilvl="0">
      <w:start w:val="21"/>
      <w:numFmt w:val="decimal"/>
      <w:lvlText w:val="%1"/>
      <w:lvlJc w:val="left"/>
      <w:pPr>
        <w:ind w:left="600" w:hanging="600"/>
      </w:pPr>
      <w:rPr>
        <w:rFonts w:hint="default"/>
      </w:rPr>
    </w:lvl>
    <w:lvl w:ilvl="1">
      <w:start w:val="5"/>
      <w:numFmt w:val="decimal"/>
      <w:lvlText w:val="%1.%2"/>
      <w:lvlJc w:val="left"/>
      <w:pPr>
        <w:ind w:left="1478" w:hanging="600"/>
      </w:pPr>
      <w:rPr>
        <w:rFonts w:hint="default"/>
      </w:rPr>
    </w:lvl>
    <w:lvl w:ilvl="2">
      <w:start w:val="1"/>
      <w:numFmt w:val="decimal"/>
      <w:lvlText w:val="%1.%2.%3"/>
      <w:lvlJc w:val="left"/>
      <w:pPr>
        <w:ind w:left="2476" w:hanging="720"/>
      </w:pPr>
      <w:rPr>
        <w:rFonts w:hint="default"/>
      </w:rPr>
    </w:lvl>
    <w:lvl w:ilvl="3">
      <w:start w:val="1"/>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03" w15:restartNumberingAfterBreak="0">
    <w:nsid w:val="0DF643A9"/>
    <w:multiLevelType w:val="hybridMultilevel"/>
    <w:tmpl w:val="C248EAEA"/>
    <w:lvl w:ilvl="0" w:tplc="DA9C4E0C">
      <w:start w:val="1"/>
      <w:numFmt w:val="upperLetter"/>
      <w:lvlText w:val="%1."/>
      <w:lvlJc w:val="left"/>
      <w:pPr>
        <w:ind w:left="1237" w:hanging="428"/>
      </w:pPr>
      <w:rPr>
        <w:rFonts w:ascii="Tahoma" w:eastAsia="Tahoma" w:hAnsi="Tahoma" w:cs="Tahoma" w:hint="default"/>
        <w:b/>
        <w:bCs/>
        <w:w w:val="99"/>
        <w:sz w:val="20"/>
        <w:szCs w:val="20"/>
        <w:lang w:val="en-US" w:eastAsia="en-US" w:bidi="ar-SA"/>
      </w:rPr>
    </w:lvl>
    <w:lvl w:ilvl="1" w:tplc="82E2939A">
      <w:numFmt w:val="bullet"/>
      <w:lvlText w:val="•"/>
      <w:lvlJc w:val="left"/>
      <w:pPr>
        <w:ind w:left="2054" w:hanging="428"/>
      </w:pPr>
      <w:rPr>
        <w:rFonts w:hint="default"/>
        <w:lang w:val="en-US" w:eastAsia="en-US" w:bidi="ar-SA"/>
      </w:rPr>
    </w:lvl>
    <w:lvl w:ilvl="2" w:tplc="1C3A2AFC">
      <w:numFmt w:val="bullet"/>
      <w:lvlText w:val="•"/>
      <w:lvlJc w:val="left"/>
      <w:pPr>
        <w:ind w:left="2869" w:hanging="428"/>
      </w:pPr>
      <w:rPr>
        <w:rFonts w:hint="default"/>
        <w:lang w:val="en-US" w:eastAsia="en-US" w:bidi="ar-SA"/>
      </w:rPr>
    </w:lvl>
    <w:lvl w:ilvl="3" w:tplc="5A224ABC">
      <w:numFmt w:val="bullet"/>
      <w:lvlText w:val="•"/>
      <w:lvlJc w:val="left"/>
      <w:pPr>
        <w:ind w:left="3683" w:hanging="428"/>
      </w:pPr>
      <w:rPr>
        <w:rFonts w:hint="default"/>
        <w:lang w:val="en-US" w:eastAsia="en-US" w:bidi="ar-SA"/>
      </w:rPr>
    </w:lvl>
    <w:lvl w:ilvl="4" w:tplc="99668C00">
      <w:numFmt w:val="bullet"/>
      <w:lvlText w:val="•"/>
      <w:lvlJc w:val="left"/>
      <w:pPr>
        <w:ind w:left="4498" w:hanging="428"/>
      </w:pPr>
      <w:rPr>
        <w:rFonts w:hint="default"/>
        <w:lang w:val="en-US" w:eastAsia="en-US" w:bidi="ar-SA"/>
      </w:rPr>
    </w:lvl>
    <w:lvl w:ilvl="5" w:tplc="52609E56">
      <w:numFmt w:val="bullet"/>
      <w:lvlText w:val="•"/>
      <w:lvlJc w:val="left"/>
      <w:pPr>
        <w:ind w:left="5313" w:hanging="428"/>
      </w:pPr>
      <w:rPr>
        <w:rFonts w:hint="default"/>
        <w:lang w:val="en-US" w:eastAsia="en-US" w:bidi="ar-SA"/>
      </w:rPr>
    </w:lvl>
    <w:lvl w:ilvl="6" w:tplc="CD220A9E">
      <w:numFmt w:val="bullet"/>
      <w:lvlText w:val="•"/>
      <w:lvlJc w:val="left"/>
      <w:pPr>
        <w:ind w:left="6127" w:hanging="428"/>
      </w:pPr>
      <w:rPr>
        <w:rFonts w:hint="default"/>
        <w:lang w:val="en-US" w:eastAsia="en-US" w:bidi="ar-SA"/>
      </w:rPr>
    </w:lvl>
    <w:lvl w:ilvl="7" w:tplc="B4CC7C28">
      <w:numFmt w:val="bullet"/>
      <w:lvlText w:val="•"/>
      <w:lvlJc w:val="left"/>
      <w:pPr>
        <w:ind w:left="6942" w:hanging="428"/>
      </w:pPr>
      <w:rPr>
        <w:rFonts w:hint="default"/>
        <w:lang w:val="en-US" w:eastAsia="en-US" w:bidi="ar-SA"/>
      </w:rPr>
    </w:lvl>
    <w:lvl w:ilvl="8" w:tplc="71A2D89E">
      <w:numFmt w:val="bullet"/>
      <w:lvlText w:val="•"/>
      <w:lvlJc w:val="left"/>
      <w:pPr>
        <w:ind w:left="7757" w:hanging="428"/>
      </w:pPr>
      <w:rPr>
        <w:rFonts w:hint="default"/>
        <w:lang w:val="en-US" w:eastAsia="en-US" w:bidi="ar-SA"/>
      </w:rPr>
    </w:lvl>
  </w:abstractNum>
  <w:abstractNum w:abstractNumId="104" w15:restartNumberingAfterBreak="0">
    <w:nsid w:val="0E2F4EEB"/>
    <w:multiLevelType w:val="hybridMultilevel"/>
    <w:tmpl w:val="75FA5B9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A341D7"/>
    <w:multiLevelType w:val="hybridMultilevel"/>
    <w:tmpl w:val="30F48F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0EC4343D"/>
    <w:multiLevelType w:val="hybridMultilevel"/>
    <w:tmpl w:val="6B2E5CEE"/>
    <w:lvl w:ilvl="0" w:tplc="9F0AD33E">
      <w:start w:val="1"/>
      <w:numFmt w:val="decimalZero"/>
      <w:lvlText w:val="%1."/>
      <w:lvlJc w:val="left"/>
      <w:pPr>
        <w:ind w:left="539" w:hanging="360"/>
      </w:pPr>
      <w:rPr>
        <w:rFonts w:ascii="Times New Roman" w:eastAsia="Times New Roman" w:hAnsi="Times New Roman" w:cs="Times New Roman" w:hint="default"/>
        <w:spacing w:val="-3"/>
        <w:w w:val="99"/>
        <w:sz w:val="24"/>
        <w:szCs w:val="24"/>
        <w:lang w:val="en-US" w:eastAsia="en-US" w:bidi="ar-SA"/>
      </w:rPr>
    </w:lvl>
    <w:lvl w:ilvl="1" w:tplc="9A401F84">
      <w:numFmt w:val="bullet"/>
      <w:lvlText w:val="•"/>
      <w:lvlJc w:val="left"/>
      <w:pPr>
        <w:ind w:left="1167" w:hanging="360"/>
      </w:pPr>
      <w:rPr>
        <w:rFonts w:hint="default"/>
        <w:lang w:val="en-US" w:eastAsia="en-US" w:bidi="ar-SA"/>
      </w:rPr>
    </w:lvl>
    <w:lvl w:ilvl="2" w:tplc="72A227DE">
      <w:numFmt w:val="bullet"/>
      <w:lvlText w:val="•"/>
      <w:lvlJc w:val="left"/>
      <w:pPr>
        <w:ind w:left="1795" w:hanging="360"/>
      </w:pPr>
      <w:rPr>
        <w:rFonts w:hint="default"/>
        <w:lang w:val="en-US" w:eastAsia="en-US" w:bidi="ar-SA"/>
      </w:rPr>
    </w:lvl>
    <w:lvl w:ilvl="3" w:tplc="DE3AFA46">
      <w:numFmt w:val="bullet"/>
      <w:lvlText w:val="•"/>
      <w:lvlJc w:val="left"/>
      <w:pPr>
        <w:ind w:left="2423" w:hanging="360"/>
      </w:pPr>
      <w:rPr>
        <w:rFonts w:hint="default"/>
        <w:lang w:val="en-US" w:eastAsia="en-US" w:bidi="ar-SA"/>
      </w:rPr>
    </w:lvl>
    <w:lvl w:ilvl="4" w:tplc="F3DE469A">
      <w:numFmt w:val="bullet"/>
      <w:lvlText w:val="•"/>
      <w:lvlJc w:val="left"/>
      <w:pPr>
        <w:ind w:left="3050" w:hanging="360"/>
      </w:pPr>
      <w:rPr>
        <w:rFonts w:hint="default"/>
        <w:lang w:val="en-US" w:eastAsia="en-US" w:bidi="ar-SA"/>
      </w:rPr>
    </w:lvl>
    <w:lvl w:ilvl="5" w:tplc="D62CCFFA">
      <w:numFmt w:val="bullet"/>
      <w:lvlText w:val="•"/>
      <w:lvlJc w:val="left"/>
      <w:pPr>
        <w:ind w:left="3678" w:hanging="360"/>
      </w:pPr>
      <w:rPr>
        <w:rFonts w:hint="default"/>
        <w:lang w:val="en-US" w:eastAsia="en-US" w:bidi="ar-SA"/>
      </w:rPr>
    </w:lvl>
    <w:lvl w:ilvl="6" w:tplc="5E52CBEA">
      <w:numFmt w:val="bullet"/>
      <w:lvlText w:val="•"/>
      <w:lvlJc w:val="left"/>
      <w:pPr>
        <w:ind w:left="4306" w:hanging="360"/>
      </w:pPr>
      <w:rPr>
        <w:rFonts w:hint="default"/>
        <w:lang w:val="en-US" w:eastAsia="en-US" w:bidi="ar-SA"/>
      </w:rPr>
    </w:lvl>
    <w:lvl w:ilvl="7" w:tplc="6FEAE21A">
      <w:numFmt w:val="bullet"/>
      <w:lvlText w:val="•"/>
      <w:lvlJc w:val="left"/>
      <w:pPr>
        <w:ind w:left="4933" w:hanging="360"/>
      </w:pPr>
      <w:rPr>
        <w:rFonts w:hint="default"/>
        <w:lang w:val="en-US" w:eastAsia="en-US" w:bidi="ar-SA"/>
      </w:rPr>
    </w:lvl>
    <w:lvl w:ilvl="8" w:tplc="8912D8C2">
      <w:numFmt w:val="bullet"/>
      <w:lvlText w:val="•"/>
      <w:lvlJc w:val="left"/>
      <w:pPr>
        <w:ind w:left="5561" w:hanging="360"/>
      </w:pPr>
      <w:rPr>
        <w:rFonts w:hint="default"/>
        <w:lang w:val="en-US" w:eastAsia="en-US" w:bidi="ar-SA"/>
      </w:rPr>
    </w:lvl>
  </w:abstractNum>
  <w:abstractNum w:abstractNumId="107" w15:restartNumberingAfterBreak="0">
    <w:nsid w:val="0EF04F7A"/>
    <w:multiLevelType w:val="multilevel"/>
    <w:tmpl w:val="8A74216E"/>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1.%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0F1D76DE"/>
    <w:multiLevelType w:val="hybridMultilevel"/>
    <w:tmpl w:val="E27AEC76"/>
    <w:lvl w:ilvl="0" w:tplc="05DC16F4">
      <w:numFmt w:val="bullet"/>
      <w:lvlText w:val=""/>
      <w:lvlJc w:val="left"/>
      <w:pPr>
        <w:ind w:left="2932" w:hanging="267"/>
      </w:pPr>
      <w:rPr>
        <w:rFonts w:ascii="Symbol" w:eastAsia="Symbol" w:hAnsi="Symbol" w:cs="Symbol" w:hint="default"/>
        <w:w w:val="103"/>
        <w:sz w:val="20"/>
        <w:szCs w:val="20"/>
        <w:lang w:val="en-US" w:eastAsia="en-US" w:bidi="ar-SA"/>
      </w:rPr>
    </w:lvl>
    <w:lvl w:ilvl="1" w:tplc="F0906612">
      <w:numFmt w:val="bullet"/>
      <w:lvlText w:val="•"/>
      <w:lvlJc w:val="left"/>
      <w:pPr>
        <w:ind w:left="3590" w:hanging="267"/>
      </w:pPr>
      <w:rPr>
        <w:rFonts w:hint="default"/>
        <w:lang w:val="en-US" w:eastAsia="en-US" w:bidi="ar-SA"/>
      </w:rPr>
    </w:lvl>
    <w:lvl w:ilvl="2" w:tplc="5A3ACCD0">
      <w:numFmt w:val="bullet"/>
      <w:lvlText w:val="•"/>
      <w:lvlJc w:val="left"/>
      <w:pPr>
        <w:ind w:left="4240" w:hanging="267"/>
      </w:pPr>
      <w:rPr>
        <w:rFonts w:hint="default"/>
        <w:lang w:val="en-US" w:eastAsia="en-US" w:bidi="ar-SA"/>
      </w:rPr>
    </w:lvl>
    <w:lvl w:ilvl="3" w:tplc="EC0ACBEE">
      <w:numFmt w:val="bullet"/>
      <w:lvlText w:val="•"/>
      <w:lvlJc w:val="left"/>
      <w:pPr>
        <w:ind w:left="4890" w:hanging="267"/>
      </w:pPr>
      <w:rPr>
        <w:rFonts w:hint="default"/>
        <w:lang w:val="en-US" w:eastAsia="en-US" w:bidi="ar-SA"/>
      </w:rPr>
    </w:lvl>
    <w:lvl w:ilvl="4" w:tplc="23AA98C8">
      <w:numFmt w:val="bullet"/>
      <w:lvlText w:val="•"/>
      <w:lvlJc w:val="left"/>
      <w:pPr>
        <w:ind w:left="5540" w:hanging="267"/>
      </w:pPr>
      <w:rPr>
        <w:rFonts w:hint="default"/>
        <w:lang w:val="en-US" w:eastAsia="en-US" w:bidi="ar-SA"/>
      </w:rPr>
    </w:lvl>
    <w:lvl w:ilvl="5" w:tplc="BDD2D770">
      <w:numFmt w:val="bullet"/>
      <w:lvlText w:val="•"/>
      <w:lvlJc w:val="left"/>
      <w:pPr>
        <w:ind w:left="6190" w:hanging="267"/>
      </w:pPr>
      <w:rPr>
        <w:rFonts w:hint="default"/>
        <w:lang w:val="en-US" w:eastAsia="en-US" w:bidi="ar-SA"/>
      </w:rPr>
    </w:lvl>
    <w:lvl w:ilvl="6" w:tplc="8C226BD8">
      <w:numFmt w:val="bullet"/>
      <w:lvlText w:val="•"/>
      <w:lvlJc w:val="left"/>
      <w:pPr>
        <w:ind w:left="6840" w:hanging="267"/>
      </w:pPr>
      <w:rPr>
        <w:rFonts w:hint="default"/>
        <w:lang w:val="en-US" w:eastAsia="en-US" w:bidi="ar-SA"/>
      </w:rPr>
    </w:lvl>
    <w:lvl w:ilvl="7" w:tplc="97FC0B56">
      <w:numFmt w:val="bullet"/>
      <w:lvlText w:val="•"/>
      <w:lvlJc w:val="left"/>
      <w:pPr>
        <w:ind w:left="7490" w:hanging="267"/>
      </w:pPr>
      <w:rPr>
        <w:rFonts w:hint="default"/>
        <w:lang w:val="en-US" w:eastAsia="en-US" w:bidi="ar-SA"/>
      </w:rPr>
    </w:lvl>
    <w:lvl w:ilvl="8" w:tplc="49B4F0BA">
      <w:numFmt w:val="bullet"/>
      <w:lvlText w:val="•"/>
      <w:lvlJc w:val="left"/>
      <w:pPr>
        <w:ind w:left="8140" w:hanging="267"/>
      </w:pPr>
      <w:rPr>
        <w:rFonts w:hint="default"/>
        <w:lang w:val="en-US" w:eastAsia="en-US" w:bidi="ar-SA"/>
      </w:rPr>
    </w:lvl>
  </w:abstractNum>
  <w:abstractNum w:abstractNumId="109" w15:restartNumberingAfterBreak="0">
    <w:nsid w:val="0F2243B4"/>
    <w:multiLevelType w:val="hybridMultilevel"/>
    <w:tmpl w:val="11E26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0F3A4C71"/>
    <w:multiLevelType w:val="multilevel"/>
    <w:tmpl w:val="0C8CD91C"/>
    <w:lvl w:ilvl="0">
      <w:start w:val="9"/>
      <w:numFmt w:val="decimal"/>
      <w:lvlText w:val="%1"/>
      <w:lvlJc w:val="left"/>
      <w:pPr>
        <w:ind w:left="220" w:hanging="509"/>
      </w:pPr>
      <w:rPr>
        <w:rFonts w:hint="default"/>
        <w:lang w:val="en-US" w:eastAsia="en-US" w:bidi="ar-SA"/>
      </w:rPr>
    </w:lvl>
    <w:lvl w:ilvl="1">
      <w:start w:val="5"/>
      <w:numFmt w:val="decimal"/>
      <w:lvlText w:val="%1.%2"/>
      <w:lvlJc w:val="left"/>
      <w:pPr>
        <w:ind w:left="220" w:hanging="509"/>
      </w:pPr>
      <w:rPr>
        <w:rFonts w:hint="default"/>
        <w:lang w:val="en-US" w:eastAsia="en-US" w:bidi="ar-SA"/>
      </w:rPr>
    </w:lvl>
    <w:lvl w:ilvl="2">
      <w:start w:val="2"/>
      <w:numFmt w:val="decimal"/>
      <w:lvlText w:val="%1.%2.%3"/>
      <w:lvlJc w:val="left"/>
      <w:pPr>
        <w:ind w:left="651" w:hanging="50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987" w:hanging="509"/>
      </w:pPr>
      <w:rPr>
        <w:rFonts w:hint="default"/>
        <w:lang w:val="en-US" w:eastAsia="en-US" w:bidi="ar-SA"/>
      </w:rPr>
    </w:lvl>
    <w:lvl w:ilvl="4">
      <w:numFmt w:val="bullet"/>
      <w:lvlText w:val="•"/>
      <w:lvlJc w:val="left"/>
      <w:pPr>
        <w:ind w:left="3910" w:hanging="509"/>
      </w:pPr>
      <w:rPr>
        <w:rFonts w:hint="default"/>
        <w:lang w:val="en-US" w:eastAsia="en-US" w:bidi="ar-SA"/>
      </w:rPr>
    </w:lvl>
    <w:lvl w:ilvl="5">
      <w:numFmt w:val="bullet"/>
      <w:lvlText w:val="•"/>
      <w:lvlJc w:val="left"/>
      <w:pPr>
        <w:ind w:left="4833" w:hanging="509"/>
      </w:pPr>
      <w:rPr>
        <w:rFonts w:hint="default"/>
        <w:lang w:val="en-US" w:eastAsia="en-US" w:bidi="ar-SA"/>
      </w:rPr>
    </w:lvl>
    <w:lvl w:ilvl="6">
      <w:numFmt w:val="bullet"/>
      <w:lvlText w:val="•"/>
      <w:lvlJc w:val="left"/>
      <w:pPr>
        <w:ind w:left="5755" w:hanging="509"/>
      </w:pPr>
      <w:rPr>
        <w:rFonts w:hint="default"/>
        <w:lang w:val="en-US" w:eastAsia="en-US" w:bidi="ar-SA"/>
      </w:rPr>
    </w:lvl>
    <w:lvl w:ilvl="7">
      <w:numFmt w:val="bullet"/>
      <w:lvlText w:val="•"/>
      <w:lvlJc w:val="left"/>
      <w:pPr>
        <w:ind w:left="6678" w:hanging="509"/>
      </w:pPr>
      <w:rPr>
        <w:rFonts w:hint="default"/>
        <w:lang w:val="en-US" w:eastAsia="en-US" w:bidi="ar-SA"/>
      </w:rPr>
    </w:lvl>
    <w:lvl w:ilvl="8">
      <w:numFmt w:val="bullet"/>
      <w:lvlText w:val="•"/>
      <w:lvlJc w:val="left"/>
      <w:pPr>
        <w:ind w:left="7601" w:hanging="509"/>
      </w:pPr>
      <w:rPr>
        <w:rFonts w:hint="default"/>
        <w:lang w:val="en-US" w:eastAsia="en-US" w:bidi="ar-SA"/>
      </w:rPr>
    </w:lvl>
  </w:abstractNum>
  <w:abstractNum w:abstractNumId="111" w15:restartNumberingAfterBreak="0">
    <w:nsid w:val="0F625C09"/>
    <w:multiLevelType w:val="hybridMultilevel"/>
    <w:tmpl w:val="3B9C604C"/>
    <w:lvl w:ilvl="0" w:tplc="AC5A8DFE">
      <w:start w:val="2"/>
      <w:numFmt w:val="upperRoman"/>
      <w:lvlText w:val="(%1)"/>
      <w:lvlJc w:val="left"/>
      <w:pPr>
        <w:ind w:left="657" w:hanging="497"/>
      </w:pPr>
      <w:rPr>
        <w:rFonts w:ascii="Trebuchet MS" w:eastAsia="Trebuchet MS" w:hAnsi="Trebuchet MS" w:cs="Trebuchet MS" w:hint="default"/>
        <w:b/>
        <w:bCs/>
        <w:spacing w:val="-12"/>
        <w:w w:val="100"/>
        <w:sz w:val="18"/>
        <w:szCs w:val="18"/>
        <w:lang w:val="en-US" w:eastAsia="en-US" w:bidi="ar-SA"/>
      </w:rPr>
    </w:lvl>
    <w:lvl w:ilvl="1" w:tplc="AB14A136">
      <w:start w:val="1"/>
      <w:numFmt w:val="decimal"/>
      <w:lvlText w:val="(%2)"/>
      <w:lvlJc w:val="left"/>
      <w:pPr>
        <w:ind w:left="1137" w:hanging="480"/>
      </w:pPr>
      <w:rPr>
        <w:rFonts w:ascii="Trebuchet MS" w:eastAsia="Trebuchet MS" w:hAnsi="Trebuchet MS" w:cs="Trebuchet MS" w:hint="default"/>
        <w:spacing w:val="-7"/>
        <w:w w:val="100"/>
        <w:sz w:val="18"/>
        <w:szCs w:val="18"/>
        <w:lang w:val="en-US" w:eastAsia="en-US" w:bidi="ar-SA"/>
      </w:rPr>
    </w:lvl>
    <w:lvl w:ilvl="2" w:tplc="3760C61E">
      <w:numFmt w:val="bullet"/>
      <w:lvlText w:val="•"/>
      <w:lvlJc w:val="left"/>
      <w:pPr>
        <w:ind w:left="1448" w:hanging="480"/>
      </w:pPr>
      <w:rPr>
        <w:rFonts w:hint="default"/>
        <w:lang w:val="en-US" w:eastAsia="en-US" w:bidi="ar-SA"/>
      </w:rPr>
    </w:lvl>
    <w:lvl w:ilvl="3" w:tplc="E396B548">
      <w:numFmt w:val="bullet"/>
      <w:lvlText w:val="•"/>
      <w:lvlJc w:val="left"/>
      <w:pPr>
        <w:ind w:left="1756" w:hanging="480"/>
      </w:pPr>
      <w:rPr>
        <w:rFonts w:hint="default"/>
        <w:lang w:val="en-US" w:eastAsia="en-US" w:bidi="ar-SA"/>
      </w:rPr>
    </w:lvl>
    <w:lvl w:ilvl="4" w:tplc="042C5B84">
      <w:numFmt w:val="bullet"/>
      <w:lvlText w:val="•"/>
      <w:lvlJc w:val="left"/>
      <w:pPr>
        <w:ind w:left="2064" w:hanging="480"/>
      </w:pPr>
      <w:rPr>
        <w:rFonts w:hint="default"/>
        <w:lang w:val="en-US" w:eastAsia="en-US" w:bidi="ar-SA"/>
      </w:rPr>
    </w:lvl>
    <w:lvl w:ilvl="5" w:tplc="51661916">
      <w:numFmt w:val="bullet"/>
      <w:lvlText w:val="•"/>
      <w:lvlJc w:val="left"/>
      <w:pPr>
        <w:ind w:left="2372" w:hanging="480"/>
      </w:pPr>
      <w:rPr>
        <w:rFonts w:hint="default"/>
        <w:lang w:val="en-US" w:eastAsia="en-US" w:bidi="ar-SA"/>
      </w:rPr>
    </w:lvl>
    <w:lvl w:ilvl="6" w:tplc="B874EFD6">
      <w:numFmt w:val="bullet"/>
      <w:lvlText w:val="•"/>
      <w:lvlJc w:val="left"/>
      <w:pPr>
        <w:ind w:left="2680" w:hanging="480"/>
      </w:pPr>
      <w:rPr>
        <w:rFonts w:hint="default"/>
        <w:lang w:val="en-US" w:eastAsia="en-US" w:bidi="ar-SA"/>
      </w:rPr>
    </w:lvl>
    <w:lvl w:ilvl="7" w:tplc="83C0E332">
      <w:numFmt w:val="bullet"/>
      <w:lvlText w:val="•"/>
      <w:lvlJc w:val="left"/>
      <w:pPr>
        <w:ind w:left="2988" w:hanging="480"/>
      </w:pPr>
      <w:rPr>
        <w:rFonts w:hint="default"/>
        <w:lang w:val="en-US" w:eastAsia="en-US" w:bidi="ar-SA"/>
      </w:rPr>
    </w:lvl>
    <w:lvl w:ilvl="8" w:tplc="9F82DCD0">
      <w:numFmt w:val="bullet"/>
      <w:lvlText w:val="•"/>
      <w:lvlJc w:val="left"/>
      <w:pPr>
        <w:ind w:left="3296" w:hanging="480"/>
      </w:pPr>
      <w:rPr>
        <w:rFonts w:hint="default"/>
        <w:lang w:val="en-US" w:eastAsia="en-US" w:bidi="ar-SA"/>
      </w:rPr>
    </w:lvl>
  </w:abstractNum>
  <w:abstractNum w:abstractNumId="112" w15:restartNumberingAfterBreak="0">
    <w:nsid w:val="0F736F4E"/>
    <w:multiLevelType w:val="multilevel"/>
    <w:tmpl w:val="E57A140E"/>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6"/>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3" w15:restartNumberingAfterBreak="0">
    <w:nsid w:val="0F764277"/>
    <w:multiLevelType w:val="hybridMultilevel"/>
    <w:tmpl w:val="FE0E097E"/>
    <w:lvl w:ilvl="0" w:tplc="702E34E8">
      <w:start w:val="1"/>
      <w:numFmt w:val="decimal"/>
      <w:lvlText w:val="30.9.4.%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0F83349E"/>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0FA73B46"/>
    <w:multiLevelType w:val="hybridMultilevel"/>
    <w:tmpl w:val="0E7E5000"/>
    <w:lvl w:ilvl="0" w:tplc="93CEDFBE">
      <w:start w:val="1"/>
      <w:numFmt w:val="bullet"/>
      <w:suff w:val="nothing"/>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0FBB349A"/>
    <w:multiLevelType w:val="hybridMultilevel"/>
    <w:tmpl w:val="527E36F8"/>
    <w:lvl w:ilvl="0" w:tplc="4D7ABD7C">
      <w:start w:val="18"/>
      <w:numFmt w:val="decimal"/>
      <w:lvlText w:val="%1"/>
      <w:lvlJc w:val="left"/>
      <w:pPr>
        <w:ind w:left="930" w:hanging="631"/>
      </w:pPr>
      <w:rPr>
        <w:rFonts w:hint="default"/>
      </w:rPr>
    </w:lvl>
    <w:lvl w:ilvl="1" w:tplc="DE7E0096">
      <w:numFmt w:val="none"/>
      <w:lvlText w:val=""/>
      <w:lvlJc w:val="left"/>
      <w:pPr>
        <w:tabs>
          <w:tab w:val="num" w:pos="360"/>
        </w:tabs>
      </w:pPr>
    </w:lvl>
    <w:lvl w:ilvl="2" w:tplc="CC820D80">
      <w:numFmt w:val="bullet"/>
      <w:lvlText w:val="-"/>
      <w:lvlJc w:val="left"/>
      <w:pPr>
        <w:ind w:left="1290" w:hanging="360"/>
      </w:pPr>
      <w:rPr>
        <w:rFonts w:ascii="Arial" w:eastAsia="Arial" w:hAnsi="Arial" w:cs="Arial" w:hint="default"/>
        <w:w w:val="92"/>
        <w:sz w:val="22"/>
        <w:szCs w:val="22"/>
      </w:rPr>
    </w:lvl>
    <w:lvl w:ilvl="3" w:tplc="2C0649B0">
      <w:numFmt w:val="bullet"/>
      <w:lvlText w:val="•"/>
      <w:lvlJc w:val="left"/>
      <w:pPr>
        <w:ind w:left="3348" w:hanging="360"/>
      </w:pPr>
      <w:rPr>
        <w:rFonts w:hint="default"/>
      </w:rPr>
    </w:lvl>
    <w:lvl w:ilvl="4" w:tplc="6CAA354C">
      <w:numFmt w:val="bullet"/>
      <w:lvlText w:val="•"/>
      <w:lvlJc w:val="left"/>
      <w:pPr>
        <w:ind w:left="4373" w:hanging="360"/>
      </w:pPr>
      <w:rPr>
        <w:rFonts w:hint="default"/>
      </w:rPr>
    </w:lvl>
    <w:lvl w:ilvl="5" w:tplc="EEC838D8">
      <w:numFmt w:val="bullet"/>
      <w:lvlText w:val="•"/>
      <w:lvlJc w:val="left"/>
      <w:pPr>
        <w:ind w:left="5397" w:hanging="360"/>
      </w:pPr>
      <w:rPr>
        <w:rFonts w:hint="default"/>
      </w:rPr>
    </w:lvl>
    <w:lvl w:ilvl="6" w:tplc="0F103306">
      <w:numFmt w:val="bullet"/>
      <w:lvlText w:val="•"/>
      <w:lvlJc w:val="left"/>
      <w:pPr>
        <w:ind w:left="6422" w:hanging="360"/>
      </w:pPr>
      <w:rPr>
        <w:rFonts w:hint="default"/>
      </w:rPr>
    </w:lvl>
    <w:lvl w:ilvl="7" w:tplc="CC06C022">
      <w:numFmt w:val="bullet"/>
      <w:lvlText w:val="•"/>
      <w:lvlJc w:val="left"/>
      <w:pPr>
        <w:ind w:left="7446" w:hanging="360"/>
      </w:pPr>
      <w:rPr>
        <w:rFonts w:hint="default"/>
      </w:rPr>
    </w:lvl>
    <w:lvl w:ilvl="8" w:tplc="6DACBCF6">
      <w:numFmt w:val="bullet"/>
      <w:lvlText w:val="•"/>
      <w:lvlJc w:val="left"/>
      <w:pPr>
        <w:ind w:left="8471" w:hanging="360"/>
      </w:pPr>
      <w:rPr>
        <w:rFonts w:hint="default"/>
      </w:rPr>
    </w:lvl>
  </w:abstractNum>
  <w:abstractNum w:abstractNumId="117" w15:restartNumberingAfterBreak="0">
    <w:nsid w:val="0FC3635C"/>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118" w15:restartNumberingAfterBreak="0">
    <w:nsid w:val="0FD8082D"/>
    <w:multiLevelType w:val="hybridMultilevel"/>
    <w:tmpl w:val="82A6824C"/>
    <w:lvl w:ilvl="0" w:tplc="240A10EC">
      <w:start w:val="1"/>
      <w:numFmt w:val="decimal"/>
      <w:lvlText w:val="30.3.%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0FFE46E3"/>
    <w:multiLevelType w:val="hybridMultilevel"/>
    <w:tmpl w:val="A186078C"/>
    <w:lvl w:ilvl="0" w:tplc="2224271C">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107514BF"/>
    <w:multiLevelType w:val="multilevel"/>
    <w:tmpl w:val="5BAC5D0C"/>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4.%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121" w15:restartNumberingAfterBreak="0">
    <w:nsid w:val="10751782"/>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122" w15:restartNumberingAfterBreak="0">
    <w:nsid w:val="109D029E"/>
    <w:multiLevelType w:val="multilevel"/>
    <w:tmpl w:val="2AC2D56A"/>
    <w:lvl w:ilvl="0">
      <w:start w:val="23"/>
      <w:numFmt w:val="decimal"/>
      <w:lvlText w:val="%1"/>
      <w:lvlJc w:val="left"/>
      <w:pPr>
        <w:ind w:left="1757" w:hanging="1260"/>
      </w:pPr>
      <w:rPr>
        <w:rFonts w:hint="default"/>
        <w:lang w:val="en-US" w:eastAsia="en-US" w:bidi="ar-SA"/>
      </w:rPr>
    </w:lvl>
    <w:lvl w:ilvl="1">
      <w:start w:val="5"/>
      <w:numFmt w:val="decimal"/>
      <w:lvlText w:val="%1.%2"/>
      <w:lvlJc w:val="left"/>
      <w:pPr>
        <w:ind w:left="1757" w:hanging="1260"/>
      </w:pPr>
      <w:rPr>
        <w:rFonts w:hint="default"/>
        <w:lang w:val="en-US" w:eastAsia="en-US" w:bidi="ar-SA"/>
      </w:rPr>
    </w:lvl>
    <w:lvl w:ilvl="2">
      <w:start w:val="1"/>
      <w:numFmt w:val="decimal"/>
      <w:lvlText w:val="21.34.%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123" w15:restartNumberingAfterBreak="0">
    <w:nsid w:val="10C869DD"/>
    <w:multiLevelType w:val="hybridMultilevel"/>
    <w:tmpl w:val="3F1C7264"/>
    <w:lvl w:ilvl="0" w:tplc="F3E2C1C4">
      <w:start w:val="1"/>
      <w:numFmt w:val="lowerRoman"/>
      <w:lvlText w:val="%1."/>
      <w:lvlJc w:val="left"/>
      <w:pPr>
        <w:ind w:left="1383" w:hanging="800"/>
      </w:pPr>
      <w:rPr>
        <w:rFonts w:ascii="Times New Roman" w:eastAsia="Times New Roman" w:hAnsi="Times New Roman" w:cs="Times New Roman" w:hint="default"/>
        <w:b/>
        <w:bCs/>
        <w:spacing w:val="0"/>
        <w:w w:val="102"/>
        <w:sz w:val="22"/>
        <w:szCs w:val="22"/>
      </w:rPr>
    </w:lvl>
    <w:lvl w:ilvl="1" w:tplc="F68045FA">
      <w:numFmt w:val="bullet"/>
      <w:lvlText w:val="•"/>
      <w:lvlJc w:val="left"/>
      <w:pPr>
        <w:ind w:left="2256" w:hanging="800"/>
      </w:pPr>
      <w:rPr>
        <w:rFonts w:hint="default"/>
      </w:rPr>
    </w:lvl>
    <w:lvl w:ilvl="2" w:tplc="E00239DA">
      <w:numFmt w:val="bullet"/>
      <w:lvlText w:val="•"/>
      <w:lvlJc w:val="left"/>
      <w:pPr>
        <w:ind w:left="3132" w:hanging="800"/>
      </w:pPr>
      <w:rPr>
        <w:rFonts w:hint="default"/>
      </w:rPr>
    </w:lvl>
    <w:lvl w:ilvl="3" w:tplc="C734D442">
      <w:numFmt w:val="bullet"/>
      <w:lvlText w:val="•"/>
      <w:lvlJc w:val="left"/>
      <w:pPr>
        <w:ind w:left="4008" w:hanging="800"/>
      </w:pPr>
      <w:rPr>
        <w:rFonts w:hint="default"/>
      </w:rPr>
    </w:lvl>
    <w:lvl w:ilvl="4" w:tplc="A97213AA">
      <w:numFmt w:val="bullet"/>
      <w:lvlText w:val="•"/>
      <w:lvlJc w:val="left"/>
      <w:pPr>
        <w:ind w:left="4884" w:hanging="800"/>
      </w:pPr>
      <w:rPr>
        <w:rFonts w:hint="default"/>
      </w:rPr>
    </w:lvl>
    <w:lvl w:ilvl="5" w:tplc="9EAE0BC8">
      <w:numFmt w:val="bullet"/>
      <w:lvlText w:val="•"/>
      <w:lvlJc w:val="left"/>
      <w:pPr>
        <w:ind w:left="5760" w:hanging="800"/>
      </w:pPr>
      <w:rPr>
        <w:rFonts w:hint="default"/>
      </w:rPr>
    </w:lvl>
    <w:lvl w:ilvl="6" w:tplc="45A63FF0">
      <w:numFmt w:val="bullet"/>
      <w:lvlText w:val="•"/>
      <w:lvlJc w:val="left"/>
      <w:pPr>
        <w:ind w:left="6636" w:hanging="800"/>
      </w:pPr>
      <w:rPr>
        <w:rFonts w:hint="default"/>
      </w:rPr>
    </w:lvl>
    <w:lvl w:ilvl="7" w:tplc="6DACD006">
      <w:numFmt w:val="bullet"/>
      <w:lvlText w:val="•"/>
      <w:lvlJc w:val="left"/>
      <w:pPr>
        <w:ind w:left="7512" w:hanging="800"/>
      </w:pPr>
      <w:rPr>
        <w:rFonts w:hint="default"/>
      </w:rPr>
    </w:lvl>
    <w:lvl w:ilvl="8" w:tplc="1D883352">
      <w:numFmt w:val="bullet"/>
      <w:lvlText w:val="•"/>
      <w:lvlJc w:val="left"/>
      <w:pPr>
        <w:ind w:left="8388" w:hanging="800"/>
      </w:pPr>
      <w:rPr>
        <w:rFonts w:hint="default"/>
      </w:rPr>
    </w:lvl>
  </w:abstractNum>
  <w:abstractNum w:abstractNumId="124" w15:restartNumberingAfterBreak="0">
    <w:nsid w:val="10E14ACE"/>
    <w:multiLevelType w:val="hybridMultilevel"/>
    <w:tmpl w:val="04186D02"/>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25" w15:restartNumberingAfterBreak="0">
    <w:nsid w:val="10F94F0C"/>
    <w:multiLevelType w:val="multilevel"/>
    <w:tmpl w:val="AD947642"/>
    <w:lvl w:ilvl="0">
      <w:start w:val="1"/>
      <w:numFmt w:val="decimal"/>
      <w:lvlText w:val="%1."/>
      <w:lvlJc w:val="left"/>
      <w:pPr>
        <w:ind w:left="485" w:hanging="201"/>
      </w:pPr>
      <w:rPr>
        <w:rFonts w:ascii="Times New Roman" w:eastAsia="DengXian" w:hAnsi="Times New Roman" w:cs="Times New Roman" w:hint="default"/>
        <w:b w:val="0"/>
        <w:bCs w:val="0"/>
        <w:sz w:val="24"/>
        <w:szCs w:val="24"/>
      </w:rPr>
    </w:lvl>
    <w:lvl w:ilvl="1">
      <w:numFmt w:val="bullet"/>
      <w:lvlText w:val="•"/>
      <w:lvlJc w:val="left"/>
      <w:pPr>
        <w:ind w:left="1393" w:hanging="201"/>
      </w:pPr>
      <w:rPr>
        <w:rFonts w:hint="default"/>
      </w:rPr>
    </w:lvl>
    <w:lvl w:ilvl="2">
      <w:numFmt w:val="bullet"/>
      <w:lvlText w:val="•"/>
      <w:lvlJc w:val="left"/>
      <w:pPr>
        <w:ind w:left="2302" w:hanging="201"/>
      </w:pPr>
      <w:rPr>
        <w:rFonts w:hint="default"/>
      </w:rPr>
    </w:lvl>
    <w:lvl w:ilvl="3">
      <w:numFmt w:val="bullet"/>
      <w:lvlText w:val="•"/>
      <w:lvlJc w:val="left"/>
      <w:pPr>
        <w:ind w:left="3210" w:hanging="201"/>
      </w:pPr>
      <w:rPr>
        <w:rFonts w:hint="default"/>
      </w:rPr>
    </w:lvl>
    <w:lvl w:ilvl="4">
      <w:numFmt w:val="bullet"/>
      <w:lvlText w:val="•"/>
      <w:lvlJc w:val="left"/>
      <w:pPr>
        <w:ind w:left="4119" w:hanging="201"/>
      </w:pPr>
      <w:rPr>
        <w:rFonts w:hint="default"/>
      </w:rPr>
    </w:lvl>
    <w:lvl w:ilvl="5">
      <w:numFmt w:val="bullet"/>
      <w:lvlText w:val="•"/>
      <w:lvlJc w:val="left"/>
      <w:pPr>
        <w:ind w:left="5027" w:hanging="201"/>
      </w:pPr>
      <w:rPr>
        <w:rFonts w:hint="default"/>
      </w:rPr>
    </w:lvl>
    <w:lvl w:ilvl="6">
      <w:numFmt w:val="bullet"/>
      <w:lvlText w:val="•"/>
      <w:lvlJc w:val="left"/>
      <w:pPr>
        <w:ind w:left="5936" w:hanging="201"/>
      </w:pPr>
      <w:rPr>
        <w:rFonts w:hint="default"/>
      </w:rPr>
    </w:lvl>
    <w:lvl w:ilvl="7">
      <w:numFmt w:val="bullet"/>
      <w:lvlText w:val="•"/>
      <w:lvlJc w:val="left"/>
      <w:pPr>
        <w:ind w:left="6844" w:hanging="201"/>
      </w:pPr>
      <w:rPr>
        <w:rFonts w:hint="default"/>
      </w:rPr>
    </w:lvl>
    <w:lvl w:ilvl="8">
      <w:numFmt w:val="bullet"/>
      <w:lvlText w:val="•"/>
      <w:lvlJc w:val="left"/>
      <w:pPr>
        <w:ind w:left="7753" w:hanging="201"/>
      </w:pPr>
      <w:rPr>
        <w:rFonts w:hint="default"/>
      </w:rPr>
    </w:lvl>
  </w:abstractNum>
  <w:abstractNum w:abstractNumId="126" w15:restartNumberingAfterBreak="0">
    <w:nsid w:val="11244965"/>
    <w:multiLevelType w:val="hybridMultilevel"/>
    <w:tmpl w:val="95D45550"/>
    <w:lvl w:ilvl="0" w:tplc="0250EE2C">
      <w:start w:val="1"/>
      <w:numFmt w:val="decimal"/>
      <w:lvlText w:val="(%1)"/>
      <w:lvlJc w:val="left"/>
      <w:pPr>
        <w:ind w:left="1635" w:hanging="36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27" w15:restartNumberingAfterBreak="0">
    <w:nsid w:val="11495AB5"/>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18E2B91"/>
    <w:multiLevelType w:val="hybridMultilevel"/>
    <w:tmpl w:val="466C18C2"/>
    <w:lvl w:ilvl="0" w:tplc="2D38133A">
      <w:start w:val="1"/>
      <w:numFmt w:val="lowerLetter"/>
      <w:lvlText w:val="%1)"/>
      <w:lvlJc w:val="left"/>
      <w:pPr>
        <w:ind w:left="467" w:hanging="360"/>
      </w:pPr>
      <w:rPr>
        <w:rFonts w:ascii="Times New Roman" w:eastAsia="Times New Roman" w:hAnsi="Times New Roman" w:cs="Times New Roman" w:hint="default"/>
        <w:spacing w:val="-1"/>
        <w:w w:val="100"/>
        <w:sz w:val="24"/>
        <w:szCs w:val="24"/>
        <w:lang w:val="en-US" w:eastAsia="en-US" w:bidi="ar-SA"/>
      </w:rPr>
    </w:lvl>
    <w:lvl w:ilvl="1" w:tplc="DC6839D0">
      <w:numFmt w:val="bullet"/>
      <w:lvlText w:val="•"/>
      <w:lvlJc w:val="left"/>
      <w:pPr>
        <w:ind w:left="1151" w:hanging="360"/>
      </w:pPr>
      <w:rPr>
        <w:rFonts w:hint="default"/>
        <w:lang w:val="en-US" w:eastAsia="en-US" w:bidi="ar-SA"/>
      </w:rPr>
    </w:lvl>
    <w:lvl w:ilvl="2" w:tplc="2DCC4C86">
      <w:numFmt w:val="bullet"/>
      <w:lvlText w:val="•"/>
      <w:lvlJc w:val="left"/>
      <w:pPr>
        <w:ind w:left="1842" w:hanging="360"/>
      </w:pPr>
      <w:rPr>
        <w:rFonts w:hint="default"/>
        <w:lang w:val="en-US" w:eastAsia="en-US" w:bidi="ar-SA"/>
      </w:rPr>
    </w:lvl>
    <w:lvl w:ilvl="3" w:tplc="30EAE922">
      <w:numFmt w:val="bullet"/>
      <w:lvlText w:val="•"/>
      <w:lvlJc w:val="left"/>
      <w:pPr>
        <w:ind w:left="2533" w:hanging="360"/>
      </w:pPr>
      <w:rPr>
        <w:rFonts w:hint="default"/>
        <w:lang w:val="en-US" w:eastAsia="en-US" w:bidi="ar-SA"/>
      </w:rPr>
    </w:lvl>
    <w:lvl w:ilvl="4" w:tplc="54B8ACF8">
      <w:numFmt w:val="bullet"/>
      <w:lvlText w:val="•"/>
      <w:lvlJc w:val="left"/>
      <w:pPr>
        <w:ind w:left="3224" w:hanging="360"/>
      </w:pPr>
      <w:rPr>
        <w:rFonts w:hint="default"/>
        <w:lang w:val="en-US" w:eastAsia="en-US" w:bidi="ar-SA"/>
      </w:rPr>
    </w:lvl>
    <w:lvl w:ilvl="5" w:tplc="40CA130E">
      <w:numFmt w:val="bullet"/>
      <w:lvlText w:val="•"/>
      <w:lvlJc w:val="left"/>
      <w:pPr>
        <w:ind w:left="3916" w:hanging="360"/>
      </w:pPr>
      <w:rPr>
        <w:rFonts w:hint="default"/>
        <w:lang w:val="en-US" w:eastAsia="en-US" w:bidi="ar-SA"/>
      </w:rPr>
    </w:lvl>
    <w:lvl w:ilvl="6" w:tplc="5134C058">
      <w:numFmt w:val="bullet"/>
      <w:lvlText w:val="•"/>
      <w:lvlJc w:val="left"/>
      <w:pPr>
        <w:ind w:left="4607" w:hanging="360"/>
      </w:pPr>
      <w:rPr>
        <w:rFonts w:hint="default"/>
        <w:lang w:val="en-US" w:eastAsia="en-US" w:bidi="ar-SA"/>
      </w:rPr>
    </w:lvl>
    <w:lvl w:ilvl="7" w:tplc="A424A6DE">
      <w:numFmt w:val="bullet"/>
      <w:lvlText w:val="•"/>
      <w:lvlJc w:val="left"/>
      <w:pPr>
        <w:ind w:left="5298" w:hanging="360"/>
      </w:pPr>
      <w:rPr>
        <w:rFonts w:hint="default"/>
        <w:lang w:val="en-US" w:eastAsia="en-US" w:bidi="ar-SA"/>
      </w:rPr>
    </w:lvl>
    <w:lvl w:ilvl="8" w:tplc="FB4C3A0E">
      <w:numFmt w:val="bullet"/>
      <w:lvlText w:val="•"/>
      <w:lvlJc w:val="left"/>
      <w:pPr>
        <w:ind w:left="5989" w:hanging="360"/>
      </w:pPr>
      <w:rPr>
        <w:rFonts w:hint="default"/>
        <w:lang w:val="en-US" w:eastAsia="en-US" w:bidi="ar-SA"/>
      </w:rPr>
    </w:lvl>
  </w:abstractNum>
  <w:abstractNum w:abstractNumId="129" w15:restartNumberingAfterBreak="0">
    <w:nsid w:val="118F588F"/>
    <w:multiLevelType w:val="hybridMultilevel"/>
    <w:tmpl w:val="718C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11B91226"/>
    <w:multiLevelType w:val="multilevel"/>
    <w:tmpl w:val="BF36100A"/>
    <w:lvl w:ilvl="0">
      <w:start w:val="1"/>
      <w:numFmt w:val="decimal"/>
      <w:lvlText w:val="%1"/>
      <w:lvlJc w:val="left"/>
      <w:pPr>
        <w:ind w:left="1652" w:hanging="1200"/>
      </w:pPr>
      <w:rPr>
        <w:rFonts w:hint="default"/>
      </w:rPr>
    </w:lvl>
    <w:lvl w:ilvl="1">
      <w:start w:val="1"/>
      <w:numFmt w:val="decimal"/>
      <w:lvlText w:val="%1.%2."/>
      <w:lvlJc w:val="left"/>
      <w:pPr>
        <w:ind w:left="1200" w:hanging="1200"/>
      </w:pPr>
      <w:rPr>
        <w:rFonts w:ascii="Times New Roman" w:eastAsia="Times New Roman" w:hAnsi="Times New Roman" w:cs="Times New Roman" w:hint="default"/>
        <w:b w:val="0"/>
        <w:bCs/>
        <w:w w:val="102"/>
        <w:sz w:val="22"/>
        <w:szCs w:val="22"/>
      </w:rPr>
    </w:lvl>
    <w:lvl w:ilvl="2">
      <w:start w:val="1"/>
      <w:numFmt w:val="lowerRoman"/>
      <w:lvlText w:val="%3)"/>
      <w:lvlJc w:val="left"/>
      <w:pPr>
        <w:ind w:left="677" w:hanging="677"/>
      </w:pPr>
      <w:rPr>
        <w:rFonts w:ascii="Times New Roman" w:eastAsia="Times New Roman" w:hAnsi="Times New Roman" w:cs="Times New Roman" w:hint="default"/>
        <w:spacing w:val="-1"/>
        <w:w w:val="102"/>
        <w:sz w:val="22"/>
        <w:szCs w:val="22"/>
      </w:rPr>
    </w:lvl>
    <w:lvl w:ilvl="3">
      <w:numFmt w:val="bullet"/>
      <w:lvlText w:val="•"/>
      <w:lvlJc w:val="left"/>
      <w:pPr>
        <w:ind w:left="3437" w:hanging="677"/>
      </w:pPr>
      <w:rPr>
        <w:rFonts w:hint="default"/>
      </w:rPr>
    </w:lvl>
    <w:lvl w:ilvl="4">
      <w:numFmt w:val="bullet"/>
      <w:lvlText w:val="•"/>
      <w:lvlJc w:val="left"/>
      <w:pPr>
        <w:ind w:left="4395" w:hanging="677"/>
      </w:pPr>
      <w:rPr>
        <w:rFonts w:hint="default"/>
      </w:rPr>
    </w:lvl>
    <w:lvl w:ilvl="5">
      <w:numFmt w:val="bullet"/>
      <w:lvlText w:val="•"/>
      <w:lvlJc w:val="left"/>
      <w:pPr>
        <w:ind w:left="5352" w:hanging="677"/>
      </w:pPr>
      <w:rPr>
        <w:rFonts w:hint="default"/>
      </w:rPr>
    </w:lvl>
    <w:lvl w:ilvl="6">
      <w:numFmt w:val="bullet"/>
      <w:lvlText w:val="•"/>
      <w:lvlJc w:val="left"/>
      <w:pPr>
        <w:ind w:left="6310" w:hanging="677"/>
      </w:pPr>
      <w:rPr>
        <w:rFonts w:hint="default"/>
      </w:rPr>
    </w:lvl>
    <w:lvl w:ilvl="7">
      <w:numFmt w:val="bullet"/>
      <w:lvlText w:val="•"/>
      <w:lvlJc w:val="left"/>
      <w:pPr>
        <w:ind w:left="7267" w:hanging="677"/>
      </w:pPr>
      <w:rPr>
        <w:rFonts w:hint="default"/>
      </w:rPr>
    </w:lvl>
    <w:lvl w:ilvl="8">
      <w:numFmt w:val="bullet"/>
      <w:lvlText w:val="•"/>
      <w:lvlJc w:val="left"/>
      <w:pPr>
        <w:ind w:left="8225" w:hanging="677"/>
      </w:pPr>
      <w:rPr>
        <w:rFonts w:hint="default"/>
      </w:rPr>
    </w:lvl>
  </w:abstractNum>
  <w:abstractNum w:abstractNumId="131" w15:restartNumberingAfterBreak="0">
    <w:nsid w:val="11EC4D4F"/>
    <w:multiLevelType w:val="hybridMultilevel"/>
    <w:tmpl w:val="1A1C064C"/>
    <w:lvl w:ilvl="0" w:tplc="D5A48608">
      <w:start w:val="3"/>
      <w:numFmt w:val="upperLetter"/>
      <w:lvlText w:val="(%1)"/>
      <w:lvlJc w:val="left"/>
      <w:pPr>
        <w:ind w:left="520" w:hanging="298"/>
      </w:pPr>
      <w:rPr>
        <w:rFonts w:ascii="Trebuchet MS" w:eastAsia="Trebuchet MS" w:hAnsi="Trebuchet MS" w:cs="Trebuchet MS" w:hint="default"/>
        <w:spacing w:val="-1"/>
        <w:w w:val="100"/>
        <w:sz w:val="18"/>
        <w:szCs w:val="18"/>
        <w:lang w:val="en-US" w:eastAsia="en-US" w:bidi="ar-SA"/>
      </w:rPr>
    </w:lvl>
    <w:lvl w:ilvl="1" w:tplc="6C04734E">
      <w:start w:val="1"/>
      <w:numFmt w:val="lowerLetter"/>
      <w:lvlText w:val="%2)"/>
      <w:lvlJc w:val="left"/>
      <w:pPr>
        <w:ind w:left="1142" w:hanging="449"/>
      </w:pPr>
      <w:rPr>
        <w:rFonts w:ascii="Trebuchet MS" w:eastAsia="Trebuchet MS" w:hAnsi="Trebuchet MS" w:cs="Trebuchet MS" w:hint="default"/>
        <w:spacing w:val="-4"/>
        <w:w w:val="100"/>
        <w:sz w:val="18"/>
        <w:szCs w:val="18"/>
        <w:lang w:val="en-US" w:eastAsia="en-US" w:bidi="ar-SA"/>
      </w:rPr>
    </w:lvl>
    <w:lvl w:ilvl="2" w:tplc="F8242D1E">
      <w:start w:val="1"/>
      <w:numFmt w:val="lowerRoman"/>
      <w:lvlText w:val="(%3)"/>
      <w:lvlJc w:val="left"/>
      <w:pPr>
        <w:ind w:left="1653" w:hanging="504"/>
      </w:pPr>
      <w:rPr>
        <w:rFonts w:ascii="Trebuchet MS" w:eastAsia="Trebuchet MS" w:hAnsi="Trebuchet MS" w:cs="Trebuchet MS" w:hint="default"/>
        <w:spacing w:val="-4"/>
        <w:w w:val="100"/>
        <w:sz w:val="18"/>
        <w:szCs w:val="18"/>
        <w:lang w:val="en-US" w:eastAsia="en-US" w:bidi="ar-SA"/>
      </w:rPr>
    </w:lvl>
    <w:lvl w:ilvl="3" w:tplc="533EC228">
      <w:numFmt w:val="bullet"/>
      <w:lvlText w:val="•"/>
      <w:lvlJc w:val="left"/>
      <w:pPr>
        <w:ind w:left="2698" w:hanging="504"/>
      </w:pPr>
      <w:rPr>
        <w:rFonts w:hint="default"/>
        <w:lang w:val="en-US" w:eastAsia="en-US" w:bidi="ar-SA"/>
      </w:rPr>
    </w:lvl>
    <w:lvl w:ilvl="4" w:tplc="FCD646CC">
      <w:numFmt w:val="bullet"/>
      <w:lvlText w:val="•"/>
      <w:lvlJc w:val="left"/>
      <w:pPr>
        <w:ind w:left="3737" w:hanging="504"/>
      </w:pPr>
      <w:rPr>
        <w:rFonts w:hint="default"/>
        <w:lang w:val="en-US" w:eastAsia="en-US" w:bidi="ar-SA"/>
      </w:rPr>
    </w:lvl>
    <w:lvl w:ilvl="5" w:tplc="87D0D4C4">
      <w:numFmt w:val="bullet"/>
      <w:lvlText w:val="•"/>
      <w:lvlJc w:val="left"/>
      <w:pPr>
        <w:ind w:left="4776" w:hanging="504"/>
      </w:pPr>
      <w:rPr>
        <w:rFonts w:hint="default"/>
        <w:lang w:val="en-US" w:eastAsia="en-US" w:bidi="ar-SA"/>
      </w:rPr>
    </w:lvl>
    <w:lvl w:ilvl="6" w:tplc="F9303814">
      <w:numFmt w:val="bullet"/>
      <w:lvlText w:val="•"/>
      <w:lvlJc w:val="left"/>
      <w:pPr>
        <w:ind w:left="5815" w:hanging="504"/>
      </w:pPr>
      <w:rPr>
        <w:rFonts w:hint="default"/>
        <w:lang w:val="en-US" w:eastAsia="en-US" w:bidi="ar-SA"/>
      </w:rPr>
    </w:lvl>
    <w:lvl w:ilvl="7" w:tplc="E696B12C">
      <w:numFmt w:val="bullet"/>
      <w:lvlText w:val="•"/>
      <w:lvlJc w:val="left"/>
      <w:pPr>
        <w:ind w:left="6854" w:hanging="504"/>
      </w:pPr>
      <w:rPr>
        <w:rFonts w:hint="default"/>
        <w:lang w:val="en-US" w:eastAsia="en-US" w:bidi="ar-SA"/>
      </w:rPr>
    </w:lvl>
    <w:lvl w:ilvl="8" w:tplc="9B1AD6D0">
      <w:numFmt w:val="bullet"/>
      <w:lvlText w:val="•"/>
      <w:lvlJc w:val="left"/>
      <w:pPr>
        <w:ind w:left="7893" w:hanging="504"/>
      </w:pPr>
      <w:rPr>
        <w:rFonts w:hint="default"/>
        <w:lang w:val="en-US" w:eastAsia="en-US" w:bidi="ar-SA"/>
      </w:rPr>
    </w:lvl>
  </w:abstractNum>
  <w:abstractNum w:abstractNumId="132" w15:restartNumberingAfterBreak="0">
    <w:nsid w:val="122F59F6"/>
    <w:multiLevelType w:val="hybridMultilevel"/>
    <w:tmpl w:val="012A237C"/>
    <w:lvl w:ilvl="0" w:tplc="AFE2DF00">
      <w:numFmt w:val="bullet"/>
      <w:lvlText w:val=""/>
      <w:lvlJc w:val="left"/>
      <w:pPr>
        <w:ind w:left="1660" w:hanging="360"/>
      </w:pPr>
      <w:rPr>
        <w:rFonts w:ascii="Symbol" w:eastAsia="Symbol" w:hAnsi="Symbol" w:cs="Symbol" w:hint="default"/>
        <w:w w:val="100"/>
        <w:sz w:val="22"/>
        <w:szCs w:val="22"/>
        <w:lang w:val="en-US" w:eastAsia="en-US" w:bidi="ar-SA"/>
      </w:rPr>
    </w:lvl>
    <w:lvl w:ilvl="1" w:tplc="C34251AA">
      <w:numFmt w:val="bullet"/>
      <w:lvlText w:val="•"/>
      <w:lvlJc w:val="left"/>
      <w:pPr>
        <w:ind w:left="2594" w:hanging="360"/>
      </w:pPr>
      <w:rPr>
        <w:rFonts w:hint="default"/>
        <w:lang w:val="en-US" w:eastAsia="en-US" w:bidi="ar-SA"/>
      </w:rPr>
    </w:lvl>
    <w:lvl w:ilvl="2" w:tplc="482ADBE0">
      <w:numFmt w:val="bullet"/>
      <w:lvlText w:val="•"/>
      <w:lvlJc w:val="left"/>
      <w:pPr>
        <w:ind w:left="3528" w:hanging="360"/>
      </w:pPr>
      <w:rPr>
        <w:rFonts w:hint="default"/>
        <w:lang w:val="en-US" w:eastAsia="en-US" w:bidi="ar-SA"/>
      </w:rPr>
    </w:lvl>
    <w:lvl w:ilvl="3" w:tplc="C298CF26">
      <w:numFmt w:val="bullet"/>
      <w:lvlText w:val="•"/>
      <w:lvlJc w:val="left"/>
      <w:pPr>
        <w:ind w:left="4462" w:hanging="360"/>
      </w:pPr>
      <w:rPr>
        <w:rFonts w:hint="default"/>
        <w:lang w:val="en-US" w:eastAsia="en-US" w:bidi="ar-SA"/>
      </w:rPr>
    </w:lvl>
    <w:lvl w:ilvl="4" w:tplc="8B20EFE2">
      <w:numFmt w:val="bullet"/>
      <w:lvlText w:val="•"/>
      <w:lvlJc w:val="left"/>
      <w:pPr>
        <w:ind w:left="5396" w:hanging="360"/>
      </w:pPr>
      <w:rPr>
        <w:rFonts w:hint="default"/>
        <w:lang w:val="en-US" w:eastAsia="en-US" w:bidi="ar-SA"/>
      </w:rPr>
    </w:lvl>
    <w:lvl w:ilvl="5" w:tplc="5D620E0E">
      <w:numFmt w:val="bullet"/>
      <w:lvlText w:val="•"/>
      <w:lvlJc w:val="left"/>
      <w:pPr>
        <w:ind w:left="6330" w:hanging="360"/>
      </w:pPr>
      <w:rPr>
        <w:rFonts w:hint="default"/>
        <w:lang w:val="en-US" w:eastAsia="en-US" w:bidi="ar-SA"/>
      </w:rPr>
    </w:lvl>
    <w:lvl w:ilvl="6" w:tplc="9BC8D30C">
      <w:numFmt w:val="bullet"/>
      <w:lvlText w:val="•"/>
      <w:lvlJc w:val="left"/>
      <w:pPr>
        <w:ind w:left="7264" w:hanging="360"/>
      </w:pPr>
      <w:rPr>
        <w:rFonts w:hint="default"/>
        <w:lang w:val="en-US" w:eastAsia="en-US" w:bidi="ar-SA"/>
      </w:rPr>
    </w:lvl>
    <w:lvl w:ilvl="7" w:tplc="21702014">
      <w:numFmt w:val="bullet"/>
      <w:lvlText w:val="•"/>
      <w:lvlJc w:val="left"/>
      <w:pPr>
        <w:ind w:left="8198" w:hanging="360"/>
      </w:pPr>
      <w:rPr>
        <w:rFonts w:hint="default"/>
        <w:lang w:val="en-US" w:eastAsia="en-US" w:bidi="ar-SA"/>
      </w:rPr>
    </w:lvl>
    <w:lvl w:ilvl="8" w:tplc="00701D26">
      <w:numFmt w:val="bullet"/>
      <w:lvlText w:val="•"/>
      <w:lvlJc w:val="left"/>
      <w:pPr>
        <w:ind w:left="9132" w:hanging="360"/>
      </w:pPr>
      <w:rPr>
        <w:rFonts w:hint="default"/>
        <w:lang w:val="en-US" w:eastAsia="en-US" w:bidi="ar-SA"/>
      </w:rPr>
    </w:lvl>
  </w:abstractNum>
  <w:abstractNum w:abstractNumId="133" w15:restartNumberingAfterBreak="0">
    <w:nsid w:val="12A75103"/>
    <w:multiLevelType w:val="hybridMultilevel"/>
    <w:tmpl w:val="57FCFB42"/>
    <w:lvl w:ilvl="0" w:tplc="C64853D0">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CDE2F432">
      <w:numFmt w:val="bullet"/>
      <w:lvlText w:val="•"/>
      <w:lvlJc w:val="left"/>
      <w:pPr>
        <w:ind w:left="3792" w:hanging="701"/>
      </w:pPr>
      <w:rPr>
        <w:rFonts w:hint="default"/>
        <w:lang w:val="en-US" w:eastAsia="en-US" w:bidi="en-US"/>
      </w:rPr>
    </w:lvl>
    <w:lvl w:ilvl="2" w:tplc="ACD61D26">
      <w:numFmt w:val="bullet"/>
      <w:lvlText w:val="•"/>
      <w:lvlJc w:val="left"/>
      <w:pPr>
        <w:ind w:left="4645" w:hanging="701"/>
      </w:pPr>
      <w:rPr>
        <w:rFonts w:hint="default"/>
        <w:lang w:val="en-US" w:eastAsia="en-US" w:bidi="en-US"/>
      </w:rPr>
    </w:lvl>
    <w:lvl w:ilvl="3" w:tplc="9D5E8F90">
      <w:numFmt w:val="bullet"/>
      <w:lvlText w:val="•"/>
      <w:lvlJc w:val="left"/>
      <w:pPr>
        <w:ind w:left="5497" w:hanging="701"/>
      </w:pPr>
      <w:rPr>
        <w:rFonts w:hint="default"/>
        <w:lang w:val="en-US" w:eastAsia="en-US" w:bidi="en-US"/>
      </w:rPr>
    </w:lvl>
    <w:lvl w:ilvl="4" w:tplc="2020B9C0">
      <w:numFmt w:val="bullet"/>
      <w:lvlText w:val="•"/>
      <w:lvlJc w:val="left"/>
      <w:pPr>
        <w:ind w:left="6350" w:hanging="701"/>
      </w:pPr>
      <w:rPr>
        <w:rFonts w:hint="default"/>
        <w:lang w:val="en-US" w:eastAsia="en-US" w:bidi="en-US"/>
      </w:rPr>
    </w:lvl>
    <w:lvl w:ilvl="5" w:tplc="A3A8EE1A">
      <w:numFmt w:val="bullet"/>
      <w:lvlText w:val="•"/>
      <w:lvlJc w:val="left"/>
      <w:pPr>
        <w:ind w:left="7202" w:hanging="701"/>
      </w:pPr>
      <w:rPr>
        <w:rFonts w:hint="default"/>
        <w:lang w:val="en-US" w:eastAsia="en-US" w:bidi="en-US"/>
      </w:rPr>
    </w:lvl>
    <w:lvl w:ilvl="6" w:tplc="F8EE6EAA">
      <w:numFmt w:val="bullet"/>
      <w:lvlText w:val="•"/>
      <w:lvlJc w:val="left"/>
      <w:pPr>
        <w:ind w:left="8055" w:hanging="701"/>
      </w:pPr>
      <w:rPr>
        <w:rFonts w:hint="default"/>
        <w:lang w:val="en-US" w:eastAsia="en-US" w:bidi="en-US"/>
      </w:rPr>
    </w:lvl>
    <w:lvl w:ilvl="7" w:tplc="DE3E97AA">
      <w:numFmt w:val="bullet"/>
      <w:lvlText w:val="•"/>
      <w:lvlJc w:val="left"/>
      <w:pPr>
        <w:ind w:left="8907" w:hanging="701"/>
      </w:pPr>
      <w:rPr>
        <w:rFonts w:hint="default"/>
        <w:lang w:val="en-US" w:eastAsia="en-US" w:bidi="en-US"/>
      </w:rPr>
    </w:lvl>
    <w:lvl w:ilvl="8" w:tplc="DC4E43FA">
      <w:numFmt w:val="bullet"/>
      <w:lvlText w:val="•"/>
      <w:lvlJc w:val="left"/>
      <w:pPr>
        <w:ind w:left="9760" w:hanging="701"/>
      </w:pPr>
      <w:rPr>
        <w:rFonts w:hint="default"/>
        <w:lang w:val="en-US" w:eastAsia="en-US" w:bidi="en-US"/>
      </w:rPr>
    </w:lvl>
  </w:abstractNum>
  <w:abstractNum w:abstractNumId="134" w15:restartNumberingAfterBreak="0">
    <w:nsid w:val="12C37C39"/>
    <w:multiLevelType w:val="hybridMultilevel"/>
    <w:tmpl w:val="77765272"/>
    <w:lvl w:ilvl="0" w:tplc="40090017">
      <w:start w:val="9"/>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2CE253B"/>
    <w:multiLevelType w:val="hybridMultilevel"/>
    <w:tmpl w:val="A1A4BDC2"/>
    <w:lvl w:ilvl="0" w:tplc="740EB23E">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2EE5553"/>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137" w15:restartNumberingAfterBreak="0">
    <w:nsid w:val="135544F6"/>
    <w:multiLevelType w:val="multilevel"/>
    <w:tmpl w:val="6FD4835E"/>
    <w:lvl w:ilvl="0">
      <w:start w:val="6"/>
      <w:numFmt w:val="decimal"/>
      <w:lvlText w:val="%1"/>
      <w:lvlJc w:val="left"/>
      <w:pPr>
        <w:ind w:left="1710" w:hanging="689"/>
      </w:pPr>
      <w:rPr>
        <w:rFonts w:hint="default"/>
        <w:lang w:val="en-US" w:eastAsia="en-US" w:bidi="ar-SA"/>
      </w:rPr>
    </w:lvl>
    <w:lvl w:ilvl="1">
      <w:start w:val="8"/>
      <w:numFmt w:val="decimal"/>
      <w:lvlText w:val="%1.%2"/>
      <w:lvlJc w:val="left"/>
      <w:pPr>
        <w:ind w:left="1710" w:hanging="689"/>
      </w:pPr>
      <w:rPr>
        <w:rFonts w:hint="default"/>
        <w:lang w:val="en-US" w:eastAsia="en-US" w:bidi="ar-SA"/>
      </w:rPr>
    </w:lvl>
    <w:lvl w:ilvl="2">
      <w:start w:val="1"/>
      <w:numFmt w:val="decimal"/>
      <w:lvlText w:val="16.5.1.11.%3"/>
      <w:lvlJc w:val="left"/>
      <w:pPr>
        <w:ind w:left="1710" w:hanging="689"/>
      </w:pPr>
      <w:rPr>
        <w:rFonts w:hint="default"/>
        <w:b w:val="0"/>
        <w:bCs w:val="0"/>
        <w:spacing w:val="-1"/>
        <w:w w:val="101"/>
        <w:sz w:val="23"/>
        <w:szCs w:val="23"/>
        <w:lang w:val="en-US" w:eastAsia="en-US" w:bidi="ar-SA"/>
      </w:rPr>
    </w:lvl>
    <w:lvl w:ilvl="3">
      <w:start w:val="1"/>
      <w:numFmt w:val="decimal"/>
      <w:lvlText w:val="%4."/>
      <w:lvlJc w:val="left"/>
      <w:pPr>
        <w:ind w:left="2423" w:hanging="351"/>
      </w:pPr>
      <w:rPr>
        <w:rFonts w:ascii="Times New Roman" w:eastAsia="Times New Roman" w:hAnsi="Times New Roman" w:cs="Times New Roman" w:hint="default"/>
        <w:w w:val="101"/>
        <w:sz w:val="23"/>
        <w:szCs w:val="23"/>
        <w:lang w:val="en-US" w:eastAsia="en-US" w:bidi="ar-SA"/>
      </w:rPr>
    </w:lvl>
    <w:lvl w:ilvl="4">
      <w:numFmt w:val="bullet"/>
      <w:lvlText w:val="•"/>
      <w:lvlJc w:val="left"/>
      <w:pPr>
        <w:ind w:left="5346" w:hanging="351"/>
      </w:pPr>
      <w:rPr>
        <w:rFonts w:hint="default"/>
        <w:lang w:val="en-US" w:eastAsia="en-US" w:bidi="ar-SA"/>
      </w:rPr>
    </w:lvl>
    <w:lvl w:ilvl="5">
      <w:numFmt w:val="bullet"/>
      <w:lvlText w:val="•"/>
      <w:lvlJc w:val="left"/>
      <w:pPr>
        <w:ind w:left="6322" w:hanging="351"/>
      </w:pPr>
      <w:rPr>
        <w:rFonts w:hint="default"/>
        <w:lang w:val="en-US" w:eastAsia="en-US" w:bidi="ar-SA"/>
      </w:rPr>
    </w:lvl>
    <w:lvl w:ilvl="6">
      <w:numFmt w:val="bullet"/>
      <w:lvlText w:val="•"/>
      <w:lvlJc w:val="left"/>
      <w:pPr>
        <w:ind w:left="7297" w:hanging="351"/>
      </w:pPr>
      <w:rPr>
        <w:rFonts w:hint="default"/>
        <w:lang w:val="en-US" w:eastAsia="en-US" w:bidi="ar-SA"/>
      </w:rPr>
    </w:lvl>
    <w:lvl w:ilvl="7">
      <w:numFmt w:val="bullet"/>
      <w:lvlText w:val="•"/>
      <w:lvlJc w:val="left"/>
      <w:pPr>
        <w:ind w:left="8273" w:hanging="351"/>
      </w:pPr>
      <w:rPr>
        <w:rFonts w:hint="default"/>
        <w:lang w:val="en-US" w:eastAsia="en-US" w:bidi="ar-SA"/>
      </w:rPr>
    </w:lvl>
    <w:lvl w:ilvl="8">
      <w:numFmt w:val="bullet"/>
      <w:lvlText w:val="•"/>
      <w:lvlJc w:val="left"/>
      <w:pPr>
        <w:ind w:left="9248" w:hanging="351"/>
      </w:pPr>
      <w:rPr>
        <w:rFonts w:hint="default"/>
        <w:lang w:val="en-US" w:eastAsia="en-US" w:bidi="ar-SA"/>
      </w:rPr>
    </w:lvl>
  </w:abstractNum>
  <w:abstractNum w:abstractNumId="138" w15:restartNumberingAfterBreak="0">
    <w:nsid w:val="1377740B"/>
    <w:multiLevelType w:val="hybridMultilevel"/>
    <w:tmpl w:val="D9B22C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3803CEE"/>
    <w:multiLevelType w:val="hybridMultilevel"/>
    <w:tmpl w:val="7CD433E0"/>
    <w:lvl w:ilvl="0" w:tplc="6984551A">
      <w:start w:val="1"/>
      <w:numFmt w:val="lowerLetter"/>
      <w:lvlText w:val="%1)"/>
      <w:lvlJc w:val="left"/>
      <w:pPr>
        <w:ind w:left="2191" w:hanging="360"/>
      </w:pPr>
      <w:rPr>
        <w:rFonts w:ascii="Times New Roman" w:eastAsia="Times New Roman" w:hAnsi="Times New Roman" w:cs="Times New Roman" w:hint="default"/>
        <w:spacing w:val="-1"/>
        <w:w w:val="100"/>
        <w:sz w:val="24"/>
        <w:szCs w:val="24"/>
        <w:lang w:val="en-US" w:eastAsia="en-US" w:bidi="ar-SA"/>
      </w:rPr>
    </w:lvl>
    <w:lvl w:ilvl="1" w:tplc="3B3CF768">
      <w:numFmt w:val="bullet"/>
      <w:lvlText w:val="•"/>
      <w:lvlJc w:val="left"/>
      <w:pPr>
        <w:ind w:left="3056" w:hanging="360"/>
      </w:pPr>
      <w:rPr>
        <w:rFonts w:hint="default"/>
        <w:lang w:val="en-US" w:eastAsia="en-US" w:bidi="ar-SA"/>
      </w:rPr>
    </w:lvl>
    <w:lvl w:ilvl="2" w:tplc="D960BDD0">
      <w:numFmt w:val="bullet"/>
      <w:lvlText w:val="•"/>
      <w:lvlJc w:val="left"/>
      <w:pPr>
        <w:ind w:left="3913" w:hanging="360"/>
      </w:pPr>
      <w:rPr>
        <w:rFonts w:hint="default"/>
        <w:lang w:val="en-US" w:eastAsia="en-US" w:bidi="ar-SA"/>
      </w:rPr>
    </w:lvl>
    <w:lvl w:ilvl="3" w:tplc="803C0250">
      <w:numFmt w:val="bullet"/>
      <w:lvlText w:val="•"/>
      <w:lvlJc w:val="left"/>
      <w:pPr>
        <w:ind w:left="4769" w:hanging="360"/>
      </w:pPr>
      <w:rPr>
        <w:rFonts w:hint="default"/>
        <w:lang w:val="en-US" w:eastAsia="en-US" w:bidi="ar-SA"/>
      </w:rPr>
    </w:lvl>
    <w:lvl w:ilvl="4" w:tplc="2E04A924">
      <w:numFmt w:val="bullet"/>
      <w:lvlText w:val="•"/>
      <w:lvlJc w:val="left"/>
      <w:pPr>
        <w:ind w:left="5626" w:hanging="360"/>
      </w:pPr>
      <w:rPr>
        <w:rFonts w:hint="default"/>
        <w:lang w:val="en-US" w:eastAsia="en-US" w:bidi="ar-SA"/>
      </w:rPr>
    </w:lvl>
    <w:lvl w:ilvl="5" w:tplc="79040A0C">
      <w:numFmt w:val="bullet"/>
      <w:lvlText w:val="•"/>
      <w:lvlJc w:val="left"/>
      <w:pPr>
        <w:ind w:left="6483" w:hanging="360"/>
      </w:pPr>
      <w:rPr>
        <w:rFonts w:hint="default"/>
        <w:lang w:val="en-US" w:eastAsia="en-US" w:bidi="ar-SA"/>
      </w:rPr>
    </w:lvl>
    <w:lvl w:ilvl="6" w:tplc="C294440C">
      <w:numFmt w:val="bullet"/>
      <w:lvlText w:val="•"/>
      <w:lvlJc w:val="left"/>
      <w:pPr>
        <w:ind w:left="7339" w:hanging="360"/>
      </w:pPr>
      <w:rPr>
        <w:rFonts w:hint="default"/>
        <w:lang w:val="en-US" w:eastAsia="en-US" w:bidi="ar-SA"/>
      </w:rPr>
    </w:lvl>
    <w:lvl w:ilvl="7" w:tplc="F7D68720">
      <w:numFmt w:val="bullet"/>
      <w:lvlText w:val="•"/>
      <w:lvlJc w:val="left"/>
      <w:pPr>
        <w:ind w:left="8196" w:hanging="360"/>
      </w:pPr>
      <w:rPr>
        <w:rFonts w:hint="default"/>
        <w:lang w:val="en-US" w:eastAsia="en-US" w:bidi="ar-SA"/>
      </w:rPr>
    </w:lvl>
    <w:lvl w:ilvl="8" w:tplc="806E8522">
      <w:numFmt w:val="bullet"/>
      <w:lvlText w:val="•"/>
      <w:lvlJc w:val="left"/>
      <w:pPr>
        <w:ind w:left="9053" w:hanging="360"/>
      </w:pPr>
      <w:rPr>
        <w:rFonts w:hint="default"/>
        <w:lang w:val="en-US" w:eastAsia="en-US" w:bidi="ar-SA"/>
      </w:rPr>
    </w:lvl>
  </w:abstractNum>
  <w:abstractNum w:abstractNumId="140" w15:restartNumberingAfterBreak="0">
    <w:nsid w:val="139619BD"/>
    <w:multiLevelType w:val="multilevel"/>
    <w:tmpl w:val="708040DE"/>
    <w:lvl w:ilvl="0">
      <w:start w:val="23"/>
      <w:numFmt w:val="decimal"/>
      <w:lvlText w:val="%1"/>
      <w:lvlJc w:val="left"/>
      <w:pPr>
        <w:ind w:left="1740" w:hanging="1260"/>
      </w:pPr>
      <w:rPr>
        <w:rFonts w:hint="default"/>
        <w:lang w:val="en-US" w:eastAsia="en-US" w:bidi="ar-SA"/>
      </w:rPr>
    </w:lvl>
    <w:lvl w:ilvl="1">
      <w:start w:val="6"/>
      <w:numFmt w:val="decimal"/>
      <w:lvlText w:val="%1.%2"/>
      <w:lvlJc w:val="left"/>
      <w:pPr>
        <w:ind w:left="1740" w:hanging="1260"/>
      </w:pPr>
      <w:rPr>
        <w:rFonts w:hint="default"/>
        <w:lang w:val="en-US" w:eastAsia="en-US" w:bidi="ar-SA"/>
      </w:rPr>
    </w:lvl>
    <w:lvl w:ilvl="2">
      <w:start w:val="1"/>
      <w:numFmt w:val="decimal"/>
      <w:lvlText w:val="21.35.%3"/>
      <w:lvlJc w:val="left"/>
      <w:pPr>
        <w:ind w:left="1740" w:hanging="1260"/>
      </w:pPr>
      <w:rPr>
        <w:rFonts w:hint="default"/>
        <w:spacing w:val="-1"/>
        <w:w w:val="100"/>
        <w:sz w:val="24"/>
        <w:szCs w:val="24"/>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141" w15:restartNumberingAfterBreak="0">
    <w:nsid w:val="139D13FB"/>
    <w:multiLevelType w:val="multilevel"/>
    <w:tmpl w:val="6374AED4"/>
    <w:lvl w:ilvl="0">
      <w:start w:val="17"/>
      <w:numFmt w:val="decimal"/>
      <w:lvlText w:val="%1"/>
      <w:lvlJc w:val="left"/>
      <w:pPr>
        <w:ind w:left="720" w:hanging="720"/>
      </w:pPr>
      <w:rPr>
        <w:rFonts w:hint="default"/>
      </w:rPr>
    </w:lvl>
    <w:lvl w:ilvl="1">
      <w:start w:val="18"/>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13FD7737"/>
    <w:multiLevelType w:val="hybridMultilevel"/>
    <w:tmpl w:val="C2804390"/>
    <w:lvl w:ilvl="0" w:tplc="B9F0BB0C">
      <w:start w:val="5"/>
      <w:numFmt w:val="decimal"/>
      <w:lvlText w:val="%1"/>
      <w:lvlJc w:val="left"/>
      <w:pPr>
        <w:ind w:left="930" w:hanging="631"/>
      </w:pPr>
      <w:rPr>
        <w:rFonts w:hint="default"/>
      </w:rPr>
    </w:lvl>
    <w:lvl w:ilvl="1" w:tplc="3410D2E6">
      <w:numFmt w:val="none"/>
      <w:lvlText w:val=""/>
      <w:lvlJc w:val="left"/>
      <w:pPr>
        <w:tabs>
          <w:tab w:val="num" w:pos="360"/>
        </w:tabs>
      </w:pPr>
    </w:lvl>
    <w:lvl w:ilvl="2" w:tplc="5C9885A2">
      <w:start w:val="1"/>
      <w:numFmt w:val="decimal"/>
      <w:lvlText w:val="%3."/>
      <w:lvlJc w:val="left"/>
      <w:pPr>
        <w:ind w:left="1019" w:hanging="360"/>
      </w:pPr>
      <w:rPr>
        <w:rFonts w:ascii="Times New Roman" w:eastAsia="Arial" w:hAnsi="Times New Roman" w:cs="Times New Roman" w:hint="default"/>
        <w:w w:val="91"/>
        <w:sz w:val="22"/>
        <w:szCs w:val="22"/>
      </w:rPr>
    </w:lvl>
    <w:lvl w:ilvl="3" w:tplc="C062F38C">
      <w:numFmt w:val="bullet"/>
      <w:lvlText w:val="•"/>
      <w:lvlJc w:val="left"/>
      <w:pPr>
        <w:ind w:left="3131" w:hanging="360"/>
      </w:pPr>
      <w:rPr>
        <w:rFonts w:hint="default"/>
      </w:rPr>
    </w:lvl>
    <w:lvl w:ilvl="4" w:tplc="F6220910">
      <w:numFmt w:val="bullet"/>
      <w:lvlText w:val="•"/>
      <w:lvlJc w:val="left"/>
      <w:pPr>
        <w:ind w:left="4186" w:hanging="360"/>
      </w:pPr>
      <w:rPr>
        <w:rFonts w:hint="default"/>
      </w:rPr>
    </w:lvl>
    <w:lvl w:ilvl="5" w:tplc="0D6C513A">
      <w:numFmt w:val="bullet"/>
      <w:lvlText w:val="•"/>
      <w:lvlJc w:val="left"/>
      <w:pPr>
        <w:ind w:left="5242" w:hanging="360"/>
      </w:pPr>
      <w:rPr>
        <w:rFonts w:hint="default"/>
      </w:rPr>
    </w:lvl>
    <w:lvl w:ilvl="6" w:tplc="9ECA2882">
      <w:numFmt w:val="bullet"/>
      <w:lvlText w:val="•"/>
      <w:lvlJc w:val="left"/>
      <w:pPr>
        <w:ind w:left="6297" w:hanging="360"/>
      </w:pPr>
      <w:rPr>
        <w:rFonts w:hint="default"/>
      </w:rPr>
    </w:lvl>
    <w:lvl w:ilvl="7" w:tplc="4F1A1950">
      <w:numFmt w:val="bullet"/>
      <w:lvlText w:val="•"/>
      <w:lvlJc w:val="left"/>
      <w:pPr>
        <w:ind w:left="7353" w:hanging="360"/>
      </w:pPr>
      <w:rPr>
        <w:rFonts w:hint="default"/>
      </w:rPr>
    </w:lvl>
    <w:lvl w:ilvl="8" w:tplc="74D0A8D0">
      <w:numFmt w:val="bullet"/>
      <w:lvlText w:val="•"/>
      <w:lvlJc w:val="left"/>
      <w:pPr>
        <w:ind w:left="8408" w:hanging="360"/>
      </w:pPr>
      <w:rPr>
        <w:rFonts w:hint="default"/>
      </w:rPr>
    </w:lvl>
  </w:abstractNum>
  <w:abstractNum w:abstractNumId="143" w15:restartNumberingAfterBreak="0">
    <w:nsid w:val="140668ED"/>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42C0456"/>
    <w:multiLevelType w:val="multilevel"/>
    <w:tmpl w:val="75105B98"/>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3"/>
      <w:lvlJc w:val="left"/>
      <w:pPr>
        <w:ind w:left="1740" w:hanging="1260"/>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45" w15:restartNumberingAfterBreak="0">
    <w:nsid w:val="14345197"/>
    <w:multiLevelType w:val="hybridMultilevel"/>
    <w:tmpl w:val="A2B8F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144130C7"/>
    <w:multiLevelType w:val="multilevel"/>
    <w:tmpl w:val="1046D320"/>
    <w:lvl w:ilvl="0">
      <w:start w:val="5"/>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1466354E"/>
    <w:multiLevelType w:val="multilevel"/>
    <w:tmpl w:val="8F984E0C"/>
    <w:lvl w:ilvl="0">
      <w:start w:val="9"/>
      <w:numFmt w:val="decimal"/>
      <w:lvlText w:val="%1"/>
      <w:lvlJc w:val="left"/>
      <w:pPr>
        <w:ind w:left="1740" w:hanging="1260"/>
      </w:pPr>
      <w:rPr>
        <w:rFonts w:hint="default"/>
        <w:lang w:val="en-US" w:eastAsia="en-US" w:bidi="ar-SA"/>
      </w:rPr>
    </w:lvl>
    <w:lvl w:ilvl="1">
      <w:start w:val="1"/>
      <w:numFmt w:val="decimal"/>
      <w:lvlText w:val="21.11.%2"/>
      <w:lvlJc w:val="left"/>
      <w:pPr>
        <w:ind w:left="1740"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281" w:hanging="36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4401" w:hanging="361"/>
      </w:pPr>
      <w:rPr>
        <w:rFonts w:hint="default"/>
        <w:lang w:val="en-US" w:eastAsia="en-US" w:bidi="ar-SA"/>
      </w:rPr>
    </w:lvl>
    <w:lvl w:ilvl="5">
      <w:numFmt w:val="bullet"/>
      <w:lvlText w:val="•"/>
      <w:lvlJc w:val="left"/>
      <w:pPr>
        <w:ind w:left="5462" w:hanging="361"/>
      </w:pPr>
      <w:rPr>
        <w:rFonts w:hint="default"/>
        <w:lang w:val="en-US" w:eastAsia="en-US" w:bidi="ar-SA"/>
      </w:rPr>
    </w:lvl>
    <w:lvl w:ilvl="6">
      <w:numFmt w:val="bullet"/>
      <w:lvlText w:val="•"/>
      <w:lvlJc w:val="left"/>
      <w:pPr>
        <w:ind w:left="6523" w:hanging="361"/>
      </w:pPr>
      <w:rPr>
        <w:rFonts w:hint="default"/>
        <w:lang w:val="en-US" w:eastAsia="en-US" w:bidi="ar-SA"/>
      </w:rPr>
    </w:lvl>
    <w:lvl w:ilvl="7">
      <w:numFmt w:val="bullet"/>
      <w:lvlText w:val="•"/>
      <w:lvlJc w:val="left"/>
      <w:pPr>
        <w:ind w:left="7584" w:hanging="361"/>
      </w:pPr>
      <w:rPr>
        <w:rFonts w:hint="default"/>
        <w:lang w:val="en-US" w:eastAsia="en-US" w:bidi="ar-SA"/>
      </w:rPr>
    </w:lvl>
    <w:lvl w:ilvl="8">
      <w:numFmt w:val="bullet"/>
      <w:lvlText w:val="•"/>
      <w:lvlJc w:val="left"/>
      <w:pPr>
        <w:ind w:left="8644" w:hanging="361"/>
      </w:pPr>
      <w:rPr>
        <w:rFonts w:hint="default"/>
        <w:lang w:val="en-US" w:eastAsia="en-US" w:bidi="ar-SA"/>
      </w:rPr>
    </w:lvl>
  </w:abstractNum>
  <w:abstractNum w:abstractNumId="148" w15:restartNumberingAfterBreak="0">
    <w:nsid w:val="14773E8F"/>
    <w:multiLevelType w:val="hybridMultilevel"/>
    <w:tmpl w:val="60840F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147D27A0"/>
    <w:multiLevelType w:val="multilevel"/>
    <w:tmpl w:val="13DAE66A"/>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rPr>
    </w:lvl>
    <w:lvl w:ilvl="3">
      <w:numFmt w:val="bullet"/>
      <w:lvlText w:val="•"/>
      <w:lvlJc w:val="left"/>
      <w:pPr>
        <w:ind w:left="1840" w:hanging="723"/>
      </w:pPr>
      <w:rPr>
        <w:rFonts w:hint="default"/>
      </w:rPr>
    </w:lvl>
    <w:lvl w:ilvl="4">
      <w:numFmt w:val="bullet"/>
      <w:lvlText w:val="•"/>
      <w:lvlJc w:val="left"/>
      <w:pPr>
        <w:ind w:left="3280" w:hanging="723"/>
      </w:pPr>
      <w:rPr>
        <w:rFonts w:hint="default"/>
      </w:rPr>
    </w:lvl>
    <w:lvl w:ilvl="5">
      <w:numFmt w:val="bullet"/>
      <w:lvlText w:val="•"/>
      <w:lvlJc w:val="left"/>
      <w:pPr>
        <w:ind w:left="4528" w:hanging="723"/>
      </w:pPr>
      <w:rPr>
        <w:rFonts w:hint="default"/>
      </w:rPr>
    </w:lvl>
    <w:lvl w:ilvl="6">
      <w:numFmt w:val="bullet"/>
      <w:lvlText w:val="•"/>
      <w:lvlJc w:val="left"/>
      <w:pPr>
        <w:ind w:left="5777" w:hanging="723"/>
      </w:pPr>
      <w:rPr>
        <w:rFonts w:hint="default"/>
      </w:rPr>
    </w:lvl>
    <w:lvl w:ilvl="7">
      <w:numFmt w:val="bullet"/>
      <w:lvlText w:val="•"/>
      <w:lvlJc w:val="left"/>
      <w:pPr>
        <w:ind w:left="7025" w:hanging="723"/>
      </w:pPr>
      <w:rPr>
        <w:rFonts w:hint="default"/>
      </w:rPr>
    </w:lvl>
    <w:lvl w:ilvl="8">
      <w:numFmt w:val="bullet"/>
      <w:lvlText w:val="•"/>
      <w:lvlJc w:val="left"/>
      <w:pPr>
        <w:ind w:left="8274" w:hanging="723"/>
      </w:pPr>
      <w:rPr>
        <w:rFonts w:hint="default"/>
      </w:rPr>
    </w:lvl>
  </w:abstractNum>
  <w:abstractNum w:abstractNumId="150" w15:restartNumberingAfterBreak="0">
    <w:nsid w:val="14FE1069"/>
    <w:multiLevelType w:val="hybridMultilevel"/>
    <w:tmpl w:val="61B03642"/>
    <w:lvl w:ilvl="0" w:tplc="D3B08322">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234A495E">
      <w:numFmt w:val="bullet"/>
      <w:lvlText w:val="•"/>
      <w:lvlJc w:val="left"/>
      <w:pPr>
        <w:ind w:left="3298" w:hanging="701"/>
      </w:pPr>
      <w:rPr>
        <w:rFonts w:hint="default"/>
        <w:lang w:val="en-US" w:eastAsia="en-US" w:bidi="ar-SA"/>
      </w:rPr>
    </w:lvl>
    <w:lvl w:ilvl="2" w:tplc="1824892A">
      <w:numFmt w:val="bullet"/>
      <w:lvlText w:val="•"/>
      <w:lvlJc w:val="left"/>
      <w:pPr>
        <w:ind w:left="4176" w:hanging="701"/>
      </w:pPr>
      <w:rPr>
        <w:rFonts w:hint="default"/>
        <w:lang w:val="en-US" w:eastAsia="en-US" w:bidi="ar-SA"/>
      </w:rPr>
    </w:lvl>
    <w:lvl w:ilvl="3" w:tplc="73C4A63C">
      <w:numFmt w:val="bullet"/>
      <w:lvlText w:val="•"/>
      <w:lvlJc w:val="left"/>
      <w:pPr>
        <w:ind w:left="5054" w:hanging="701"/>
      </w:pPr>
      <w:rPr>
        <w:rFonts w:hint="default"/>
        <w:lang w:val="en-US" w:eastAsia="en-US" w:bidi="ar-SA"/>
      </w:rPr>
    </w:lvl>
    <w:lvl w:ilvl="4" w:tplc="D5827CD4">
      <w:numFmt w:val="bullet"/>
      <w:lvlText w:val="•"/>
      <w:lvlJc w:val="left"/>
      <w:pPr>
        <w:ind w:left="5932" w:hanging="701"/>
      </w:pPr>
      <w:rPr>
        <w:rFonts w:hint="default"/>
        <w:lang w:val="en-US" w:eastAsia="en-US" w:bidi="ar-SA"/>
      </w:rPr>
    </w:lvl>
    <w:lvl w:ilvl="5" w:tplc="53148D26">
      <w:numFmt w:val="bullet"/>
      <w:lvlText w:val="•"/>
      <w:lvlJc w:val="left"/>
      <w:pPr>
        <w:ind w:left="6810" w:hanging="701"/>
      </w:pPr>
      <w:rPr>
        <w:rFonts w:hint="default"/>
        <w:lang w:val="en-US" w:eastAsia="en-US" w:bidi="ar-SA"/>
      </w:rPr>
    </w:lvl>
    <w:lvl w:ilvl="6" w:tplc="5D5CE64C">
      <w:numFmt w:val="bullet"/>
      <w:lvlText w:val="•"/>
      <w:lvlJc w:val="left"/>
      <w:pPr>
        <w:ind w:left="7688" w:hanging="701"/>
      </w:pPr>
      <w:rPr>
        <w:rFonts w:hint="default"/>
        <w:lang w:val="en-US" w:eastAsia="en-US" w:bidi="ar-SA"/>
      </w:rPr>
    </w:lvl>
    <w:lvl w:ilvl="7" w:tplc="7982F364">
      <w:numFmt w:val="bullet"/>
      <w:lvlText w:val="•"/>
      <w:lvlJc w:val="left"/>
      <w:pPr>
        <w:ind w:left="8566" w:hanging="701"/>
      </w:pPr>
      <w:rPr>
        <w:rFonts w:hint="default"/>
        <w:lang w:val="en-US" w:eastAsia="en-US" w:bidi="ar-SA"/>
      </w:rPr>
    </w:lvl>
    <w:lvl w:ilvl="8" w:tplc="DFC07914">
      <w:numFmt w:val="bullet"/>
      <w:lvlText w:val="•"/>
      <w:lvlJc w:val="left"/>
      <w:pPr>
        <w:ind w:left="9444" w:hanging="701"/>
      </w:pPr>
      <w:rPr>
        <w:rFonts w:hint="default"/>
        <w:lang w:val="en-US" w:eastAsia="en-US" w:bidi="ar-SA"/>
      </w:rPr>
    </w:lvl>
  </w:abstractNum>
  <w:abstractNum w:abstractNumId="151" w15:restartNumberingAfterBreak="0">
    <w:nsid w:val="150219FD"/>
    <w:multiLevelType w:val="hybridMultilevel"/>
    <w:tmpl w:val="4F3C2B06"/>
    <w:lvl w:ilvl="0" w:tplc="F4DE6C7A">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B30B2CC">
      <w:numFmt w:val="bullet"/>
      <w:lvlText w:val="•"/>
      <w:lvlJc w:val="left"/>
      <w:pPr>
        <w:ind w:left="2715" w:hanging="711"/>
      </w:pPr>
      <w:rPr>
        <w:rFonts w:hint="default"/>
        <w:lang w:val="en-US" w:eastAsia="en-US" w:bidi="ar-SA"/>
      </w:rPr>
    </w:lvl>
    <w:lvl w:ilvl="2" w:tplc="E9B67652">
      <w:numFmt w:val="bullet"/>
      <w:lvlText w:val="•"/>
      <w:lvlJc w:val="left"/>
      <w:pPr>
        <w:ind w:left="3610" w:hanging="711"/>
      </w:pPr>
      <w:rPr>
        <w:rFonts w:hint="default"/>
        <w:lang w:val="en-US" w:eastAsia="en-US" w:bidi="ar-SA"/>
      </w:rPr>
    </w:lvl>
    <w:lvl w:ilvl="3" w:tplc="8DC4FFB2">
      <w:numFmt w:val="bullet"/>
      <w:lvlText w:val="•"/>
      <w:lvlJc w:val="left"/>
      <w:pPr>
        <w:ind w:left="4505" w:hanging="711"/>
      </w:pPr>
      <w:rPr>
        <w:rFonts w:hint="default"/>
        <w:lang w:val="en-US" w:eastAsia="en-US" w:bidi="ar-SA"/>
      </w:rPr>
    </w:lvl>
    <w:lvl w:ilvl="4" w:tplc="DA569F30">
      <w:numFmt w:val="bullet"/>
      <w:lvlText w:val="•"/>
      <w:lvlJc w:val="left"/>
      <w:pPr>
        <w:ind w:left="5400" w:hanging="711"/>
      </w:pPr>
      <w:rPr>
        <w:rFonts w:hint="default"/>
        <w:lang w:val="en-US" w:eastAsia="en-US" w:bidi="ar-SA"/>
      </w:rPr>
    </w:lvl>
    <w:lvl w:ilvl="5" w:tplc="7D360CC4">
      <w:numFmt w:val="bullet"/>
      <w:lvlText w:val="•"/>
      <w:lvlJc w:val="left"/>
      <w:pPr>
        <w:ind w:left="6295" w:hanging="711"/>
      </w:pPr>
      <w:rPr>
        <w:rFonts w:hint="default"/>
        <w:lang w:val="en-US" w:eastAsia="en-US" w:bidi="ar-SA"/>
      </w:rPr>
    </w:lvl>
    <w:lvl w:ilvl="6" w:tplc="136C7AF8">
      <w:numFmt w:val="bullet"/>
      <w:lvlText w:val="•"/>
      <w:lvlJc w:val="left"/>
      <w:pPr>
        <w:ind w:left="7190" w:hanging="711"/>
      </w:pPr>
      <w:rPr>
        <w:rFonts w:hint="default"/>
        <w:lang w:val="en-US" w:eastAsia="en-US" w:bidi="ar-SA"/>
      </w:rPr>
    </w:lvl>
    <w:lvl w:ilvl="7" w:tplc="09D230D0">
      <w:numFmt w:val="bullet"/>
      <w:lvlText w:val="•"/>
      <w:lvlJc w:val="left"/>
      <w:pPr>
        <w:ind w:left="8085" w:hanging="711"/>
      </w:pPr>
      <w:rPr>
        <w:rFonts w:hint="default"/>
        <w:lang w:val="en-US" w:eastAsia="en-US" w:bidi="ar-SA"/>
      </w:rPr>
    </w:lvl>
    <w:lvl w:ilvl="8" w:tplc="E25A59BC">
      <w:numFmt w:val="bullet"/>
      <w:lvlText w:val="•"/>
      <w:lvlJc w:val="left"/>
      <w:pPr>
        <w:ind w:left="8980" w:hanging="711"/>
      </w:pPr>
      <w:rPr>
        <w:rFonts w:hint="default"/>
        <w:lang w:val="en-US" w:eastAsia="en-US" w:bidi="ar-SA"/>
      </w:rPr>
    </w:lvl>
  </w:abstractNum>
  <w:abstractNum w:abstractNumId="152" w15:restartNumberingAfterBreak="0">
    <w:nsid w:val="154810F1"/>
    <w:multiLevelType w:val="multilevel"/>
    <w:tmpl w:val="1F8C9A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55D3A39"/>
    <w:multiLevelType w:val="hybridMultilevel"/>
    <w:tmpl w:val="9C4A479C"/>
    <w:lvl w:ilvl="0" w:tplc="7CF423BE">
      <w:start w:val="1"/>
      <w:numFmt w:val="decimal"/>
      <w:lvlText w:val="43.2.3.%1"/>
      <w:lvlJc w:val="left"/>
      <w:pPr>
        <w:ind w:left="2345"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4"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155" w15:restartNumberingAfterBreak="0">
    <w:nsid w:val="15907D0A"/>
    <w:multiLevelType w:val="hybridMultilevel"/>
    <w:tmpl w:val="61A6815A"/>
    <w:lvl w:ilvl="0" w:tplc="8F24D7C6">
      <w:numFmt w:val="bullet"/>
      <w:lvlText w:val=""/>
      <w:lvlJc w:val="left"/>
      <w:pPr>
        <w:ind w:left="648" w:hanging="257"/>
      </w:pPr>
      <w:rPr>
        <w:rFonts w:ascii="Symbol" w:eastAsia="Symbol" w:hAnsi="Symbol" w:cs="Symbol" w:hint="default"/>
        <w:w w:val="99"/>
        <w:sz w:val="20"/>
        <w:szCs w:val="20"/>
        <w:lang w:val="en-US" w:eastAsia="en-US" w:bidi="ar-SA"/>
      </w:rPr>
    </w:lvl>
    <w:lvl w:ilvl="1" w:tplc="4878831E">
      <w:numFmt w:val="bullet"/>
      <w:lvlText w:val="•"/>
      <w:lvlJc w:val="left"/>
      <w:pPr>
        <w:ind w:left="1500" w:hanging="257"/>
      </w:pPr>
      <w:rPr>
        <w:rFonts w:hint="default"/>
        <w:lang w:val="en-US" w:eastAsia="en-US" w:bidi="ar-SA"/>
      </w:rPr>
    </w:lvl>
    <w:lvl w:ilvl="2" w:tplc="79B48CA2">
      <w:numFmt w:val="bullet"/>
      <w:lvlText w:val="•"/>
      <w:lvlJc w:val="left"/>
      <w:pPr>
        <w:ind w:left="2361" w:hanging="257"/>
      </w:pPr>
      <w:rPr>
        <w:rFonts w:hint="default"/>
        <w:lang w:val="en-US" w:eastAsia="en-US" w:bidi="ar-SA"/>
      </w:rPr>
    </w:lvl>
    <w:lvl w:ilvl="3" w:tplc="980CA7D8">
      <w:numFmt w:val="bullet"/>
      <w:lvlText w:val="•"/>
      <w:lvlJc w:val="left"/>
      <w:pPr>
        <w:ind w:left="3221" w:hanging="257"/>
      </w:pPr>
      <w:rPr>
        <w:rFonts w:hint="default"/>
        <w:lang w:val="en-US" w:eastAsia="en-US" w:bidi="ar-SA"/>
      </w:rPr>
    </w:lvl>
    <w:lvl w:ilvl="4" w:tplc="AA2014B0">
      <w:numFmt w:val="bullet"/>
      <w:lvlText w:val="•"/>
      <w:lvlJc w:val="left"/>
      <w:pPr>
        <w:ind w:left="4082" w:hanging="257"/>
      </w:pPr>
      <w:rPr>
        <w:rFonts w:hint="default"/>
        <w:lang w:val="en-US" w:eastAsia="en-US" w:bidi="ar-SA"/>
      </w:rPr>
    </w:lvl>
    <w:lvl w:ilvl="5" w:tplc="2BDAA92E">
      <w:numFmt w:val="bullet"/>
      <w:lvlText w:val="•"/>
      <w:lvlJc w:val="left"/>
      <w:pPr>
        <w:ind w:left="4943" w:hanging="257"/>
      </w:pPr>
      <w:rPr>
        <w:rFonts w:hint="default"/>
        <w:lang w:val="en-US" w:eastAsia="en-US" w:bidi="ar-SA"/>
      </w:rPr>
    </w:lvl>
    <w:lvl w:ilvl="6" w:tplc="C85268F6">
      <w:numFmt w:val="bullet"/>
      <w:lvlText w:val="•"/>
      <w:lvlJc w:val="left"/>
      <w:pPr>
        <w:ind w:left="5803" w:hanging="257"/>
      </w:pPr>
      <w:rPr>
        <w:rFonts w:hint="default"/>
        <w:lang w:val="en-US" w:eastAsia="en-US" w:bidi="ar-SA"/>
      </w:rPr>
    </w:lvl>
    <w:lvl w:ilvl="7" w:tplc="19BA35FA">
      <w:numFmt w:val="bullet"/>
      <w:lvlText w:val="•"/>
      <w:lvlJc w:val="left"/>
      <w:pPr>
        <w:ind w:left="6664" w:hanging="257"/>
      </w:pPr>
      <w:rPr>
        <w:rFonts w:hint="default"/>
        <w:lang w:val="en-US" w:eastAsia="en-US" w:bidi="ar-SA"/>
      </w:rPr>
    </w:lvl>
    <w:lvl w:ilvl="8" w:tplc="032AA18A">
      <w:numFmt w:val="bullet"/>
      <w:lvlText w:val="•"/>
      <w:lvlJc w:val="left"/>
      <w:pPr>
        <w:ind w:left="7525" w:hanging="257"/>
      </w:pPr>
      <w:rPr>
        <w:rFonts w:hint="default"/>
        <w:lang w:val="en-US" w:eastAsia="en-US" w:bidi="ar-SA"/>
      </w:rPr>
    </w:lvl>
  </w:abstractNum>
  <w:abstractNum w:abstractNumId="156" w15:restartNumberingAfterBreak="0">
    <w:nsid w:val="15BD1EF3"/>
    <w:multiLevelType w:val="hybridMultilevel"/>
    <w:tmpl w:val="3424A0E0"/>
    <w:lvl w:ilvl="0" w:tplc="13C6FBE6">
      <w:start w:val="1"/>
      <w:numFmt w:val="decimal"/>
      <w:lvlText w:val="10.2.8.%1"/>
      <w:lvlJc w:val="left"/>
      <w:pPr>
        <w:ind w:left="234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16211E97"/>
    <w:multiLevelType w:val="hybridMultilevel"/>
    <w:tmpl w:val="9940BF1E"/>
    <w:lvl w:ilvl="0" w:tplc="7B0E3AE2">
      <w:start w:val="1"/>
      <w:numFmt w:val="lowerLetter"/>
      <w:lvlText w:val="%1)"/>
      <w:lvlJc w:val="left"/>
      <w:pPr>
        <w:ind w:left="1095" w:hanging="286"/>
      </w:pPr>
      <w:rPr>
        <w:rFonts w:ascii="Tahoma" w:eastAsia="Tahoma" w:hAnsi="Tahoma" w:cs="Tahoma" w:hint="default"/>
        <w:spacing w:val="0"/>
        <w:w w:val="99"/>
        <w:sz w:val="20"/>
        <w:szCs w:val="20"/>
        <w:lang w:val="en-US" w:eastAsia="en-US" w:bidi="ar-SA"/>
      </w:rPr>
    </w:lvl>
    <w:lvl w:ilvl="1" w:tplc="41466D02">
      <w:numFmt w:val="bullet"/>
      <w:lvlText w:val="•"/>
      <w:lvlJc w:val="left"/>
      <w:pPr>
        <w:ind w:left="1928" w:hanging="286"/>
      </w:pPr>
      <w:rPr>
        <w:rFonts w:hint="default"/>
        <w:lang w:val="en-US" w:eastAsia="en-US" w:bidi="ar-SA"/>
      </w:rPr>
    </w:lvl>
    <w:lvl w:ilvl="2" w:tplc="73EEE152">
      <w:numFmt w:val="bullet"/>
      <w:lvlText w:val="•"/>
      <w:lvlJc w:val="left"/>
      <w:pPr>
        <w:ind w:left="2757" w:hanging="286"/>
      </w:pPr>
      <w:rPr>
        <w:rFonts w:hint="default"/>
        <w:lang w:val="en-US" w:eastAsia="en-US" w:bidi="ar-SA"/>
      </w:rPr>
    </w:lvl>
    <w:lvl w:ilvl="3" w:tplc="C43CD40C">
      <w:numFmt w:val="bullet"/>
      <w:lvlText w:val="•"/>
      <w:lvlJc w:val="left"/>
      <w:pPr>
        <w:ind w:left="3585" w:hanging="286"/>
      </w:pPr>
      <w:rPr>
        <w:rFonts w:hint="default"/>
        <w:lang w:val="en-US" w:eastAsia="en-US" w:bidi="ar-SA"/>
      </w:rPr>
    </w:lvl>
    <w:lvl w:ilvl="4" w:tplc="69381A96">
      <w:numFmt w:val="bullet"/>
      <w:lvlText w:val="•"/>
      <w:lvlJc w:val="left"/>
      <w:pPr>
        <w:ind w:left="4414" w:hanging="286"/>
      </w:pPr>
      <w:rPr>
        <w:rFonts w:hint="default"/>
        <w:lang w:val="en-US" w:eastAsia="en-US" w:bidi="ar-SA"/>
      </w:rPr>
    </w:lvl>
    <w:lvl w:ilvl="5" w:tplc="52FCEED4">
      <w:numFmt w:val="bullet"/>
      <w:lvlText w:val="•"/>
      <w:lvlJc w:val="left"/>
      <w:pPr>
        <w:ind w:left="5243" w:hanging="286"/>
      </w:pPr>
      <w:rPr>
        <w:rFonts w:hint="default"/>
        <w:lang w:val="en-US" w:eastAsia="en-US" w:bidi="ar-SA"/>
      </w:rPr>
    </w:lvl>
    <w:lvl w:ilvl="6" w:tplc="BA1A2BBC">
      <w:numFmt w:val="bullet"/>
      <w:lvlText w:val="•"/>
      <w:lvlJc w:val="left"/>
      <w:pPr>
        <w:ind w:left="6071" w:hanging="286"/>
      </w:pPr>
      <w:rPr>
        <w:rFonts w:hint="default"/>
        <w:lang w:val="en-US" w:eastAsia="en-US" w:bidi="ar-SA"/>
      </w:rPr>
    </w:lvl>
    <w:lvl w:ilvl="7" w:tplc="20280614">
      <w:numFmt w:val="bullet"/>
      <w:lvlText w:val="•"/>
      <w:lvlJc w:val="left"/>
      <w:pPr>
        <w:ind w:left="6900" w:hanging="286"/>
      </w:pPr>
      <w:rPr>
        <w:rFonts w:hint="default"/>
        <w:lang w:val="en-US" w:eastAsia="en-US" w:bidi="ar-SA"/>
      </w:rPr>
    </w:lvl>
    <w:lvl w:ilvl="8" w:tplc="A7061544">
      <w:numFmt w:val="bullet"/>
      <w:lvlText w:val="•"/>
      <w:lvlJc w:val="left"/>
      <w:pPr>
        <w:ind w:left="7729" w:hanging="286"/>
      </w:pPr>
      <w:rPr>
        <w:rFonts w:hint="default"/>
        <w:lang w:val="en-US" w:eastAsia="en-US" w:bidi="ar-SA"/>
      </w:rPr>
    </w:lvl>
  </w:abstractNum>
  <w:abstractNum w:abstractNumId="158" w15:restartNumberingAfterBreak="0">
    <w:nsid w:val="163657FE"/>
    <w:multiLevelType w:val="hybridMultilevel"/>
    <w:tmpl w:val="EACC48CA"/>
    <w:lvl w:ilvl="0" w:tplc="FD4CF70C">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535445C4">
      <w:numFmt w:val="bullet"/>
      <w:lvlText w:val="•"/>
      <w:lvlJc w:val="left"/>
      <w:pPr>
        <w:ind w:left="3255" w:hanging="723"/>
      </w:pPr>
      <w:rPr>
        <w:rFonts w:hint="default"/>
        <w:lang w:val="en-US" w:eastAsia="en-US" w:bidi="ar-SA"/>
      </w:rPr>
    </w:lvl>
    <w:lvl w:ilvl="2" w:tplc="CC6E1436">
      <w:numFmt w:val="bullet"/>
      <w:lvlText w:val="•"/>
      <w:lvlJc w:val="left"/>
      <w:pPr>
        <w:ind w:left="4090" w:hanging="723"/>
      </w:pPr>
      <w:rPr>
        <w:rFonts w:hint="default"/>
        <w:lang w:val="en-US" w:eastAsia="en-US" w:bidi="ar-SA"/>
      </w:rPr>
    </w:lvl>
    <w:lvl w:ilvl="3" w:tplc="CF4AE116">
      <w:numFmt w:val="bullet"/>
      <w:lvlText w:val="•"/>
      <w:lvlJc w:val="left"/>
      <w:pPr>
        <w:ind w:left="4925" w:hanging="723"/>
      </w:pPr>
      <w:rPr>
        <w:rFonts w:hint="default"/>
        <w:lang w:val="en-US" w:eastAsia="en-US" w:bidi="ar-SA"/>
      </w:rPr>
    </w:lvl>
    <w:lvl w:ilvl="4" w:tplc="9DC8B180">
      <w:numFmt w:val="bullet"/>
      <w:lvlText w:val="•"/>
      <w:lvlJc w:val="left"/>
      <w:pPr>
        <w:ind w:left="5760" w:hanging="723"/>
      </w:pPr>
      <w:rPr>
        <w:rFonts w:hint="default"/>
        <w:lang w:val="en-US" w:eastAsia="en-US" w:bidi="ar-SA"/>
      </w:rPr>
    </w:lvl>
    <w:lvl w:ilvl="5" w:tplc="F970FEC6">
      <w:numFmt w:val="bullet"/>
      <w:lvlText w:val="•"/>
      <w:lvlJc w:val="left"/>
      <w:pPr>
        <w:ind w:left="6595" w:hanging="723"/>
      </w:pPr>
      <w:rPr>
        <w:rFonts w:hint="default"/>
        <w:lang w:val="en-US" w:eastAsia="en-US" w:bidi="ar-SA"/>
      </w:rPr>
    </w:lvl>
    <w:lvl w:ilvl="6" w:tplc="A192EE12">
      <w:numFmt w:val="bullet"/>
      <w:lvlText w:val="•"/>
      <w:lvlJc w:val="left"/>
      <w:pPr>
        <w:ind w:left="7430" w:hanging="723"/>
      </w:pPr>
      <w:rPr>
        <w:rFonts w:hint="default"/>
        <w:lang w:val="en-US" w:eastAsia="en-US" w:bidi="ar-SA"/>
      </w:rPr>
    </w:lvl>
    <w:lvl w:ilvl="7" w:tplc="D414C298">
      <w:numFmt w:val="bullet"/>
      <w:lvlText w:val="•"/>
      <w:lvlJc w:val="left"/>
      <w:pPr>
        <w:ind w:left="8265" w:hanging="723"/>
      </w:pPr>
      <w:rPr>
        <w:rFonts w:hint="default"/>
        <w:lang w:val="en-US" w:eastAsia="en-US" w:bidi="ar-SA"/>
      </w:rPr>
    </w:lvl>
    <w:lvl w:ilvl="8" w:tplc="FCBE881E">
      <w:numFmt w:val="bullet"/>
      <w:lvlText w:val="•"/>
      <w:lvlJc w:val="left"/>
      <w:pPr>
        <w:ind w:left="9100" w:hanging="723"/>
      </w:pPr>
      <w:rPr>
        <w:rFonts w:hint="default"/>
        <w:lang w:val="en-US" w:eastAsia="en-US" w:bidi="ar-SA"/>
      </w:rPr>
    </w:lvl>
  </w:abstractNum>
  <w:abstractNum w:abstractNumId="159" w15:restartNumberingAfterBreak="0">
    <w:nsid w:val="165F6E5D"/>
    <w:multiLevelType w:val="hybridMultilevel"/>
    <w:tmpl w:val="7E308AF0"/>
    <w:lvl w:ilvl="0" w:tplc="99F60162">
      <w:start w:val="4"/>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767034BA">
      <w:start w:val="2"/>
      <w:numFmt w:val="lowerLetter"/>
      <w:lvlText w:val="%2)"/>
      <w:lvlJc w:val="left"/>
      <w:pPr>
        <w:ind w:left="979" w:hanging="488"/>
      </w:pPr>
      <w:rPr>
        <w:rFonts w:ascii="Trebuchet MS" w:eastAsia="Trebuchet MS" w:hAnsi="Trebuchet MS" w:cs="Trebuchet MS" w:hint="default"/>
        <w:spacing w:val="-6"/>
        <w:w w:val="100"/>
        <w:sz w:val="18"/>
        <w:szCs w:val="18"/>
        <w:lang w:val="en-US" w:eastAsia="en-US" w:bidi="ar-SA"/>
      </w:rPr>
    </w:lvl>
    <w:lvl w:ilvl="2" w:tplc="43FA5EA8">
      <w:numFmt w:val="bullet"/>
      <w:lvlText w:val="•"/>
      <w:lvlJc w:val="left"/>
      <w:pPr>
        <w:ind w:left="1272" w:hanging="488"/>
      </w:pPr>
      <w:rPr>
        <w:rFonts w:hint="default"/>
        <w:lang w:val="en-US" w:eastAsia="en-US" w:bidi="ar-SA"/>
      </w:rPr>
    </w:lvl>
    <w:lvl w:ilvl="3" w:tplc="DFD69D86">
      <w:numFmt w:val="bullet"/>
      <w:lvlText w:val="•"/>
      <w:lvlJc w:val="left"/>
      <w:pPr>
        <w:ind w:left="1565" w:hanging="488"/>
      </w:pPr>
      <w:rPr>
        <w:rFonts w:hint="default"/>
        <w:lang w:val="en-US" w:eastAsia="en-US" w:bidi="ar-SA"/>
      </w:rPr>
    </w:lvl>
    <w:lvl w:ilvl="4" w:tplc="995A7E98">
      <w:numFmt w:val="bullet"/>
      <w:lvlText w:val="•"/>
      <w:lvlJc w:val="left"/>
      <w:pPr>
        <w:ind w:left="1857" w:hanging="488"/>
      </w:pPr>
      <w:rPr>
        <w:rFonts w:hint="default"/>
        <w:lang w:val="en-US" w:eastAsia="en-US" w:bidi="ar-SA"/>
      </w:rPr>
    </w:lvl>
    <w:lvl w:ilvl="5" w:tplc="2E18BAE2">
      <w:numFmt w:val="bullet"/>
      <w:lvlText w:val="•"/>
      <w:lvlJc w:val="left"/>
      <w:pPr>
        <w:ind w:left="2150" w:hanging="488"/>
      </w:pPr>
      <w:rPr>
        <w:rFonts w:hint="default"/>
        <w:lang w:val="en-US" w:eastAsia="en-US" w:bidi="ar-SA"/>
      </w:rPr>
    </w:lvl>
    <w:lvl w:ilvl="6" w:tplc="F0824EEE">
      <w:numFmt w:val="bullet"/>
      <w:lvlText w:val="•"/>
      <w:lvlJc w:val="left"/>
      <w:pPr>
        <w:ind w:left="2443" w:hanging="488"/>
      </w:pPr>
      <w:rPr>
        <w:rFonts w:hint="default"/>
        <w:lang w:val="en-US" w:eastAsia="en-US" w:bidi="ar-SA"/>
      </w:rPr>
    </w:lvl>
    <w:lvl w:ilvl="7" w:tplc="6CB6E106">
      <w:numFmt w:val="bullet"/>
      <w:lvlText w:val="•"/>
      <w:lvlJc w:val="left"/>
      <w:pPr>
        <w:ind w:left="2735" w:hanging="488"/>
      </w:pPr>
      <w:rPr>
        <w:rFonts w:hint="default"/>
        <w:lang w:val="en-US" w:eastAsia="en-US" w:bidi="ar-SA"/>
      </w:rPr>
    </w:lvl>
    <w:lvl w:ilvl="8" w:tplc="650044CA">
      <w:numFmt w:val="bullet"/>
      <w:lvlText w:val="•"/>
      <w:lvlJc w:val="left"/>
      <w:pPr>
        <w:ind w:left="3028" w:hanging="488"/>
      </w:pPr>
      <w:rPr>
        <w:rFonts w:hint="default"/>
        <w:lang w:val="en-US" w:eastAsia="en-US" w:bidi="ar-SA"/>
      </w:rPr>
    </w:lvl>
  </w:abstractNum>
  <w:abstractNum w:abstractNumId="160" w15:restartNumberingAfterBreak="0">
    <w:nsid w:val="168D4743"/>
    <w:multiLevelType w:val="multilevel"/>
    <w:tmpl w:val="3F0AEF72"/>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61" w15:restartNumberingAfterBreak="0">
    <w:nsid w:val="16A740F7"/>
    <w:multiLevelType w:val="hybridMultilevel"/>
    <w:tmpl w:val="B0BCB0D2"/>
    <w:lvl w:ilvl="0" w:tplc="DBBE8D64">
      <w:start w:val="1"/>
      <w:numFmt w:val="decimal"/>
      <w:lvlText w:val="19.7.%1"/>
      <w:lvlJc w:val="left"/>
      <w:pPr>
        <w:ind w:left="720" w:hanging="360"/>
      </w:pPr>
      <w:rPr>
        <w:rFonts w:ascii="Times New Roman Bold" w:eastAsia="Arial" w:hAnsi="Times New Roman Bold" w:cs="Times New Roman" w:hint="default"/>
        <w:b/>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71238A4"/>
    <w:multiLevelType w:val="hybridMultilevel"/>
    <w:tmpl w:val="4580CA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6956E4"/>
    <w:multiLevelType w:val="hybridMultilevel"/>
    <w:tmpl w:val="757A3A76"/>
    <w:lvl w:ilvl="0" w:tplc="B16C1C8C">
      <w:start w:val="1"/>
      <w:numFmt w:val="lowerRoman"/>
      <w:lvlText w:val="%1)"/>
      <w:lvlJc w:val="left"/>
      <w:pPr>
        <w:ind w:left="720"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7C750F8"/>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17DF0E6D"/>
    <w:multiLevelType w:val="multilevel"/>
    <w:tmpl w:val="C994B9D0"/>
    <w:lvl w:ilvl="0">
      <w:start w:val="9"/>
      <w:numFmt w:val="decimal"/>
      <w:lvlText w:val="%1"/>
      <w:lvlJc w:val="left"/>
      <w:pPr>
        <w:ind w:left="717" w:hanging="497"/>
      </w:pPr>
      <w:rPr>
        <w:rFonts w:hint="default"/>
        <w:lang w:val="en-US" w:eastAsia="en-US" w:bidi="ar-SA"/>
      </w:rPr>
    </w:lvl>
    <w:lvl w:ilvl="1">
      <w:start w:val="8"/>
      <w:numFmt w:val="decimal"/>
      <w:lvlText w:val="%1.%2"/>
      <w:lvlJc w:val="left"/>
      <w:pPr>
        <w:ind w:left="717" w:hanging="497"/>
      </w:pPr>
      <w:rPr>
        <w:rFonts w:hint="default"/>
        <w:lang w:val="en-US" w:eastAsia="en-US" w:bidi="ar-SA"/>
      </w:rPr>
    </w:lvl>
    <w:lvl w:ilvl="2">
      <w:start w:val="5"/>
      <w:numFmt w:val="decimal"/>
      <w:lvlText w:val="%1.%2.%3"/>
      <w:lvlJc w:val="left"/>
      <w:pPr>
        <w:ind w:left="717"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337" w:hanging="497"/>
      </w:pPr>
      <w:rPr>
        <w:rFonts w:hint="default"/>
        <w:lang w:val="en-US" w:eastAsia="en-US" w:bidi="ar-SA"/>
      </w:rPr>
    </w:lvl>
    <w:lvl w:ilvl="4">
      <w:numFmt w:val="bullet"/>
      <w:lvlText w:val="•"/>
      <w:lvlJc w:val="left"/>
      <w:pPr>
        <w:ind w:left="4210" w:hanging="497"/>
      </w:pPr>
      <w:rPr>
        <w:rFonts w:hint="default"/>
        <w:lang w:val="en-US" w:eastAsia="en-US" w:bidi="ar-SA"/>
      </w:rPr>
    </w:lvl>
    <w:lvl w:ilvl="5">
      <w:numFmt w:val="bullet"/>
      <w:lvlText w:val="•"/>
      <w:lvlJc w:val="left"/>
      <w:pPr>
        <w:ind w:left="5083" w:hanging="497"/>
      </w:pPr>
      <w:rPr>
        <w:rFonts w:hint="default"/>
        <w:lang w:val="en-US" w:eastAsia="en-US" w:bidi="ar-SA"/>
      </w:rPr>
    </w:lvl>
    <w:lvl w:ilvl="6">
      <w:numFmt w:val="bullet"/>
      <w:lvlText w:val="•"/>
      <w:lvlJc w:val="left"/>
      <w:pPr>
        <w:ind w:left="5955" w:hanging="497"/>
      </w:pPr>
      <w:rPr>
        <w:rFonts w:hint="default"/>
        <w:lang w:val="en-US" w:eastAsia="en-US" w:bidi="ar-SA"/>
      </w:rPr>
    </w:lvl>
    <w:lvl w:ilvl="7">
      <w:numFmt w:val="bullet"/>
      <w:lvlText w:val="•"/>
      <w:lvlJc w:val="left"/>
      <w:pPr>
        <w:ind w:left="6828" w:hanging="497"/>
      </w:pPr>
      <w:rPr>
        <w:rFonts w:hint="default"/>
        <w:lang w:val="en-US" w:eastAsia="en-US" w:bidi="ar-SA"/>
      </w:rPr>
    </w:lvl>
    <w:lvl w:ilvl="8">
      <w:numFmt w:val="bullet"/>
      <w:lvlText w:val="•"/>
      <w:lvlJc w:val="left"/>
      <w:pPr>
        <w:ind w:left="7701" w:hanging="497"/>
      </w:pPr>
      <w:rPr>
        <w:rFonts w:hint="default"/>
        <w:lang w:val="en-US" w:eastAsia="en-US" w:bidi="ar-SA"/>
      </w:rPr>
    </w:lvl>
  </w:abstractNum>
  <w:abstractNum w:abstractNumId="166" w15:restartNumberingAfterBreak="0">
    <w:nsid w:val="17FE152E"/>
    <w:multiLevelType w:val="multilevel"/>
    <w:tmpl w:val="4022D87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67" w15:restartNumberingAfterBreak="0">
    <w:nsid w:val="180115BE"/>
    <w:multiLevelType w:val="hybridMultilevel"/>
    <w:tmpl w:val="AC3E5210"/>
    <w:lvl w:ilvl="0" w:tplc="C532A3FA">
      <w:start w:val="1"/>
      <w:numFmt w:val="lowerRoman"/>
      <w:lvlText w:val="%1)"/>
      <w:lvlJc w:val="left"/>
    </w:lvl>
    <w:lvl w:ilvl="1" w:tplc="39B89FD0">
      <w:numFmt w:val="decimal"/>
      <w:lvlText w:val=""/>
      <w:lvlJc w:val="left"/>
    </w:lvl>
    <w:lvl w:ilvl="2" w:tplc="9F0C3266">
      <w:numFmt w:val="decimal"/>
      <w:lvlText w:val=""/>
      <w:lvlJc w:val="left"/>
    </w:lvl>
    <w:lvl w:ilvl="3" w:tplc="E81AD056">
      <w:numFmt w:val="decimal"/>
      <w:lvlText w:val=""/>
      <w:lvlJc w:val="left"/>
    </w:lvl>
    <w:lvl w:ilvl="4" w:tplc="F1EEF376">
      <w:numFmt w:val="decimal"/>
      <w:lvlText w:val=""/>
      <w:lvlJc w:val="left"/>
    </w:lvl>
    <w:lvl w:ilvl="5" w:tplc="828494A8">
      <w:numFmt w:val="decimal"/>
      <w:lvlText w:val=""/>
      <w:lvlJc w:val="left"/>
    </w:lvl>
    <w:lvl w:ilvl="6" w:tplc="96AA7178">
      <w:numFmt w:val="decimal"/>
      <w:lvlText w:val=""/>
      <w:lvlJc w:val="left"/>
    </w:lvl>
    <w:lvl w:ilvl="7" w:tplc="AAB0B1CA">
      <w:numFmt w:val="decimal"/>
      <w:lvlText w:val=""/>
      <w:lvlJc w:val="left"/>
    </w:lvl>
    <w:lvl w:ilvl="8" w:tplc="3E48E484">
      <w:numFmt w:val="decimal"/>
      <w:lvlText w:val=""/>
      <w:lvlJc w:val="left"/>
    </w:lvl>
  </w:abstractNum>
  <w:abstractNum w:abstractNumId="168" w15:restartNumberingAfterBreak="0">
    <w:nsid w:val="18245528"/>
    <w:multiLevelType w:val="multilevel"/>
    <w:tmpl w:val="31F61056"/>
    <w:lvl w:ilvl="0">
      <w:start w:val="1"/>
      <w:numFmt w:val="decimal"/>
      <w:lvlText w:val="%1"/>
      <w:lvlJc w:val="left"/>
      <w:pPr>
        <w:ind w:left="1200" w:hanging="992"/>
      </w:pPr>
      <w:rPr>
        <w:rFonts w:hint="default"/>
        <w:lang w:val="en-US" w:eastAsia="en-US" w:bidi="ar-SA"/>
      </w:rPr>
    </w:lvl>
    <w:lvl w:ilvl="1">
      <w:start w:val="2"/>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992"/>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69" w15:restartNumberingAfterBreak="0">
    <w:nsid w:val="1832733D"/>
    <w:multiLevelType w:val="hybridMultilevel"/>
    <w:tmpl w:val="C7384D2E"/>
    <w:lvl w:ilvl="0" w:tplc="76DAFDF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18F237DB"/>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193E2570"/>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1A0318C6"/>
    <w:multiLevelType w:val="hybridMultilevel"/>
    <w:tmpl w:val="5526249E"/>
    <w:lvl w:ilvl="0" w:tplc="432E9E06">
      <w:start w:val="1"/>
      <w:numFmt w:val="lowerLetter"/>
      <w:lvlText w:val="%1)"/>
      <w:lvlJc w:val="left"/>
      <w:pPr>
        <w:ind w:left="459" w:hanging="360"/>
      </w:pPr>
      <w:rPr>
        <w:rFonts w:hint="default"/>
        <w:b/>
        <w:i w:val="0"/>
        <w:iCs/>
      </w:rPr>
    </w:lvl>
    <w:lvl w:ilvl="1" w:tplc="F8DCB98E">
      <w:start w:val="1"/>
      <w:numFmt w:val="lowerRoman"/>
      <w:lvlText w:val="%2."/>
      <w:lvlJc w:val="right"/>
      <w:pPr>
        <w:ind w:left="1179" w:hanging="360"/>
      </w:pPr>
      <w:rPr>
        <w:b/>
        <w:bCs/>
        <w:i w:val="0"/>
        <w:iCs/>
      </w:rPr>
    </w:lvl>
    <w:lvl w:ilvl="2" w:tplc="4009001B" w:tentative="1">
      <w:start w:val="1"/>
      <w:numFmt w:val="lowerRoman"/>
      <w:lvlText w:val="%3."/>
      <w:lvlJc w:val="right"/>
      <w:pPr>
        <w:ind w:left="1899" w:hanging="180"/>
      </w:pPr>
    </w:lvl>
    <w:lvl w:ilvl="3" w:tplc="4009000F" w:tentative="1">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173" w15:restartNumberingAfterBreak="0">
    <w:nsid w:val="1A141841"/>
    <w:multiLevelType w:val="hybridMultilevel"/>
    <w:tmpl w:val="B3541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1A295D2E"/>
    <w:multiLevelType w:val="multilevel"/>
    <w:tmpl w:val="D742B24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75" w15:restartNumberingAfterBreak="0">
    <w:nsid w:val="1A352999"/>
    <w:multiLevelType w:val="hybridMultilevel"/>
    <w:tmpl w:val="161E0612"/>
    <w:lvl w:ilvl="0" w:tplc="38E2BF62">
      <w:start w:val="1"/>
      <w:numFmt w:val="lowerRoman"/>
      <w:lvlText w:val="(%1)"/>
      <w:lvlJc w:val="left"/>
      <w:pPr>
        <w:ind w:left="1674"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B7E9A22">
      <w:numFmt w:val="bullet"/>
      <w:lvlText w:val="•"/>
      <w:lvlJc w:val="left"/>
      <w:pPr>
        <w:ind w:left="2589" w:hanging="567"/>
      </w:pPr>
      <w:rPr>
        <w:rFonts w:hint="default"/>
        <w:lang w:val="en-US" w:eastAsia="en-US" w:bidi="ar-SA"/>
      </w:rPr>
    </w:lvl>
    <w:lvl w:ilvl="2" w:tplc="80B078D0">
      <w:numFmt w:val="bullet"/>
      <w:lvlText w:val="•"/>
      <w:lvlJc w:val="left"/>
      <w:pPr>
        <w:ind w:left="3498" w:hanging="567"/>
      </w:pPr>
      <w:rPr>
        <w:rFonts w:hint="default"/>
        <w:lang w:val="en-US" w:eastAsia="en-US" w:bidi="ar-SA"/>
      </w:rPr>
    </w:lvl>
    <w:lvl w:ilvl="3" w:tplc="33C44FDC">
      <w:numFmt w:val="bullet"/>
      <w:lvlText w:val="•"/>
      <w:lvlJc w:val="left"/>
      <w:pPr>
        <w:ind w:left="4407" w:hanging="567"/>
      </w:pPr>
      <w:rPr>
        <w:rFonts w:hint="default"/>
        <w:lang w:val="en-US" w:eastAsia="en-US" w:bidi="ar-SA"/>
      </w:rPr>
    </w:lvl>
    <w:lvl w:ilvl="4" w:tplc="0588A7AC">
      <w:numFmt w:val="bullet"/>
      <w:lvlText w:val="•"/>
      <w:lvlJc w:val="left"/>
      <w:pPr>
        <w:ind w:left="5316" w:hanging="567"/>
      </w:pPr>
      <w:rPr>
        <w:rFonts w:hint="default"/>
        <w:lang w:val="en-US" w:eastAsia="en-US" w:bidi="ar-SA"/>
      </w:rPr>
    </w:lvl>
    <w:lvl w:ilvl="5" w:tplc="238AD6DC">
      <w:numFmt w:val="bullet"/>
      <w:lvlText w:val="•"/>
      <w:lvlJc w:val="left"/>
      <w:pPr>
        <w:ind w:left="6225" w:hanging="567"/>
      </w:pPr>
      <w:rPr>
        <w:rFonts w:hint="default"/>
        <w:lang w:val="en-US" w:eastAsia="en-US" w:bidi="ar-SA"/>
      </w:rPr>
    </w:lvl>
    <w:lvl w:ilvl="6" w:tplc="5CC46386">
      <w:numFmt w:val="bullet"/>
      <w:lvlText w:val="•"/>
      <w:lvlJc w:val="left"/>
      <w:pPr>
        <w:ind w:left="7134" w:hanging="567"/>
      </w:pPr>
      <w:rPr>
        <w:rFonts w:hint="default"/>
        <w:lang w:val="en-US" w:eastAsia="en-US" w:bidi="ar-SA"/>
      </w:rPr>
    </w:lvl>
    <w:lvl w:ilvl="7" w:tplc="9D1CB21C">
      <w:numFmt w:val="bullet"/>
      <w:lvlText w:val="•"/>
      <w:lvlJc w:val="left"/>
      <w:pPr>
        <w:ind w:left="8043" w:hanging="567"/>
      </w:pPr>
      <w:rPr>
        <w:rFonts w:hint="default"/>
        <w:lang w:val="en-US" w:eastAsia="en-US" w:bidi="ar-SA"/>
      </w:rPr>
    </w:lvl>
    <w:lvl w:ilvl="8" w:tplc="7D3623D0">
      <w:numFmt w:val="bullet"/>
      <w:lvlText w:val="•"/>
      <w:lvlJc w:val="left"/>
      <w:pPr>
        <w:ind w:left="8952" w:hanging="567"/>
      </w:pPr>
      <w:rPr>
        <w:rFonts w:hint="default"/>
        <w:lang w:val="en-US" w:eastAsia="en-US" w:bidi="ar-SA"/>
      </w:rPr>
    </w:lvl>
  </w:abstractNum>
  <w:abstractNum w:abstractNumId="176" w15:restartNumberingAfterBreak="0">
    <w:nsid w:val="1A4A4DEC"/>
    <w:multiLevelType w:val="hybridMultilevel"/>
    <w:tmpl w:val="349250C6"/>
    <w:lvl w:ilvl="0" w:tplc="4EDE1DCA">
      <w:start w:val="3"/>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7"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1AD81894"/>
    <w:multiLevelType w:val="hybridMultilevel"/>
    <w:tmpl w:val="BE625D0C"/>
    <w:lvl w:ilvl="0" w:tplc="CFD6C5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1B511892"/>
    <w:multiLevelType w:val="hybridMultilevel"/>
    <w:tmpl w:val="13F8744A"/>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B7162CE"/>
    <w:multiLevelType w:val="hybridMultilevel"/>
    <w:tmpl w:val="DB587B26"/>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BF4093F"/>
    <w:multiLevelType w:val="hybridMultilevel"/>
    <w:tmpl w:val="E91461C4"/>
    <w:lvl w:ilvl="0" w:tplc="2190FAA8">
      <w:start w:val="6"/>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0E4527E">
      <w:start w:val="1"/>
      <w:numFmt w:val="lowerLetter"/>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0E843D88">
      <w:numFmt w:val="bullet"/>
      <w:lvlText w:val="•"/>
      <w:lvlJc w:val="left"/>
      <w:pPr>
        <w:ind w:left="1272" w:hanging="488"/>
      </w:pPr>
      <w:rPr>
        <w:rFonts w:hint="default"/>
        <w:lang w:val="en-US" w:eastAsia="en-US" w:bidi="ar-SA"/>
      </w:rPr>
    </w:lvl>
    <w:lvl w:ilvl="3" w:tplc="0ABC21DA">
      <w:numFmt w:val="bullet"/>
      <w:lvlText w:val="•"/>
      <w:lvlJc w:val="left"/>
      <w:pPr>
        <w:ind w:left="1565" w:hanging="488"/>
      </w:pPr>
      <w:rPr>
        <w:rFonts w:hint="default"/>
        <w:lang w:val="en-US" w:eastAsia="en-US" w:bidi="ar-SA"/>
      </w:rPr>
    </w:lvl>
    <w:lvl w:ilvl="4" w:tplc="0FAE08FE">
      <w:numFmt w:val="bullet"/>
      <w:lvlText w:val="•"/>
      <w:lvlJc w:val="left"/>
      <w:pPr>
        <w:ind w:left="1857" w:hanging="488"/>
      </w:pPr>
      <w:rPr>
        <w:rFonts w:hint="default"/>
        <w:lang w:val="en-US" w:eastAsia="en-US" w:bidi="ar-SA"/>
      </w:rPr>
    </w:lvl>
    <w:lvl w:ilvl="5" w:tplc="7AD226AE">
      <w:numFmt w:val="bullet"/>
      <w:lvlText w:val="•"/>
      <w:lvlJc w:val="left"/>
      <w:pPr>
        <w:ind w:left="2150" w:hanging="488"/>
      </w:pPr>
      <w:rPr>
        <w:rFonts w:hint="default"/>
        <w:lang w:val="en-US" w:eastAsia="en-US" w:bidi="ar-SA"/>
      </w:rPr>
    </w:lvl>
    <w:lvl w:ilvl="6" w:tplc="51CA441A">
      <w:numFmt w:val="bullet"/>
      <w:lvlText w:val="•"/>
      <w:lvlJc w:val="left"/>
      <w:pPr>
        <w:ind w:left="2443" w:hanging="488"/>
      </w:pPr>
      <w:rPr>
        <w:rFonts w:hint="default"/>
        <w:lang w:val="en-US" w:eastAsia="en-US" w:bidi="ar-SA"/>
      </w:rPr>
    </w:lvl>
    <w:lvl w:ilvl="7" w:tplc="24148026">
      <w:numFmt w:val="bullet"/>
      <w:lvlText w:val="•"/>
      <w:lvlJc w:val="left"/>
      <w:pPr>
        <w:ind w:left="2735" w:hanging="488"/>
      </w:pPr>
      <w:rPr>
        <w:rFonts w:hint="default"/>
        <w:lang w:val="en-US" w:eastAsia="en-US" w:bidi="ar-SA"/>
      </w:rPr>
    </w:lvl>
    <w:lvl w:ilvl="8" w:tplc="D9EA5EC6">
      <w:numFmt w:val="bullet"/>
      <w:lvlText w:val="•"/>
      <w:lvlJc w:val="left"/>
      <w:pPr>
        <w:ind w:left="3028" w:hanging="488"/>
      </w:pPr>
      <w:rPr>
        <w:rFonts w:hint="default"/>
        <w:lang w:val="en-US" w:eastAsia="en-US" w:bidi="ar-SA"/>
      </w:rPr>
    </w:lvl>
  </w:abstractNum>
  <w:abstractNum w:abstractNumId="182" w15:restartNumberingAfterBreak="0">
    <w:nsid w:val="1BFD7BB0"/>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1C1C0753"/>
    <w:multiLevelType w:val="hybridMultilevel"/>
    <w:tmpl w:val="9BB27D4A"/>
    <w:lvl w:ilvl="0" w:tplc="ED603218">
      <w:start w:val="1"/>
      <w:numFmt w:val="decimal"/>
      <w:lvlText w:val="16.5.1.17.%1"/>
      <w:lvlJc w:val="left"/>
      <w:pPr>
        <w:ind w:left="720" w:hanging="360"/>
      </w:pPr>
      <w:rPr>
        <w:rFonts w:ascii="Times New Roman" w:eastAsia="Times New Roman" w:hAnsi="Times New Roman" w:cs="Times New Roman" w:hint="default"/>
        <w:b/>
        <w:spacing w:val="-1"/>
        <w:w w:val="101"/>
        <w:sz w:val="23"/>
        <w:szCs w:val="23"/>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1C3A0866"/>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1C80058E"/>
    <w:multiLevelType w:val="multilevel"/>
    <w:tmpl w:val="75DE22A0"/>
    <w:lvl w:ilvl="0">
      <w:start w:val="1"/>
      <w:numFmt w:val="decimal"/>
      <w:lvlText w:val="%1"/>
      <w:lvlJc w:val="left"/>
      <w:pPr>
        <w:ind w:left="1200" w:hanging="992"/>
      </w:pPr>
      <w:rPr>
        <w:rFonts w:hint="default"/>
        <w:lang w:val="en-US" w:eastAsia="en-US" w:bidi="ar-SA"/>
      </w:rPr>
    </w:lvl>
    <w:lvl w:ilvl="1">
      <w:start w:val="1"/>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113" w:hanging="992"/>
      </w:pPr>
      <w:rPr>
        <w:rFonts w:hint="default"/>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86" w15:restartNumberingAfterBreak="0">
    <w:nsid w:val="1C8B2BB7"/>
    <w:multiLevelType w:val="hybridMultilevel"/>
    <w:tmpl w:val="870095AA"/>
    <w:lvl w:ilvl="0" w:tplc="33F4A5C8">
      <w:start w:val="1"/>
      <w:numFmt w:val="lowerLetter"/>
      <w:lvlText w:val="%1)"/>
      <w:lvlJc w:val="left"/>
      <w:pPr>
        <w:ind w:left="3984" w:hanging="339"/>
      </w:pPr>
      <w:rPr>
        <w:rFonts w:ascii="Times New Roman" w:eastAsia="Times New Roman" w:hAnsi="Times New Roman" w:cs="Times New Roman" w:hint="default"/>
        <w:w w:val="102"/>
        <w:sz w:val="22"/>
        <w:szCs w:val="22"/>
      </w:rPr>
    </w:lvl>
    <w:lvl w:ilvl="1" w:tplc="91807652">
      <w:numFmt w:val="bullet"/>
      <w:lvlText w:val="•"/>
      <w:lvlJc w:val="left"/>
      <w:pPr>
        <w:ind w:left="4596" w:hanging="339"/>
      </w:pPr>
      <w:rPr>
        <w:rFonts w:hint="default"/>
      </w:rPr>
    </w:lvl>
    <w:lvl w:ilvl="2" w:tplc="941201FA">
      <w:numFmt w:val="bullet"/>
      <w:lvlText w:val="•"/>
      <w:lvlJc w:val="left"/>
      <w:pPr>
        <w:ind w:left="5212" w:hanging="339"/>
      </w:pPr>
      <w:rPr>
        <w:rFonts w:hint="default"/>
      </w:rPr>
    </w:lvl>
    <w:lvl w:ilvl="3" w:tplc="4692E152">
      <w:numFmt w:val="bullet"/>
      <w:lvlText w:val="•"/>
      <w:lvlJc w:val="left"/>
      <w:pPr>
        <w:ind w:left="5828" w:hanging="339"/>
      </w:pPr>
      <w:rPr>
        <w:rFonts w:hint="default"/>
      </w:rPr>
    </w:lvl>
    <w:lvl w:ilvl="4" w:tplc="9DBE14F8">
      <w:numFmt w:val="bullet"/>
      <w:lvlText w:val="•"/>
      <w:lvlJc w:val="left"/>
      <w:pPr>
        <w:ind w:left="6444" w:hanging="339"/>
      </w:pPr>
      <w:rPr>
        <w:rFonts w:hint="default"/>
      </w:rPr>
    </w:lvl>
    <w:lvl w:ilvl="5" w:tplc="F496A724">
      <w:numFmt w:val="bullet"/>
      <w:lvlText w:val="•"/>
      <w:lvlJc w:val="left"/>
      <w:pPr>
        <w:ind w:left="7060" w:hanging="339"/>
      </w:pPr>
      <w:rPr>
        <w:rFonts w:hint="default"/>
      </w:rPr>
    </w:lvl>
    <w:lvl w:ilvl="6" w:tplc="8A625186">
      <w:numFmt w:val="bullet"/>
      <w:lvlText w:val="•"/>
      <w:lvlJc w:val="left"/>
      <w:pPr>
        <w:ind w:left="7676" w:hanging="339"/>
      </w:pPr>
      <w:rPr>
        <w:rFonts w:hint="default"/>
      </w:rPr>
    </w:lvl>
    <w:lvl w:ilvl="7" w:tplc="18AE1E56">
      <w:numFmt w:val="bullet"/>
      <w:lvlText w:val="•"/>
      <w:lvlJc w:val="left"/>
      <w:pPr>
        <w:ind w:left="8292" w:hanging="339"/>
      </w:pPr>
      <w:rPr>
        <w:rFonts w:hint="default"/>
      </w:rPr>
    </w:lvl>
    <w:lvl w:ilvl="8" w:tplc="211A37AE">
      <w:numFmt w:val="bullet"/>
      <w:lvlText w:val="•"/>
      <w:lvlJc w:val="left"/>
      <w:pPr>
        <w:ind w:left="8908" w:hanging="339"/>
      </w:pPr>
      <w:rPr>
        <w:rFonts w:hint="default"/>
      </w:rPr>
    </w:lvl>
  </w:abstractNum>
  <w:abstractNum w:abstractNumId="187" w15:restartNumberingAfterBreak="0">
    <w:nsid w:val="1CA80D59"/>
    <w:multiLevelType w:val="hybridMultilevel"/>
    <w:tmpl w:val="75E65EF8"/>
    <w:lvl w:ilvl="0" w:tplc="83B2C5E4">
      <w:start w:val="1"/>
      <w:numFmt w:val="decimal"/>
      <w:lvlText w:val="16.9.%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1CB9197B"/>
    <w:multiLevelType w:val="multilevel"/>
    <w:tmpl w:val="7CD4566E"/>
    <w:lvl w:ilvl="0">
      <w:start w:val="7"/>
      <w:numFmt w:val="decimal"/>
      <w:lvlText w:val="%1"/>
      <w:lvlJc w:val="left"/>
      <w:pPr>
        <w:ind w:left="1705" w:hanging="540"/>
      </w:pPr>
      <w:rPr>
        <w:rFonts w:hint="default"/>
      </w:rPr>
    </w:lvl>
    <w:lvl w:ilvl="1">
      <w:numFmt w:val="decimal"/>
      <w:lvlText w:val="%1.%2"/>
      <w:lvlJc w:val="left"/>
      <w:pPr>
        <w:ind w:left="1705" w:hanging="540"/>
      </w:pPr>
      <w:rPr>
        <w:rFonts w:ascii="Arial MT" w:eastAsia="Arial MT" w:hAnsi="Arial MT" w:cs="Arial MT" w:hint="default"/>
        <w:color w:val="221F1F"/>
        <w:w w:val="100"/>
        <w:sz w:val="22"/>
        <w:szCs w:val="22"/>
      </w:rPr>
    </w:lvl>
    <w:lvl w:ilvl="2">
      <w:start w:val="1"/>
      <w:numFmt w:val="decimal"/>
      <w:lvlText w:val="%1.%2.%3"/>
      <w:lvlJc w:val="left"/>
      <w:pPr>
        <w:ind w:left="1707" w:hanging="543"/>
      </w:pPr>
      <w:rPr>
        <w:rFonts w:ascii="Arial MT" w:eastAsia="Arial MT" w:hAnsi="Arial MT" w:cs="Arial MT" w:hint="default"/>
        <w:color w:val="221F1F"/>
        <w:w w:val="100"/>
        <w:sz w:val="22"/>
        <w:szCs w:val="22"/>
      </w:rPr>
    </w:lvl>
    <w:lvl w:ilvl="3">
      <w:start w:val="1"/>
      <w:numFmt w:val="lowerLetter"/>
      <w:lvlText w:val="%4)"/>
      <w:lvlJc w:val="left"/>
      <w:pPr>
        <w:ind w:left="2427" w:hanging="723"/>
      </w:pPr>
      <w:rPr>
        <w:rFonts w:ascii="Carlito" w:eastAsia="Carlito" w:hAnsi="Carlito" w:cs="Carlito" w:hint="default"/>
        <w:color w:val="221F1F"/>
        <w:spacing w:val="-1"/>
        <w:w w:val="100"/>
        <w:sz w:val="22"/>
        <w:szCs w:val="22"/>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rPr>
    </w:lvl>
    <w:lvl w:ilvl="5">
      <w:numFmt w:val="bullet"/>
      <w:lvlText w:val="•"/>
      <w:lvlJc w:val="left"/>
      <w:pPr>
        <w:ind w:left="6740" w:hanging="721"/>
      </w:pPr>
      <w:rPr>
        <w:rFonts w:hint="default"/>
      </w:rPr>
    </w:lvl>
    <w:lvl w:ilvl="6">
      <w:numFmt w:val="bullet"/>
      <w:lvlText w:val="•"/>
      <w:lvlJc w:val="left"/>
      <w:pPr>
        <w:ind w:left="7546" w:hanging="721"/>
      </w:pPr>
      <w:rPr>
        <w:rFonts w:hint="default"/>
      </w:rPr>
    </w:lvl>
    <w:lvl w:ilvl="7">
      <w:numFmt w:val="bullet"/>
      <w:lvlText w:val="•"/>
      <w:lvlJc w:val="left"/>
      <w:pPr>
        <w:ind w:left="8352" w:hanging="721"/>
      </w:pPr>
      <w:rPr>
        <w:rFonts w:hint="default"/>
      </w:rPr>
    </w:lvl>
    <w:lvl w:ilvl="8">
      <w:numFmt w:val="bullet"/>
      <w:lvlText w:val="•"/>
      <w:lvlJc w:val="left"/>
      <w:pPr>
        <w:ind w:left="9158" w:hanging="721"/>
      </w:pPr>
      <w:rPr>
        <w:rFonts w:hint="default"/>
      </w:rPr>
    </w:lvl>
  </w:abstractNum>
  <w:abstractNum w:abstractNumId="189" w15:restartNumberingAfterBreak="0">
    <w:nsid w:val="1CF10F31"/>
    <w:multiLevelType w:val="hybridMultilevel"/>
    <w:tmpl w:val="FBB4E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1D0448AA"/>
    <w:multiLevelType w:val="hybridMultilevel"/>
    <w:tmpl w:val="9DFEBA94"/>
    <w:lvl w:ilvl="0" w:tplc="682E3D9C">
      <w:start w:val="1"/>
      <w:numFmt w:val="lowerLetter"/>
      <w:lvlText w:val="%1)"/>
      <w:lvlJc w:val="left"/>
      <w:pPr>
        <w:ind w:left="1431" w:hanging="425"/>
      </w:pPr>
      <w:rPr>
        <w:rFonts w:ascii="Times New Roman" w:eastAsia="Trebuchet MS" w:hAnsi="Times New Roman" w:cs="Times New Roman" w:hint="default"/>
        <w:i/>
        <w:spacing w:val="-1"/>
        <w:w w:val="91"/>
        <w:sz w:val="22"/>
        <w:szCs w:val="22"/>
      </w:rPr>
    </w:lvl>
    <w:lvl w:ilvl="1" w:tplc="DB34EC3C">
      <w:numFmt w:val="bullet"/>
      <w:lvlText w:val="•"/>
      <w:lvlJc w:val="left"/>
      <w:pPr>
        <w:ind w:left="2348" w:hanging="425"/>
      </w:pPr>
      <w:rPr>
        <w:rFonts w:hint="default"/>
      </w:rPr>
    </w:lvl>
    <w:lvl w:ilvl="2" w:tplc="3C1ED338">
      <w:numFmt w:val="bullet"/>
      <w:lvlText w:val="•"/>
      <w:lvlJc w:val="left"/>
      <w:pPr>
        <w:ind w:left="3256" w:hanging="425"/>
      </w:pPr>
      <w:rPr>
        <w:rFonts w:hint="default"/>
      </w:rPr>
    </w:lvl>
    <w:lvl w:ilvl="3" w:tplc="B0EE0894">
      <w:numFmt w:val="bullet"/>
      <w:lvlText w:val="•"/>
      <w:lvlJc w:val="left"/>
      <w:pPr>
        <w:ind w:left="4164" w:hanging="425"/>
      </w:pPr>
      <w:rPr>
        <w:rFonts w:hint="default"/>
      </w:rPr>
    </w:lvl>
    <w:lvl w:ilvl="4" w:tplc="9A7633AC">
      <w:numFmt w:val="bullet"/>
      <w:lvlText w:val="•"/>
      <w:lvlJc w:val="left"/>
      <w:pPr>
        <w:ind w:left="5072" w:hanging="425"/>
      </w:pPr>
      <w:rPr>
        <w:rFonts w:hint="default"/>
      </w:rPr>
    </w:lvl>
    <w:lvl w:ilvl="5" w:tplc="A178EA8A">
      <w:numFmt w:val="bullet"/>
      <w:lvlText w:val="•"/>
      <w:lvlJc w:val="left"/>
      <w:pPr>
        <w:ind w:left="5980" w:hanging="425"/>
      </w:pPr>
      <w:rPr>
        <w:rFonts w:hint="default"/>
      </w:rPr>
    </w:lvl>
    <w:lvl w:ilvl="6" w:tplc="56324FDC">
      <w:numFmt w:val="bullet"/>
      <w:lvlText w:val="•"/>
      <w:lvlJc w:val="left"/>
      <w:pPr>
        <w:ind w:left="6888" w:hanging="425"/>
      </w:pPr>
      <w:rPr>
        <w:rFonts w:hint="default"/>
      </w:rPr>
    </w:lvl>
    <w:lvl w:ilvl="7" w:tplc="38BE6462">
      <w:numFmt w:val="bullet"/>
      <w:lvlText w:val="•"/>
      <w:lvlJc w:val="left"/>
      <w:pPr>
        <w:ind w:left="7796" w:hanging="425"/>
      </w:pPr>
      <w:rPr>
        <w:rFonts w:hint="default"/>
      </w:rPr>
    </w:lvl>
    <w:lvl w:ilvl="8" w:tplc="6CAED2CA">
      <w:numFmt w:val="bullet"/>
      <w:lvlText w:val="•"/>
      <w:lvlJc w:val="left"/>
      <w:pPr>
        <w:ind w:left="8704" w:hanging="425"/>
      </w:pPr>
      <w:rPr>
        <w:rFonts w:hint="default"/>
      </w:rPr>
    </w:lvl>
  </w:abstractNum>
  <w:abstractNum w:abstractNumId="191" w15:restartNumberingAfterBreak="0">
    <w:nsid w:val="1DC71162"/>
    <w:multiLevelType w:val="hybridMultilevel"/>
    <w:tmpl w:val="1B46A1EA"/>
    <w:lvl w:ilvl="0" w:tplc="2466DFC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981610FC">
      <w:numFmt w:val="bullet"/>
      <w:lvlText w:val="•"/>
      <w:lvlJc w:val="left"/>
      <w:pPr>
        <w:ind w:left="945" w:hanging="449"/>
      </w:pPr>
      <w:rPr>
        <w:rFonts w:hint="default"/>
        <w:lang w:val="en-US" w:eastAsia="en-US" w:bidi="ar-SA"/>
      </w:rPr>
    </w:lvl>
    <w:lvl w:ilvl="2" w:tplc="02245AB6">
      <w:numFmt w:val="bullet"/>
      <w:lvlText w:val="•"/>
      <w:lvlJc w:val="left"/>
      <w:pPr>
        <w:ind w:left="1330" w:hanging="449"/>
      </w:pPr>
      <w:rPr>
        <w:rFonts w:hint="default"/>
        <w:lang w:val="en-US" w:eastAsia="en-US" w:bidi="ar-SA"/>
      </w:rPr>
    </w:lvl>
    <w:lvl w:ilvl="3" w:tplc="6340E432">
      <w:numFmt w:val="bullet"/>
      <w:lvlText w:val="•"/>
      <w:lvlJc w:val="left"/>
      <w:pPr>
        <w:ind w:left="1715" w:hanging="449"/>
      </w:pPr>
      <w:rPr>
        <w:rFonts w:hint="default"/>
        <w:lang w:val="en-US" w:eastAsia="en-US" w:bidi="ar-SA"/>
      </w:rPr>
    </w:lvl>
    <w:lvl w:ilvl="4" w:tplc="FC1C86FC">
      <w:numFmt w:val="bullet"/>
      <w:lvlText w:val="•"/>
      <w:lvlJc w:val="left"/>
      <w:pPr>
        <w:ind w:left="2101" w:hanging="449"/>
      </w:pPr>
      <w:rPr>
        <w:rFonts w:hint="default"/>
        <w:lang w:val="en-US" w:eastAsia="en-US" w:bidi="ar-SA"/>
      </w:rPr>
    </w:lvl>
    <w:lvl w:ilvl="5" w:tplc="DCB25178">
      <w:numFmt w:val="bullet"/>
      <w:lvlText w:val="•"/>
      <w:lvlJc w:val="left"/>
      <w:pPr>
        <w:ind w:left="2486" w:hanging="449"/>
      </w:pPr>
      <w:rPr>
        <w:rFonts w:hint="default"/>
        <w:lang w:val="en-US" w:eastAsia="en-US" w:bidi="ar-SA"/>
      </w:rPr>
    </w:lvl>
    <w:lvl w:ilvl="6" w:tplc="BE7C13F8">
      <w:numFmt w:val="bullet"/>
      <w:lvlText w:val="•"/>
      <w:lvlJc w:val="left"/>
      <w:pPr>
        <w:ind w:left="2871" w:hanging="449"/>
      </w:pPr>
      <w:rPr>
        <w:rFonts w:hint="default"/>
        <w:lang w:val="en-US" w:eastAsia="en-US" w:bidi="ar-SA"/>
      </w:rPr>
    </w:lvl>
    <w:lvl w:ilvl="7" w:tplc="9692E2F2">
      <w:numFmt w:val="bullet"/>
      <w:lvlText w:val="•"/>
      <w:lvlJc w:val="left"/>
      <w:pPr>
        <w:ind w:left="3257" w:hanging="449"/>
      </w:pPr>
      <w:rPr>
        <w:rFonts w:hint="default"/>
        <w:lang w:val="en-US" w:eastAsia="en-US" w:bidi="ar-SA"/>
      </w:rPr>
    </w:lvl>
    <w:lvl w:ilvl="8" w:tplc="071AB6C6">
      <w:numFmt w:val="bullet"/>
      <w:lvlText w:val="•"/>
      <w:lvlJc w:val="left"/>
      <w:pPr>
        <w:ind w:left="3642" w:hanging="449"/>
      </w:pPr>
      <w:rPr>
        <w:rFonts w:hint="default"/>
        <w:lang w:val="en-US" w:eastAsia="en-US" w:bidi="ar-SA"/>
      </w:rPr>
    </w:lvl>
  </w:abstractNum>
  <w:abstractNum w:abstractNumId="192" w15:restartNumberingAfterBreak="0">
    <w:nsid w:val="1F152829"/>
    <w:multiLevelType w:val="multilevel"/>
    <w:tmpl w:val="2AFC4B7E"/>
    <w:lvl w:ilvl="0">
      <w:start w:val="5"/>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24" w:hanging="732"/>
      </w:pPr>
      <w:rPr>
        <w:rFonts w:hint="default"/>
        <w:lang w:val="en-US" w:eastAsia="en-US" w:bidi="ar-SA"/>
      </w:rPr>
    </w:lvl>
    <w:lvl w:ilvl="4">
      <w:numFmt w:val="bullet"/>
      <w:lvlText w:val="•"/>
      <w:lvlJc w:val="left"/>
      <w:pPr>
        <w:ind w:left="4817" w:hanging="732"/>
      </w:pPr>
      <w:rPr>
        <w:rFonts w:hint="default"/>
        <w:lang w:val="en-US" w:eastAsia="en-US" w:bidi="ar-SA"/>
      </w:rPr>
    </w:lvl>
    <w:lvl w:ilvl="5">
      <w:numFmt w:val="bullet"/>
      <w:lvlText w:val="•"/>
      <w:lvlJc w:val="left"/>
      <w:pPr>
        <w:ind w:left="5809" w:hanging="732"/>
      </w:pPr>
      <w:rPr>
        <w:rFonts w:hint="default"/>
        <w:lang w:val="en-US" w:eastAsia="en-US" w:bidi="ar-SA"/>
      </w:rPr>
    </w:lvl>
    <w:lvl w:ilvl="6">
      <w:numFmt w:val="bullet"/>
      <w:lvlText w:val="•"/>
      <w:lvlJc w:val="left"/>
      <w:pPr>
        <w:ind w:left="6801" w:hanging="732"/>
      </w:pPr>
      <w:rPr>
        <w:rFonts w:hint="default"/>
        <w:lang w:val="en-US" w:eastAsia="en-US" w:bidi="ar-SA"/>
      </w:rPr>
    </w:lvl>
    <w:lvl w:ilvl="7">
      <w:numFmt w:val="bullet"/>
      <w:lvlText w:val="•"/>
      <w:lvlJc w:val="left"/>
      <w:pPr>
        <w:ind w:left="7794" w:hanging="732"/>
      </w:pPr>
      <w:rPr>
        <w:rFonts w:hint="default"/>
        <w:lang w:val="en-US" w:eastAsia="en-US" w:bidi="ar-SA"/>
      </w:rPr>
    </w:lvl>
    <w:lvl w:ilvl="8">
      <w:numFmt w:val="bullet"/>
      <w:lvlText w:val="•"/>
      <w:lvlJc w:val="left"/>
      <w:pPr>
        <w:ind w:left="8786" w:hanging="732"/>
      </w:pPr>
      <w:rPr>
        <w:rFonts w:hint="default"/>
        <w:lang w:val="en-US" w:eastAsia="en-US" w:bidi="ar-SA"/>
      </w:rPr>
    </w:lvl>
  </w:abstractNum>
  <w:abstractNum w:abstractNumId="193" w15:restartNumberingAfterBreak="0">
    <w:nsid w:val="1F8A168B"/>
    <w:multiLevelType w:val="hybridMultilevel"/>
    <w:tmpl w:val="E3585CF8"/>
    <w:lvl w:ilvl="0" w:tplc="1222ED34">
      <w:start w:val="1"/>
      <w:numFmt w:val="decimal"/>
      <w:lvlText w:val="19.4.3.%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1FB05748"/>
    <w:multiLevelType w:val="multilevel"/>
    <w:tmpl w:val="50F2DEE6"/>
    <w:lvl w:ilvl="0">
      <w:start w:val="11"/>
      <w:numFmt w:val="decimal"/>
      <w:lvlText w:val="%1"/>
      <w:lvlJc w:val="left"/>
      <w:pPr>
        <w:ind w:left="1100" w:hanging="720"/>
      </w:pPr>
      <w:rPr>
        <w:rFonts w:hint="default"/>
        <w:lang w:val="en-US" w:eastAsia="en-US" w:bidi="ar-SA"/>
      </w:rPr>
    </w:lvl>
    <w:lvl w:ilvl="1">
      <w:numFmt w:val="decimal"/>
      <w:lvlText w:val="%1.%2"/>
      <w:lvlJc w:val="left"/>
      <w:pPr>
        <w:ind w:left="1100" w:hanging="720"/>
      </w:pPr>
      <w:rPr>
        <w:rFonts w:ascii="Times New Roman" w:eastAsia="Times New Roman" w:hAnsi="Times New Roman" w:cs="Times New Roman" w:hint="default"/>
        <w:spacing w:val="-26"/>
        <w:w w:val="99"/>
        <w:sz w:val="24"/>
        <w:szCs w:val="24"/>
        <w:lang w:val="en-US" w:eastAsia="en-US" w:bidi="ar-SA"/>
      </w:rPr>
    </w:lvl>
    <w:lvl w:ilvl="2">
      <w:start w:val="1"/>
      <w:numFmt w:val="lowerRoman"/>
      <w:lvlText w:val="%3."/>
      <w:lvlJc w:val="left"/>
      <w:pPr>
        <w:ind w:left="2752" w:hanging="488"/>
        <w:jc w:val="right"/>
      </w:pPr>
      <w:rPr>
        <w:rFonts w:ascii="Times New Roman" w:eastAsia="Times New Roman" w:hAnsi="Times New Roman" w:cs="Times New Roman" w:hint="default"/>
        <w:spacing w:val="-12"/>
        <w:w w:val="99"/>
        <w:sz w:val="24"/>
        <w:szCs w:val="24"/>
        <w:lang w:val="en-US" w:eastAsia="en-US" w:bidi="ar-SA"/>
      </w:rPr>
    </w:lvl>
    <w:lvl w:ilvl="3">
      <w:numFmt w:val="bullet"/>
      <w:lvlText w:val="•"/>
      <w:lvlJc w:val="left"/>
      <w:pPr>
        <w:ind w:left="4521" w:hanging="488"/>
      </w:pPr>
      <w:rPr>
        <w:rFonts w:hint="default"/>
        <w:lang w:val="en-US" w:eastAsia="en-US" w:bidi="ar-SA"/>
      </w:rPr>
    </w:lvl>
    <w:lvl w:ilvl="4">
      <w:numFmt w:val="bullet"/>
      <w:lvlText w:val="•"/>
      <w:lvlJc w:val="left"/>
      <w:pPr>
        <w:ind w:left="5402" w:hanging="488"/>
      </w:pPr>
      <w:rPr>
        <w:rFonts w:hint="default"/>
        <w:lang w:val="en-US" w:eastAsia="en-US" w:bidi="ar-SA"/>
      </w:rPr>
    </w:lvl>
    <w:lvl w:ilvl="5">
      <w:numFmt w:val="bullet"/>
      <w:lvlText w:val="•"/>
      <w:lvlJc w:val="left"/>
      <w:pPr>
        <w:ind w:left="6282" w:hanging="488"/>
      </w:pPr>
      <w:rPr>
        <w:rFonts w:hint="default"/>
        <w:lang w:val="en-US" w:eastAsia="en-US" w:bidi="ar-SA"/>
      </w:rPr>
    </w:lvl>
    <w:lvl w:ilvl="6">
      <w:numFmt w:val="bullet"/>
      <w:lvlText w:val="•"/>
      <w:lvlJc w:val="left"/>
      <w:pPr>
        <w:ind w:left="7163" w:hanging="488"/>
      </w:pPr>
      <w:rPr>
        <w:rFonts w:hint="default"/>
        <w:lang w:val="en-US" w:eastAsia="en-US" w:bidi="ar-SA"/>
      </w:rPr>
    </w:lvl>
    <w:lvl w:ilvl="7">
      <w:numFmt w:val="bullet"/>
      <w:lvlText w:val="•"/>
      <w:lvlJc w:val="left"/>
      <w:pPr>
        <w:ind w:left="8044" w:hanging="488"/>
      </w:pPr>
      <w:rPr>
        <w:rFonts w:hint="default"/>
        <w:lang w:val="en-US" w:eastAsia="en-US" w:bidi="ar-SA"/>
      </w:rPr>
    </w:lvl>
    <w:lvl w:ilvl="8">
      <w:numFmt w:val="bullet"/>
      <w:lvlText w:val="•"/>
      <w:lvlJc w:val="left"/>
      <w:pPr>
        <w:ind w:left="8924" w:hanging="488"/>
      </w:pPr>
      <w:rPr>
        <w:rFonts w:hint="default"/>
        <w:lang w:val="en-US" w:eastAsia="en-US" w:bidi="ar-SA"/>
      </w:rPr>
    </w:lvl>
  </w:abstractNum>
  <w:abstractNum w:abstractNumId="195" w15:restartNumberingAfterBreak="0">
    <w:nsid w:val="206B6BC5"/>
    <w:multiLevelType w:val="multilevel"/>
    <w:tmpl w:val="7706A7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6" w15:restartNumberingAfterBreak="0">
    <w:nsid w:val="20773B1A"/>
    <w:multiLevelType w:val="multilevel"/>
    <w:tmpl w:val="4AF2A4F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3.%2"/>
      <w:lvlJc w:val="left"/>
      <w:pPr>
        <w:tabs>
          <w:tab w:val="num" w:pos="1440"/>
        </w:tabs>
        <w:ind w:left="1440" w:hanging="720"/>
      </w:pPr>
      <w:rPr>
        <w:rFonts w:hint="default"/>
        <w:b w:val="0"/>
        <w:bCs w:val="0"/>
        <w:i w:val="0"/>
        <w:iCs w:val="0"/>
        <w:strike w:val="0"/>
      </w:rPr>
    </w:lvl>
    <w:lvl w:ilvl="2">
      <w:start w:val="1"/>
      <w:numFmt w:val="decimal"/>
      <w:lvlText w:val="26.4.%3"/>
      <w:lvlJc w:val="left"/>
      <w:pPr>
        <w:tabs>
          <w:tab w:val="num" w:pos="1800"/>
        </w:tabs>
        <w:ind w:left="1800" w:hanging="360"/>
      </w:pPr>
      <w:rPr>
        <w:rFonts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7" w15:restartNumberingAfterBreak="0">
    <w:nsid w:val="2085346B"/>
    <w:multiLevelType w:val="hybridMultilevel"/>
    <w:tmpl w:val="FCA04A98"/>
    <w:lvl w:ilvl="0" w:tplc="84764672">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8" w15:restartNumberingAfterBreak="0">
    <w:nsid w:val="20BB6EFE"/>
    <w:multiLevelType w:val="multilevel"/>
    <w:tmpl w:val="39AAAFBA"/>
    <w:lvl w:ilvl="0">
      <w:start w:val="6"/>
      <w:numFmt w:val="decimal"/>
      <w:lvlText w:val="%1"/>
      <w:lvlJc w:val="left"/>
      <w:pPr>
        <w:ind w:left="1117" w:hanging="719"/>
      </w:pPr>
      <w:rPr>
        <w:rFonts w:hint="default"/>
        <w:lang w:val="en-US" w:eastAsia="en-US" w:bidi="ar-SA"/>
      </w:rPr>
    </w:lvl>
    <w:lvl w:ilvl="1">
      <w:numFmt w:val="decimal"/>
      <w:lvlText w:val="%1.%2"/>
      <w:lvlJc w:val="left"/>
      <w:pPr>
        <w:ind w:left="1117" w:hanging="719"/>
      </w:pPr>
      <w:rPr>
        <w:rFonts w:hint="default"/>
        <w:spacing w:val="0"/>
        <w:w w:val="100"/>
        <w:lang w:val="en-US" w:eastAsia="en-US" w:bidi="ar-SA"/>
      </w:rPr>
    </w:lvl>
    <w:lvl w:ilvl="2">
      <w:start w:val="1"/>
      <w:numFmt w:val="decimal"/>
      <w:lvlText w:val="%1.%2.%3"/>
      <w:lvlJc w:val="left"/>
      <w:pPr>
        <w:ind w:left="1119" w:hanging="71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start w:val="1"/>
      <w:numFmt w:val="decimal"/>
      <w:lvlText w:val="%1.%2.%3.%4"/>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4">
      <w:start w:val="1"/>
      <w:numFmt w:val="lowerRoman"/>
      <w:lvlText w:val="(%5)"/>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5">
      <w:numFmt w:val="bullet"/>
      <w:lvlText w:val="•"/>
      <w:lvlJc w:val="left"/>
      <w:pPr>
        <w:ind w:left="5189" w:hanging="711"/>
      </w:pPr>
      <w:rPr>
        <w:rFonts w:hint="default"/>
        <w:lang w:val="en-US" w:eastAsia="en-US" w:bidi="ar-SA"/>
      </w:rPr>
    </w:lvl>
    <w:lvl w:ilvl="6">
      <w:numFmt w:val="bullet"/>
      <w:lvlText w:val="•"/>
      <w:lvlJc w:val="left"/>
      <w:pPr>
        <w:ind w:left="6305" w:hanging="711"/>
      </w:pPr>
      <w:rPr>
        <w:rFonts w:hint="default"/>
        <w:lang w:val="en-US" w:eastAsia="en-US" w:bidi="ar-SA"/>
      </w:rPr>
    </w:lvl>
    <w:lvl w:ilvl="7">
      <w:numFmt w:val="bullet"/>
      <w:lvlText w:val="•"/>
      <w:lvlJc w:val="left"/>
      <w:pPr>
        <w:ind w:left="7422" w:hanging="711"/>
      </w:pPr>
      <w:rPr>
        <w:rFonts w:hint="default"/>
        <w:lang w:val="en-US" w:eastAsia="en-US" w:bidi="ar-SA"/>
      </w:rPr>
    </w:lvl>
    <w:lvl w:ilvl="8">
      <w:numFmt w:val="bullet"/>
      <w:lvlText w:val="•"/>
      <w:lvlJc w:val="left"/>
      <w:pPr>
        <w:ind w:left="8538" w:hanging="711"/>
      </w:pPr>
      <w:rPr>
        <w:rFonts w:hint="default"/>
        <w:lang w:val="en-US" w:eastAsia="en-US" w:bidi="ar-SA"/>
      </w:rPr>
    </w:lvl>
  </w:abstractNum>
  <w:abstractNum w:abstractNumId="199" w15:restartNumberingAfterBreak="0">
    <w:nsid w:val="20FD4561"/>
    <w:multiLevelType w:val="singleLevel"/>
    <w:tmpl w:val="A484F3D0"/>
    <w:lvl w:ilvl="0">
      <w:start w:val="1"/>
      <w:numFmt w:val="lowerLetter"/>
      <w:lvlText w:val="(%1)"/>
      <w:lvlJc w:val="left"/>
      <w:pPr>
        <w:tabs>
          <w:tab w:val="num" w:pos="1080"/>
        </w:tabs>
        <w:ind w:left="1080" w:hanging="360"/>
      </w:pPr>
      <w:rPr>
        <w:rFonts w:hint="default"/>
      </w:rPr>
    </w:lvl>
  </w:abstractNum>
  <w:abstractNum w:abstractNumId="200" w15:restartNumberingAfterBreak="0">
    <w:nsid w:val="216B4577"/>
    <w:multiLevelType w:val="hybridMultilevel"/>
    <w:tmpl w:val="72C20B02"/>
    <w:lvl w:ilvl="0" w:tplc="CCFEA5F4">
      <w:start w:val="1"/>
      <w:numFmt w:val="lowerRoman"/>
      <w:lvlText w:val="(%1)"/>
      <w:lvlJc w:val="left"/>
      <w:pPr>
        <w:ind w:left="1818"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46CA42E">
      <w:numFmt w:val="bullet"/>
      <w:lvlText w:val="•"/>
      <w:lvlJc w:val="left"/>
      <w:pPr>
        <w:ind w:left="2715" w:hanging="720"/>
      </w:pPr>
      <w:rPr>
        <w:rFonts w:hint="default"/>
        <w:lang w:val="en-US" w:eastAsia="en-US" w:bidi="ar-SA"/>
      </w:rPr>
    </w:lvl>
    <w:lvl w:ilvl="2" w:tplc="0B1EC1A8">
      <w:numFmt w:val="bullet"/>
      <w:lvlText w:val="•"/>
      <w:lvlJc w:val="left"/>
      <w:pPr>
        <w:ind w:left="3610" w:hanging="720"/>
      </w:pPr>
      <w:rPr>
        <w:rFonts w:hint="default"/>
        <w:lang w:val="en-US" w:eastAsia="en-US" w:bidi="ar-SA"/>
      </w:rPr>
    </w:lvl>
    <w:lvl w:ilvl="3" w:tplc="E38CFB50">
      <w:numFmt w:val="bullet"/>
      <w:lvlText w:val="•"/>
      <w:lvlJc w:val="left"/>
      <w:pPr>
        <w:ind w:left="4505" w:hanging="720"/>
      </w:pPr>
      <w:rPr>
        <w:rFonts w:hint="default"/>
        <w:lang w:val="en-US" w:eastAsia="en-US" w:bidi="ar-SA"/>
      </w:rPr>
    </w:lvl>
    <w:lvl w:ilvl="4" w:tplc="EDF6920E">
      <w:numFmt w:val="bullet"/>
      <w:lvlText w:val="•"/>
      <w:lvlJc w:val="left"/>
      <w:pPr>
        <w:ind w:left="5400" w:hanging="720"/>
      </w:pPr>
      <w:rPr>
        <w:rFonts w:hint="default"/>
        <w:lang w:val="en-US" w:eastAsia="en-US" w:bidi="ar-SA"/>
      </w:rPr>
    </w:lvl>
    <w:lvl w:ilvl="5" w:tplc="C21A130C">
      <w:numFmt w:val="bullet"/>
      <w:lvlText w:val="•"/>
      <w:lvlJc w:val="left"/>
      <w:pPr>
        <w:ind w:left="6295" w:hanging="720"/>
      </w:pPr>
      <w:rPr>
        <w:rFonts w:hint="default"/>
        <w:lang w:val="en-US" w:eastAsia="en-US" w:bidi="ar-SA"/>
      </w:rPr>
    </w:lvl>
    <w:lvl w:ilvl="6" w:tplc="080AAA18">
      <w:numFmt w:val="bullet"/>
      <w:lvlText w:val="•"/>
      <w:lvlJc w:val="left"/>
      <w:pPr>
        <w:ind w:left="7190" w:hanging="720"/>
      </w:pPr>
      <w:rPr>
        <w:rFonts w:hint="default"/>
        <w:lang w:val="en-US" w:eastAsia="en-US" w:bidi="ar-SA"/>
      </w:rPr>
    </w:lvl>
    <w:lvl w:ilvl="7" w:tplc="06E4CCD8">
      <w:numFmt w:val="bullet"/>
      <w:lvlText w:val="•"/>
      <w:lvlJc w:val="left"/>
      <w:pPr>
        <w:ind w:left="8085" w:hanging="720"/>
      </w:pPr>
      <w:rPr>
        <w:rFonts w:hint="default"/>
        <w:lang w:val="en-US" w:eastAsia="en-US" w:bidi="ar-SA"/>
      </w:rPr>
    </w:lvl>
    <w:lvl w:ilvl="8" w:tplc="3708C012">
      <w:numFmt w:val="bullet"/>
      <w:lvlText w:val="•"/>
      <w:lvlJc w:val="left"/>
      <w:pPr>
        <w:ind w:left="8980" w:hanging="720"/>
      </w:pPr>
      <w:rPr>
        <w:rFonts w:hint="default"/>
        <w:lang w:val="en-US" w:eastAsia="en-US" w:bidi="ar-SA"/>
      </w:rPr>
    </w:lvl>
  </w:abstractNum>
  <w:abstractNum w:abstractNumId="201" w15:restartNumberingAfterBreak="0">
    <w:nsid w:val="218637CF"/>
    <w:multiLevelType w:val="multilevel"/>
    <w:tmpl w:val="D20CBB7E"/>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2" w15:restartNumberingAfterBreak="0">
    <w:nsid w:val="21B60BCC"/>
    <w:multiLevelType w:val="hybridMultilevel"/>
    <w:tmpl w:val="A700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BA21A9"/>
    <w:multiLevelType w:val="hybridMultilevel"/>
    <w:tmpl w:val="0B96E7A4"/>
    <w:lvl w:ilvl="0" w:tplc="AF9207C4">
      <w:start w:val="1"/>
      <w:numFmt w:val="decimal"/>
      <w:lvlText w:val="26.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1C669C0"/>
    <w:multiLevelType w:val="hybridMultilevel"/>
    <w:tmpl w:val="2BD6F6EE"/>
    <w:lvl w:ilvl="0" w:tplc="66AAF6D2">
      <w:start w:val="9"/>
      <w:numFmt w:val="decimal"/>
      <w:lvlText w:val="21.15.%1"/>
      <w:lvlJc w:val="left"/>
      <w:pPr>
        <w:ind w:left="2580" w:hanging="360"/>
      </w:pPr>
      <w:rPr>
        <w:rFonts w:hint="default"/>
      </w:rPr>
    </w:lvl>
    <w:lvl w:ilvl="1" w:tplc="40090019" w:tentative="1">
      <w:start w:val="1"/>
      <w:numFmt w:val="lowerLetter"/>
      <w:lvlText w:val="%2."/>
      <w:lvlJc w:val="left"/>
      <w:pPr>
        <w:ind w:left="1440" w:hanging="360"/>
      </w:pPr>
    </w:lvl>
    <w:lvl w:ilvl="2" w:tplc="1C8C6C56">
      <w:start w:val="1"/>
      <w:numFmt w:val="decimal"/>
      <w:lvlText w:val="21.15.%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224315CD"/>
    <w:multiLevelType w:val="hybridMultilevel"/>
    <w:tmpl w:val="33AEE550"/>
    <w:lvl w:ilvl="0" w:tplc="C0C4AFC4">
      <w:start w:val="1"/>
      <w:numFmt w:val="lowerLetter"/>
      <w:lvlText w:val="%1)"/>
      <w:lvlJc w:val="left"/>
      <w:pPr>
        <w:ind w:left="979" w:hanging="488"/>
      </w:pPr>
      <w:rPr>
        <w:rFonts w:ascii="Trebuchet MS" w:eastAsia="Trebuchet MS" w:hAnsi="Trebuchet MS" w:cs="Trebuchet MS" w:hint="default"/>
        <w:spacing w:val="-4"/>
        <w:w w:val="100"/>
        <w:sz w:val="18"/>
        <w:szCs w:val="18"/>
        <w:lang w:val="en-US" w:eastAsia="en-US" w:bidi="ar-SA"/>
      </w:rPr>
    </w:lvl>
    <w:lvl w:ilvl="1" w:tplc="A37A188E">
      <w:numFmt w:val="bullet"/>
      <w:lvlText w:val="•"/>
      <w:lvlJc w:val="left"/>
      <w:pPr>
        <w:ind w:left="1243" w:hanging="488"/>
      </w:pPr>
      <w:rPr>
        <w:rFonts w:hint="default"/>
        <w:lang w:val="en-US" w:eastAsia="en-US" w:bidi="ar-SA"/>
      </w:rPr>
    </w:lvl>
    <w:lvl w:ilvl="2" w:tplc="6C962414">
      <w:numFmt w:val="bullet"/>
      <w:lvlText w:val="•"/>
      <w:lvlJc w:val="left"/>
      <w:pPr>
        <w:ind w:left="1506" w:hanging="488"/>
      </w:pPr>
      <w:rPr>
        <w:rFonts w:hint="default"/>
        <w:lang w:val="en-US" w:eastAsia="en-US" w:bidi="ar-SA"/>
      </w:rPr>
    </w:lvl>
    <w:lvl w:ilvl="3" w:tplc="8FFC4CF6">
      <w:numFmt w:val="bullet"/>
      <w:lvlText w:val="•"/>
      <w:lvlJc w:val="left"/>
      <w:pPr>
        <w:ind w:left="1770" w:hanging="488"/>
      </w:pPr>
      <w:rPr>
        <w:rFonts w:hint="default"/>
        <w:lang w:val="en-US" w:eastAsia="en-US" w:bidi="ar-SA"/>
      </w:rPr>
    </w:lvl>
    <w:lvl w:ilvl="4" w:tplc="FFFAD4C0">
      <w:numFmt w:val="bullet"/>
      <w:lvlText w:val="•"/>
      <w:lvlJc w:val="left"/>
      <w:pPr>
        <w:ind w:left="2033" w:hanging="488"/>
      </w:pPr>
      <w:rPr>
        <w:rFonts w:hint="default"/>
        <w:lang w:val="en-US" w:eastAsia="en-US" w:bidi="ar-SA"/>
      </w:rPr>
    </w:lvl>
    <w:lvl w:ilvl="5" w:tplc="42726B50">
      <w:numFmt w:val="bullet"/>
      <w:lvlText w:val="•"/>
      <w:lvlJc w:val="left"/>
      <w:pPr>
        <w:ind w:left="2296" w:hanging="488"/>
      </w:pPr>
      <w:rPr>
        <w:rFonts w:hint="default"/>
        <w:lang w:val="en-US" w:eastAsia="en-US" w:bidi="ar-SA"/>
      </w:rPr>
    </w:lvl>
    <w:lvl w:ilvl="6" w:tplc="4260E298">
      <w:numFmt w:val="bullet"/>
      <w:lvlText w:val="•"/>
      <w:lvlJc w:val="left"/>
      <w:pPr>
        <w:ind w:left="2560" w:hanging="488"/>
      </w:pPr>
      <w:rPr>
        <w:rFonts w:hint="default"/>
        <w:lang w:val="en-US" w:eastAsia="en-US" w:bidi="ar-SA"/>
      </w:rPr>
    </w:lvl>
    <w:lvl w:ilvl="7" w:tplc="9A18F4CE">
      <w:numFmt w:val="bullet"/>
      <w:lvlText w:val="•"/>
      <w:lvlJc w:val="left"/>
      <w:pPr>
        <w:ind w:left="2823" w:hanging="488"/>
      </w:pPr>
      <w:rPr>
        <w:rFonts w:hint="default"/>
        <w:lang w:val="en-US" w:eastAsia="en-US" w:bidi="ar-SA"/>
      </w:rPr>
    </w:lvl>
    <w:lvl w:ilvl="8" w:tplc="3FCE48F4">
      <w:numFmt w:val="bullet"/>
      <w:lvlText w:val="•"/>
      <w:lvlJc w:val="left"/>
      <w:pPr>
        <w:ind w:left="3086" w:hanging="488"/>
      </w:pPr>
      <w:rPr>
        <w:rFonts w:hint="default"/>
        <w:lang w:val="en-US" w:eastAsia="en-US" w:bidi="ar-SA"/>
      </w:rPr>
    </w:lvl>
  </w:abstractNum>
  <w:abstractNum w:abstractNumId="206" w15:restartNumberingAfterBreak="0">
    <w:nsid w:val="22BD6D44"/>
    <w:multiLevelType w:val="hybridMultilevel"/>
    <w:tmpl w:val="51E2AD64"/>
    <w:lvl w:ilvl="0" w:tplc="59A474E6">
      <w:start w:val="1"/>
      <w:numFmt w:val="lowerRoman"/>
      <w:lvlText w:val="%1)"/>
      <w:lvlJc w:val="left"/>
      <w:pPr>
        <w:ind w:left="1374" w:hanging="428"/>
      </w:pPr>
      <w:rPr>
        <w:rFonts w:ascii="Times New Roman" w:eastAsia="Times New Roman" w:hAnsi="Times New Roman" w:cs="Times New Roman" w:hint="default"/>
        <w:spacing w:val="-5"/>
        <w:w w:val="99"/>
        <w:sz w:val="24"/>
        <w:szCs w:val="24"/>
        <w:lang w:val="en-US" w:eastAsia="en-US" w:bidi="ar-SA"/>
      </w:rPr>
    </w:lvl>
    <w:lvl w:ilvl="1" w:tplc="139214D4">
      <w:numFmt w:val="bullet"/>
      <w:lvlText w:val="•"/>
      <w:lvlJc w:val="left"/>
      <w:pPr>
        <w:ind w:left="2310" w:hanging="428"/>
      </w:pPr>
      <w:rPr>
        <w:rFonts w:hint="default"/>
        <w:lang w:val="en-US" w:eastAsia="en-US" w:bidi="ar-SA"/>
      </w:rPr>
    </w:lvl>
    <w:lvl w:ilvl="2" w:tplc="7908AC3A">
      <w:numFmt w:val="bullet"/>
      <w:lvlText w:val="•"/>
      <w:lvlJc w:val="left"/>
      <w:pPr>
        <w:ind w:left="3241" w:hanging="428"/>
      </w:pPr>
      <w:rPr>
        <w:rFonts w:hint="default"/>
        <w:lang w:val="en-US" w:eastAsia="en-US" w:bidi="ar-SA"/>
      </w:rPr>
    </w:lvl>
    <w:lvl w:ilvl="3" w:tplc="96F26D9E">
      <w:numFmt w:val="bullet"/>
      <w:lvlText w:val="•"/>
      <w:lvlJc w:val="left"/>
      <w:pPr>
        <w:ind w:left="4171" w:hanging="428"/>
      </w:pPr>
      <w:rPr>
        <w:rFonts w:hint="default"/>
        <w:lang w:val="en-US" w:eastAsia="en-US" w:bidi="ar-SA"/>
      </w:rPr>
    </w:lvl>
    <w:lvl w:ilvl="4" w:tplc="D65AF1FC">
      <w:numFmt w:val="bullet"/>
      <w:lvlText w:val="•"/>
      <w:lvlJc w:val="left"/>
      <w:pPr>
        <w:ind w:left="5102" w:hanging="428"/>
      </w:pPr>
      <w:rPr>
        <w:rFonts w:hint="default"/>
        <w:lang w:val="en-US" w:eastAsia="en-US" w:bidi="ar-SA"/>
      </w:rPr>
    </w:lvl>
    <w:lvl w:ilvl="5" w:tplc="DF988AB0">
      <w:numFmt w:val="bullet"/>
      <w:lvlText w:val="•"/>
      <w:lvlJc w:val="left"/>
      <w:pPr>
        <w:ind w:left="6033" w:hanging="428"/>
      </w:pPr>
      <w:rPr>
        <w:rFonts w:hint="default"/>
        <w:lang w:val="en-US" w:eastAsia="en-US" w:bidi="ar-SA"/>
      </w:rPr>
    </w:lvl>
    <w:lvl w:ilvl="6" w:tplc="F4EEEF36">
      <w:numFmt w:val="bullet"/>
      <w:lvlText w:val="•"/>
      <w:lvlJc w:val="left"/>
      <w:pPr>
        <w:ind w:left="6963" w:hanging="428"/>
      </w:pPr>
      <w:rPr>
        <w:rFonts w:hint="default"/>
        <w:lang w:val="en-US" w:eastAsia="en-US" w:bidi="ar-SA"/>
      </w:rPr>
    </w:lvl>
    <w:lvl w:ilvl="7" w:tplc="981A8C54">
      <w:numFmt w:val="bullet"/>
      <w:lvlText w:val="•"/>
      <w:lvlJc w:val="left"/>
      <w:pPr>
        <w:ind w:left="7894" w:hanging="428"/>
      </w:pPr>
      <w:rPr>
        <w:rFonts w:hint="default"/>
        <w:lang w:val="en-US" w:eastAsia="en-US" w:bidi="ar-SA"/>
      </w:rPr>
    </w:lvl>
    <w:lvl w:ilvl="8" w:tplc="EDC2D672">
      <w:numFmt w:val="bullet"/>
      <w:lvlText w:val="•"/>
      <w:lvlJc w:val="left"/>
      <w:pPr>
        <w:ind w:left="8825" w:hanging="428"/>
      </w:pPr>
      <w:rPr>
        <w:rFonts w:hint="default"/>
        <w:lang w:val="en-US" w:eastAsia="en-US" w:bidi="ar-SA"/>
      </w:rPr>
    </w:lvl>
  </w:abstractNum>
  <w:abstractNum w:abstractNumId="207" w15:restartNumberingAfterBreak="0">
    <w:nsid w:val="22C17EAF"/>
    <w:multiLevelType w:val="hybridMultilevel"/>
    <w:tmpl w:val="B030C112"/>
    <w:lvl w:ilvl="0" w:tplc="5094A836">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941A4292">
      <w:numFmt w:val="bullet"/>
      <w:lvlText w:val="•"/>
      <w:lvlJc w:val="left"/>
      <w:pPr>
        <w:ind w:left="3128" w:hanging="361"/>
      </w:pPr>
      <w:rPr>
        <w:rFonts w:hint="default"/>
        <w:lang w:val="en-US" w:eastAsia="en-US" w:bidi="ar-SA"/>
      </w:rPr>
    </w:lvl>
    <w:lvl w:ilvl="2" w:tplc="6C403548">
      <w:numFmt w:val="bullet"/>
      <w:lvlText w:val="•"/>
      <w:lvlJc w:val="left"/>
      <w:pPr>
        <w:ind w:left="3977" w:hanging="361"/>
      </w:pPr>
      <w:rPr>
        <w:rFonts w:hint="default"/>
        <w:lang w:val="en-US" w:eastAsia="en-US" w:bidi="ar-SA"/>
      </w:rPr>
    </w:lvl>
    <w:lvl w:ilvl="3" w:tplc="765C224E">
      <w:numFmt w:val="bullet"/>
      <w:lvlText w:val="•"/>
      <w:lvlJc w:val="left"/>
      <w:pPr>
        <w:ind w:left="4825" w:hanging="361"/>
      </w:pPr>
      <w:rPr>
        <w:rFonts w:hint="default"/>
        <w:lang w:val="en-US" w:eastAsia="en-US" w:bidi="ar-SA"/>
      </w:rPr>
    </w:lvl>
    <w:lvl w:ilvl="4" w:tplc="81AC24F6">
      <w:numFmt w:val="bullet"/>
      <w:lvlText w:val="•"/>
      <w:lvlJc w:val="left"/>
      <w:pPr>
        <w:ind w:left="5674" w:hanging="361"/>
      </w:pPr>
      <w:rPr>
        <w:rFonts w:hint="default"/>
        <w:lang w:val="en-US" w:eastAsia="en-US" w:bidi="ar-SA"/>
      </w:rPr>
    </w:lvl>
    <w:lvl w:ilvl="5" w:tplc="72C0A0A6">
      <w:numFmt w:val="bullet"/>
      <w:lvlText w:val="•"/>
      <w:lvlJc w:val="left"/>
      <w:pPr>
        <w:ind w:left="6523" w:hanging="361"/>
      </w:pPr>
      <w:rPr>
        <w:rFonts w:hint="default"/>
        <w:lang w:val="en-US" w:eastAsia="en-US" w:bidi="ar-SA"/>
      </w:rPr>
    </w:lvl>
    <w:lvl w:ilvl="6" w:tplc="A7806DCE">
      <w:numFmt w:val="bullet"/>
      <w:lvlText w:val="•"/>
      <w:lvlJc w:val="left"/>
      <w:pPr>
        <w:ind w:left="7371" w:hanging="361"/>
      </w:pPr>
      <w:rPr>
        <w:rFonts w:hint="default"/>
        <w:lang w:val="en-US" w:eastAsia="en-US" w:bidi="ar-SA"/>
      </w:rPr>
    </w:lvl>
    <w:lvl w:ilvl="7" w:tplc="DCC4E1CC">
      <w:numFmt w:val="bullet"/>
      <w:lvlText w:val="•"/>
      <w:lvlJc w:val="left"/>
      <w:pPr>
        <w:ind w:left="8220" w:hanging="361"/>
      </w:pPr>
      <w:rPr>
        <w:rFonts w:hint="default"/>
        <w:lang w:val="en-US" w:eastAsia="en-US" w:bidi="ar-SA"/>
      </w:rPr>
    </w:lvl>
    <w:lvl w:ilvl="8" w:tplc="E15C1E1C">
      <w:numFmt w:val="bullet"/>
      <w:lvlText w:val="•"/>
      <w:lvlJc w:val="left"/>
      <w:pPr>
        <w:ind w:left="9069" w:hanging="361"/>
      </w:pPr>
      <w:rPr>
        <w:rFonts w:hint="default"/>
        <w:lang w:val="en-US" w:eastAsia="en-US" w:bidi="ar-SA"/>
      </w:rPr>
    </w:lvl>
  </w:abstractNum>
  <w:abstractNum w:abstractNumId="208" w15:restartNumberingAfterBreak="0">
    <w:nsid w:val="22EB4A4E"/>
    <w:multiLevelType w:val="hybridMultilevel"/>
    <w:tmpl w:val="B2A61576"/>
    <w:lvl w:ilvl="0" w:tplc="F676CC00">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230115DA"/>
    <w:multiLevelType w:val="multilevel"/>
    <w:tmpl w:val="001C95F4"/>
    <w:lvl w:ilvl="0">
      <w:start w:val="4"/>
      <w:numFmt w:val="decimal"/>
      <w:lvlText w:val="%1"/>
      <w:lvlJc w:val="left"/>
      <w:pPr>
        <w:ind w:left="1757" w:hanging="1260"/>
      </w:pPr>
      <w:rPr>
        <w:rFonts w:hint="default"/>
        <w:lang w:val="en-US" w:eastAsia="en-US" w:bidi="ar-SA"/>
      </w:rPr>
    </w:lvl>
    <w:lvl w:ilvl="1">
      <w:start w:val="1"/>
      <w:numFmt w:val="decimal"/>
      <w:lvlText w:val="21.4.%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210" w15:restartNumberingAfterBreak="0">
    <w:nsid w:val="23344385"/>
    <w:multiLevelType w:val="hybridMultilevel"/>
    <w:tmpl w:val="35183B34"/>
    <w:lvl w:ilvl="0" w:tplc="AC6AE546">
      <w:start w:val="1"/>
      <w:numFmt w:val="decimal"/>
      <w:lvlText w:val="%1."/>
      <w:lvlJc w:val="left"/>
      <w:pPr>
        <w:ind w:left="2339" w:hanging="351"/>
      </w:pPr>
      <w:rPr>
        <w:rFonts w:ascii="Times New Roman" w:eastAsia="Times New Roman" w:hAnsi="Times New Roman" w:cs="Times New Roman" w:hint="default"/>
        <w:w w:val="101"/>
        <w:sz w:val="23"/>
        <w:szCs w:val="23"/>
        <w:lang w:val="en-US" w:eastAsia="en-US" w:bidi="ar-SA"/>
      </w:rPr>
    </w:lvl>
    <w:lvl w:ilvl="1" w:tplc="7092F22A">
      <w:numFmt w:val="bullet"/>
      <w:lvlText w:val="•"/>
      <w:lvlJc w:val="left"/>
      <w:pPr>
        <w:ind w:left="3226" w:hanging="351"/>
      </w:pPr>
      <w:rPr>
        <w:rFonts w:hint="default"/>
        <w:lang w:val="en-US" w:eastAsia="en-US" w:bidi="ar-SA"/>
      </w:rPr>
    </w:lvl>
    <w:lvl w:ilvl="2" w:tplc="F5C8C4CA">
      <w:numFmt w:val="bullet"/>
      <w:lvlText w:val="•"/>
      <w:lvlJc w:val="left"/>
      <w:pPr>
        <w:ind w:left="4112" w:hanging="351"/>
      </w:pPr>
      <w:rPr>
        <w:rFonts w:hint="default"/>
        <w:lang w:val="en-US" w:eastAsia="en-US" w:bidi="ar-SA"/>
      </w:rPr>
    </w:lvl>
    <w:lvl w:ilvl="3" w:tplc="0B9CB89A">
      <w:numFmt w:val="bullet"/>
      <w:lvlText w:val="•"/>
      <w:lvlJc w:val="left"/>
      <w:pPr>
        <w:ind w:left="4998" w:hanging="351"/>
      </w:pPr>
      <w:rPr>
        <w:rFonts w:hint="default"/>
        <w:lang w:val="en-US" w:eastAsia="en-US" w:bidi="ar-SA"/>
      </w:rPr>
    </w:lvl>
    <w:lvl w:ilvl="4" w:tplc="8CE0E47E">
      <w:numFmt w:val="bullet"/>
      <w:lvlText w:val="•"/>
      <w:lvlJc w:val="left"/>
      <w:pPr>
        <w:ind w:left="5884" w:hanging="351"/>
      </w:pPr>
      <w:rPr>
        <w:rFonts w:hint="default"/>
        <w:lang w:val="en-US" w:eastAsia="en-US" w:bidi="ar-SA"/>
      </w:rPr>
    </w:lvl>
    <w:lvl w:ilvl="5" w:tplc="435A462C">
      <w:numFmt w:val="bullet"/>
      <w:lvlText w:val="•"/>
      <w:lvlJc w:val="left"/>
      <w:pPr>
        <w:ind w:left="6770" w:hanging="351"/>
      </w:pPr>
      <w:rPr>
        <w:rFonts w:hint="default"/>
        <w:lang w:val="en-US" w:eastAsia="en-US" w:bidi="ar-SA"/>
      </w:rPr>
    </w:lvl>
    <w:lvl w:ilvl="6" w:tplc="51FA7080">
      <w:numFmt w:val="bullet"/>
      <w:lvlText w:val="•"/>
      <w:lvlJc w:val="left"/>
      <w:pPr>
        <w:ind w:left="7656" w:hanging="351"/>
      </w:pPr>
      <w:rPr>
        <w:rFonts w:hint="default"/>
        <w:lang w:val="en-US" w:eastAsia="en-US" w:bidi="ar-SA"/>
      </w:rPr>
    </w:lvl>
    <w:lvl w:ilvl="7" w:tplc="3EE654BC">
      <w:numFmt w:val="bullet"/>
      <w:lvlText w:val="•"/>
      <w:lvlJc w:val="left"/>
      <w:pPr>
        <w:ind w:left="8542" w:hanging="351"/>
      </w:pPr>
      <w:rPr>
        <w:rFonts w:hint="default"/>
        <w:lang w:val="en-US" w:eastAsia="en-US" w:bidi="ar-SA"/>
      </w:rPr>
    </w:lvl>
    <w:lvl w:ilvl="8" w:tplc="42D8C1E4">
      <w:numFmt w:val="bullet"/>
      <w:lvlText w:val="•"/>
      <w:lvlJc w:val="left"/>
      <w:pPr>
        <w:ind w:left="9428" w:hanging="351"/>
      </w:pPr>
      <w:rPr>
        <w:rFonts w:hint="default"/>
        <w:lang w:val="en-US" w:eastAsia="en-US" w:bidi="ar-SA"/>
      </w:rPr>
    </w:lvl>
  </w:abstractNum>
  <w:abstractNum w:abstractNumId="211" w15:restartNumberingAfterBreak="0">
    <w:nsid w:val="23437D98"/>
    <w:multiLevelType w:val="multilevel"/>
    <w:tmpl w:val="6024A6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2" w15:restartNumberingAfterBreak="0">
    <w:nsid w:val="235BA861"/>
    <w:multiLevelType w:val="hybridMultilevel"/>
    <w:tmpl w:val="23609504"/>
    <w:lvl w:ilvl="0" w:tplc="41109386">
      <w:start w:val="3"/>
      <w:numFmt w:val="lowerRoman"/>
      <w:lvlText w:val="%1)"/>
      <w:lvlJc w:val="left"/>
    </w:lvl>
    <w:lvl w:ilvl="1" w:tplc="F0826FDE">
      <w:start w:val="1"/>
      <w:numFmt w:val="bullet"/>
      <w:lvlText w:val="·"/>
      <w:lvlJc w:val="left"/>
    </w:lvl>
    <w:lvl w:ilvl="2" w:tplc="086EE76E">
      <w:numFmt w:val="decimal"/>
      <w:lvlText w:val=""/>
      <w:lvlJc w:val="left"/>
    </w:lvl>
    <w:lvl w:ilvl="3" w:tplc="E3C2152E">
      <w:numFmt w:val="decimal"/>
      <w:lvlText w:val=""/>
      <w:lvlJc w:val="left"/>
    </w:lvl>
    <w:lvl w:ilvl="4" w:tplc="014E6F1A">
      <w:numFmt w:val="decimal"/>
      <w:lvlText w:val=""/>
      <w:lvlJc w:val="left"/>
    </w:lvl>
    <w:lvl w:ilvl="5" w:tplc="A094E5A2">
      <w:numFmt w:val="decimal"/>
      <w:lvlText w:val=""/>
      <w:lvlJc w:val="left"/>
    </w:lvl>
    <w:lvl w:ilvl="6" w:tplc="2F2AC272">
      <w:numFmt w:val="decimal"/>
      <w:lvlText w:val=""/>
      <w:lvlJc w:val="left"/>
    </w:lvl>
    <w:lvl w:ilvl="7" w:tplc="0F8E2E20">
      <w:numFmt w:val="decimal"/>
      <w:lvlText w:val=""/>
      <w:lvlJc w:val="left"/>
    </w:lvl>
    <w:lvl w:ilvl="8" w:tplc="0BF89802">
      <w:numFmt w:val="decimal"/>
      <w:lvlText w:val=""/>
      <w:lvlJc w:val="left"/>
    </w:lvl>
  </w:abstractNum>
  <w:abstractNum w:abstractNumId="213" w15:restartNumberingAfterBreak="0">
    <w:nsid w:val="236473DD"/>
    <w:multiLevelType w:val="multilevel"/>
    <w:tmpl w:val="A238C08A"/>
    <w:lvl w:ilvl="0">
      <w:start w:val="1"/>
      <w:numFmt w:val="decimal"/>
      <w:lvlText w:val="%1."/>
      <w:lvlJc w:val="left"/>
      <w:pPr>
        <w:ind w:left="2247" w:hanging="351"/>
        <w:jc w:val="right"/>
      </w:pPr>
      <w:rPr>
        <w:rFonts w:ascii="Times New Roman" w:eastAsia="Times New Roman" w:hAnsi="Times New Roman" w:cs="Times New Roman" w:hint="default"/>
        <w:b/>
        <w:bCs/>
        <w:w w:val="101"/>
        <w:sz w:val="23"/>
        <w:szCs w:val="23"/>
        <w:lang w:val="en-US" w:eastAsia="en-US" w:bidi="ar-SA"/>
      </w:rPr>
    </w:lvl>
    <w:lvl w:ilvl="1">
      <w:start w:val="1"/>
      <w:numFmt w:val="decimal"/>
      <w:lvlText w:val="16.5.1.%2"/>
      <w:lvlJc w:val="left"/>
      <w:pPr>
        <w:ind w:left="2249" w:hanging="689"/>
      </w:pPr>
      <w:rPr>
        <w:rFonts w:hint="default"/>
        <w:b/>
        <w:bCs w:val="0"/>
        <w:spacing w:val="-1"/>
        <w:w w:val="101"/>
        <w:sz w:val="23"/>
        <w:szCs w:val="23"/>
        <w:lang w:val="en-US" w:eastAsia="en-US" w:bidi="ar-SA"/>
      </w:rPr>
    </w:lvl>
    <w:lvl w:ilvl="2">
      <w:start w:val="1"/>
      <w:numFmt w:val="lowerLetter"/>
      <w:lvlText w:val="%3."/>
      <w:lvlJc w:val="left"/>
      <w:pPr>
        <w:ind w:left="2423" w:hanging="351"/>
      </w:pPr>
      <w:rPr>
        <w:rFonts w:hint="default"/>
        <w:b/>
        <w:bCs/>
        <w:w w:val="101"/>
        <w:lang w:val="en-US" w:eastAsia="en-US" w:bidi="ar-SA"/>
      </w:rPr>
    </w:lvl>
    <w:lvl w:ilvl="3">
      <w:numFmt w:val="bullet"/>
      <w:lvlText w:val="•"/>
      <w:lvlJc w:val="left"/>
      <w:pPr>
        <w:ind w:left="2600" w:hanging="351"/>
      </w:pPr>
      <w:rPr>
        <w:rFonts w:hint="default"/>
        <w:lang w:val="en-US" w:eastAsia="en-US" w:bidi="ar-SA"/>
      </w:rPr>
    </w:lvl>
    <w:lvl w:ilvl="4">
      <w:numFmt w:val="bullet"/>
      <w:lvlText w:val="•"/>
      <w:lvlJc w:val="left"/>
      <w:pPr>
        <w:ind w:left="3828" w:hanging="351"/>
      </w:pPr>
      <w:rPr>
        <w:rFonts w:hint="default"/>
        <w:lang w:val="en-US" w:eastAsia="en-US" w:bidi="ar-SA"/>
      </w:rPr>
    </w:lvl>
    <w:lvl w:ilvl="5">
      <w:numFmt w:val="bullet"/>
      <w:lvlText w:val="•"/>
      <w:lvlJc w:val="left"/>
      <w:pPr>
        <w:ind w:left="5057" w:hanging="351"/>
      </w:pPr>
      <w:rPr>
        <w:rFonts w:hint="default"/>
        <w:lang w:val="en-US" w:eastAsia="en-US" w:bidi="ar-SA"/>
      </w:rPr>
    </w:lvl>
    <w:lvl w:ilvl="6">
      <w:numFmt w:val="bullet"/>
      <w:lvlText w:val="•"/>
      <w:lvlJc w:val="left"/>
      <w:pPr>
        <w:ind w:left="6285" w:hanging="351"/>
      </w:pPr>
      <w:rPr>
        <w:rFonts w:hint="default"/>
        <w:lang w:val="en-US" w:eastAsia="en-US" w:bidi="ar-SA"/>
      </w:rPr>
    </w:lvl>
    <w:lvl w:ilvl="7">
      <w:numFmt w:val="bullet"/>
      <w:lvlText w:val="•"/>
      <w:lvlJc w:val="left"/>
      <w:pPr>
        <w:ind w:left="7514" w:hanging="351"/>
      </w:pPr>
      <w:rPr>
        <w:rFonts w:hint="default"/>
        <w:lang w:val="en-US" w:eastAsia="en-US" w:bidi="ar-SA"/>
      </w:rPr>
    </w:lvl>
    <w:lvl w:ilvl="8">
      <w:numFmt w:val="bullet"/>
      <w:lvlText w:val="•"/>
      <w:lvlJc w:val="left"/>
      <w:pPr>
        <w:ind w:left="8742" w:hanging="351"/>
      </w:pPr>
      <w:rPr>
        <w:rFonts w:hint="default"/>
        <w:lang w:val="en-US" w:eastAsia="en-US" w:bidi="ar-SA"/>
      </w:rPr>
    </w:lvl>
  </w:abstractNum>
  <w:abstractNum w:abstractNumId="214" w15:restartNumberingAfterBreak="0">
    <w:nsid w:val="238D21DC"/>
    <w:multiLevelType w:val="hybridMultilevel"/>
    <w:tmpl w:val="67F49362"/>
    <w:lvl w:ilvl="0" w:tplc="7A162E4A">
      <w:start w:val="1"/>
      <w:numFmt w:val="decimal"/>
      <w:lvlText w:val="16.5.1.24.%1"/>
      <w:lvlJc w:val="left"/>
      <w:pPr>
        <w:ind w:left="2348"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3B9287B"/>
    <w:multiLevelType w:val="hybridMultilevel"/>
    <w:tmpl w:val="5656A7B4"/>
    <w:lvl w:ilvl="0" w:tplc="3870765E">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71E25CEA">
      <w:numFmt w:val="bullet"/>
      <w:lvlText w:val="•"/>
      <w:lvlJc w:val="left"/>
      <w:pPr>
        <w:ind w:left="2715" w:hanging="711"/>
      </w:pPr>
      <w:rPr>
        <w:rFonts w:hint="default"/>
        <w:lang w:val="en-US" w:eastAsia="en-US" w:bidi="ar-SA"/>
      </w:rPr>
    </w:lvl>
    <w:lvl w:ilvl="2" w:tplc="D8F8234C">
      <w:numFmt w:val="bullet"/>
      <w:lvlText w:val="•"/>
      <w:lvlJc w:val="left"/>
      <w:pPr>
        <w:ind w:left="3610" w:hanging="711"/>
      </w:pPr>
      <w:rPr>
        <w:rFonts w:hint="default"/>
        <w:lang w:val="en-US" w:eastAsia="en-US" w:bidi="ar-SA"/>
      </w:rPr>
    </w:lvl>
    <w:lvl w:ilvl="3" w:tplc="6D7C9B9A">
      <w:numFmt w:val="bullet"/>
      <w:lvlText w:val="•"/>
      <w:lvlJc w:val="left"/>
      <w:pPr>
        <w:ind w:left="4505" w:hanging="711"/>
      </w:pPr>
      <w:rPr>
        <w:rFonts w:hint="default"/>
        <w:lang w:val="en-US" w:eastAsia="en-US" w:bidi="ar-SA"/>
      </w:rPr>
    </w:lvl>
    <w:lvl w:ilvl="4" w:tplc="D4788532">
      <w:numFmt w:val="bullet"/>
      <w:lvlText w:val="•"/>
      <w:lvlJc w:val="left"/>
      <w:pPr>
        <w:ind w:left="5400" w:hanging="711"/>
      </w:pPr>
      <w:rPr>
        <w:rFonts w:hint="default"/>
        <w:lang w:val="en-US" w:eastAsia="en-US" w:bidi="ar-SA"/>
      </w:rPr>
    </w:lvl>
    <w:lvl w:ilvl="5" w:tplc="4A9E0E56">
      <w:numFmt w:val="bullet"/>
      <w:lvlText w:val="•"/>
      <w:lvlJc w:val="left"/>
      <w:pPr>
        <w:ind w:left="6295" w:hanging="711"/>
      </w:pPr>
      <w:rPr>
        <w:rFonts w:hint="default"/>
        <w:lang w:val="en-US" w:eastAsia="en-US" w:bidi="ar-SA"/>
      </w:rPr>
    </w:lvl>
    <w:lvl w:ilvl="6" w:tplc="3440D1CE">
      <w:numFmt w:val="bullet"/>
      <w:lvlText w:val="•"/>
      <w:lvlJc w:val="left"/>
      <w:pPr>
        <w:ind w:left="7190" w:hanging="711"/>
      </w:pPr>
      <w:rPr>
        <w:rFonts w:hint="default"/>
        <w:lang w:val="en-US" w:eastAsia="en-US" w:bidi="ar-SA"/>
      </w:rPr>
    </w:lvl>
    <w:lvl w:ilvl="7" w:tplc="71C2C3E0">
      <w:numFmt w:val="bullet"/>
      <w:lvlText w:val="•"/>
      <w:lvlJc w:val="left"/>
      <w:pPr>
        <w:ind w:left="8085" w:hanging="711"/>
      </w:pPr>
      <w:rPr>
        <w:rFonts w:hint="default"/>
        <w:lang w:val="en-US" w:eastAsia="en-US" w:bidi="ar-SA"/>
      </w:rPr>
    </w:lvl>
    <w:lvl w:ilvl="8" w:tplc="FB581EEA">
      <w:numFmt w:val="bullet"/>
      <w:lvlText w:val="•"/>
      <w:lvlJc w:val="left"/>
      <w:pPr>
        <w:ind w:left="8980" w:hanging="711"/>
      </w:pPr>
      <w:rPr>
        <w:rFonts w:hint="default"/>
        <w:lang w:val="en-US" w:eastAsia="en-US" w:bidi="ar-SA"/>
      </w:rPr>
    </w:lvl>
  </w:abstractNum>
  <w:abstractNum w:abstractNumId="216" w15:restartNumberingAfterBreak="0">
    <w:nsid w:val="23BC1104"/>
    <w:multiLevelType w:val="hybridMultilevel"/>
    <w:tmpl w:val="FB326514"/>
    <w:lvl w:ilvl="0" w:tplc="4CBAEEDA">
      <w:start w:val="5"/>
      <w:numFmt w:val="decimal"/>
      <w:lvlText w:val="%1)"/>
      <w:lvlJc w:val="left"/>
      <w:pPr>
        <w:ind w:left="499" w:hanging="500"/>
      </w:pPr>
      <w:rPr>
        <w:rFonts w:ascii="Trebuchet MS" w:eastAsia="Trebuchet MS" w:hAnsi="Trebuchet MS" w:cs="Trebuchet MS" w:hint="default"/>
        <w:spacing w:val="-5"/>
        <w:w w:val="100"/>
        <w:sz w:val="18"/>
        <w:szCs w:val="18"/>
        <w:lang w:val="en-US" w:eastAsia="en-US" w:bidi="ar-SA"/>
      </w:rPr>
    </w:lvl>
    <w:lvl w:ilvl="1" w:tplc="DD3A9FD6">
      <w:start w:val="1"/>
      <w:numFmt w:val="lowerLetter"/>
      <w:lvlText w:val="%2)"/>
      <w:lvlJc w:val="left"/>
      <w:pPr>
        <w:ind w:left="979" w:hanging="488"/>
      </w:pPr>
      <w:rPr>
        <w:rFonts w:ascii="Trebuchet MS" w:eastAsia="Trebuchet MS" w:hAnsi="Trebuchet MS" w:cs="Trebuchet MS" w:hint="default"/>
        <w:spacing w:val="-2"/>
        <w:w w:val="100"/>
        <w:sz w:val="18"/>
        <w:szCs w:val="18"/>
        <w:lang w:val="en-US" w:eastAsia="en-US" w:bidi="ar-SA"/>
      </w:rPr>
    </w:lvl>
    <w:lvl w:ilvl="2" w:tplc="869ED8AA">
      <w:start w:val="1"/>
      <w:numFmt w:val="lowerRoman"/>
      <w:lvlText w:val="(%3)"/>
      <w:lvlJc w:val="left"/>
      <w:pPr>
        <w:ind w:left="1440" w:hanging="459"/>
      </w:pPr>
      <w:rPr>
        <w:rFonts w:ascii="Trebuchet MS" w:eastAsia="Trebuchet MS" w:hAnsi="Trebuchet MS" w:cs="Trebuchet MS" w:hint="default"/>
        <w:spacing w:val="-2"/>
        <w:w w:val="100"/>
        <w:sz w:val="18"/>
        <w:szCs w:val="18"/>
        <w:lang w:val="en-US" w:eastAsia="en-US" w:bidi="ar-SA"/>
      </w:rPr>
    </w:lvl>
    <w:lvl w:ilvl="3" w:tplc="8CFADEFA">
      <w:numFmt w:val="bullet"/>
      <w:lvlText w:val="•"/>
      <w:lvlJc w:val="left"/>
      <w:pPr>
        <w:ind w:left="1706" w:hanging="459"/>
      </w:pPr>
      <w:rPr>
        <w:rFonts w:hint="default"/>
        <w:lang w:val="en-US" w:eastAsia="en-US" w:bidi="ar-SA"/>
      </w:rPr>
    </w:lvl>
    <w:lvl w:ilvl="4" w:tplc="A8D46A0E">
      <w:numFmt w:val="bullet"/>
      <w:lvlText w:val="•"/>
      <w:lvlJc w:val="left"/>
      <w:pPr>
        <w:ind w:left="1972" w:hanging="459"/>
      </w:pPr>
      <w:rPr>
        <w:rFonts w:hint="default"/>
        <w:lang w:val="en-US" w:eastAsia="en-US" w:bidi="ar-SA"/>
      </w:rPr>
    </w:lvl>
    <w:lvl w:ilvl="5" w:tplc="3AECCDB8">
      <w:numFmt w:val="bullet"/>
      <w:lvlText w:val="•"/>
      <w:lvlJc w:val="left"/>
      <w:pPr>
        <w:ind w:left="2239" w:hanging="459"/>
      </w:pPr>
      <w:rPr>
        <w:rFonts w:hint="default"/>
        <w:lang w:val="en-US" w:eastAsia="en-US" w:bidi="ar-SA"/>
      </w:rPr>
    </w:lvl>
    <w:lvl w:ilvl="6" w:tplc="C5E44D1C">
      <w:numFmt w:val="bullet"/>
      <w:lvlText w:val="•"/>
      <w:lvlJc w:val="left"/>
      <w:pPr>
        <w:ind w:left="2505" w:hanging="459"/>
      </w:pPr>
      <w:rPr>
        <w:rFonts w:hint="default"/>
        <w:lang w:val="en-US" w:eastAsia="en-US" w:bidi="ar-SA"/>
      </w:rPr>
    </w:lvl>
    <w:lvl w:ilvl="7" w:tplc="8F703D32">
      <w:numFmt w:val="bullet"/>
      <w:lvlText w:val="•"/>
      <w:lvlJc w:val="left"/>
      <w:pPr>
        <w:ind w:left="2772" w:hanging="459"/>
      </w:pPr>
      <w:rPr>
        <w:rFonts w:hint="default"/>
        <w:lang w:val="en-US" w:eastAsia="en-US" w:bidi="ar-SA"/>
      </w:rPr>
    </w:lvl>
    <w:lvl w:ilvl="8" w:tplc="345AC498">
      <w:numFmt w:val="bullet"/>
      <w:lvlText w:val="•"/>
      <w:lvlJc w:val="left"/>
      <w:pPr>
        <w:ind w:left="3038" w:hanging="459"/>
      </w:pPr>
      <w:rPr>
        <w:rFonts w:hint="default"/>
        <w:lang w:val="en-US" w:eastAsia="en-US" w:bidi="ar-SA"/>
      </w:rPr>
    </w:lvl>
  </w:abstractNum>
  <w:abstractNum w:abstractNumId="217" w15:restartNumberingAfterBreak="0">
    <w:nsid w:val="23C32B9D"/>
    <w:multiLevelType w:val="hybridMultilevel"/>
    <w:tmpl w:val="6614790A"/>
    <w:lvl w:ilvl="0" w:tplc="EAB6DB1A">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24150083"/>
    <w:multiLevelType w:val="hybridMultilevel"/>
    <w:tmpl w:val="8F2AAD56"/>
    <w:lvl w:ilvl="0" w:tplc="44782F14">
      <w:start w:val="1"/>
      <w:numFmt w:val="upperLetter"/>
      <w:lvlText w:val="%1."/>
      <w:lvlJc w:val="left"/>
      <w:pPr>
        <w:ind w:left="1287" w:hanging="360"/>
      </w:pPr>
      <w:rPr>
        <w:rFonts w:ascii="Times New Roman" w:eastAsia="Times New Roman" w:hAnsi="Times New Roman" w:cs="Times New Roman" w:hint="default"/>
        <w:sz w:val="20"/>
        <w:szCs w:val="2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9" w15:restartNumberingAfterBreak="0">
    <w:nsid w:val="2430701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45F04E4"/>
    <w:multiLevelType w:val="hybridMultilevel"/>
    <w:tmpl w:val="B5F4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6E5114"/>
    <w:multiLevelType w:val="hybridMultilevel"/>
    <w:tmpl w:val="9D2621BC"/>
    <w:lvl w:ilvl="0" w:tplc="A1221B1C">
      <w:start w:val="1"/>
      <w:numFmt w:val="upperLetter"/>
      <w:lvlText w:val="%1)"/>
      <w:lvlJc w:val="left"/>
      <w:pPr>
        <w:ind w:left="1379" w:hanging="360"/>
      </w:pPr>
      <w:rPr>
        <w:rFonts w:ascii="Times New Roman" w:eastAsia="Arial" w:hAnsi="Times New Roman" w:cs="Times New Roman" w:hint="default"/>
        <w:spacing w:val="-1"/>
        <w:w w:val="88"/>
        <w:sz w:val="22"/>
        <w:szCs w:val="22"/>
      </w:rPr>
    </w:lvl>
    <w:lvl w:ilvl="1" w:tplc="2758ABFA">
      <w:numFmt w:val="none"/>
      <w:lvlText w:val=""/>
      <w:lvlJc w:val="left"/>
      <w:pPr>
        <w:tabs>
          <w:tab w:val="num" w:pos="360"/>
        </w:tabs>
      </w:pPr>
    </w:lvl>
    <w:lvl w:ilvl="2" w:tplc="150CEC86">
      <w:numFmt w:val="bullet"/>
      <w:lvlText w:val="•"/>
      <w:lvlJc w:val="left"/>
      <w:pPr>
        <w:ind w:left="2715" w:hanging="734"/>
      </w:pPr>
      <w:rPr>
        <w:rFonts w:hint="default"/>
      </w:rPr>
    </w:lvl>
    <w:lvl w:ilvl="3" w:tplc="6D9C7614">
      <w:numFmt w:val="bullet"/>
      <w:lvlText w:val="•"/>
      <w:lvlJc w:val="left"/>
      <w:pPr>
        <w:ind w:left="3691" w:hanging="734"/>
      </w:pPr>
      <w:rPr>
        <w:rFonts w:hint="default"/>
      </w:rPr>
    </w:lvl>
    <w:lvl w:ilvl="4" w:tplc="4B7666A4">
      <w:numFmt w:val="bullet"/>
      <w:lvlText w:val="•"/>
      <w:lvlJc w:val="left"/>
      <w:pPr>
        <w:ind w:left="4666" w:hanging="734"/>
      </w:pPr>
      <w:rPr>
        <w:rFonts w:hint="default"/>
      </w:rPr>
    </w:lvl>
    <w:lvl w:ilvl="5" w:tplc="183E8698">
      <w:numFmt w:val="bullet"/>
      <w:lvlText w:val="•"/>
      <w:lvlJc w:val="left"/>
      <w:pPr>
        <w:ind w:left="5642" w:hanging="734"/>
      </w:pPr>
      <w:rPr>
        <w:rFonts w:hint="default"/>
      </w:rPr>
    </w:lvl>
    <w:lvl w:ilvl="6" w:tplc="138C1E7A">
      <w:numFmt w:val="bullet"/>
      <w:lvlText w:val="•"/>
      <w:lvlJc w:val="left"/>
      <w:pPr>
        <w:ind w:left="6617" w:hanging="734"/>
      </w:pPr>
      <w:rPr>
        <w:rFonts w:hint="default"/>
      </w:rPr>
    </w:lvl>
    <w:lvl w:ilvl="7" w:tplc="A4B05EBE">
      <w:numFmt w:val="bullet"/>
      <w:lvlText w:val="•"/>
      <w:lvlJc w:val="left"/>
      <w:pPr>
        <w:ind w:left="7593" w:hanging="734"/>
      </w:pPr>
      <w:rPr>
        <w:rFonts w:hint="default"/>
      </w:rPr>
    </w:lvl>
    <w:lvl w:ilvl="8" w:tplc="22F80A8A">
      <w:numFmt w:val="bullet"/>
      <w:lvlText w:val="•"/>
      <w:lvlJc w:val="left"/>
      <w:pPr>
        <w:ind w:left="8568" w:hanging="734"/>
      </w:pPr>
      <w:rPr>
        <w:rFonts w:hint="default"/>
      </w:rPr>
    </w:lvl>
  </w:abstractNum>
  <w:abstractNum w:abstractNumId="222" w15:restartNumberingAfterBreak="0">
    <w:nsid w:val="2520650A"/>
    <w:multiLevelType w:val="multilevel"/>
    <w:tmpl w:val="D200CCDC"/>
    <w:lvl w:ilvl="0">
      <w:start w:val="5"/>
      <w:numFmt w:val="decimal"/>
      <w:lvlText w:val="%1"/>
      <w:lvlJc w:val="left"/>
      <w:pPr>
        <w:ind w:left="384" w:hanging="384"/>
      </w:pPr>
      <w:rPr>
        <w:rFonts w:hint="default"/>
      </w:rPr>
    </w:lvl>
    <w:lvl w:ilvl="1">
      <w:start w:val="16"/>
      <w:numFmt w:val="decimal"/>
      <w:lvlText w:val="%1.%2"/>
      <w:lvlJc w:val="left"/>
      <w:pPr>
        <w:ind w:left="654"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3" w15:restartNumberingAfterBreak="0">
    <w:nsid w:val="25322C25"/>
    <w:multiLevelType w:val="hybridMultilevel"/>
    <w:tmpl w:val="97202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4" w15:restartNumberingAfterBreak="0">
    <w:nsid w:val="25502259"/>
    <w:multiLevelType w:val="hybridMultilevel"/>
    <w:tmpl w:val="E6701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5" w15:restartNumberingAfterBreak="0">
    <w:nsid w:val="25863951"/>
    <w:multiLevelType w:val="hybridMultilevel"/>
    <w:tmpl w:val="F35A8612"/>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26" w15:restartNumberingAfterBreak="0">
    <w:nsid w:val="2598759B"/>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227" w15:restartNumberingAfterBreak="0">
    <w:nsid w:val="25A14F7A"/>
    <w:multiLevelType w:val="hybridMultilevel"/>
    <w:tmpl w:val="653400D2"/>
    <w:lvl w:ilvl="0" w:tplc="73DC1802">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8" w15:restartNumberingAfterBreak="0">
    <w:nsid w:val="26122D95"/>
    <w:multiLevelType w:val="multilevel"/>
    <w:tmpl w:val="14A8B9A0"/>
    <w:lvl w:ilvl="0">
      <w:start w:val="12"/>
      <w:numFmt w:val="decimal"/>
      <w:lvlText w:val="%1"/>
      <w:lvlJc w:val="left"/>
      <w:pPr>
        <w:ind w:left="220" w:hanging="442"/>
      </w:pPr>
      <w:rPr>
        <w:rFonts w:hint="default"/>
        <w:lang w:val="en-US" w:eastAsia="en-US" w:bidi="ar-SA"/>
      </w:rPr>
    </w:lvl>
    <w:lvl w:ilvl="1">
      <w:start w:val="1"/>
      <w:numFmt w:val="decimal"/>
      <w:lvlText w:val="%1.%2"/>
      <w:lvlJc w:val="left"/>
      <w:pPr>
        <w:ind w:left="220" w:hanging="44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65" w:hanging="442"/>
      </w:pPr>
      <w:rPr>
        <w:rFonts w:hint="default"/>
        <w:lang w:val="en-US" w:eastAsia="en-US" w:bidi="ar-SA"/>
      </w:rPr>
    </w:lvl>
    <w:lvl w:ilvl="3">
      <w:numFmt w:val="bullet"/>
      <w:lvlText w:val="•"/>
      <w:lvlJc w:val="left"/>
      <w:pPr>
        <w:ind w:left="2987" w:hanging="442"/>
      </w:pPr>
      <w:rPr>
        <w:rFonts w:hint="default"/>
        <w:lang w:val="en-US" w:eastAsia="en-US" w:bidi="ar-SA"/>
      </w:rPr>
    </w:lvl>
    <w:lvl w:ilvl="4">
      <w:numFmt w:val="bullet"/>
      <w:lvlText w:val="•"/>
      <w:lvlJc w:val="left"/>
      <w:pPr>
        <w:ind w:left="3910" w:hanging="442"/>
      </w:pPr>
      <w:rPr>
        <w:rFonts w:hint="default"/>
        <w:lang w:val="en-US" w:eastAsia="en-US" w:bidi="ar-SA"/>
      </w:rPr>
    </w:lvl>
    <w:lvl w:ilvl="5">
      <w:numFmt w:val="bullet"/>
      <w:lvlText w:val="•"/>
      <w:lvlJc w:val="left"/>
      <w:pPr>
        <w:ind w:left="4833" w:hanging="442"/>
      </w:pPr>
      <w:rPr>
        <w:rFonts w:hint="default"/>
        <w:lang w:val="en-US" w:eastAsia="en-US" w:bidi="ar-SA"/>
      </w:rPr>
    </w:lvl>
    <w:lvl w:ilvl="6">
      <w:numFmt w:val="bullet"/>
      <w:lvlText w:val="•"/>
      <w:lvlJc w:val="left"/>
      <w:pPr>
        <w:ind w:left="5755" w:hanging="442"/>
      </w:pPr>
      <w:rPr>
        <w:rFonts w:hint="default"/>
        <w:lang w:val="en-US" w:eastAsia="en-US" w:bidi="ar-SA"/>
      </w:rPr>
    </w:lvl>
    <w:lvl w:ilvl="7">
      <w:numFmt w:val="bullet"/>
      <w:lvlText w:val="•"/>
      <w:lvlJc w:val="left"/>
      <w:pPr>
        <w:ind w:left="6678" w:hanging="442"/>
      </w:pPr>
      <w:rPr>
        <w:rFonts w:hint="default"/>
        <w:lang w:val="en-US" w:eastAsia="en-US" w:bidi="ar-SA"/>
      </w:rPr>
    </w:lvl>
    <w:lvl w:ilvl="8">
      <w:numFmt w:val="bullet"/>
      <w:lvlText w:val="•"/>
      <w:lvlJc w:val="left"/>
      <w:pPr>
        <w:ind w:left="7601" w:hanging="442"/>
      </w:pPr>
      <w:rPr>
        <w:rFonts w:hint="default"/>
        <w:lang w:val="en-US" w:eastAsia="en-US" w:bidi="ar-SA"/>
      </w:rPr>
    </w:lvl>
  </w:abstractNum>
  <w:abstractNum w:abstractNumId="229" w15:restartNumberingAfterBreak="0">
    <w:nsid w:val="26682D8E"/>
    <w:multiLevelType w:val="hybridMultilevel"/>
    <w:tmpl w:val="DF08F412"/>
    <w:lvl w:ilvl="0" w:tplc="1B329DDA">
      <w:start w:val="1"/>
      <w:numFmt w:val="lowerLetter"/>
      <w:lvlText w:val="%1)"/>
      <w:lvlJc w:val="left"/>
      <w:pPr>
        <w:ind w:left="2398" w:hanging="339"/>
      </w:pPr>
      <w:rPr>
        <w:rFonts w:hint="default"/>
        <w:spacing w:val="0"/>
        <w:w w:val="102"/>
      </w:rPr>
    </w:lvl>
    <w:lvl w:ilvl="1" w:tplc="2606FA2C">
      <w:numFmt w:val="bullet"/>
      <w:lvlText w:val="•"/>
      <w:lvlJc w:val="left"/>
      <w:pPr>
        <w:ind w:left="3174" w:hanging="339"/>
      </w:pPr>
      <w:rPr>
        <w:rFonts w:hint="default"/>
      </w:rPr>
    </w:lvl>
    <w:lvl w:ilvl="2" w:tplc="F802F7B0">
      <w:numFmt w:val="bullet"/>
      <w:lvlText w:val="•"/>
      <w:lvlJc w:val="left"/>
      <w:pPr>
        <w:ind w:left="3948" w:hanging="339"/>
      </w:pPr>
      <w:rPr>
        <w:rFonts w:hint="default"/>
      </w:rPr>
    </w:lvl>
    <w:lvl w:ilvl="3" w:tplc="A16678D2">
      <w:numFmt w:val="bullet"/>
      <w:lvlText w:val="•"/>
      <w:lvlJc w:val="left"/>
      <w:pPr>
        <w:ind w:left="4722" w:hanging="339"/>
      </w:pPr>
      <w:rPr>
        <w:rFonts w:hint="default"/>
      </w:rPr>
    </w:lvl>
    <w:lvl w:ilvl="4" w:tplc="7DB27E82">
      <w:numFmt w:val="bullet"/>
      <w:lvlText w:val="•"/>
      <w:lvlJc w:val="left"/>
      <w:pPr>
        <w:ind w:left="5496" w:hanging="339"/>
      </w:pPr>
      <w:rPr>
        <w:rFonts w:hint="default"/>
      </w:rPr>
    </w:lvl>
    <w:lvl w:ilvl="5" w:tplc="B2D08CEE">
      <w:numFmt w:val="bullet"/>
      <w:lvlText w:val="•"/>
      <w:lvlJc w:val="left"/>
      <w:pPr>
        <w:ind w:left="6270" w:hanging="339"/>
      </w:pPr>
      <w:rPr>
        <w:rFonts w:hint="default"/>
      </w:rPr>
    </w:lvl>
    <w:lvl w:ilvl="6" w:tplc="244004C8">
      <w:numFmt w:val="bullet"/>
      <w:lvlText w:val="•"/>
      <w:lvlJc w:val="left"/>
      <w:pPr>
        <w:ind w:left="7044" w:hanging="339"/>
      </w:pPr>
      <w:rPr>
        <w:rFonts w:hint="default"/>
      </w:rPr>
    </w:lvl>
    <w:lvl w:ilvl="7" w:tplc="CB7C01AA">
      <w:numFmt w:val="bullet"/>
      <w:lvlText w:val="•"/>
      <w:lvlJc w:val="left"/>
      <w:pPr>
        <w:ind w:left="7818" w:hanging="339"/>
      </w:pPr>
      <w:rPr>
        <w:rFonts w:hint="default"/>
      </w:rPr>
    </w:lvl>
    <w:lvl w:ilvl="8" w:tplc="1B1A3F64">
      <w:numFmt w:val="bullet"/>
      <w:lvlText w:val="•"/>
      <w:lvlJc w:val="left"/>
      <w:pPr>
        <w:ind w:left="8592" w:hanging="339"/>
      </w:pPr>
      <w:rPr>
        <w:rFonts w:hint="default"/>
      </w:rPr>
    </w:lvl>
  </w:abstractNum>
  <w:abstractNum w:abstractNumId="230" w15:restartNumberingAfterBreak="0">
    <w:nsid w:val="267C09AD"/>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15:restartNumberingAfterBreak="0">
    <w:nsid w:val="270C21A2"/>
    <w:multiLevelType w:val="hybridMultilevel"/>
    <w:tmpl w:val="D51C16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7243850"/>
    <w:multiLevelType w:val="hybridMultilevel"/>
    <w:tmpl w:val="1A1E5D36"/>
    <w:lvl w:ilvl="0" w:tplc="C5F013B0">
      <w:start w:val="14"/>
      <w:numFmt w:val="decimal"/>
      <w:lvlText w:val="%1"/>
      <w:lvlJc w:val="left"/>
      <w:pPr>
        <w:ind w:left="1019" w:hanging="720"/>
      </w:pPr>
      <w:rPr>
        <w:rFonts w:hint="default"/>
      </w:rPr>
    </w:lvl>
    <w:lvl w:ilvl="1" w:tplc="CA2CAE80">
      <w:numFmt w:val="none"/>
      <w:lvlText w:val=""/>
      <w:lvlJc w:val="left"/>
      <w:pPr>
        <w:tabs>
          <w:tab w:val="num" w:pos="360"/>
        </w:tabs>
      </w:pPr>
    </w:lvl>
    <w:lvl w:ilvl="2" w:tplc="42402392">
      <w:start w:val="1"/>
      <w:numFmt w:val="lowerLetter"/>
      <w:lvlText w:val="%3)"/>
      <w:lvlJc w:val="left"/>
      <w:pPr>
        <w:ind w:left="1379" w:hanging="360"/>
      </w:pPr>
      <w:rPr>
        <w:rFonts w:ascii="Times New Roman" w:eastAsia="Arial" w:hAnsi="Times New Roman" w:cs="Times New Roman" w:hint="default"/>
        <w:spacing w:val="-1"/>
        <w:w w:val="88"/>
        <w:sz w:val="22"/>
        <w:szCs w:val="22"/>
      </w:rPr>
    </w:lvl>
    <w:lvl w:ilvl="3" w:tplc="3C04C59E">
      <w:numFmt w:val="bullet"/>
      <w:lvlText w:val="•"/>
      <w:lvlJc w:val="left"/>
      <w:pPr>
        <w:ind w:left="3411" w:hanging="360"/>
      </w:pPr>
      <w:rPr>
        <w:rFonts w:hint="default"/>
      </w:rPr>
    </w:lvl>
    <w:lvl w:ilvl="4" w:tplc="B008C3A0">
      <w:numFmt w:val="bullet"/>
      <w:lvlText w:val="•"/>
      <w:lvlJc w:val="left"/>
      <w:pPr>
        <w:ind w:left="4426" w:hanging="360"/>
      </w:pPr>
      <w:rPr>
        <w:rFonts w:hint="default"/>
      </w:rPr>
    </w:lvl>
    <w:lvl w:ilvl="5" w:tplc="5DEC8D20">
      <w:numFmt w:val="bullet"/>
      <w:lvlText w:val="•"/>
      <w:lvlJc w:val="left"/>
      <w:pPr>
        <w:ind w:left="5442" w:hanging="360"/>
      </w:pPr>
      <w:rPr>
        <w:rFonts w:hint="default"/>
      </w:rPr>
    </w:lvl>
    <w:lvl w:ilvl="6" w:tplc="80443716">
      <w:numFmt w:val="bullet"/>
      <w:lvlText w:val="•"/>
      <w:lvlJc w:val="left"/>
      <w:pPr>
        <w:ind w:left="6457" w:hanging="360"/>
      </w:pPr>
      <w:rPr>
        <w:rFonts w:hint="default"/>
      </w:rPr>
    </w:lvl>
    <w:lvl w:ilvl="7" w:tplc="8E2A6610">
      <w:numFmt w:val="bullet"/>
      <w:lvlText w:val="•"/>
      <w:lvlJc w:val="left"/>
      <w:pPr>
        <w:ind w:left="7473" w:hanging="360"/>
      </w:pPr>
      <w:rPr>
        <w:rFonts w:hint="default"/>
      </w:rPr>
    </w:lvl>
    <w:lvl w:ilvl="8" w:tplc="E6B678F0">
      <w:numFmt w:val="bullet"/>
      <w:lvlText w:val="•"/>
      <w:lvlJc w:val="left"/>
      <w:pPr>
        <w:ind w:left="8488" w:hanging="360"/>
      </w:pPr>
      <w:rPr>
        <w:rFonts w:hint="default"/>
      </w:rPr>
    </w:lvl>
  </w:abstractNum>
  <w:abstractNum w:abstractNumId="233" w15:restartNumberingAfterBreak="0">
    <w:nsid w:val="272C0BEE"/>
    <w:multiLevelType w:val="multilevel"/>
    <w:tmpl w:val="D9E83E92"/>
    <w:lvl w:ilvl="0">
      <w:start w:val="29"/>
      <w:numFmt w:val="decimal"/>
      <w:lvlText w:val="%1"/>
      <w:lvlJc w:val="left"/>
      <w:pPr>
        <w:ind w:left="600" w:hanging="60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278A1487"/>
    <w:multiLevelType w:val="hybridMultilevel"/>
    <w:tmpl w:val="6492B0D0"/>
    <w:lvl w:ilvl="0" w:tplc="87DCA000">
      <w:start w:val="1"/>
      <w:numFmt w:val="lowerLetter"/>
      <w:lvlText w:val="%1)"/>
      <w:lvlJc w:val="left"/>
      <w:pPr>
        <w:ind w:left="2619" w:hanging="360"/>
      </w:pPr>
      <w:rPr>
        <w:rFonts w:ascii="Times New Roman" w:eastAsia="Times New Roman" w:hAnsi="Times New Roman" w:cs="Times New Roman" w:hint="default"/>
        <w:spacing w:val="-1"/>
        <w:w w:val="100"/>
        <w:sz w:val="24"/>
        <w:szCs w:val="24"/>
        <w:lang w:val="en-US" w:eastAsia="en-US" w:bidi="ar-SA"/>
      </w:rPr>
    </w:lvl>
    <w:lvl w:ilvl="1" w:tplc="CE4AA49E">
      <w:numFmt w:val="bullet"/>
      <w:lvlText w:val="•"/>
      <w:lvlJc w:val="left"/>
      <w:pPr>
        <w:ind w:left="3434" w:hanging="360"/>
      </w:pPr>
      <w:rPr>
        <w:rFonts w:hint="default"/>
        <w:lang w:val="en-US" w:eastAsia="en-US" w:bidi="ar-SA"/>
      </w:rPr>
    </w:lvl>
    <w:lvl w:ilvl="2" w:tplc="D6389EC6">
      <w:numFmt w:val="bullet"/>
      <w:lvlText w:val="•"/>
      <w:lvlJc w:val="left"/>
      <w:pPr>
        <w:ind w:left="4249" w:hanging="360"/>
      </w:pPr>
      <w:rPr>
        <w:rFonts w:hint="default"/>
        <w:lang w:val="en-US" w:eastAsia="en-US" w:bidi="ar-SA"/>
      </w:rPr>
    </w:lvl>
    <w:lvl w:ilvl="3" w:tplc="999EC4B2">
      <w:numFmt w:val="bullet"/>
      <w:lvlText w:val="•"/>
      <w:lvlJc w:val="left"/>
      <w:pPr>
        <w:ind w:left="5063" w:hanging="360"/>
      </w:pPr>
      <w:rPr>
        <w:rFonts w:hint="default"/>
        <w:lang w:val="en-US" w:eastAsia="en-US" w:bidi="ar-SA"/>
      </w:rPr>
    </w:lvl>
    <w:lvl w:ilvl="4" w:tplc="566A8A4A">
      <w:numFmt w:val="bullet"/>
      <w:lvlText w:val="•"/>
      <w:lvlJc w:val="left"/>
      <w:pPr>
        <w:ind w:left="5878" w:hanging="360"/>
      </w:pPr>
      <w:rPr>
        <w:rFonts w:hint="default"/>
        <w:lang w:val="en-US" w:eastAsia="en-US" w:bidi="ar-SA"/>
      </w:rPr>
    </w:lvl>
    <w:lvl w:ilvl="5" w:tplc="BCF4748A">
      <w:numFmt w:val="bullet"/>
      <w:lvlText w:val="•"/>
      <w:lvlJc w:val="left"/>
      <w:pPr>
        <w:ind w:left="6693" w:hanging="360"/>
      </w:pPr>
      <w:rPr>
        <w:rFonts w:hint="default"/>
        <w:lang w:val="en-US" w:eastAsia="en-US" w:bidi="ar-SA"/>
      </w:rPr>
    </w:lvl>
    <w:lvl w:ilvl="6" w:tplc="536235F8">
      <w:numFmt w:val="bullet"/>
      <w:lvlText w:val="•"/>
      <w:lvlJc w:val="left"/>
      <w:pPr>
        <w:ind w:left="7507" w:hanging="360"/>
      </w:pPr>
      <w:rPr>
        <w:rFonts w:hint="default"/>
        <w:lang w:val="en-US" w:eastAsia="en-US" w:bidi="ar-SA"/>
      </w:rPr>
    </w:lvl>
    <w:lvl w:ilvl="7" w:tplc="F47841A8">
      <w:numFmt w:val="bullet"/>
      <w:lvlText w:val="•"/>
      <w:lvlJc w:val="left"/>
      <w:pPr>
        <w:ind w:left="8322" w:hanging="360"/>
      </w:pPr>
      <w:rPr>
        <w:rFonts w:hint="default"/>
        <w:lang w:val="en-US" w:eastAsia="en-US" w:bidi="ar-SA"/>
      </w:rPr>
    </w:lvl>
    <w:lvl w:ilvl="8" w:tplc="1728C4A8">
      <w:numFmt w:val="bullet"/>
      <w:lvlText w:val="•"/>
      <w:lvlJc w:val="left"/>
      <w:pPr>
        <w:ind w:left="9137" w:hanging="360"/>
      </w:pPr>
      <w:rPr>
        <w:rFonts w:hint="default"/>
        <w:lang w:val="en-US" w:eastAsia="en-US" w:bidi="ar-SA"/>
      </w:rPr>
    </w:lvl>
  </w:abstractNum>
  <w:abstractNum w:abstractNumId="235" w15:restartNumberingAfterBreak="0">
    <w:nsid w:val="27A932A9"/>
    <w:multiLevelType w:val="multilevel"/>
    <w:tmpl w:val="555E4972"/>
    <w:lvl w:ilvl="0">
      <w:start w:val="26"/>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28295F8A"/>
    <w:multiLevelType w:val="hybridMultilevel"/>
    <w:tmpl w:val="65F273F2"/>
    <w:lvl w:ilvl="0" w:tplc="82A227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831226D"/>
    <w:multiLevelType w:val="hybridMultilevel"/>
    <w:tmpl w:val="C772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83D74C7"/>
    <w:multiLevelType w:val="hybridMultilevel"/>
    <w:tmpl w:val="10CEFF18"/>
    <w:lvl w:ilvl="0" w:tplc="E7287BD0">
      <w:start w:val="1"/>
      <w:numFmt w:val="lowerLetter"/>
      <w:lvlText w:val="(%1)"/>
      <w:lvlJc w:val="left"/>
      <w:pPr>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8A449E2"/>
    <w:multiLevelType w:val="hybridMultilevel"/>
    <w:tmpl w:val="59B6FDC2"/>
    <w:lvl w:ilvl="0" w:tplc="52C22D8A">
      <w:start w:val="1"/>
      <w:numFmt w:val="decimal"/>
      <w:lvlText w:val="19.5.%1"/>
      <w:lvlJc w:val="left"/>
      <w:pPr>
        <w:ind w:left="720" w:hanging="360"/>
      </w:pPr>
      <w:rPr>
        <w:rFonts w:ascii="Times New Roman" w:hAnsi="Times New Roman" w:cs="Times New Roman" w:hint="default"/>
        <w:b w:val="0"/>
        <w:i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8A7557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8E924BD"/>
    <w:multiLevelType w:val="multilevel"/>
    <w:tmpl w:val="C0ECBCDE"/>
    <w:lvl w:ilvl="0">
      <w:start w:val="9"/>
      <w:numFmt w:val="decimal"/>
      <w:lvlText w:val="%1"/>
      <w:lvlJc w:val="left"/>
      <w:pPr>
        <w:ind w:left="710" w:hanging="490"/>
      </w:pPr>
      <w:rPr>
        <w:rFonts w:hint="default"/>
        <w:lang w:val="en-US" w:eastAsia="en-US" w:bidi="ar-SA"/>
      </w:rPr>
    </w:lvl>
    <w:lvl w:ilvl="1">
      <w:start w:val="11"/>
      <w:numFmt w:val="decimal"/>
      <w:lvlText w:val="%1.%2"/>
      <w:lvlJc w:val="left"/>
      <w:pPr>
        <w:ind w:left="710" w:hanging="49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605"/>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659" w:hanging="605"/>
      </w:pPr>
      <w:rPr>
        <w:rFonts w:hint="default"/>
        <w:lang w:val="en-US" w:eastAsia="en-US" w:bidi="ar-SA"/>
      </w:rPr>
    </w:lvl>
    <w:lvl w:ilvl="4">
      <w:numFmt w:val="bullet"/>
      <w:lvlText w:val="•"/>
      <w:lvlJc w:val="left"/>
      <w:pPr>
        <w:ind w:left="3628" w:hanging="605"/>
      </w:pPr>
      <w:rPr>
        <w:rFonts w:hint="default"/>
        <w:lang w:val="en-US" w:eastAsia="en-US" w:bidi="ar-SA"/>
      </w:rPr>
    </w:lvl>
    <w:lvl w:ilvl="5">
      <w:numFmt w:val="bullet"/>
      <w:lvlText w:val="•"/>
      <w:lvlJc w:val="left"/>
      <w:pPr>
        <w:ind w:left="4598" w:hanging="605"/>
      </w:pPr>
      <w:rPr>
        <w:rFonts w:hint="default"/>
        <w:lang w:val="en-US" w:eastAsia="en-US" w:bidi="ar-SA"/>
      </w:rPr>
    </w:lvl>
    <w:lvl w:ilvl="6">
      <w:numFmt w:val="bullet"/>
      <w:lvlText w:val="•"/>
      <w:lvlJc w:val="left"/>
      <w:pPr>
        <w:ind w:left="5568" w:hanging="605"/>
      </w:pPr>
      <w:rPr>
        <w:rFonts w:hint="default"/>
        <w:lang w:val="en-US" w:eastAsia="en-US" w:bidi="ar-SA"/>
      </w:rPr>
    </w:lvl>
    <w:lvl w:ilvl="7">
      <w:numFmt w:val="bullet"/>
      <w:lvlText w:val="•"/>
      <w:lvlJc w:val="left"/>
      <w:pPr>
        <w:ind w:left="6537" w:hanging="605"/>
      </w:pPr>
      <w:rPr>
        <w:rFonts w:hint="default"/>
        <w:lang w:val="en-US" w:eastAsia="en-US" w:bidi="ar-SA"/>
      </w:rPr>
    </w:lvl>
    <w:lvl w:ilvl="8">
      <w:numFmt w:val="bullet"/>
      <w:lvlText w:val="•"/>
      <w:lvlJc w:val="left"/>
      <w:pPr>
        <w:ind w:left="7507" w:hanging="605"/>
      </w:pPr>
      <w:rPr>
        <w:rFonts w:hint="default"/>
        <w:lang w:val="en-US" w:eastAsia="en-US" w:bidi="ar-SA"/>
      </w:rPr>
    </w:lvl>
  </w:abstractNum>
  <w:abstractNum w:abstractNumId="242" w15:restartNumberingAfterBreak="0">
    <w:nsid w:val="28F6257F"/>
    <w:multiLevelType w:val="hybridMultilevel"/>
    <w:tmpl w:val="80B2A43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15:restartNumberingAfterBreak="0">
    <w:nsid w:val="292B176C"/>
    <w:multiLevelType w:val="hybridMultilevel"/>
    <w:tmpl w:val="1DDCC66A"/>
    <w:lvl w:ilvl="0" w:tplc="8D16EE0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4" w15:restartNumberingAfterBreak="0">
    <w:nsid w:val="2983379A"/>
    <w:multiLevelType w:val="multilevel"/>
    <w:tmpl w:val="79D8C222"/>
    <w:lvl w:ilvl="0">
      <w:start w:val="3"/>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5"/>
      <w:numFmt w:val="lowerLetter"/>
      <w:lvlText w:val="%3)"/>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3">
      <w:start w:val="1"/>
      <w:numFmt w:val="lowerRoman"/>
      <w:lvlText w:val="%4."/>
      <w:lvlJc w:val="left"/>
      <w:pPr>
        <w:ind w:left="3148" w:hanging="719"/>
      </w:pPr>
      <w:rPr>
        <w:rFonts w:ascii="Arial MT" w:eastAsia="Arial MT" w:hAnsi="Arial MT" w:cs="Arial MT" w:hint="default"/>
        <w:b w:val="0"/>
        <w:bCs w:val="0"/>
        <w:i w:val="0"/>
        <w:iCs w:val="0"/>
        <w:color w:val="221F1F"/>
        <w:spacing w:val="-2"/>
        <w:w w:val="100"/>
        <w:sz w:val="22"/>
        <w:szCs w:val="22"/>
        <w:lang w:val="en-US" w:eastAsia="en-US" w:bidi="ar-SA"/>
      </w:rPr>
    </w:lvl>
    <w:lvl w:ilvl="4">
      <w:numFmt w:val="bullet"/>
      <w:lvlText w:val="•"/>
      <w:lvlJc w:val="left"/>
      <w:pPr>
        <w:ind w:left="5047" w:hanging="719"/>
      </w:pPr>
      <w:rPr>
        <w:rFonts w:hint="default"/>
        <w:lang w:val="en-US" w:eastAsia="en-US" w:bidi="ar-SA"/>
      </w:rPr>
    </w:lvl>
    <w:lvl w:ilvl="5">
      <w:numFmt w:val="bullet"/>
      <w:lvlText w:val="•"/>
      <w:lvlJc w:val="left"/>
      <w:pPr>
        <w:ind w:left="6001" w:hanging="719"/>
      </w:pPr>
      <w:rPr>
        <w:rFonts w:hint="default"/>
        <w:lang w:val="en-US" w:eastAsia="en-US" w:bidi="ar-SA"/>
      </w:rPr>
    </w:lvl>
    <w:lvl w:ilvl="6">
      <w:numFmt w:val="bullet"/>
      <w:lvlText w:val="•"/>
      <w:lvlJc w:val="left"/>
      <w:pPr>
        <w:ind w:left="6955" w:hanging="719"/>
      </w:pPr>
      <w:rPr>
        <w:rFonts w:hint="default"/>
        <w:lang w:val="en-US" w:eastAsia="en-US" w:bidi="ar-SA"/>
      </w:rPr>
    </w:lvl>
    <w:lvl w:ilvl="7">
      <w:numFmt w:val="bullet"/>
      <w:lvlText w:val="•"/>
      <w:lvlJc w:val="left"/>
      <w:pPr>
        <w:ind w:left="7909" w:hanging="719"/>
      </w:pPr>
      <w:rPr>
        <w:rFonts w:hint="default"/>
        <w:lang w:val="en-US" w:eastAsia="en-US" w:bidi="ar-SA"/>
      </w:rPr>
    </w:lvl>
    <w:lvl w:ilvl="8">
      <w:numFmt w:val="bullet"/>
      <w:lvlText w:val="•"/>
      <w:lvlJc w:val="left"/>
      <w:pPr>
        <w:ind w:left="8863" w:hanging="719"/>
      </w:pPr>
      <w:rPr>
        <w:rFonts w:hint="default"/>
        <w:lang w:val="en-US" w:eastAsia="en-US" w:bidi="ar-SA"/>
      </w:rPr>
    </w:lvl>
  </w:abstractNum>
  <w:abstractNum w:abstractNumId="245" w15:restartNumberingAfterBreak="0">
    <w:nsid w:val="29932A38"/>
    <w:multiLevelType w:val="hybridMultilevel"/>
    <w:tmpl w:val="E702E626"/>
    <w:lvl w:ilvl="0" w:tplc="4009000F">
      <w:start w:val="1"/>
      <w:numFmt w:val="decimal"/>
      <w:lvlText w:val="%1."/>
      <w:lvlJc w:val="left"/>
      <w:pPr>
        <w:ind w:left="2345" w:hanging="360"/>
      </w:pPr>
    </w:lvl>
    <w:lvl w:ilvl="1" w:tplc="40090019" w:tentative="1">
      <w:start w:val="1"/>
      <w:numFmt w:val="lowerLetter"/>
      <w:lvlText w:val="%2."/>
      <w:lvlJc w:val="left"/>
      <w:pPr>
        <w:ind w:left="2283" w:hanging="360"/>
      </w:pPr>
    </w:lvl>
    <w:lvl w:ilvl="2" w:tplc="4009001B" w:tentative="1">
      <w:start w:val="1"/>
      <w:numFmt w:val="lowerRoman"/>
      <w:lvlText w:val="%3."/>
      <w:lvlJc w:val="right"/>
      <w:pPr>
        <w:ind w:left="3003" w:hanging="180"/>
      </w:pPr>
    </w:lvl>
    <w:lvl w:ilvl="3" w:tplc="4009000F" w:tentative="1">
      <w:start w:val="1"/>
      <w:numFmt w:val="decimal"/>
      <w:lvlText w:val="%4."/>
      <w:lvlJc w:val="left"/>
      <w:pPr>
        <w:ind w:left="3723" w:hanging="360"/>
      </w:pPr>
    </w:lvl>
    <w:lvl w:ilvl="4" w:tplc="40090019" w:tentative="1">
      <w:start w:val="1"/>
      <w:numFmt w:val="lowerLetter"/>
      <w:lvlText w:val="%5."/>
      <w:lvlJc w:val="left"/>
      <w:pPr>
        <w:ind w:left="4443" w:hanging="360"/>
      </w:pPr>
    </w:lvl>
    <w:lvl w:ilvl="5" w:tplc="4009001B" w:tentative="1">
      <w:start w:val="1"/>
      <w:numFmt w:val="lowerRoman"/>
      <w:lvlText w:val="%6."/>
      <w:lvlJc w:val="right"/>
      <w:pPr>
        <w:ind w:left="5163" w:hanging="180"/>
      </w:pPr>
    </w:lvl>
    <w:lvl w:ilvl="6" w:tplc="4009000F" w:tentative="1">
      <w:start w:val="1"/>
      <w:numFmt w:val="decimal"/>
      <w:lvlText w:val="%7."/>
      <w:lvlJc w:val="left"/>
      <w:pPr>
        <w:ind w:left="5883" w:hanging="360"/>
      </w:pPr>
    </w:lvl>
    <w:lvl w:ilvl="7" w:tplc="40090019" w:tentative="1">
      <w:start w:val="1"/>
      <w:numFmt w:val="lowerLetter"/>
      <w:lvlText w:val="%8."/>
      <w:lvlJc w:val="left"/>
      <w:pPr>
        <w:ind w:left="6603" w:hanging="360"/>
      </w:pPr>
    </w:lvl>
    <w:lvl w:ilvl="8" w:tplc="4009001B" w:tentative="1">
      <w:start w:val="1"/>
      <w:numFmt w:val="lowerRoman"/>
      <w:lvlText w:val="%9."/>
      <w:lvlJc w:val="right"/>
      <w:pPr>
        <w:ind w:left="7323" w:hanging="180"/>
      </w:pPr>
    </w:lvl>
  </w:abstractNum>
  <w:abstractNum w:abstractNumId="246" w15:restartNumberingAfterBreak="0">
    <w:nsid w:val="299C7F0E"/>
    <w:multiLevelType w:val="hybridMultilevel"/>
    <w:tmpl w:val="431C0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9A131D2"/>
    <w:multiLevelType w:val="multilevel"/>
    <w:tmpl w:val="29669240"/>
    <w:lvl w:ilvl="0">
      <w:start w:val="8"/>
      <w:numFmt w:val="decimal"/>
      <w:lvlText w:val="%1"/>
      <w:lvlJc w:val="left"/>
      <w:pPr>
        <w:ind w:left="1119" w:hanging="721"/>
      </w:pPr>
      <w:rPr>
        <w:rFonts w:hint="default"/>
        <w:lang w:val="en-US" w:eastAsia="en-US" w:bidi="ar-SA"/>
      </w:rPr>
    </w:lvl>
    <w:lvl w:ilvl="1">
      <w:start w:val="4"/>
      <w:numFmt w:val="decimal"/>
      <w:lvlText w:val="%1.%2"/>
      <w:lvlJc w:val="left"/>
      <w:pPr>
        <w:ind w:left="1119"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48" w15:restartNumberingAfterBreak="0">
    <w:nsid w:val="2A216B0F"/>
    <w:multiLevelType w:val="multilevel"/>
    <w:tmpl w:val="28FCA916"/>
    <w:lvl w:ilvl="0">
      <w:start w:val="7"/>
      <w:numFmt w:val="decimal"/>
      <w:lvlText w:val="%1"/>
      <w:lvlJc w:val="left"/>
      <w:pPr>
        <w:ind w:left="921" w:hanging="720"/>
      </w:pPr>
      <w:rPr>
        <w:rFonts w:ascii="Trebuchet MS" w:eastAsia="Trebuchet MS" w:hAnsi="Trebuchet MS" w:cs="Trebuchet MS" w:hint="default"/>
        <w:b/>
        <w:bCs/>
        <w:w w:val="97"/>
        <w:sz w:val="18"/>
        <w:szCs w:val="18"/>
        <w:lang w:val="en-US" w:eastAsia="en-US" w:bidi="ar-SA"/>
      </w:rPr>
    </w:lvl>
    <w:lvl w:ilvl="1">
      <w:start w:val="1"/>
      <w:numFmt w:val="decimal"/>
      <w:lvlText w:val="11.8.%2"/>
      <w:lvlJc w:val="left"/>
      <w:pPr>
        <w:ind w:left="921" w:hanging="720"/>
      </w:pPr>
      <w:rPr>
        <w:rFonts w:ascii="Trebuchet MS" w:eastAsia="Trebuchet MS" w:hAnsi="Trebuchet MS" w:cs="Trebuchet MS" w:hint="default"/>
        <w:spacing w:val="-10"/>
        <w:w w:val="100"/>
        <w:sz w:val="18"/>
        <w:szCs w:val="18"/>
        <w:lang w:val="en-US" w:eastAsia="en-US" w:bidi="ar-SA"/>
      </w:rPr>
    </w:lvl>
    <w:lvl w:ilvl="2">
      <w:numFmt w:val="bullet"/>
      <w:lvlText w:val="•"/>
      <w:lvlJc w:val="left"/>
      <w:pPr>
        <w:ind w:left="2730" w:hanging="720"/>
      </w:pPr>
      <w:rPr>
        <w:rFonts w:hint="default"/>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249" w15:restartNumberingAfterBreak="0">
    <w:nsid w:val="2AB35AAB"/>
    <w:multiLevelType w:val="hybridMultilevel"/>
    <w:tmpl w:val="C5E0AFFC"/>
    <w:lvl w:ilvl="0" w:tplc="24CCF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B4543B1"/>
    <w:multiLevelType w:val="multilevel"/>
    <w:tmpl w:val="C24C6CD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251" w15:restartNumberingAfterBreak="0">
    <w:nsid w:val="2B510585"/>
    <w:multiLevelType w:val="hybridMultilevel"/>
    <w:tmpl w:val="D72A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2B725FCF"/>
    <w:multiLevelType w:val="hybridMultilevel"/>
    <w:tmpl w:val="2CA870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3" w15:restartNumberingAfterBreak="0">
    <w:nsid w:val="2B796C9F"/>
    <w:multiLevelType w:val="hybridMultilevel"/>
    <w:tmpl w:val="AD9CD75E"/>
    <w:lvl w:ilvl="0" w:tplc="E3CA47E4">
      <w:start w:val="1"/>
      <w:numFmt w:val="decimal"/>
      <w:lvlText w:val="%1"/>
      <w:lvlJc w:val="left"/>
      <w:pPr>
        <w:ind w:left="820" w:hanging="300"/>
      </w:pPr>
      <w:rPr>
        <w:rFonts w:hint="default"/>
        <w:w w:val="100"/>
        <w:lang w:val="en-US" w:eastAsia="en-US" w:bidi="ar-SA"/>
      </w:rPr>
    </w:lvl>
    <w:lvl w:ilvl="1" w:tplc="89F6452C">
      <w:numFmt w:val="bullet"/>
      <w:lvlText w:val="·"/>
      <w:lvlJc w:val="left"/>
      <w:pPr>
        <w:ind w:left="1360" w:hanging="360"/>
      </w:pPr>
      <w:rPr>
        <w:rFonts w:ascii="Carlito" w:eastAsia="Carlito" w:hAnsi="Carlito" w:cs="Carlito" w:hint="default"/>
        <w:w w:val="100"/>
        <w:sz w:val="22"/>
        <w:szCs w:val="22"/>
        <w:lang w:val="en-US" w:eastAsia="en-US" w:bidi="ar-SA"/>
      </w:rPr>
    </w:lvl>
    <w:lvl w:ilvl="2" w:tplc="328A5056">
      <w:numFmt w:val="bullet"/>
      <w:lvlText w:val="•"/>
      <w:lvlJc w:val="left"/>
      <w:pPr>
        <w:ind w:left="2316" w:hanging="360"/>
      </w:pPr>
      <w:rPr>
        <w:rFonts w:hint="default"/>
        <w:lang w:val="en-US" w:eastAsia="en-US" w:bidi="ar-SA"/>
      </w:rPr>
    </w:lvl>
    <w:lvl w:ilvl="3" w:tplc="663ED926">
      <w:numFmt w:val="bullet"/>
      <w:lvlText w:val="•"/>
      <w:lvlJc w:val="left"/>
      <w:pPr>
        <w:ind w:left="3273" w:hanging="360"/>
      </w:pPr>
      <w:rPr>
        <w:rFonts w:hint="default"/>
        <w:lang w:val="en-US" w:eastAsia="en-US" w:bidi="ar-SA"/>
      </w:rPr>
    </w:lvl>
    <w:lvl w:ilvl="4" w:tplc="20DCDEE6">
      <w:numFmt w:val="bullet"/>
      <w:lvlText w:val="•"/>
      <w:lvlJc w:val="left"/>
      <w:pPr>
        <w:ind w:left="4230" w:hanging="360"/>
      </w:pPr>
      <w:rPr>
        <w:rFonts w:hint="default"/>
        <w:lang w:val="en-US" w:eastAsia="en-US" w:bidi="ar-SA"/>
      </w:rPr>
    </w:lvl>
    <w:lvl w:ilvl="5" w:tplc="A7FE5650">
      <w:numFmt w:val="bullet"/>
      <w:lvlText w:val="•"/>
      <w:lvlJc w:val="left"/>
      <w:pPr>
        <w:ind w:left="5187" w:hanging="360"/>
      </w:pPr>
      <w:rPr>
        <w:rFonts w:hint="default"/>
        <w:lang w:val="en-US" w:eastAsia="en-US" w:bidi="ar-SA"/>
      </w:rPr>
    </w:lvl>
    <w:lvl w:ilvl="6" w:tplc="9F04F048">
      <w:numFmt w:val="bullet"/>
      <w:lvlText w:val="•"/>
      <w:lvlJc w:val="left"/>
      <w:pPr>
        <w:ind w:left="6144" w:hanging="360"/>
      </w:pPr>
      <w:rPr>
        <w:rFonts w:hint="default"/>
        <w:lang w:val="en-US" w:eastAsia="en-US" w:bidi="ar-SA"/>
      </w:rPr>
    </w:lvl>
    <w:lvl w:ilvl="7" w:tplc="B77EE3CA">
      <w:numFmt w:val="bullet"/>
      <w:lvlText w:val="•"/>
      <w:lvlJc w:val="left"/>
      <w:pPr>
        <w:ind w:left="7100" w:hanging="360"/>
      </w:pPr>
      <w:rPr>
        <w:rFonts w:hint="default"/>
        <w:lang w:val="en-US" w:eastAsia="en-US" w:bidi="ar-SA"/>
      </w:rPr>
    </w:lvl>
    <w:lvl w:ilvl="8" w:tplc="7408B85C">
      <w:numFmt w:val="bullet"/>
      <w:lvlText w:val="•"/>
      <w:lvlJc w:val="left"/>
      <w:pPr>
        <w:ind w:left="8057" w:hanging="360"/>
      </w:pPr>
      <w:rPr>
        <w:rFonts w:hint="default"/>
        <w:lang w:val="en-US" w:eastAsia="en-US" w:bidi="ar-SA"/>
      </w:rPr>
    </w:lvl>
  </w:abstractNum>
  <w:abstractNum w:abstractNumId="254" w15:restartNumberingAfterBreak="0">
    <w:nsid w:val="2BAE6B79"/>
    <w:multiLevelType w:val="hybridMultilevel"/>
    <w:tmpl w:val="A9EC4B82"/>
    <w:lvl w:ilvl="0" w:tplc="FCA883CC">
      <w:start w:val="1"/>
      <w:numFmt w:val="decimal"/>
      <w:lvlText w:val="24.4.7.%1"/>
      <w:lvlJc w:val="left"/>
      <w:pPr>
        <w:ind w:left="43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2BEB0C61"/>
    <w:multiLevelType w:val="hybridMultilevel"/>
    <w:tmpl w:val="21447994"/>
    <w:lvl w:ilvl="0" w:tplc="7242DB8E">
      <w:start w:val="1"/>
      <w:numFmt w:val="decimal"/>
      <w:lvlText w:val="30.9.5.%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2BF219CF"/>
    <w:multiLevelType w:val="hybridMultilevel"/>
    <w:tmpl w:val="90743426"/>
    <w:lvl w:ilvl="0" w:tplc="E09EA380">
      <w:numFmt w:val="bullet"/>
      <w:lvlText w:val="-"/>
      <w:lvlJc w:val="left"/>
      <w:pPr>
        <w:ind w:left="1920" w:hanging="360"/>
      </w:pPr>
      <w:rPr>
        <w:rFonts w:ascii="Arial MT" w:eastAsia="Arial MT" w:hAnsi="Arial MT" w:cs="Arial MT" w:hint="default"/>
        <w:w w:val="81"/>
        <w:sz w:val="24"/>
        <w:szCs w:val="24"/>
        <w:lang w:val="en-US" w:eastAsia="en-US" w:bidi="ar-SA"/>
      </w:rPr>
    </w:lvl>
    <w:lvl w:ilvl="1" w:tplc="DC02F5C6">
      <w:numFmt w:val="bullet"/>
      <w:lvlText w:val=""/>
      <w:lvlJc w:val="left"/>
      <w:pPr>
        <w:ind w:left="2461" w:hanging="361"/>
      </w:pPr>
      <w:rPr>
        <w:rFonts w:ascii="Symbol" w:eastAsia="Symbol" w:hAnsi="Symbol" w:cs="Symbol" w:hint="default"/>
        <w:w w:val="100"/>
        <w:sz w:val="24"/>
        <w:szCs w:val="24"/>
        <w:lang w:val="en-US" w:eastAsia="en-US" w:bidi="ar-SA"/>
      </w:rPr>
    </w:lvl>
    <w:lvl w:ilvl="2" w:tplc="2D940550">
      <w:numFmt w:val="bullet"/>
      <w:lvlText w:val=""/>
      <w:lvlJc w:val="left"/>
      <w:pPr>
        <w:ind w:left="3361" w:hanging="360"/>
      </w:pPr>
      <w:rPr>
        <w:rFonts w:ascii="Symbol" w:eastAsia="Symbol" w:hAnsi="Symbol" w:cs="Symbol" w:hint="default"/>
        <w:w w:val="100"/>
        <w:sz w:val="24"/>
        <w:szCs w:val="24"/>
        <w:lang w:val="en-US" w:eastAsia="en-US" w:bidi="ar-SA"/>
      </w:rPr>
    </w:lvl>
    <w:lvl w:ilvl="3" w:tplc="2D4AF53C">
      <w:numFmt w:val="bullet"/>
      <w:lvlText w:val="•"/>
      <w:lvlJc w:val="left"/>
      <w:pPr>
        <w:ind w:left="4285" w:hanging="360"/>
      </w:pPr>
      <w:rPr>
        <w:rFonts w:hint="default"/>
        <w:lang w:val="en-US" w:eastAsia="en-US" w:bidi="ar-SA"/>
      </w:rPr>
    </w:lvl>
    <w:lvl w:ilvl="4" w:tplc="99D4EB14">
      <w:numFmt w:val="bullet"/>
      <w:lvlText w:val="•"/>
      <w:lvlJc w:val="left"/>
      <w:pPr>
        <w:ind w:left="5211" w:hanging="360"/>
      </w:pPr>
      <w:rPr>
        <w:rFonts w:hint="default"/>
        <w:lang w:val="en-US" w:eastAsia="en-US" w:bidi="ar-SA"/>
      </w:rPr>
    </w:lvl>
    <w:lvl w:ilvl="5" w:tplc="DBF84E38">
      <w:numFmt w:val="bullet"/>
      <w:lvlText w:val="•"/>
      <w:lvlJc w:val="left"/>
      <w:pPr>
        <w:ind w:left="6137" w:hanging="360"/>
      </w:pPr>
      <w:rPr>
        <w:rFonts w:hint="default"/>
        <w:lang w:val="en-US" w:eastAsia="en-US" w:bidi="ar-SA"/>
      </w:rPr>
    </w:lvl>
    <w:lvl w:ilvl="6" w:tplc="0B96C096">
      <w:numFmt w:val="bullet"/>
      <w:lvlText w:val="•"/>
      <w:lvlJc w:val="left"/>
      <w:pPr>
        <w:ind w:left="7063" w:hanging="360"/>
      </w:pPr>
      <w:rPr>
        <w:rFonts w:hint="default"/>
        <w:lang w:val="en-US" w:eastAsia="en-US" w:bidi="ar-SA"/>
      </w:rPr>
    </w:lvl>
    <w:lvl w:ilvl="7" w:tplc="C6BA645C">
      <w:numFmt w:val="bullet"/>
      <w:lvlText w:val="•"/>
      <w:lvlJc w:val="left"/>
      <w:pPr>
        <w:ind w:left="7989" w:hanging="360"/>
      </w:pPr>
      <w:rPr>
        <w:rFonts w:hint="default"/>
        <w:lang w:val="en-US" w:eastAsia="en-US" w:bidi="ar-SA"/>
      </w:rPr>
    </w:lvl>
    <w:lvl w:ilvl="8" w:tplc="A718D518">
      <w:numFmt w:val="bullet"/>
      <w:lvlText w:val="•"/>
      <w:lvlJc w:val="left"/>
      <w:pPr>
        <w:ind w:left="8914" w:hanging="360"/>
      </w:pPr>
      <w:rPr>
        <w:rFonts w:hint="default"/>
        <w:lang w:val="en-US" w:eastAsia="en-US" w:bidi="ar-SA"/>
      </w:rPr>
    </w:lvl>
  </w:abstractNum>
  <w:abstractNum w:abstractNumId="257" w15:restartNumberingAfterBreak="0">
    <w:nsid w:val="2C0E49CB"/>
    <w:multiLevelType w:val="hybridMultilevel"/>
    <w:tmpl w:val="37C28CF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C7D7889"/>
    <w:multiLevelType w:val="hybridMultilevel"/>
    <w:tmpl w:val="A2562A52"/>
    <w:lvl w:ilvl="0" w:tplc="0D6C5022">
      <w:start w:val="1"/>
      <w:numFmt w:val="lowerRoman"/>
      <w:lvlText w:val="%1)"/>
      <w:lvlJc w:val="left"/>
      <w:pPr>
        <w:ind w:left="1080" w:hanging="720"/>
      </w:pPr>
      <w:rPr>
        <w:rFonts w:eastAsia="DengXi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15:restartNumberingAfterBreak="0">
    <w:nsid w:val="2C85359B"/>
    <w:multiLevelType w:val="hybridMultilevel"/>
    <w:tmpl w:val="4E5A4EFE"/>
    <w:lvl w:ilvl="0" w:tplc="6F5CBBF6">
      <w:start w:val="1"/>
      <w:numFmt w:val="decimal"/>
      <w:lvlText w:val="20.44.%1"/>
      <w:lvlJc w:val="left"/>
      <w:pPr>
        <w:ind w:left="862"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0" w15:restartNumberingAfterBreak="0">
    <w:nsid w:val="2D0B3787"/>
    <w:multiLevelType w:val="hybridMultilevel"/>
    <w:tmpl w:val="069CD942"/>
    <w:lvl w:ilvl="0" w:tplc="7BB65C46">
      <w:start w:val="1"/>
      <w:numFmt w:val="lowerRoman"/>
      <w:lvlText w:val="%1)"/>
      <w:lvlJc w:val="left"/>
      <w:pPr>
        <w:ind w:left="307" w:hanging="308"/>
      </w:pPr>
      <w:rPr>
        <w:rFonts w:ascii="Trebuchet MS" w:eastAsia="Trebuchet MS" w:hAnsi="Trebuchet MS" w:cs="Trebuchet MS" w:hint="default"/>
        <w:spacing w:val="-27"/>
        <w:w w:val="100"/>
        <w:sz w:val="18"/>
        <w:szCs w:val="18"/>
        <w:lang w:val="en-US" w:eastAsia="en-US" w:bidi="ar-SA"/>
      </w:rPr>
    </w:lvl>
    <w:lvl w:ilvl="1" w:tplc="85C66F80">
      <w:numFmt w:val="bullet"/>
      <w:lvlText w:val="•"/>
      <w:lvlJc w:val="left"/>
      <w:pPr>
        <w:ind w:left="433" w:hanging="308"/>
      </w:pPr>
      <w:rPr>
        <w:rFonts w:hint="default"/>
        <w:lang w:val="en-US" w:eastAsia="en-US" w:bidi="ar-SA"/>
      </w:rPr>
    </w:lvl>
    <w:lvl w:ilvl="2" w:tplc="F3303A0E">
      <w:numFmt w:val="bullet"/>
      <w:lvlText w:val="•"/>
      <w:lvlJc w:val="left"/>
      <w:pPr>
        <w:ind w:left="567" w:hanging="308"/>
      </w:pPr>
      <w:rPr>
        <w:rFonts w:hint="default"/>
        <w:lang w:val="en-US" w:eastAsia="en-US" w:bidi="ar-SA"/>
      </w:rPr>
    </w:lvl>
    <w:lvl w:ilvl="3" w:tplc="959626C0">
      <w:numFmt w:val="bullet"/>
      <w:lvlText w:val="•"/>
      <w:lvlJc w:val="left"/>
      <w:pPr>
        <w:ind w:left="700" w:hanging="308"/>
      </w:pPr>
      <w:rPr>
        <w:rFonts w:hint="default"/>
        <w:lang w:val="en-US" w:eastAsia="en-US" w:bidi="ar-SA"/>
      </w:rPr>
    </w:lvl>
    <w:lvl w:ilvl="4" w:tplc="EC1C7A0E">
      <w:numFmt w:val="bullet"/>
      <w:lvlText w:val="•"/>
      <w:lvlJc w:val="left"/>
      <w:pPr>
        <w:ind w:left="834" w:hanging="308"/>
      </w:pPr>
      <w:rPr>
        <w:rFonts w:hint="default"/>
        <w:lang w:val="en-US" w:eastAsia="en-US" w:bidi="ar-SA"/>
      </w:rPr>
    </w:lvl>
    <w:lvl w:ilvl="5" w:tplc="E9945046">
      <w:numFmt w:val="bullet"/>
      <w:lvlText w:val="•"/>
      <w:lvlJc w:val="left"/>
      <w:pPr>
        <w:ind w:left="967" w:hanging="308"/>
      </w:pPr>
      <w:rPr>
        <w:rFonts w:hint="default"/>
        <w:lang w:val="en-US" w:eastAsia="en-US" w:bidi="ar-SA"/>
      </w:rPr>
    </w:lvl>
    <w:lvl w:ilvl="6" w:tplc="E4D0A07C">
      <w:numFmt w:val="bullet"/>
      <w:lvlText w:val="•"/>
      <w:lvlJc w:val="left"/>
      <w:pPr>
        <w:ind w:left="1101" w:hanging="308"/>
      </w:pPr>
      <w:rPr>
        <w:rFonts w:hint="default"/>
        <w:lang w:val="en-US" w:eastAsia="en-US" w:bidi="ar-SA"/>
      </w:rPr>
    </w:lvl>
    <w:lvl w:ilvl="7" w:tplc="5BE61644">
      <w:numFmt w:val="bullet"/>
      <w:lvlText w:val="•"/>
      <w:lvlJc w:val="left"/>
      <w:pPr>
        <w:ind w:left="1234" w:hanging="308"/>
      </w:pPr>
      <w:rPr>
        <w:rFonts w:hint="default"/>
        <w:lang w:val="en-US" w:eastAsia="en-US" w:bidi="ar-SA"/>
      </w:rPr>
    </w:lvl>
    <w:lvl w:ilvl="8" w:tplc="8DAA1AE8">
      <w:numFmt w:val="bullet"/>
      <w:lvlText w:val="•"/>
      <w:lvlJc w:val="left"/>
      <w:pPr>
        <w:ind w:left="1368" w:hanging="308"/>
      </w:pPr>
      <w:rPr>
        <w:rFonts w:hint="default"/>
        <w:lang w:val="en-US" w:eastAsia="en-US" w:bidi="ar-SA"/>
      </w:rPr>
    </w:lvl>
  </w:abstractNum>
  <w:abstractNum w:abstractNumId="261" w15:restartNumberingAfterBreak="0">
    <w:nsid w:val="2D3B7D76"/>
    <w:multiLevelType w:val="multilevel"/>
    <w:tmpl w:val="343E74BA"/>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62" w15:restartNumberingAfterBreak="0">
    <w:nsid w:val="2D7C323A"/>
    <w:multiLevelType w:val="hybridMultilevel"/>
    <w:tmpl w:val="E01887AA"/>
    <w:lvl w:ilvl="0" w:tplc="00BC6420">
      <w:start w:val="1"/>
      <w:numFmt w:val="lowerLetter"/>
      <w:lvlText w:val="%1)"/>
      <w:lvlJc w:val="left"/>
      <w:pPr>
        <w:ind w:left="2445" w:hanging="360"/>
      </w:pPr>
      <w:rPr>
        <w:rFonts w:ascii="Times New Roman" w:eastAsia="Times New Roman" w:hAnsi="Times New Roman" w:cs="Times New Roman" w:hint="default"/>
        <w:b w:val="0"/>
        <w:spacing w:val="-1"/>
        <w:w w:val="101"/>
        <w:sz w:val="23"/>
        <w:szCs w:val="23"/>
        <w:lang w:val="en-US" w:eastAsia="en-US" w:bidi="ar-SA"/>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263" w15:restartNumberingAfterBreak="0">
    <w:nsid w:val="2D956E68"/>
    <w:multiLevelType w:val="hybridMultilevel"/>
    <w:tmpl w:val="DB9EEB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DC92F24"/>
    <w:multiLevelType w:val="hybridMultilevel"/>
    <w:tmpl w:val="8E421B2A"/>
    <w:lvl w:ilvl="0" w:tplc="9D64B15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160AECA">
      <w:numFmt w:val="bullet"/>
      <w:lvlText w:val="•"/>
      <w:lvlJc w:val="left"/>
      <w:pPr>
        <w:ind w:left="2715" w:hanging="711"/>
      </w:pPr>
      <w:rPr>
        <w:rFonts w:hint="default"/>
        <w:lang w:val="en-US" w:eastAsia="en-US" w:bidi="ar-SA"/>
      </w:rPr>
    </w:lvl>
    <w:lvl w:ilvl="2" w:tplc="290C35DA">
      <w:numFmt w:val="bullet"/>
      <w:lvlText w:val="•"/>
      <w:lvlJc w:val="left"/>
      <w:pPr>
        <w:ind w:left="3610" w:hanging="711"/>
      </w:pPr>
      <w:rPr>
        <w:rFonts w:hint="default"/>
        <w:lang w:val="en-US" w:eastAsia="en-US" w:bidi="ar-SA"/>
      </w:rPr>
    </w:lvl>
    <w:lvl w:ilvl="3" w:tplc="594E7DAC">
      <w:numFmt w:val="bullet"/>
      <w:lvlText w:val="•"/>
      <w:lvlJc w:val="left"/>
      <w:pPr>
        <w:ind w:left="4505" w:hanging="711"/>
      </w:pPr>
      <w:rPr>
        <w:rFonts w:hint="default"/>
        <w:lang w:val="en-US" w:eastAsia="en-US" w:bidi="ar-SA"/>
      </w:rPr>
    </w:lvl>
    <w:lvl w:ilvl="4" w:tplc="96AA98E8">
      <w:numFmt w:val="bullet"/>
      <w:lvlText w:val="•"/>
      <w:lvlJc w:val="left"/>
      <w:pPr>
        <w:ind w:left="5400" w:hanging="711"/>
      </w:pPr>
      <w:rPr>
        <w:rFonts w:hint="default"/>
        <w:lang w:val="en-US" w:eastAsia="en-US" w:bidi="ar-SA"/>
      </w:rPr>
    </w:lvl>
    <w:lvl w:ilvl="5" w:tplc="A59E25A4">
      <w:numFmt w:val="bullet"/>
      <w:lvlText w:val="•"/>
      <w:lvlJc w:val="left"/>
      <w:pPr>
        <w:ind w:left="6295" w:hanging="711"/>
      </w:pPr>
      <w:rPr>
        <w:rFonts w:hint="default"/>
        <w:lang w:val="en-US" w:eastAsia="en-US" w:bidi="ar-SA"/>
      </w:rPr>
    </w:lvl>
    <w:lvl w:ilvl="6" w:tplc="8F924E7A">
      <w:numFmt w:val="bullet"/>
      <w:lvlText w:val="•"/>
      <w:lvlJc w:val="left"/>
      <w:pPr>
        <w:ind w:left="7190" w:hanging="711"/>
      </w:pPr>
      <w:rPr>
        <w:rFonts w:hint="default"/>
        <w:lang w:val="en-US" w:eastAsia="en-US" w:bidi="ar-SA"/>
      </w:rPr>
    </w:lvl>
    <w:lvl w:ilvl="7" w:tplc="1A441CBE">
      <w:numFmt w:val="bullet"/>
      <w:lvlText w:val="•"/>
      <w:lvlJc w:val="left"/>
      <w:pPr>
        <w:ind w:left="8085" w:hanging="711"/>
      </w:pPr>
      <w:rPr>
        <w:rFonts w:hint="default"/>
        <w:lang w:val="en-US" w:eastAsia="en-US" w:bidi="ar-SA"/>
      </w:rPr>
    </w:lvl>
    <w:lvl w:ilvl="8" w:tplc="22F69CC4">
      <w:numFmt w:val="bullet"/>
      <w:lvlText w:val="•"/>
      <w:lvlJc w:val="left"/>
      <w:pPr>
        <w:ind w:left="8980" w:hanging="711"/>
      </w:pPr>
      <w:rPr>
        <w:rFonts w:hint="default"/>
        <w:lang w:val="en-US" w:eastAsia="en-US" w:bidi="ar-SA"/>
      </w:rPr>
    </w:lvl>
  </w:abstractNum>
  <w:abstractNum w:abstractNumId="265" w15:restartNumberingAfterBreak="0">
    <w:nsid w:val="2DE27CF8"/>
    <w:multiLevelType w:val="hybridMultilevel"/>
    <w:tmpl w:val="124E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094C91"/>
    <w:multiLevelType w:val="multilevel"/>
    <w:tmpl w:val="A44A33B6"/>
    <w:lvl w:ilvl="0">
      <w:start w:val="19"/>
      <w:numFmt w:val="decimal"/>
      <w:lvlText w:val="%1"/>
      <w:lvlJc w:val="left"/>
      <w:pPr>
        <w:ind w:left="1740" w:hanging="1260"/>
      </w:pPr>
      <w:rPr>
        <w:rFonts w:hint="default"/>
        <w:lang w:val="en-US" w:eastAsia="en-US" w:bidi="ar-SA"/>
      </w:rPr>
    </w:lvl>
    <w:lvl w:ilvl="1">
      <w:start w:val="1"/>
      <w:numFmt w:val="decimal"/>
      <w:lvlText w:val="21.23.%2"/>
      <w:lvlJc w:val="left"/>
      <w:pPr>
        <w:ind w:left="1740" w:hanging="1260"/>
      </w:pPr>
      <w:rPr>
        <w:rFonts w:hint="default"/>
        <w:w w:val="100"/>
        <w:sz w:val="24"/>
        <w:szCs w:val="24"/>
        <w:lang w:val="en-US" w:eastAsia="en-US" w:bidi="ar-SA"/>
      </w:rPr>
    </w:lvl>
    <w:lvl w:ilvl="2">
      <w:start w:val="1"/>
      <w:numFmt w:val="decimal"/>
      <w:lvlText w:val="%1.%2.%3."/>
      <w:lvlJc w:val="left"/>
      <w:pPr>
        <w:ind w:left="1757" w:hanging="1260"/>
      </w:pPr>
      <w:rPr>
        <w:rFonts w:ascii="Times New Roman" w:eastAsia="Times New Roman" w:hAnsi="Times New Roman" w:cs="Times New Roman" w:hint="default"/>
        <w:spacing w:val="-1"/>
        <w:w w:val="100"/>
        <w:sz w:val="24"/>
        <w:szCs w:val="24"/>
        <w:lang w:val="en-US" w:eastAsia="en-US" w:bidi="ar-SA"/>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lang w:val="en-US" w:eastAsia="en-US" w:bidi="ar-SA"/>
      </w:rPr>
    </w:lvl>
    <w:lvl w:ilvl="4">
      <w:numFmt w:val="bullet"/>
      <w:lvlText w:val="•"/>
      <w:lvlJc w:val="left"/>
      <w:pPr>
        <w:ind w:left="4806" w:hanging="540"/>
      </w:pPr>
      <w:rPr>
        <w:rFonts w:hint="default"/>
        <w:lang w:val="en-US" w:eastAsia="en-US" w:bidi="ar-SA"/>
      </w:rPr>
    </w:lvl>
    <w:lvl w:ilvl="5">
      <w:numFmt w:val="bullet"/>
      <w:lvlText w:val="•"/>
      <w:lvlJc w:val="left"/>
      <w:pPr>
        <w:ind w:left="5799" w:hanging="540"/>
      </w:pPr>
      <w:rPr>
        <w:rFonts w:hint="default"/>
        <w:lang w:val="en-US" w:eastAsia="en-US" w:bidi="ar-SA"/>
      </w:rPr>
    </w:lvl>
    <w:lvl w:ilvl="6">
      <w:numFmt w:val="bullet"/>
      <w:lvlText w:val="•"/>
      <w:lvlJc w:val="left"/>
      <w:pPr>
        <w:ind w:left="6793" w:hanging="540"/>
      </w:pPr>
      <w:rPr>
        <w:rFonts w:hint="default"/>
        <w:lang w:val="en-US" w:eastAsia="en-US" w:bidi="ar-SA"/>
      </w:rPr>
    </w:lvl>
    <w:lvl w:ilvl="7">
      <w:numFmt w:val="bullet"/>
      <w:lvlText w:val="•"/>
      <w:lvlJc w:val="left"/>
      <w:pPr>
        <w:ind w:left="7786" w:hanging="540"/>
      </w:pPr>
      <w:rPr>
        <w:rFonts w:hint="default"/>
        <w:lang w:val="en-US" w:eastAsia="en-US" w:bidi="ar-SA"/>
      </w:rPr>
    </w:lvl>
    <w:lvl w:ilvl="8">
      <w:numFmt w:val="bullet"/>
      <w:lvlText w:val="•"/>
      <w:lvlJc w:val="left"/>
      <w:pPr>
        <w:ind w:left="8779" w:hanging="540"/>
      </w:pPr>
      <w:rPr>
        <w:rFonts w:hint="default"/>
        <w:lang w:val="en-US" w:eastAsia="en-US" w:bidi="ar-SA"/>
      </w:rPr>
    </w:lvl>
  </w:abstractNum>
  <w:abstractNum w:abstractNumId="267" w15:restartNumberingAfterBreak="0">
    <w:nsid w:val="2E4139AD"/>
    <w:multiLevelType w:val="hybridMultilevel"/>
    <w:tmpl w:val="86B65332"/>
    <w:lvl w:ilvl="0" w:tplc="C4B62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E424A1B"/>
    <w:multiLevelType w:val="hybridMultilevel"/>
    <w:tmpl w:val="5B5430DC"/>
    <w:lvl w:ilvl="0" w:tplc="F3BC2DB8">
      <w:start w:val="1"/>
      <w:numFmt w:val="lowerRoman"/>
      <w:lvlText w:val="(%1)"/>
      <w:lvlJc w:val="left"/>
      <w:pPr>
        <w:ind w:left="1818" w:hanging="70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47AB9C8">
      <w:numFmt w:val="bullet"/>
      <w:lvlText w:val="•"/>
      <w:lvlJc w:val="left"/>
      <w:pPr>
        <w:ind w:left="2715" w:hanging="701"/>
      </w:pPr>
      <w:rPr>
        <w:rFonts w:hint="default"/>
        <w:lang w:val="en-US" w:eastAsia="en-US" w:bidi="ar-SA"/>
      </w:rPr>
    </w:lvl>
    <w:lvl w:ilvl="2" w:tplc="DD7A345C">
      <w:numFmt w:val="bullet"/>
      <w:lvlText w:val="•"/>
      <w:lvlJc w:val="left"/>
      <w:pPr>
        <w:ind w:left="3610" w:hanging="701"/>
      </w:pPr>
      <w:rPr>
        <w:rFonts w:hint="default"/>
        <w:lang w:val="en-US" w:eastAsia="en-US" w:bidi="ar-SA"/>
      </w:rPr>
    </w:lvl>
    <w:lvl w:ilvl="3" w:tplc="28F6F376">
      <w:numFmt w:val="bullet"/>
      <w:lvlText w:val="•"/>
      <w:lvlJc w:val="left"/>
      <w:pPr>
        <w:ind w:left="4505" w:hanging="701"/>
      </w:pPr>
      <w:rPr>
        <w:rFonts w:hint="default"/>
        <w:lang w:val="en-US" w:eastAsia="en-US" w:bidi="ar-SA"/>
      </w:rPr>
    </w:lvl>
    <w:lvl w:ilvl="4" w:tplc="9E0A7E6C">
      <w:numFmt w:val="bullet"/>
      <w:lvlText w:val="•"/>
      <w:lvlJc w:val="left"/>
      <w:pPr>
        <w:ind w:left="5400" w:hanging="701"/>
      </w:pPr>
      <w:rPr>
        <w:rFonts w:hint="default"/>
        <w:lang w:val="en-US" w:eastAsia="en-US" w:bidi="ar-SA"/>
      </w:rPr>
    </w:lvl>
    <w:lvl w:ilvl="5" w:tplc="959E607E">
      <w:numFmt w:val="bullet"/>
      <w:lvlText w:val="•"/>
      <w:lvlJc w:val="left"/>
      <w:pPr>
        <w:ind w:left="6295" w:hanging="701"/>
      </w:pPr>
      <w:rPr>
        <w:rFonts w:hint="default"/>
        <w:lang w:val="en-US" w:eastAsia="en-US" w:bidi="ar-SA"/>
      </w:rPr>
    </w:lvl>
    <w:lvl w:ilvl="6" w:tplc="1C8EDED6">
      <w:numFmt w:val="bullet"/>
      <w:lvlText w:val="•"/>
      <w:lvlJc w:val="left"/>
      <w:pPr>
        <w:ind w:left="7190" w:hanging="701"/>
      </w:pPr>
      <w:rPr>
        <w:rFonts w:hint="default"/>
        <w:lang w:val="en-US" w:eastAsia="en-US" w:bidi="ar-SA"/>
      </w:rPr>
    </w:lvl>
    <w:lvl w:ilvl="7" w:tplc="3A1CD668">
      <w:numFmt w:val="bullet"/>
      <w:lvlText w:val="•"/>
      <w:lvlJc w:val="left"/>
      <w:pPr>
        <w:ind w:left="8085" w:hanging="701"/>
      </w:pPr>
      <w:rPr>
        <w:rFonts w:hint="default"/>
        <w:lang w:val="en-US" w:eastAsia="en-US" w:bidi="ar-SA"/>
      </w:rPr>
    </w:lvl>
    <w:lvl w:ilvl="8" w:tplc="E9B0C4BA">
      <w:numFmt w:val="bullet"/>
      <w:lvlText w:val="•"/>
      <w:lvlJc w:val="left"/>
      <w:pPr>
        <w:ind w:left="8980" w:hanging="701"/>
      </w:pPr>
      <w:rPr>
        <w:rFonts w:hint="default"/>
        <w:lang w:val="en-US" w:eastAsia="en-US" w:bidi="ar-SA"/>
      </w:rPr>
    </w:lvl>
  </w:abstractNum>
  <w:abstractNum w:abstractNumId="269" w15:restartNumberingAfterBreak="0">
    <w:nsid w:val="2EB22D8F"/>
    <w:multiLevelType w:val="multilevel"/>
    <w:tmpl w:val="65A4B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2F285A8A"/>
    <w:multiLevelType w:val="hybridMultilevel"/>
    <w:tmpl w:val="56288F40"/>
    <w:lvl w:ilvl="0" w:tplc="2CF06A70">
      <w:start w:val="1"/>
      <w:numFmt w:val="decimal"/>
      <w:lvlText w:val="%1)"/>
      <w:lvlJc w:val="left"/>
      <w:pPr>
        <w:ind w:left="1137" w:hanging="480"/>
      </w:pPr>
      <w:rPr>
        <w:rFonts w:ascii="Trebuchet MS" w:eastAsia="Trebuchet MS" w:hAnsi="Trebuchet MS" w:cs="Trebuchet MS" w:hint="default"/>
        <w:spacing w:val="-4"/>
        <w:w w:val="100"/>
        <w:sz w:val="18"/>
        <w:szCs w:val="18"/>
        <w:lang w:val="en-US" w:eastAsia="en-US" w:bidi="ar-SA"/>
      </w:rPr>
    </w:lvl>
    <w:lvl w:ilvl="1" w:tplc="DA08FD38">
      <w:numFmt w:val="bullet"/>
      <w:lvlText w:val="•"/>
      <w:lvlJc w:val="left"/>
      <w:pPr>
        <w:ind w:left="1416" w:hanging="480"/>
      </w:pPr>
      <w:rPr>
        <w:rFonts w:hint="default"/>
        <w:lang w:val="en-US" w:eastAsia="en-US" w:bidi="ar-SA"/>
      </w:rPr>
    </w:lvl>
    <w:lvl w:ilvl="2" w:tplc="08784A4C">
      <w:numFmt w:val="bullet"/>
      <w:lvlText w:val="•"/>
      <w:lvlJc w:val="left"/>
      <w:pPr>
        <w:ind w:left="1692" w:hanging="480"/>
      </w:pPr>
      <w:rPr>
        <w:rFonts w:hint="default"/>
        <w:lang w:val="en-US" w:eastAsia="en-US" w:bidi="ar-SA"/>
      </w:rPr>
    </w:lvl>
    <w:lvl w:ilvl="3" w:tplc="C83C26A8">
      <w:numFmt w:val="bullet"/>
      <w:lvlText w:val="•"/>
      <w:lvlJc w:val="left"/>
      <w:pPr>
        <w:ind w:left="1968" w:hanging="480"/>
      </w:pPr>
      <w:rPr>
        <w:rFonts w:hint="default"/>
        <w:lang w:val="en-US" w:eastAsia="en-US" w:bidi="ar-SA"/>
      </w:rPr>
    </w:lvl>
    <w:lvl w:ilvl="4" w:tplc="78A024B2">
      <w:numFmt w:val="bullet"/>
      <w:lvlText w:val="•"/>
      <w:lvlJc w:val="left"/>
      <w:pPr>
        <w:ind w:left="2244" w:hanging="480"/>
      </w:pPr>
      <w:rPr>
        <w:rFonts w:hint="default"/>
        <w:lang w:val="en-US" w:eastAsia="en-US" w:bidi="ar-SA"/>
      </w:rPr>
    </w:lvl>
    <w:lvl w:ilvl="5" w:tplc="3606D200">
      <w:numFmt w:val="bullet"/>
      <w:lvlText w:val="•"/>
      <w:lvlJc w:val="left"/>
      <w:pPr>
        <w:ind w:left="2521" w:hanging="480"/>
      </w:pPr>
      <w:rPr>
        <w:rFonts w:hint="default"/>
        <w:lang w:val="en-US" w:eastAsia="en-US" w:bidi="ar-SA"/>
      </w:rPr>
    </w:lvl>
    <w:lvl w:ilvl="6" w:tplc="E56013D8">
      <w:numFmt w:val="bullet"/>
      <w:lvlText w:val="•"/>
      <w:lvlJc w:val="left"/>
      <w:pPr>
        <w:ind w:left="2797" w:hanging="480"/>
      </w:pPr>
      <w:rPr>
        <w:rFonts w:hint="default"/>
        <w:lang w:val="en-US" w:eastAsia="en-US" w:bidi="ar-SA"/>
      </w:rPr>
    </w:lvl>
    <w:lvl w:ilvl="7" w:tplc="8EA86462">
      <w:numFmt w:val="bullet"/>
      <w:lvlText w:val="•"/>
      <w:lvlJc w:val="left"/>
      <w:pPr>
        <w:ind w:left="3073" w:hanging="480"/>
      </w:pPr>
      <w:rPr>
        <w:rFonts w:hint="default"/>
        <w:lang w:val="en-US" w:eastAsia="en-US" w:bidi="ar-SA"/>
      </w:rPr>
    </w:lvl>
    <w:lvl w:ilvl="8" w:tplc="673E2524">
      <w:numFmt w:val="bullet"/>
      <w:lvlText w:val="•"/>
      <w:lvlJc w:val="left"/>
      <w:pPr>
        <w:ind w:left="3349" w:hanging="480"/>
      </w:pPr>
      <w:rPr>
        <w:rFonts w:hint="default"/>
        <w:lang w:val="en-US" w:eastAsia="en-US" w:bidi="ar-SA"/>
      </w:rPr>
    </w:lvl>
  </w:abstractNum>
  <w:abstractNum w:abstractNumId="271" w15:restartNumberingAfterBreak="0">
    <w:nsid w:val="2F2A11FF"/>
    <w:multiLevelType w:val="multilevel"/>
    <w:tmpl w:val="45DA0A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2" w15:restartNumberingAfterBreak="0">
    <w:nsid w:val="2F603B20"/>
    <w:multiLevelType w:val="multilevel"/>
    <w:tmpl w:val="2F202DF4"/>
    <w:lvl w:ilvl="0">
      <w:start w:val="1"/>
      <w:numFmt w:val="decimal"/>
      <w:lvlText w:val="%1"/>
      <w:lvlJc w:val="left"/>
      <w:pPr>
        <w:ind w:left="2244" w:hanging="1052"/>
      </w:pPr>
      <w:rPr>
        <w:rFonts w:hint="default"/>
        <w:lang w:val="en-US" w:eastAsia="en-US" w:bidi="en-US"/>
      </w:rPr>
    </w:lvl>
    <w:lvl w:ilvl="1">
      <w:start w:val="1"/>
      <w:numFmt w:val="decimal"/>
      <w:lvlText w:val="24.%2."/>
      <w:lvlJc w:val="left"/>
      <w:pPr>
        <w:ind w:left="2244" w:hanging="1052"/>
      </w:pPr>
      <w:rPr>
        <w:rFonts w:hint="default"/>
        <w:spacing w:val="-2"/>
        <w:w w:val="101"/>
        <w:lang w:val="en-US" w:eastAsia="en-US" w:bidi="en-US"/>
      </w:rPr>
    </w:lvl>
    <w:lvl w:ilvl="2">
      <w:start w:val="1"/>
      <w:numFmt w:val="decimal"/>
      <w:lvlText w:val="24.%2.%3."/>
      <w:lvlJc w:val="left"/>
      <w:pPr>
        <w:ind w:left="1620" w:hanging="1052"/>
      </w:pPr>
      <w:rPr>
        <w:rFonts w:hint="default"/>
        <w:b w:val="0"/>
        <w:bCs w:val="0"/>
        <w:spacing w:val="-2"/>
        <w:w w:val="101"/>
        <w:lang w:val="en-US" w:eastAsia="en-US" w:bidi="en-US"/>
      </w:rPr>
    </w:lvl>
    <w:lvl w:ilvl="3">
      <w:start w:val="1"/>
      <w:numFmt w:val="decimal"/>
      <w:lvlText w:val="24.%2.%3.%4."/>
      <w:lvlJc w:val="left"/>
      <w:pPr>
        <w:ind w:left="1478" w:hanging="1052"/>
      </w:pPr>
      <w:rPr>
        <w:rFonts w:hint="default"/>
        <w:b w:val="0"/>
        <w:bCs w:val="0"/>
        <w:i w:val="0"/>
        <w:iCs/>
        <w:spacing w:val="-1"/>
        <w:w w:val="101"/>
        <w:lang w:val="en-US" w:eastAsia="en-US" w:bidi="en-US"/>
      </w:rPr>
    </w:lvl>
    <w:lvl w:ilvl="4">
      <w:start w:val="1"/>
      <w:numFmt w:val="decimal"/>
      <w:lvlText w:val="24.%2.%3.%4.%5."/>
      <w:lvlJc w:val="left"/>
      <w:pPr>
        <w:ind w:left="4313" w:hanging="1052"/>
      </w:pPr>
      <w:rPr>
        <w:rFonts w:hint="default"/>
        <w:b w:val="0"/>
        <w:bCs w:val="0"/>
        <w:i w:val="0"/>
        <w:iCs/>
        <w:spacing w:val="-4"/>
        <w:w w:val="101"/>
        <w:lang w:val="en-US" w:eastAsia="en-US" w:bidi="en-US"/>
      </w:rPr>
    </w:lvl>
    <w:lvl w:ilvl="5">
      <w:numFmt w:val="bullet"/>
      <w:lvlText w:val="•"/>
      <w:lvlJc w:val="left"/>
      <w:pPr>
        <w:ind w:left="2700" w:hanging="1052"/>
      </w:pPr>
      <w:rPr>
        <w:rFonts w:hint="default"/>
        <w:lang w:val="en-US" w:eastAsia="en-US" w:bidi="en-US"/>
      </w:rPr>
    </w:lvl>
    <w:lvl w:ilvl="6">
      <w:numFmt w:val="bullet"/>
      <w:lvlText w:val="•"/>
      <w:lvlJc w:val="left"/>
      <w:pPr>
        <w:ind w:left="3040" w:hanging="1052"/>
      </w:pPr>
      <w:rPr>
        <w:rFonts w:hint="default"/>
        <w:lang w:val="en-US" w:eastAsia="en-US" w:bidi="en-US"/>
      </w:rPr>
    </w:lvl>
    <w:lvl w:ilvl="7">
      <w:numFmt w:val="bullet"/>
      <w:lvlText w:val="•"/>
      <w:lvlJc w:val="left"/>
      <w:pPr>
        <w:ind w:left="3300" w:hanging="1052"/>
      </w:pPr>
      <w:rPr>
        <w:rFonts w:hint="default"/>
        <w:lang w:val="en-US" w:eastAsia="en-US" w:bidi="en-US"/>
      </w:rPr>
    </w:lvl>
    <w:lvl w:ilvl="8">
      <w:numFmt w:val="bullet"/>
      <w:lvlText w:val="•"/>
      <w:lvlJc w:val="left"/>
      <w:pPr>
        <w:ind w:left="6021" w:hanging="1052"/>
      </w:pPr>
      <w:rPr>
        <w:rFonts w:hint="default"/>
        <w:lang w:val="en-US" w:eastAsia="en-US" w:bidi="en-US"/>
      </w:rPr>
    </w:lvl>
  </w:abstractNum>
  <w:abstractNum w:abstractNumId="273" w15:restartNumberingAfterBreak="0">
    <w:nsid w:val="2FD36E6C"/>
    <w:multiLevelType w:val="hybridMultilevel"/>
    <w:tmpl w:val="015E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FEC333A"/>
    <w:multiLevelType w:val="hybridMultilevel"/>
    <w:tmpl w:val="5324E3B4"/>
    <w:lvl w:ilvl="0" w:tplc="1DFE0D0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15:restartNumberingAfterBreak="0">
    <w:nsid w:val="30014E7C"/>
    <w:multiLevelType w:val="multilevel"/>
    <w:tmpl w:val="336AB632"/>
    <w:lvl w:ilvl="0">
      <w:start w:val="9"/>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76" w15:restartNumberingAfterBreak="0">
    <w:nsid w:val="30137D8B"/>
    <w:multiLevelType w:val="multilevel"/>
    <w:tmpl w:val="11E01A9C"/>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9"/>
      <w:numFmt w:val="decimal"/>
      <w:lvlText w:val="%3.1.1"/>
      <w:lvlJc w:val="left"/>
      <w:pPr>
        <w:ind w:left="1707" w:hanging="543"/>
      </w:pPr>
      <w:rPr>
        <w:rFonts w:hint="default"/>
        <w:color w:val="221F1F"/>
        <w:w w:val="100"/>
        <w:sz w:val="22"/>
        <w:szCs w:val="22"/>
        <w:lang w:val="en-US" w:eastAsia="en-US" w:bidi="ar-SA"/>
      </w:rPr>
    </w:lvl>
    <w:lvl w:ilvl="3">
      <w:start w:val="1"/>
      <w:numFmt w:val="lowerLetter"/>
      <w:lvlText w:val="%4)"/>
      <w:lvlJc w:val="left"/>
      <w:pPr>
        <w:ind w:left="2427" w:hanging="723"/>
      </w:pPr>
      <w:rPr>
        <w:rFonts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277" w15:restartNumberingAfterBreak="0">
    <w:nsid w:val="306D10AE"/>
    <w:multiLevelType w:val="hybridMultilevel"/>
    <w:tmpl w:val="CDC20EA8"/>
    <w:lvl w:ilvl="0" w:tplc="086EC1B4">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78" w15:restartNumberingAfterBreak="0">
    <w:nsid w:val="30F67DA8"/>
    <w:multiLevelType w:val="hybridMultilevel"/>
    <w:tmpl w:val="C854F564"/>
    <w:lvl w:ilvl="0" w:tplc="96B4244E">
      <w:start w:val="1"/>
      <w:numFmt w:val="lowerLetter"/>
      <w:lvlText w:val="%1)"/>
      <w:lvlJc w:val="left"/>
      <w:pPr>
        <w:ind w:left="1429" w:hanging="360"/>
      </w:pPr>
      <w:rPr>
        <w:b/>
        <w:bCs/>
        <w:color w:val="auto"/>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79" w15:restartNumberingAfterBreak="0">
    <w:nsid w:val="3164139C"/>
    <w:multiLevelType w:val="hybridMultilevel"/>
    <w:tmpl w:val="06FAEE62"/>
    <w:lvl w:ilvl="0" w:tplc="BB809E86">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80" w15:restartNumberingAfterBreak="0">
    <w:nsid w:val="319029F2"/>
    <w:multiLevelType w:val="hybridMultilevel"/>
    <w:tmpl w:val="BB60D9C4"/>
    <w:lvl w:ilvl="0" w:tplc="B49EBA46">
      <w:start w:val="1"/>
      <w:numFmt w:val="lowerLetter"/>
      <w:lvlText w:val="%1)"/>
      <w:lvlJc w:val="left"/>
      <w:pPr>
        <w:ind w:left="539" w:hanging="432"/>
      </w:pPr>
      <w:rPr>
        <w:rFonts w:ascii="Times New Roman" w:eastAsia="Times New Roman" w:hAnsi="Times New Roman" w:cs="Times New Roman" w:hint="default"/>
        <w:spacing w:val="-29"/>
        <w:w w:val="99"/>
        <w:sz w:val="24"/>
        <w:szCs w:val="24"/>
        <w:lang w:val="en-US" w:eastAsia="en-US" w:bidi="ar-SA"/>
      </w:rPr>
    </w:lvl>
    <w:lvl w:ilvl="1" w:tplc="9168B6EC">
      <w:numFmt w:val="bullet"/>
      <w:lvlText w:val="•"/>
      <w:lvlJc w:val="left"/>
      <w:pPr>
        <w:ind w:left="1167" w:hanging="432"/>
      </w:pPr>
      <w:rPr>
        <w:rFonts w:hint="default"/>
        <w:lang w:val="en-US" w:eastAsia="en-US" w:bidi="ar-SA"/>
      </w:rPr>
    </w:lvl>
    <w:lvl w:ilvl="2" w:tplc="230CC7D2">
      <w:numFmt w:val="bullet"/>
      <w:lvlText w:val="•"/>
      <w:lvlJc w:val="left"/>
      <w:pPr>
        <w:ind w:left="1795" w:hanging="432"/>
      </w:pPr>
      <w:rPr>
        <w:rFonts w:hint="default"/>
        <w:lang w:val="en-US" w:eastAsia="en-US" w:bidi="ar-SA"/>
      </w:rPr>
    </w:lvl>
    <w:lvl w:ilvl="3" w:tplc="80EA2200">
      <w:numFmt w:val="bullet"/>
      <w:lvlText w:val="•"/>
      <w:lvlJc w:val="left"/>
      <w:pPr>
        <w:ind w:left="2423" w:hanging="432"/>
      </w:pPr>
      <w:rPr>
        <w:rFonts w:hint="default"/>
        <w:lang w:val="en-US" w:eastAsia="en-US" w:bidi="ar-SA"/>
      </w:rPr>
    </w:lvl>
    <w:lvl w:ilvl="4" w:tplc="AB22E274">
      <w:numFmt w:val="bullet"/>
      <w:lvlText w:val="•"/>
      <w:lvlJc w:val="left"/>
      <w:pPr>
        <w:ind w:left="3050" w:hanging="432"/>
      </w:pPr>
      <w:rPr>
        <w:rFonts w:hint="default"/>
        <w:lang w:val="en-US" w:eastAsia="en-US" w:bidi="ar-SA"/>
      </w:rPr>
    </w:lvl>
    <w:lvl w:ilvl="5" w:tplc="1E920A30">
      <w:numFmt w:val="bullet"/>
      <w:lvlText w:val="•"/>
      <w:lvlJc w:val="left"/>
      <w:pPr>
        <w:ind w:left="3678" w:hanging="432"/>
      </w:pPr>
      <w:rPr>
        <w:rFonts w:hint="default"/>
        <w:lang w:val="en-US" w:eastAsia="en-US" w:bidi="ar-SA"/>
      </w:rPr>
    </w:lvl>
    <w:lvl w:ilvl="6" w:tplc="4670AC82">
      <w:numFmt w:val="bullet"/>
      <w:lvlText w:val="•"/>
      <w:lvlJc w:val="left"/>
      <w:pPr>
        <w:ind w:left="4306" w:hanging="432"/>
      </w:pPr>
      <w:rPr>
        <w:rFonts w:hint="default"/>
        <w:lang w:val="en-US" w:eastAsia="en-US" w:bidi="ar-SA"/>
      </w:rPr>
    </w:lvl>
    <w:lvl w:ilvl="7" w:tplc="AD82EB1A">
      <w:numFmt w:val="bullet"/>
      <w:lvlText w:val="•"/>
      <w:lvlJc w:val="left"/>
      <w:pPr>
        <w:ind w:left="4933" w:hanging="432"/>
      </w:pPr>
      <w:rPr>
        <w:rFonts w:hint="default"/>
        <w:lang w:val="en-US" w:eastAsia="en-US" w:bidi="ar-SA"/>
      </w:rPr>
    </w:lvl>
    <w:lvl w:ilvl="8" w:tplc="E660AFC4">
      <w:numFmt w:val="bullet"/>
      <w:lvlText w:val="•"/>
      <w:lvlJc w:val="left"/>
      <w:pPr>
        <w:ind w:left="5561" w:hanging="432"/>
      </w:pPr>
      <w:rPr>
        <w:rFonts w:hint="default"/>
        <w:lang w:val="en-US" w:eastAsia="en-US" w:bidi="ar-SA"/>
      </w:rPr>
    </w:lvl>
  </w:abstractNum>
  <w:abstractNum w:abstractNumId="281" w15:restartNumberingAfterBreak="0">
    <w:nsid w:val="31914C3C"/>
    <w:multiLevelType w:val="hybridMultilevel"/>
    <w:tmpl w:val="CDA491A4"/>
    <w:lvl w:ilvl="0" w:tplc="E2465CCE">
      <w:start w:val="2"/>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2" w15:restartNumberingAfterBreak="0">
    <w:nsid w:val="31A543A4"/>
    <w:multiLevelType w:val="hybridMultilevel"/>
    <w:tmpl w:val="38BCE9A8"/>
    <w:lvl w:ilvl="0" w:tplc="9A58BA1C">
      <w:start w:val="1"/>
      <w:numFmt w:val="lowerRoman"/>
      <w:lvlText w:val="%1)"/>
      <w:lvlJc w:val="left"/>
      <w:pPr>
        <w:ind w:left="1798" w:hanging="425"/>
      </w:pPr>
      <w:rPr>
        <w:rFonts w:ascii="Times New Roman" w:eastAsia="Times New Roman" w:hAnsi="Times New Roman" w:cs="Times New Roman" w:hint="default"/>
        <w:spacing w:val="-3"/>
        <w:w w:val="99"/>
        <w:sz w:val="24"/>
        <w:szCs w:val="24"/>
        <w:lang w:val="en-US" w:eastAsia="en-US" w:bidi="ar-SA"/>
      </w:rPr>
    </w:lvl>
    <w:lvl w:ilvl="1" w:tplc="6FB258C2">
      <w:numFmt w:val="bullet"/>
      <w:lvlText w:val=""/>
      <w:lvlJc w:val="left"/>
      <w:pPr>
        <w:ind w:left="2518" w:hanging="360"/>
      </w:pPr>
      <w:rPr>
        <w:rFonts w:ascii="Symbol" w:eastAsia="Symbol" w:hAnsi="Symbol" w:cs="Symbol" w:hint="default"/>
        <w:w w:val="100"/>
        <w:sz w:val="24"/>
        <w:szCs w:val="24"/>
        <w:lang w:val="en-US" w:eastAsia="en-US" w:bidi="ar-SA"/>
      </w:rPr>
    </w:lvl>
    <w:lvl w:ilvl="2" w:tplc="796CC1FA">
      <w:numFmt w:val="bullet"/>
      <w:lvlText w:val="•"/>
      <w:lvlJc w:val="left"/>
      <w:pPr>
        <w:ind w:left="3427" w:hanging="360"/>
      </w:pPr>
      <w:rPr>
        <w:rFonts w:hint="default"/>
        <w:lang w:val="en-US" w:eastAsia="en-US" w:bidi="ar-SA"/>
      </w:rPr>
    </w:lvl>
    <w:lvl w:ilvl="3" w:tplc="2EC23B3A">
      <w:numFmt w:val="bullet"/>
      <w:lvlText w:val="•"/>
      <w:lvlJc w:val="left"/>
      <w:pPr>
        <w:ind w:left="4334" w:hanging="360"/>
      </w:pPr>
      <w:rPr>
        <w:rFonts w:hint="default"/>
        <w:lang w:val="en-US" w:eastAsia="en-US" w:bidi="ar-SA"/>
      </w:rPr>
    </w:lvl>
    <w:lvl w:ilvl="4" w:tplc="9F32DC68">
      <w:numFmt w:val="bullet"/>
      <w:lvlText w:val="•"/>
      <w:lvlJc w:val="left"/>
      <w:pPr>
        <w:ind w:left="5242" w:hanging="360"/>
      </w:pPr>
      <w:rPr>
        <w:rFonts w:hint="default"/>
        <w:lang w:val="en-US" w:eastAsia="en-US" w:bidi="ar-SA"/>
      </w:rPr>
    </w:lvl>
    <w:lvl w:ilvl="5" w:tplc="1E40DF6E">
      <w:numFmt w:val="bullet"/>
      <w:lvlText w:val="•"/>
      <w:lvlJc w:val="left"/>
      <w:pPr>
        <w:ind w:left="6149" w:hanging="360"/>
      </w:pPr>
      <w:rPr>
        <w:rFonts w:hint="default"/>
        <w:lang w:val="en-US" w:eastAsia="en-US" w:bidi="ar-SA"/>
      </w:rPr>
    </w:lvl>
    <w:lvl w:ilvl="6" w:tplc="2A74F96C">
      <w:numFmt w:val="bullet"/>
      <w:lvlText w:val="•"/>
      <w:lvlJc w:val="left"/>
      <w:pPr>
        <w:ind w:left="7056" w:hanging="360"/>
      </w:pPr>
      <w:rPr>
        <w:rFonts w:hint="default"/>
        <w:lang w:val="en-US" w:eastAsia="en-US" w:bidi="ar-SA"/>
      </w:rPr>
    </w:lvl>
    <w:lvl w:ilvl="7" w:tplc="38CC7008">
      <w:numFmt w:val="bullet"/>
      <w:lvlText w:val="•"/>
      <w:lvlJc w:val="left"/>
      <w:pPr>
        <w:ind w:left="7964" w:hanging="360"/>
      </w:pPr>
      <w:rPr>
        <w:rFonts w:hint="default"/>
        <w:lang w:val="en-US" w:eastAsia="en-US" w:bidi="ar-SA"/>
      </w:rPr>
    </w:lvl>
    <w:lvl w:ilvl="8" w:tplc="86F86608">
      <w:numFmt w:val="bullet"/>
      <w:lvlText w:val="•"/>
      <w:lvlJc w:val="left"/>
      <w:pPr>
        <w:ind w:left="8871" w:hanging="360"/>
      </w:pPr>
      <w:rPr>
        <w:rFonts w:hint="default"/>
        <w:lang w:val="en-US" w:eastAsia="en-US" w:bidi="ar-SA"/>
      </w:rPr>
    </w:lvl>
  </w:abstractNum>
  <w:abstractNum w:abstractNumId="283" w15:restartNumberingAfterBreak="0">
    <w:nsid w:val="31D14BB1"/>
    <w:multiLevelType w:val="hybridMultilevel"/>
    <w:tmpl w:val="FBBC0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322B578D"/>
    <w:multiLevelType w:val="hybridMultilevel"/>
    <w:tmpl w:val="DB003480"/>
    <w:lvl w:ilvl="0" w:tplc="831678AC">
      <w:start w:val="1"/>
      <w:numFmt w:val="decimal"/>
      <w:lvlText w:val="30.6.%1"/>
      <w:lvlJc w:val="left"/>
      <w:pPr>
        <w:ind w:left="720" w:hanging="360"/>
      </w:pPr>
      <w:rPr>
        <w:rFonts w:ascii="Times New Roman" w:hAnsi="Times New Roman" w:cs="Trebuchet MS" w:hint="default"/>
        <w:b w:val="0"/>
        <w:i w:val="0"/>
        <w:caps w:val="0"/>
        <w:strike w:val="0"/>
        <w:dstrike w:val="0"/>
        <w:vanish w:val="0"/>
        <w:spacing w:val="0"/>
        <w:w w:val="100"/>
        <w:sz w:val="22"/>
        <w:szCs w:val="18"/>
        <w:vertAlign w:val="baseline"/>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328C539E"/>
    <w:multiLevelType w:val="hybridMultilevel"/>
    <w:tmpl w:val="5D865FF4"/>
    <w:lvl w:ilvl="0" w:tplc="93F0E9C6">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068EC10A">
      <w:numFmt w:val="bullet"/>
      <w:lvlText w:val="•"/>
      <w:lvlJc w:val="left"/>
      <w:pPr>
        <w:ind w:left="2118" w:hanging="540"/>
      </w:pPr>
      <w:rPr>
        <w:rFonts w:hint="default"/>
        <w:lang w:val="en-US" w:eastAsia="en-US" w:bidi="ar-SA"/>
      </w:rPr>
    </w:lvl>
    <w:lvl w:ilvl="2" w:tplc="2FA89314">
      <w:numFmt w:val="bullet"/>
      <w:lvlText w:val="•"/>
      <w:lvlJc w:val="left"/>
      <w:pPr>
        <w:ind w:left="2937" w:hanging="540"/>
      </w:pPr>
      <w:rPr>
        <w:rFonts w:hint="default"/>
        <w:lang w:val="en-US" w:eastAsia="en-US" w:bidi="ar-SA"/>
      </w:rPr>
    </w:lvl>
    <w:lvl w:ilvl="3" w:tplc="D12ABA1C">
      <w:numFmt w:val="bullet"/>
      <w:lvlText w:val="•"/>
      <w:lvlJc w:val="left"/>
      <w:pPr>
        <w:ind w:left="3755" w:hanging="540"/>
      </w:pPr>
      <w:rPr>
        <w:rFonts w:hint="default"/>
        <w:lang w:val="en-US" w:eastAsia="en-US" w:bidi="ar-SA"/>
      </w:rPr>
    </w:lvl>
    <w:lvl w:ilvl="4" w:tplc="51267DCA">
      <w:numFmt w:val="bullet"/>
      <w:lvlText w:val="•"/>
      <w:lvlJc w:val="left"/>
      <w:pPr>
        <w:ind w:left="4574" w:hanging="540"/>
      </w:pPr>
      <w:rPr>
        <w:rFonts w:hint="default"/>
        <w:lang w:val="en-US" w:eastAsia="en-US" w:bidi="ar-SA"/>
      </w:rPr>
    </w:lvl>
    <w:lvl w:ilvl="5" w:tplc="27A09BF8">
      <w:numFmt w:val="bullet"/>
      <w:lvlText w:val="•"/>
      <w:lvlJc w:val="left"/>
      <w:pPr>
        <w:ind w:left="5393" w:hanging="540"/>
      </w:pPr>
      <w:rPr>
        <w:rFonts w:hint="default"/>
        <w:lang w:val="en-US" w:eastAsia="en-US" w:bidi="ar-SA"/>
      </w:rPr>
    </w:lvl>
    <w:lvl w:ilvl="6" w:tplc="F8462D04">
      <w:numFmt w:val="bullet"/>
      <w:lvlText w:val="•"/>
      <w:lvlJc w:val="left"/>
      <w:pPr>
        <w:ind w:left="6211" w:hanging="540"/>
      </w:pPr>
      <w:rPr>
        <w:rFonts w:hint="default"/>
        <w:lang w:val="en-US" w:eastAsia="en-US" w:bidi="ar-SA"/>
      </w:rPr>
    </w:lvl>
    <w:lvl w:ilvl="7" w:tplc="38A45408">
      <w:numFmt w:val="bullet"/>
      <w:lvlText w:val="•"/>
      <w:lvlJc w:val="left"/>
      <w:pPr>
        <w:ind w:left="7030" w:hanging="540"/>
      </w:pPr>
      <w:rPr>
        <w:rFonts w:hint="default"/>
        <w:lang w:val="en-US" w:eastAsia="en-US" w:bidi="ar-SA"/>
      </w:rPr>
    </w:lvl>
    <w:lvl w:ilvl="8" w:tplc="45AC438E">
      <w:numFmt w:val="bullet"/>
      <w:lvlText w:val="•"/>
      <w:lvlJc w:val="left"/>
      <w:pPr>
        <w:ind w:left="7849" w:hanging="540"/>
      </w:pPr>
      <w:rPr>
        <w:rFonts w:hint="default"/>
        <w:lang w:val="en-US" w:eastAsia="en-US" w:bidi="ar-SA"/>
      </w:rPr>
    </w:lvl>
  </w:abstractNum>
  <w:abstractNum w:abstractNumId="286" w15:restartNumberingAfterBreak="0">
    <w:nsid w:val="32A52130"/>
    <w:multiLevelType w:val="hybridMultilevel"/>
    <w:tmpl w:val="DFE29E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7" w15:restartNumberingAfterBreak="0">
    <w:nsid w:val="32B17068"/>
    <w:multiLevelType w:val="hybridMultilevel"/>
    <w:tmpl w:val="63FAF942"/>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32BD2F80"/>
    <w:multiLevelType w:val="hybridMultilevel"/>
    <w:tmpl w:val="DBF4DD50"/>
    <w:lvl w:ilvl="0" w:tplc="52889092">
      <w:start w:val="1"/>
      <w:numFmt w:val="lowerRoman"/>
      <w:lvlText w:val="%1)"/>
      <w:lvlJc w:val="left"/>
      <w:pPr>
        <w:ind w:left="1429" w:hanging="360"/>
      </w:pPr>
      <w:rPr>
        <w:rFonts w:ascii="Times New Roman" w:eastAsia="Times New Roman" w:hAnsi="Times New Roman" w:cs="Times New Roman" w:hint="default"/>
        <w:spacing w:val="-1"/>
        <w:w w:val="101"/>
        <w:sz w:val="23"/>
        <w:szCs w:val="23"/>
        <w:lang w:val="en-US" w:eastAsia="en-US" w:bidi="ar-SA"/>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9" w15:restartNumberingAfterBreak="0">
    <w:nsid w:val="331739DA"/>
    <w:multiLevelType w:val="hybridMultilevel"/>
    <w:tmpl w:val="4B4C33EC"/>
    <w:lvl w:ilvl="0" w:tplc="5E7C2870">
      <w:start w:val="1"/>
      <w:numFmt w:val="lowerLetter"/>
      <w:lvlText w:val="%1)"/>
      <w:lvlJc w:val="left"/>
      <w:pPr>
        <w:ind w:left="539" w:hanging="432"/>
      </w:pPr>
      <w:rPr>
        <w:rFonts w:ascii="Times New Roman" w:eastAsia="Times New Roman" w:hAnsi="Times New Roman" w:cs="Times New Roman" w:hint="default"/>
        <w:spacing w:val="-1"/>
        <w:w w:val="100"/>
        <w:sz w:val="24"/>
        <w:szCs w:val="24"/>
        <w:lang w:val="en-US" w:eastAsia="en-US" w:bidi="ar-SA"/>
      </w:rPr>
    </w:lvl>
    <w:lvl w:ilvl="1" w:tplc="BE74E0BC">
      <w:numFmt w:val="bullet"/>
      <w:lvlText w:val="•"/>
      <w:lvlJc w:val="left"/>
      <w:pPr>
        <w:ind w:left="1223" w:hanging="432"/>
      </w:pPr>
      <w:rPr>
        <w:rFonts w:hint="default"/>
        <w:lang w:val="en-US" w:eastAsia="en-US" w:bidi="ar-SA"/>
      </w:rPr>
    </w:lvl>
    <w:lvl w:ilvl="2" w:tplc="077A1BAA">
      <w:numFmt w:val="bullet"/>
      <w:lvlText w:val="•"/>
      <w:lvlJc w:val="left"/>
      <w:pPr>
        <w:ind w:left="1906" w:hanging="432"/>
      </w:pPr>
      <w:rPr>
        <w:rFonts w:hint="default"/>
        <w:lang w:val="en-US" w:eastAsia="en-US" w:bidi="ar-SA"/>
      </w:rPr>
    </w:lvl>
    <w:lvl w:ilvl="3" w:tplc="8E5E20C4">
      <w:numFmt w:val="bullet"/>
      <w:lvlText w:val="•"/>
      <w:lvlJc w:val="left"/>
      <w:pPr>
        <w:ind w:left="2589" w:hanging="432"/>
      </w:pPr>
      <w:rPr>
        <w:rFonts w:hint="default"/>
        <w:lang w:val="en-US" w:eastAsia="en-US" w:bidi="ar-SA"/>
      </w:rPr>
    </w:lvl>
    <w:lvl w:ilvl="4" w:tplc="5A305C2C">
      <w:numFmt w:val="bullet"/>
      <w:lvlText w:val="•"/>
      <w:lvlJc w:val="left"/>
      <w:pPr>
        <w:ind w:left="3272" w:hanging="432"/>
      </w:pPr>
      <w:rPr>
        <w:rFonts w:hint="default"/>
        <w:lang w:val="en-US" w:eastAsia="en-US" w:bidi="ar-SA"/>
      </w:rPr>
    </w:lvl>
    <w:lvl w:ilvl="5" w:tplc="789A50B4">
      <w:numFmt w:val="bullet"/>
      <w:lvlText w:val="•"/>
      <w:lvlJc w:val="left"/>
      <w:pPr>
        <w:ind w:left="3956" w:hanging="432"/>
      </w:pPr>
      <w:rPr>
        <w:rFonts w:hint="default"/>
        <w:lang w:val="en-US" w:eastAsia="en-US" w:bidi="ar-SA"/>
      </w:rPr>
    </w:lvl>
    <w:lvl w:ilvl="6" w:tplc="6C4C044C">
      <w:numFmt w:val="bullet"/>
      <w:lvlText w:val="•"/>
      <w:lvlJc w:val="left"/>
      <w:pPr>
        <w:ind w:left="4639" w:hanging="432"/>
      </w:pPr>
      <w:rPr>
        <w:rFonts w:hint="default"/>
        <w:lang w:val="en-US" w:eastAsia="en-US" w:bidi="ar-SA"/>
      </w:rPr>
    </w:lvl>
    <w:lvl w:ilvl="7" w:tplc="3C40F5DA">
      <w:numFmt w:val="bullet"/>
      <w:lvlText w:val="•"/>
      <w:lvlJc w:val="left"/>
      <w:pPr>
        <w:ind w:left="5322" w:hanging="432"/>
      </w:pPr>
      <w:rPr>
        <w:rFonts w:hint="default"/>
        <w:lang w:val="en-US" w:eastAsia="en-US" w:bidi="ar-SA"/>
      </w:rPr>
    </w:lvl>
    <w:lvl w:ilvl="8" w:tplc="3ABEE1FE">
      <w:numFmt w:val="bullet"/>
      <w:lvlText w:val="•"/>
      <w:lvlJc w:val="left"/>
      <w:pPr>
        <w:ind w:left="6005" w:hanging="432"/>
      </w:pPr>
      <w:rPr>
        <w:rFonts w:hint="default"/>
        <w:lang w:val="en-US" w:eastAsia="en-US" w:bidi="ar-SA"/>
      </w:rPr>
    </w:lvl>
  </w:abstractNum>
  <w:abstractNum w:abstractNumId="290" w15:restartNumberingAfterBreak="0">
    <w:nsid w:val="333D5FF8"/>
    <w:multiLevelType w:val="hybridMultilevel"/>
    <w:tmpl w:val="7B12C93E"/>
    <w:lvl w:ilvl="0" w:tplc="7458EA42">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1" w15:restartNumberingAfterBreak="0">
    <w:nsid w:val="33493DAF"/>
    <w:multiLevelType w:val="multilevel"/>
    <w:tmpl w:val="EAEAD9E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0.%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92" w15:restartNumberingAfterBreak="0">
    <w:nsid w:val="33BA11C0"/>
    <w:multiLevelType w:val="hybridMultilevel"/>
    <w:tmpl w:val="4778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C01896"/>
    <w:multiLevelType w:val="hybridMultilevel"/>
    <w:tmpl w:val="0DB88928"/>
    <w:lvl w:ilvl="0" w:tplc="711CE2FA">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4" w15:restartNumberingAfterBreak="0">
    <w:nsid w:val="33DE1512"/>
    <w:multiLevelType w:val="multilevel"/>
    <w:tmpl w:val="E844FEAE"/>
    <w:lvl w:ilvl="0">
      <w:start w:val="26"/>
      <w:numFmt w:val="decimal"/>
      <w:lvlText w:val="%1"/>
      <w:lvlJc w:val="left"/>
      <w:pPr>
        <w:ind w:left="940" w:hanging="720"/>
      </w:pPr>
      <w:rPr>
        <w:rFonts w:hint="default"/>
        <w:lang w:val="en-US" w:eastAsia="en-US" w:bidi="ar-SA"/>
      </w:rPr>
    </w:lvl>
    <w:lvl w:ilvl="1">
      <w:start w:val="1"/>
      <w:numFmt w:val="decimal"/>
      <w:lvlText w:val="%1.%2"/>
      <w:lvlJc w:val="left"/>
      <w:pPr>
        <w:ind w:left="940" w:hanging="720"/>
      </w:pPr>
      <w:rPr>
        <w:rFonts w:ascii="Trebuchet MS" w:eastAsia="Trebuchet MS" w:hAnsi="Trebuchet MS" w:cs="Trebuchet MS" w:hint="default"/>
        <w:spacing w:val="-5"/>
        <w:w w:val="100"/>
        <w:sz w:val="18"/>
        <w:szCs w:val="18"/>
        <w:lang w:val="en-US" w:eastAsia="en-US" w:bidi="ar-SA"/>
      </w:rPr>
    </w:lvl>
    <w:lvl w:ilvl="2">
      <w:start w:val="1"/>
      <w:numFmt w:val="lowerRoman"/>
      <w:lvlText w:val="%3."/>
      <w:lvlJc w:val="left"/>
      <w:pPr>
        <w:ind w:left="1192" w:hanging="252"/>
      </w:pPr>
      <w:rPr>
        <w:rFonts w:ascii="Times New Roman" w:eastAsia="Trebuchet MS" w:hAnsi="Times New Roman" w:cs="Times New Roman" w:hint="default"/>
        <w:spacing w:val="-4"/>
        <w:w w:val="100"/>
        <w:sz w:val="22"/>
        <w:szCs w:val="18"/>
        <w:lang w:val="en-US" w:eastAsia="en-US" w:bidi="ar-SA"/>
      </w:rPr>
    </w:lvl>
    <w:lvl w:ilvl="3">
      <w:numFmt w:val="bullet"/>
      <w:lvlText w:val="•"/>
      <w:lvlJc w:val="left"/>
      <w:pPr>
        <w:ind w:left="3149" w:hanging="252"/>
      </w:pPr>
      <w:rPr>
        <w:rFonts w:hint="default"/>
        <w:lang w:val="en-US" w:eastAsia="en-US" w:bidi="ar-SA"/>
      </w:rPr>
    </w:lvl>
    <w:lvl w:ilvl="4">
      <w:numFmt w:val="bullet"/>
      <w:lvlText w:val="•"/>
      <w:lvlJc w:val="left"/>
      <w:pPr>
        <w:ind w:left="4123" w:hanging="252"/>
      </w:pPr>
      <w:rPr>
        <w:rFonts w:hint="default"/>
        <w:lang w:val="en-US" w:eastAsia="en-US" w:bidi="ar-SA"/>
      </w:rPr>
    </w:lvl>
    <w:lvl w:ilvl="5">
      <w:numFmt w:val="bullet"/>
      <w:lvlText w:val="•"/>
      <w:lvlJc w:val="left"/>
      <w:pPr>
        <w:ind w:left="5098" w:hanging="252"/>
      </w:pPr>
      <w:rPr>
        <w:rFonts w:hint="default"/>
        <w:lang w:val="en-US" w:eastAsia="en-US" w:bidi="ar-SA"/>
      </w:rPr>
    </w:lvl>
    <w:lvl w:ilvl="6">
      <w:numFmt w:val="bullet"/>
      <w:lvlText w:val="•"/>
      <w:lvlJc w:val="left"/>
      <w:pPr>
        <w:ind w:left="6072" w:hanging="252"/>
      </w:pPr>
      <w:rPr>
        <w:rFonts w:hint="default"/>
        <w:lang w:val="en-US" w:eastAsia="en-US" w:bidi="ar-SA"/>
      </w:rPr>
    </w:lvl>
    <w:lvl w:ilvl="7">
      <w:numFmt w:val="bullet"/>
      <w:lvlText w:val="•"/>
      <w:lvlJc w:val="left"/>
      <w:pPr>
        <w:ind w:left="7047" w:hanging="252"/>
      </w:pPr>
      <w:rPr>
        <w:rFonts w:hint="default"/>
        <w:lang w:val="en-US" w:eastAsia="en-US" w:bidi="ar-SA"/>
      </w:rPr>
    </w:lvl>
    <w:lvl w:ilvl="8">
      <w:numFmt w:val="bullet"/>
      <w:lvlText w:val="•"/>
      <w:lvlJc w:val="left"/>
      <w:pPr>
        <w:ind w:left="8022" w:hanging="252"/>
      </w:pPr>
      <w:rPr>
        <w:rFonts w:hint="default"/>
        <w:lang w:val="en-US" w:eastAsia="en-US" w:bidi="ar-SA"/>
      </w:rPr>
    </w:lvl>
  </w:abstractNum>
  <w:abstractNum w:abstractNumId="295" w15:restartNumberingAfterBreak="0">
    <w:nsid w:val="33EC3500"/>
    <w:multiLevelType w:val="hybridMultilevel"/>
    <w:tmpl w:val="0F987D94"/>
    <w:lvl w:ilvl="0" w:tplc="1B0CE7C4">
      <w:start w:val="1"/>
      <w:numFmt w:val="decimal"/>
      <w:lvlText w:val="28.%1"/>
      <w:lvlJc w:val="left"/>
      <w:pPr>
        <w:ind w:left="768" w:hanging="540"/>
      </w:pPr>
      <w:rPr>
        <w:rFonts w:ascii="Times New Roman" w:hAnsi="Times New Roman" w:cs="Tahoma" w:hint="default"/>
        <w:b w:val="0"/>
        <w:bCs/>
        <w:i w:val="0"/>
        <w:spacing w:val="0"/>
        <w:w w:val="100"/>
        <w:sz w:val="22"/>
        <w:szCs w:val="20"/>
        <w:lang w:val="en-US" w:eastAsia="en-US" w:bidi="ar-SA"/>
      </w:rPr>
    </w:lvl>
    <w:lvl w:ilvl="1" w:tplc="A17EDE90">
      <w:numFmt w:val="none"/>
      <w:lvlText w:val=""/>
      <w:lvlJc w:val="left"/>
      <w:pPr>
        <w:tabs>
          <w:tab w:val="num" w:pos="360"/>
        </w:tabs>
      </w:pPr>
    </w:lvl>
    <w:lvl w:ilvl="2" w:tplc="6562CD76">
      <w:start w:val="1"/>
      <w:numFmt w:val="lowerLetter"/>
      <w:lvlText w:val="%3)"/>
      <w:lvlJc w:val="left"/>
      <w:pPr>
        <w:ind w:left="1219" w:hanging="540"/>
      </w:pPr>
      <w:rPr>
        <w:rFonts w:ascii="Tahoma" w:eastAsia="Tahoma" w:hAnsi="Tahoma" w:cs="Tahoma" w:hint="default"/>
        <w:spacing w:val="0"/>
        <w:w w:val="99"/>
        <w:sz w:val="20"/>
        <w:szCs w:val="20"/>
        <w:lang w:val="en-US" w:eastAsia="en-US" w:bidi="ar-SA"/>
      </w:rPr>
    </w:lvl>
    <w:lvl w:ilvl="3" w:tplc="309C60AE">
      <w:numFmt w:val="bullet"/>
      <w:lvlText w:val="•"/>
      <w:lvlJc w:val="left"/>
      <w:pPr>
        <w:ind w:left="3056" w:hanging="540"/>
      </w:pPr>
      <w:rPr>
        <w:rFonts w:hint="default"/>
        <w:lang w:val="en-US" w:eastAsia="en-US" w:bidi="ar-SA"/>
      </w:rPr>
    </w:lvl>
    <w:lvl w:ilvl="4" w:tplc="5D68B664">
      <w:numFmt w:val="bullet"/>
      <w:lvlText w:val="•"/>
      <w:lvlJc w:val="left"/>
      <w:pPr>
        <w:ind w:left="3975" w:hanging="540"/>
      </w:pPr>
      <w:rPr>
        <w:rFonts w:hint="default"/>
        <w:lang w:val="en-US" w:eastAsia="en-US" w:bidi="ar-SA"/>
      </w:rPr>
    </w:lvl>
    <w:lvl w:ilvl="5" w:tplc="B3F2D3E2">
      <w:numFmt w:val="bullet"/>
      <w:lvlText w:val="•"/>
      <w:lvlJc w:val="left"/>
      <w:pPr>
        <w:ind w:left="4893" w:hanging="540"/>
      </w:pPr>
      <w:rPr>
        <w:rFonts w:hint="default"/>
        <w:lang w:val="en-US" w:eastAsia="en-US" w:bidi="ar-SA"/>
      </w:rPr>
    </w:lvl>
    <w:lvl w:ilvl="6" w:tplc="1312E31C">
      <w:numFmt w:val="bullet"/>
      <w:lvlText w:val="•"/>
      <w:lvlJc w:val="left"/>
      <w:pPr>
        <w:ind w:left="5812" w:hanging="540"/>
      </w:pPr>
      <w:rPr>
        <w:rFonts w:hint="default"/>
        <w:lang w:val="en-US" w:eastAsia="en-US" w:bidi="ar-SA"/>
      </w:rPr>
    </w:lvl>
    <w:lvl w:ilvl="7" w:tplc="67DC015A">
      <w:numFmt w:val="bullet"/>
      <w:lvlText w:val="•"/>
      <w:lvlJc w:val="left"/>
      <w:pPr>
        <w:ind w:left="6730" w:hanging="540"/>
      </w:pPr>
      <w:rPr>
        <w:rFonts w:hint="default"/>
        <w:lang w:val="en-US" w:eastAsia="en-US" w:bidi="ar-SA"/>
      </w:rPr>
    </w:lvl>
    <w:lvl w:ilvl="8" w:tplc="27FEA17A">
      <w:numFmt w:val="bullet"/>
      <w:lvlText w:val="•"/>
      <w:lvlJc w:val="left"/>
      <w:pPr>
        <w:ind w:left="7649" w:hanging="540"/>
      </w:pPr>
      <w:rPr>
        <w:rFonts w:hint="default"/>
        <w:lang w:val="en-US" w:eastAsia="en-US" w:bidi="ar-SA"/>
      </w:rPr>
    </w:lvl>
  </w:abstractNum>
  <w:abstractNum w:abstractNumId="296"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46B2363"/>
    <w:multiLevelType w:val="hybridMultilevel"/>
    <w:tmpl w:val="9F70F3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8" w15:restartNumberingAfterBreak="0">
    <w:nsid w:val="347A6EF7"/>
    <w:multiLevelType w:val="hybridMultilevel"/>
    <w:tmpl w:val="5B403A5C"/>
    <w:lvl w:ilvl="0" w:tplc="EE745E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9" w15:restartNumberingAfterBreak="0">
    <w:nsid w:val="3495740D"/>
    <w:multiLevelType w:val="multilevel"/>
    <w:tmpl w:val="D362DBB4"/>
    <w:lvl w:ilvl="0">
      <w:start w:val="2"/>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4"/>
      <w:numFmt w:val="decimal"/>
      <w:lvlText w:val="%1.%2.%3"/>
      <w:lvlJc w:val="left"/>
      <w:pPr>
        <w:ind w:left="750" w:hanging="750"/>
      </w:pPr>
      <w:rPr>
        <w:rFonts w:hint="default"/>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0" w15:restartNumberingAfterBreak="0">
    <w:nsid w:val="34D57B3D"/>
    <w:multiLevelType w:val="hybridMultilevel"/>
    <w:tmpl w:val="6F22F630"/>
    <w:lvl w:ilvl="0" w:tplc="417A75EA">
      <w:start w:val="1"/>
      <w:numFmt w:val="lowerLetter"/>
      <w:lvlText w:val="%1)"/>
      <w:lvlJc w:val="left"/>
      <w:pPr>
        <w:ind w:left="640" w:hanging="223"/>
      </w:pPr>
      <w:rPr>
        <w:rFonts w:ascii="Carlito" w:eastAsia="Carlito" w:hAnsi="Carlito" w:cs="Carlito" w:hint="default"/>
        <w:w w:val="100"/>
        <w:sz w:val="22"/>
        <w:szCs w:val="22"/>
        <w:lang w:val="en-US" w:eastAsia="en-US" w:bidi="ar-SA"/>
      </w:rPr>
    </w:lvl>
    <w:lvl w:ilvl="1" w:tplc="EF762CDE">
      <w:numFmt w:val="bullet"/>
      <w:lvlText w:val="•"/>
      <w:lvlJc w:val="left"/>
      <w:pPr>
        <w:ind w:left="1573" w:hanging="223"/>
      </w:pPr>
      <w:rPr>
        <w:rFonts w:hint="default"/>
        <w:lang w:val="en-US" w:eastAsia="en-US" w:bidi="ar-SA"/>
      </w:rPr>
    </w:lvl>
    <w:lvl w:ilvl="2" w:tplc="B1CC5F62">
      <w:numFmt w:val="bullet"/>
      <w:lvlText w:val="•"/>
      <w:lvlJc w:val="left"/>
      <w:pPr>
        <w:ind w:left="2506" w:hanging="223"/>
      </w:pPr>
      <w:rPr>
        <w:rFonts w:hint="default"/>
        <w:lang w:val="en-US" w:eastAsia="en-US" w:bidi="ar-SA"/>
      </w:rPr>
    </w:lvl>
    <w:lvl w:ilvl="3" w:tplc="BEC04AEE">
      <w:numFmt w:val="bullet"/>
      <w:lvlText w:val="•"/>
      <w:lvlJc w:val="left"/>
      <w:pPr>
        <w:ind w:left="3439" w:hanging="223"/>
      </w:pPr>
      <w:rPr>
        <w:rFonts w:hint="default"/>
        <w:lang w:val="en-US" w:eastAsia="en-US" w:bidi="ar-SA"/>
      </w:rPr>
    </w:lvl>
    <w:lvl w:ilvl="4" w:tplc="04441826">
      <w:numFmt w:val="bullet"/>
      <w:lvlText w:val="•"/>
      <w:lvlJc w:val="left"/>
      <w:pPr>
        <w:ind w:left="4372" w:hanging="223"/>
      </w:pPr>
      <w:rPr>
        <w:rFonts w:hint="default"/>
        <w:lang w:val="en-US" w:eastAsia="en-US" w:bidi="ar-SA"/>
      </w:rPr>
    </w:lvl>
    <w:lvl w:ilvl="5" w:tplc="BBB212C8">
      <w:numFmt w:val="bullet"/>
      <w:lvlText w:val="•"/>
      <w:lvlJc w:val="left"/>
      <w:pPr>
        <w:ind w:left="5305" w:hanging="223"/>
      </w:pPr>
      <w:rPr>
        <w:rFonts w:hint="default"/>
        <w:lang w:val="en-US" w:eastAsia="en-US" w:bidi="ar-SA"/>
      </w:rPr>
    </w:lvl>
    <w:lvl w:ilvl="6" w:tplc="D580422A">
      <w:numFmt w:val="bullet"/>
      <w:lvlText w:val="•"/>
      <w:lvlJc w:val="left"/>
      <w:pPr>
        <w:ind w:left="6238" w:hanging="223"/>
      </w:pPr>
      <w:rPr>
        <w:rFonts w:hint="default"/>
        <w:lang w:val="en-US" w:eastAsia="en-US" w:bidi="ar-SA"/>
      </w:rPr>
    </w:lvl>
    <w:lvl w:ilvl="7" w:tplc="B4D0164C">
      <w:numFmt w:val="bullet"/>
      <w:lvlText w:val="•"/>
      <w:lvlJc w:val="left"/>
      <w:pPr>
        <w:ind w:left="7171" w:hanging="223"/>
      </w:pPr>
      <w:rPr>
        <w:rFonts w:hint="default"/>
        <w:lang w:val="en-US" w:eastAsia="en-US" w:bidi="ar-SA"/>
      </w:rPr>
    </w:lvl>
    <w:lvl w:ilvl="8" w:tplc="BA90D5B4">
      <w:numFmt w:val="bullet"/>
      <w:lvlText w:val="•"/>
      <w:lvlJc w:val="left"/>
      <w:pPr>
        <w:ind w:left="8104" w:hanging="223"/>
      </w:pPr>
      <w:rPr>
        <w:rFonts w:hint="default"/>
        <w:lang w:val="en-US" w:eastAsia="en-US" w:bidi="ar-SA"/>
      </w:rPr>
    </w:lvl>
  </w:abstractNum>
  <w:abstractNum w:abstractNumId="301" w15:restartNumberingAfterBreak="0">
    <w:nsid w:val="3501193A"/>
    <w:multiLevelType w:val="hybridMultilevel"/>
    <w:tmpl w:val="5BA05EAC"/>
    <w:lvl w:ilvl="0" w:tplc="4D182014">
      <w:start w:val="1"/>
      <w:numFmt w:val="decimal"/>
      <w:lvlText w:val="19.4.9.%1"/>
      <w:lvlJc w:val="left"/>
      <w:pPr>
        <w:ind w:left="720" w:hanging="360"/>
      </w:pPr>
      <w:rPr>
        <w:rFonts w:ascii="Times New Roman" w:eastAsia="Arial" w:hAnsi="Times New Roman" w:cs="Times New Roman" w:hint="default"/>
        <w:b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15:restartNumberingAfterBreak="0">
    <w:nsid w:val="35320A05"/>
    <w:multiLevelType w:val="hybridMultilevel"/>
    <w:tmpl w:val="0A1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5361271"/>
    <w:multiLevelType w:val="hybridMultilevel"/>
    <w:tmpl w:val="E2EA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5583D19"/>
    <w:multiLevelType w:val="hybridMultilevel"/>
    <w:tmpl w:val="55E4750E"/>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5" w15:restartNumberingAfterBreak="0">
    <w:nsid w:val="35B63874"/>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35C17286"/>
    <w:multiLevelType w:val="multilevel"/>
    <w:tmpl w:val="816CB00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07" w15:restartNumberingAfterBreak="0">
    <w:nsid w:val="35D1576E"/>
    <w:multiLevelType w:val="multilevel"/>
    <w:tmpl w:val="7400B680"/>
    <w:lvl w:ilvl="0">
      <w:start w:val="2"/>
      <w:numFmt w:val="decimal"/>
      <w:lvlText w:val="%1"/>
      <w:lvlJc w:val="left"/>
      <w:pPr>
        <w:ind w:left="902" w:hanging="701"/>
      </w:pPr>
      <w:rPr>
        <w:rFonts w:ascii="Trebuchet MS" w:eastAsia="Trebuchet MS" w:hAnsi="Trebuchet MS" w:cs="Trebuchet MS" w:hint="default"/>
        <w:b/>
        <w:bCs/>
        <w:w w:val="97"/>
        <w:sz w:val="18"/>
        <w:szCs w:val="18"/>
        <w:lang w:val="en-US" w:eastAsia="en-US" w:bidi="ar-SA"/>
      </w:rPr>
    </w:lvl>
    <w:lvl w:ilvl="1">
      <w:start w:val="1"/>
      <w:numFmt w:val="decimal"/>
      <w:lvlText w:val="11.2.%2"/>
      <w:lvlJc w:val="left"/>
      <w:pPr>
        <w:ind w:left="921" w:hanging="720"/>
      </w:pPr>
      <w:rPr>
        <w:rFonts w:ascii="Times New Roman" w:eastAsia="Trebuchet MS" w:hAnsi="Times New Roman" w:cs="Times New Roman" w:hint="default"/>
        <w:spacing w:val="-10"/>
        <w:w w:val="100"/>
        <w:sz w:val="22"/>
        <w:szCs w:val="22"/>
        <w:lang w:val="en-US" w:eastAsia="en-US" w:bidi="ar-SA"/>
      </w:rPr>
    </w:lvl>
    <w:lvl w:ilvl="2">
      <w:numFmt w:val="bullet"/>
      <w:lvlText w:val="•"/>
      <w:lvlJc w:val="left"/>
      <w:pPr>
        <w:ind w:left="1925" w:hanging="720"/>
      </w:pPr>
      <w:rPr>
        <w:rFonts w:hint="default"/>
        <w:lang w:val="en-US" w:eastAsia="en-US" w:bidi="ar-SA"/>
      </w:rPr>
    </w:lvl>
    <w:lvl w:ilvl="3">
      <w:numFmt w:val="bullet"/>
      <w:lvlText w:val="•"/>
      <w:lvlJc w:val="left"/>
      <w:pPr>
        <w:ind w:left="2931" w:hanging="720"/>
      </w:pPr>
      <w:rPr>
        <w:rFonts w:hint="default"/>
        <w:lang w:val="en-US" w:eastAsia="en-US" w:bidi="ar-SA"/>
      </w:rPr>
    </w:lvl>
    <w:lvl w:ilvl="4">
      <w:numFmt w:val="bullet"/>
      <w:lvlText w:val="•"/>
      <w:lvlJc w:val="left"/>
      <w:pPr>
        <w:ind w:left="3937" w:hanging="720"/>
      </w:pPr>
      <w:rPr>
        <w:rFonts w:hint="default"/>
        <w:lang w:val="en-US" w:eastAsia="en-US" w:bidi="ar-SA"/>
      </w:rPr>
    </w:lvl>
    <w:lvl w:ilvl="5">
      <w:numFmt w:val="bullet"/>
      <w:lvlText w:val="•"/>
      <w:lvlJc w:val="left"/>
      <w:pPr>
        <w:ind w:left="4942" w:hanging="720"/>
      </w:pPr>
      <w:rPr>
        <w:rFonts w:hint="default"/>
        <w:lang w:val="en-US" w:eastAsia="en-US" w:bidi="ar-SA"/>
      </w:rPr>
    </w:lvl>
    <w:lvl w:ilvl="6">
      <w:numFmt w:val="bullet"/>
      <w:lvlText w:val="•"/>
      <w:lvlJc w:val="left"/>
      <w:pPr>
        <w:ind w:left="5948" w:hanging="720"/>
      </w:pPr>
      <w:rPr>
        <w:rFonts w:hint="default"/>
        <w:lang w:val="en-US" w:eastAsia="en-US" w:bidi="ar-SA"/>
      </w:rPr>
    </w:lvl>
    <w:lvl w:ilvl="7">
      <w:numFmt w:val="bullet"/>
      <w:lvlText w:val="•"/>
      <w:lvlJc w:val="left"/>
      <w:pPr>
        <w:ind w:left="6954" w:hanging="720"/>
      </w:pPr>
      <w:rPr>
        <w:rFonts w:hint="default"/>
        <w:lang w:val="en-US" w:eastAsia="en-US" w:bidi="ar-SA"/>
      </w:rPr>
    </w:lvl>
    <w:lvl w:ilvl="8">
      <w:numFmt w:val="bullet"/>
      <w:lvlText w:val="•"/>
      <w:lvlJc w:val="left"/>
      <w:pPr>
        <w:ind w:left="7959" w:hanging="720"/>
      </w:pPr>
      <w:rPr>
        <w:rFonts w:hint="default"/>
        <w:lang w:val="en-US" w:eastAsia="en-US" w:bidi="ar-SA"/>
      </w:rPr>
    </w:lvl>
  </w:abstractNum>
  <w:abstractNum w:abstractNumId="308" w15:restartNumberingAfterBreak="0">
    <w:nsid w:val="35D16435"/>
    <w:multiLevelType w:val="multilevel"/>
    <w:tmpl w:val="A5E48ADA"/>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9" w15:restartNumberingAfterBreak="0">
    <w:nsid w:val="35E847E4"/>
    <w:multiLevelType w:val="hybridMultilevel"/>
    <w:tmpl w:val="6FF20C42"/>
    <w:lvl w:ilvl="0" w:tplc="AA2AAD88">
      <w:start w:val="1"/>
      <w:numFmt w:val="lowerRoman"/>
      <w:lvlText w:val="%1)"/>
      <w:lvlJc w:val="left"/>
      <w:pPr>
        <w:ind w:left="1431" w:hanging="425"/>
      </w:pPr>
      <w:rPr>
        <w:rFonts w:ascii="Trebuchet MS" w:eastAsia="Trebuchet MS" w:hAnsi="Trebuchet MS" w:cs="Trebuchet MS" w:hint="default"/>
        <w:i/>
        <w:spacing w:val="-1"/>
        <w:w w:val="79"/>
        <w:sz w:val="22"/>
        <w:szCs w:val="22"/>
      </w:rPr>
    </w:lvl>
    <w:lvl w:ilvl="1" w:tplc="BE44C9CC">
      <w:numFmt w:val="bullet"/>
      <w:lvlText w:val="•"/>
      <w:lvlJc w:val="left"/>
      <w:pPr>
        <w:ind w:left="2348" w:hanging="425"/>
      </w:pPr>
      <w:rPr>
        <w:rFonts w:hint="default"/>
      </w:rPr>
    </w:lvl>
    <w:lvl w:ilvl="2" w:tplc="3BA483F6">
      <w:numFmt w:val="bullet"/>
      <w:lvlText w:val="•"/>
      <w:lvlJc w:val="left"/>
      <w:pPr>
        <w:ind w:left="3256" w:hanging="425"/>
      </w:pPr>
      <w:rPr>
        <w:rFonts w:hint="default"/>
      </w:rPr>
    </w:lvl>
    <w:lvl w:ilvl="3" w:tplc="1BAAA542">
      <w:numFmt w:val="bullet"/>
      <w:lvlText w:val="•"/>
      <w:lvlJc w:val="left"/>
      <w:pPr>
        <w:ind w:left="4164" w:hanging="425"/>
      </w:pPr>
      <w:rPr>
        <w:rFonts w:hint="default"/>
      </w:rPr>
    </w:lvl>
    <w:lvl w:ilvl="4" w:tplc="5BDA0F46">
      <w:numFmt w:val="bullet"/>
      <w:lvlText w:val="•"/>
      <w:lvlJc w:val="left"/>
      <w:pPr>
        <w:ind w:left="5072" w:hanging="425"/>
      </w:pPr>
      <w:rPr>
        <w:rFonts w:hint="default"/>
      </w:rPr>
    </w:lvl>
    <w:lvl w:ilvl="5" w:tplc="67C45C46">
      <w:numFmt w:val="bullet"/>
      <w:lvlText w:val="•"/>
      <w:lvlJc w:val="left"/>
      <w:pPr>
        <w:ind w:left="5980" w:hanging="425"/>
      </w:pPr>
      <w:rPr>
        <w:rFonts w:hint="default"/>
      </w:rPr>
    </w:lvl>
    <w:lvl w:ilvl="6" w:tplc="7E1EE9B6">
      <w:numFmt w:val="bullet"/>
      <w:lvlText w:val="•"/>
      <w:lvlJc w:val="left"/>
      <w:pPr>
        <w:ind w:left="6888" w:hanging="425"/>
      </w:pPr>
      <w:rPr>
        <w:rFonts w:hint="default"/>
      </w:rPr>
    </w:lvl>
    <w:lvl w:ilvl="7" w:tplc="6DB4106C">
      <w:numFmt w:val="bullet"/>
      <w:lvlText w:val="•"/>
      <w:lvlJc w:val="left"/>
      <w:pPr>
        <w:ind w:left="7796" w:hanging="425"/>
      </w:pPr>
      <w:rPr>
        <w:rFonts w:hint="default"/>
      </w:rPr>
    </w:lvl>
    <w:lvl w:ilvl="8" w:tplc="6EF062D2">
      <w:numFmt w:val="bullet"/>
      <w:lvlText w:val="•"/>
      <w:lvlJc w:val="left"/>
      <w:pPr>
        <w:ind w:left="8704" w:hanging="425"/>
      </w:pPr>
      <w:rPr>
        <w:rFonts w:hint="default"/>
      </w:rPr>
    </w:lvl>
  </w:abstractNum>
  <w:abstractNum w:abstractNumId="310" w15:restartNumberingAfterBreak="0">
    <w:nsid w:val="35FD6B7C"/>
    <w:multiLevelType w:val="multilevel"/>
    <w:tmpl w:val="3050CB08"/>
    <w:lvl w:ilvl="0">
      <w:start w:val="2"/>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1784" w:hanging="1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778" w:hanging="132"/>
      </w:pPr>
      <w:rPr>
        <w:rFonts w:hint="default"/>
        <w:lang w:val="en-US" w:eastAsia="en-US" w:bidi="ar-SA"/>
      </w:rPr>
    </w:lvl>
    <w:lvl w:ilvl="4">
      <w:numFmt w:val="bullet"/>
      <w:lvlText w:val="•"/>
      <w:lvlJc w:val="left"/>
      <w:pPr>
        <w:ind w:left="4777" w:hanging="132"/>
      </w:pPr>
      <w:rPr>
        <w:rFonts w:hint="default"/>
        <w:lang w:val="en-US" w:eastAsia="en-US" w:bidi="ar-SA"/>
      </w:rPr>
    </w:lvl>
    <w:lvl w:ilvl="5">
      <w:numFmt w:val="bullet"/>
      <w:lvlText w:val="•"/>
      <w:lvlJc w:val="left"/>
      <w:pPr>
        <w:ind w:left="5776" w:hanging="132"/>
      </w:pPr>
      <w:rPr>
        <w:rFonts w:hint="default"/>
        <w:lang w:val="en-US" w:eastAsia="en-US" w:bidi="ar-SA"/>
      </w:rPr>
    </w:lvl>
    <w:lvl w:ilvl="6">
      <w:numFmt w:val="bullet"/>
      <w:lvlText w:val="•"/>
      <w:lvlJc w:val="left"/>
      <w:pPr>
        <w:ind w:left="6775" w:hanging="132"/>
      </w:pPr>
      <w:rPr>
        <w:rFonts w:hint="default"/>
        <w:lang w:val="en-US" w:eastAsia="en-US" w:bidi="ar-SA"/>
      </w:rPr>
    </w:lvl>
    <w:lvl w:ilvl="7">
      <w:numFmt w:val="bullet"/>
      <w:lvlText w:val="•"/>
      <w:lvlJc w:val="left"/>
      <w:pPr>
        <w:ind w:left="7774" w:hanging="132"/>
      </w:pPr>
      <w:rPr>
        <w:rFonts w:hint="default"/>
        <w:lang w:val="en-US" w:eastAsia="en-US" w:bidi="ar-SA"/>
      </w:rPr>
    </w:lvl>
    <w:lvl w:ilvl="8">
      <w:numFmt w:val="bullet"/>
      <w:lvlText w:val="•"/>
      <w:lvlJc w:val="left"/>
      <w:pPr>
        <w:ind w:left="8773" w:hanging="132"/>
      </w:pPr>
      <w:rPr>
        <w:rFonts w:hint="default"/>
        <w:lang w:val="en-US" w:eastAsia="en-US" w:bidi="ar-SA"/>
      </w:rPr>
    </w:lvl>
  </w:abstractNum>
  <w:abstractNum w:abstractNumId="311" w15:restartNumberingAfterBreak="0">
    <w:nsid w:val="36690EBE"/>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312" w15:restartNumberingAfterBreak="0">
    <w:nsid w:val="3699439D"/>
    <w:multiLevelType w:val="hybridMultilevel"/>
    <w:tmpl w:val="2800E37C"/>
    <w:lvl w:ilvl="0" w:tplc="7A72D782">
      <w:start w:val="1"/>
      <w:numFmt w:val="lowerLetter"/>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313" w15:restartNumberingAfterBreak="0">
    <w:nsid w:val="36CB5769"/>
    <w:multiLevelType w:val="hybridMultilevel"/>
    <w:tmpl w:val="2FAEAE9C"/>
    <w:lvl w:ilvl="0" w:tplc="33EE7D3E">
      <w:start w:val="1"/>
      <w:numFmt w:val="lowerLetter"/>
      <w:lvlText w:val="%1)"/>
      <w:lvlJc w:val="left"/>
      <w:pPr>
        <w:ind w:left="755" w:hanging="360"/>
      </w:pPr>
      <w:rPr>
        <w:rFonts w:ascii="Tahoma" w:eastAsia="Tahoma" w:hAnsi="Tahoma" w:cs="Tahoma" w:hint="default"/>
        <w:spacing w:val="0"/>
        <w:w w:val="99"/>
        <w:sz w:val="20"/>
        <w:szCs w:val="20"/>
        <w:lang w:val="en-US" w:eastAsia="en-US" w:bidi="ar-SA"/>
      </w:rPr>
    </w:lvl>
    <w:lvl w:ilvl="1" w:tplc="298675DA">
      <w:numFmt w:val="bullet"/>
      <w:lvlText w:val="•"/>
      <w:lvlJc w:val="left"/>
      <w:pPr>
        <w:ind w:left="1189" w:hanging="360"/>
      </w:pPr>
      <w:rPr>
        <w:rFonts w:hint="default"/>
        <w:lang w:val="en-US" w:eastAsia="en-US" w:bidi="ar-SA"/>
      </w:rPr>
    </w:lvl>
    <w:lvl w:ilvl="2" w:tplc="91EC9E00">
      <w:numFmt w:val="bullet"/>
      <w:lvlText w:val="•"/>
      <w:lvlJc w:val="left"/>
      <w:pPr>
        <w:ind w:left="1619" w:hanging="360"/>
      </w:pPr>
      <w:rPr>
        <w:rFonts w:hint="default"/>
        <w:lang w:val="en-US" w:eastAsia="en-US" w:bidi="ar-SA"/>
      </w:rPr>
    </w:lvl>
    <w:lvl w:ilvl="3" w:tplc="F0741C56">
      <w:numFmt w:val="bullet"/>
      <w:lvlText w:val="•"/>
      <w:lvlJc w:val="left"/>
      <w:pPr>
        <w:ind w:left="2049" w:hanging="360"/>
      </w:pPr>
      <w:rPr>
        <w:rFonts w:hint="default"/>
        <w:lang w:val="en-US" w:eastAsia="en-US" w:bidi="ar-SA"/>
      </w:rPr>
    </w:lvl>
    <w:lvl w:ilvl="4" w:tplc="50D4273C">
      <w:numFmt w:val="bullet"/>
      <w:lvlText w:val="•"/>
      <w:lvlJc w:val="left"/>
      <w:pPr>
        <w:ind w:left="2478" w:hanging="360"/>
      </w:pPr>
      <w:rPr>
        <w:rFonts w:hint="default"/>
        <w:lang w:val="en-US" w:eastAsia="en-US" w:bidi="ar-SA"/>
      </w:rPr>
    </w:lvl>
    <w:lvl w:ilvl="5" w:tplc="73646656">
      <w:numFmt w:val="bullet"/>
      <w:lvlText w:val="•"/>
      <w:lvlJc w:val="left"/>
      <w:pPr>
        <w:ind w:left="2908" w:hanging="360"/>
      </w:pPr>
      <w:rPr>
        <w:rFonts w:hint="default"/>
        <w:lang w:val="en-US" w:eastAsia="en-US" w:bidi="ar-SA"/>
      </w:rPr>
    </w:lvl>
    <w:lvl w:ilvl="6" w:tplc="7DD02444">
      <w:numFmt w:val="bullet"/>
      <w:lvlText w:val="•"/>
      <w:lvlJc w:val="left"/>
      <w:pPr>
        <w:ind w:left="3338" w:hanging="360"/>
      </w:pPr>
      <w:rPr>
        <w:rFonts w:hint="default"/>
        <w:lang w:val="en-US" w:eastAsia="en-US" w:bidi="ar-SA"/>
      </w:rPr>
    </w:lvl>
    <w:lvl w:ilvl="7" w:tplc="905CB438">
      <w:numFmt w:val="bullet"/>
      <w:lvlText w:val="•"/>
      <w:lvlJc w:val="left"/>
      <w:pPr>
        <w:ind w:left="3767" w:hanging="360"/>
      </w:pPr>
      <w:rPr>
        <w:rFonts w:hint="default"/>
        <w:lang w:val="en-US" w:eastAsia="en-US" w:bidi="ar-SA"/>
      </w:rPr>
    </w:lvl>
    <w:lvl w:ilvl="8" w:tplc="51081192">
      <w:numFmt w:val="bullet"/>
      <w:lvlText w:val="•"/>
      <w:lvlJc w:val="left"/>
      <w:pPr>
        <w:ind w:left="4197" w:hanging="360"/>
      </w:pPr>
      <w:rPr>
        <w:rFonts w:hint="default"/>
        <w:lang w:val="en-US" w:eastAsia="en-US" w:bidi="ar-SA"/>
      </w:rPr>
    </w:lvl>
  </w:abstractNum>
  <w:abstractNum w:abstractNumId="314" w15:restartNumberingAfterBreak="0">
    <w:nsid w:val="36E102C5"/>
    <w:multiLevelType w:val="hybridMultilevel"/>
    <w:tmpl w:val="BF221B9A"/>
    <w:lvl w:ilvl="0" w:tplc="53A679B4">
      <w:start w:val="1"/>
      <w:numFmt w:val="decimal"/>
      <w:lvlText w:val="%1)"/>
      <w:lvlJc w:val="left"/>
      <w:pPr>
        <w:ind w:left="657" w:hanging="497"/>
      </w:pPr>
      <w:rPr>
        <w:rFonts w:ascii="Trebuchet MS" w:eastAsia="Trebuchet MS" w:hAnsi="Trebuchet MS" w:cs="Trebuchet MS" w:hint="default"/>
        <w:spacing w:val="-4"/>
        <w:w w:val="100"/>
        <w:sz w:val="18"/>
        <w:szCs w:val="18"/>
        <w:lang w:val="en-US" w:eastAsia="en-US" w:bidi="ar-SA"/>
      </w:rPr>
    </w:lvl>
    <w:lvl w:ilvl="1" w:tplc="896802DE">
      <w:numFmt w:val="bullet"/>
      <w:lvlText w:val="•"/>
      <w:lvlJc w:val="left"/>
      <w:pPr>
        <w:ind w:left="984" w:hanging="497"/>
      </w:pPr>
      <w:rPr>
        <w:rFonts w:hint="default"/>
        <w:lang w:val="en-US" w:eastAsia="en-US" w:bidi="ar-SA"/>
      </w:rPr>
    </w:lvl>
    <w:lvl w:ilvl="2" w:tplc="774638EC">
      <w:numFmt w:val="bullet"/>
      <w:lvlText w:val="•"/>
      <w:lvlJc w:val="left"/>
      <w:pPr>
        <w:ind w:left="1308" w:hanging="497"/>
      </w:pPr>
      <w:rPr>
        <w:rFonts w:hint="default"/>
        <w:lang w:val="en-US" w:eastAsia="en-US" w:bidi="ar-SA"/>
      </w:rPr>
    </w:lvl>
    <w:lvl w:ilvl="3" w:tplc="05DC4D42">
      <w:numFmt w:val="bullet"/>
      <w:lvlText w:val="•"/>
      <w:lvlJc w:val="left"/>
      <w:pPr>
        <w:ind w:left="1632" w:hanging="497"/>
      </w:pPr>
      <w:rPr>
        <w:rFonts w:hint="default"/>
        <w:lang w:val="en-US" w:eastAsia="en-US" w:bidi="ar-SA"/>
      </w:rPr>
    </w:lvl>
    <w:lvl w:ilvl="4" w:tplc="34A4E680">
      <w:numFmt w:val="bullet"/>
      <w:lvlText w:val="•"/>
      <w:lvlJc w:val="left"/>
      <w:pPr>
        <w:ind w:left="1956" w:hanging="497"/>
      </w:pPr>
      <w:rPr>
        <w:rFonts w:hint="default"/>
        <w:lang w:val="en-US" w:eastAsia="en-US" w:bidi="ar-SA"/>
      </w:rPr>
    </w:lvl>
    <w:lvl w:ilvl="5" w:tplc="4CA25638">
      <w:numFmt w:val="bullet"/>
      <w:lvlText w:val="•"/>
      <w:lvlJc w:val="left"/>
      <w:pPr>
        <w:ind w:left="2281" w:hanging="497"/>
      </w:pPr>
      <w:rPr>
        <w:rFonts w:hint="default"/>
        <w:lang w:val="en-US" w:eastAsia="en-US" w:bidi="ar-SA"/>
      </w:rPr>
    </w:lvl>
    <w:lvl w:ilvl="6" w:tplc="F46EDA9E">
      <w:numFmt w:val="bullet"/>
      <w:lvlText w:val="•"/>
      <w:lvlJc w:val="left"/>
      <w:pPr>
        <w:ind w:left="2605" w:hanging="497"/>
      </w:pPr>
      <w:rPr>
        <w:rFonts w:hint="default"/>
        <w:lang w:val="en-US" w:eastAsia="en-US" w:bidi="ar-SA"/>
      </w:rPr>
    </w:lvl>
    <w:lvl w:ilvl="7" w:tplc="9B082328">
      <w:numFmt w:val="bullet"/>
      <w:lvlText w:val="•"/>
      <w:lvlJc w:val="left"/>
      <w:pPr>
        <w:ind w:left="2929" w:hanging="497"/>
      </w:pPr>
      <w:rPr>
        <w:rFonts w:hint="default"/>
        <w:lang w:val="en-US" w:eastAsia="en-US" w:bidi="ar-SA"/>
      </w:rPr>
    </w:lvl>
    <w:lvl w:ilvl="8" w:tplc="24764A2E">
      <w:numFmt w:val="bullet"/>
      <w:lvlText w:val="•"/>
      <w:lvlJc w:val="left"/>
      <w:pPr>
        <w:ind w:left="3253" w:hanging="497"/>
      </w:pPr>
      <w:rPr>
        <w:rFonts w:hint="default"/>
        <w:lang w:val="en-US" w:eastAsia="en-US" w:bidi="ar-SA"/>
      </w:rPr>
    </w:lvl>
  </w:abstractNum>
  <w:abstractNum w:abstractNumId="315" w15:restartNumberingAfterBreak="0">
    <w:nsid w:val="36E22F9E"/>
    <w:multiLevelType w:val="hybridMultilevel"/>
    <w:tmpl w:val="DC46F4F0"/>
    <w:lvl w:ilvl="0" w:tplc="3D12404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B8AAF8B4">
      <w:numFmt w:val="bullet"/>
      <w:lvlText w:val="•"/>
      <w:lvlJc w:val="left"/>
      <w:pPr>
        <w:ind w:left="945" w:hanging="449"/>
      </w:pPr>
      <w:rPr>
        <w:rFonts w:hint="default"/>
        <w:lang w:val="en-US" w:eastAsia="en-US" w:bidi="ar-SA"/>
      </w:rPr>
    </w:lvl>
    <w:lvl w:ilvl="2" w:tplc="99E207CC">
      <w:numFmt w:val="bullet"/>
      <w:lvlText w:val="•"/>
      <w:lvlJc w:val="left"/>
      <w:pPr>
        <w:ind w:left="1330" w:hanging="449"/>
      </w:pPr>
      <w:rPr>
        <w:rFonts w:hint="default"/>
        <w:lang w:val="en-US" w:eastAsia="en-US" w:bidi="ar-SA"/>
      </w:rPr>
    </w:lvl>
    <w:lvl w:ilvl="3" w:tplc="7A9645C6">
      <w:numFmt w:val="bullet"/>
      <w:lvlText w:val="•"/>
      <w:lvlJc w:val="left"/>
      <w:pPr>
        <w:ind w:left="1715" w:hanging="449"/>
      </w:pPr>
      <w:rPr>
        <w:rFonts w:hint="default"/>
        <w:lang w:val="en-US" w:eastAsia="en-US" w:bidi="ar-SA"/>
      </w:rPr>
    </w:lvl>
    <w:lvl w:ilvl="4" w:tplc="4FDE75EA">
      <w:numFmt w:val="bullet"/>
      <w:lvlText w:val="•"/>
      <w:lvlJc w:val="left"/>
      <w:pPr>
        <w:ind w:left="2101" w:hanging="449"/>
      </w:pPr>
      <w:rPr>
        <w:rFonts w:hint="default"/>
        <w:lang w:val="en-US" w:eastAsia="en-US" w:bidi="ar-SA"/>
      </w:rPr>
    </w:lvl>
    <w:lvl w:ilvl="5" w:tplc="0A407780">
      <w:numFmt w:val="bullet"/>
      <w:lvlText w:val="•"/>
      <w:lvlJc w:val="left"/>
      <w:pPr>
        <w:ind w:left="2486" w:hanging="449"/>
      </w:pPr>
      <w:rPr>
        <w:rFonts w:hint="default"/>
        <w:lang w:val="en-US" w:eastAsia="en-US" w:bidi="ar-SA"/>
      </w:rPr>
    </w:lvl>
    <w:lvl w:ilvl="6" w:tplc="DB4A669A">
      <w:numFmt w:val="bullet"/>
      <w:lvlText w:val="•"/>
      <w:lvlJc w:val="left"/>
      <w:pPr>
        <w:ind w:left="2871" w:hanging="449"/>
      </w:pPr>
      <w:rPr>
        <w:rFonts w:hint="default"/>
        <w:lang w:val="en-US" w:eastAsia="en-US" w:bidi="ar-SA"/>
      </w:rPr>
    </w:lvl>
    <w:lvl w:ilvl="7" w:tplc="B91C179E">
      <w:numFmt w:val="bullet"/>
      <w:lvlText w:val="•"/>
      <w:lvlJc w:val="left"/>
      <w:pPr>
        <w:ind w:left="3257" w:hanging="449"/>
      </w:pPr>
      <w:rPr>
        <w:rFonts w:hint="default"/>
        <w:lang w:val="en-US" w:eastAsia="en-US" w:bidi="ar-SA"/>
      </w:rPr>
    </w:lvl>
    <w:lvl w:ilvl="8" w:tplc="45C63ECA">
      <w:numFmt w:val="bullet"/>
      <w:lvlText w:val="•"/>
      <w:lvlJc w:val="left"/>
      <w:pPr>
        <w:ind w:left="3642" w:hanging="449"/>
      </w:pPr>
      <w:rPr>
        <w:rFonts w:hint="default"/>
        <w:lang w:val="en-US" w:eastAsia="en-US" w:bidi="ar-SA"/>
      </w:rPr>
    </w:lvl>
  </w:abstractNum>
  <w:abstractNum w:abstractNumId="316" w15:restartNumberingAfterBreak="0">
    <w:nsid w:val="37090C6D"/>
    <w:multiLevelType w:val="hybridMultilevel"/>
    <w:tmpl w:val="DF4CF4B2"/>
    <w:lvl w:ilvl="0" w:tplc="1136C790">
      <w:start w:val="1"/>
      <w:numFmt w:val="bullet"/>
      <w:lvlText w:val=""/>
      <w:lvlJc w:val="left"/>
      <w:pPr>
        <w:ind w:left="720" w:hanging="360"/>
      </w:pPr>
      <w:rPr>
        <w:rFonts w:ascii="Wingdings" w:hAnsi="Wingdings" w:hint="default"/>
      </w:rPr>
    </w:lvl>
    <w:lvl w:ilvl="1" w:tplc="859E73B2" w:tentative="1">
      <w:start w:val="1"/>
      <w:numFmt w:val="bullet"/>
      <w:pStyle w:val="Style2"/>
      <w:lvlText w:val="o"/>
      <w:lvlJc w:val="left"/>
      <w:pPr>
        <w:ind w:left="1440" w:hanging="360"/>
      </w:pPr>
      <w:rPr>
        <w:rFonts w:ascii="Courier New" w:hAnsi="Courier New" w:cs="Courier New" w:hint="default"/>
      </w:rPr>
    </w:lvl>
    <w:lvl w:ilvl="2" w:tplc="058E694C" w:tentative="1">
      <w:start w:val="1"/>
      <w:numFmt w:val="bullet"/>
      <w:lvlText w:val=""/>
      <w:lvlJc w:val="left"/>
      <w:pPr>
        <w:ind w:left="2160" w:hanging="360"/>
      </w:pPr>
      <w:rPr>
        <w:rFonts w:ascii="Wingdings" w:hAnsi="Wingdings" w:hint="default"/>
      </w:rPr>
    </w:lvl>
    <w:lvl w:ilvl="3" w:tplc="FBB627EC" w:tentative="1">
      <w:start w:val="1"/>
      <w:numFmt w:val="bullet"/>
      <w:lvlText w:val=""/>
      <w:lvlJc w:val="left"/>
      <w:pPr>
        <w:ind w:left="2880" w:hanging="360"/>
      </w:pPr>
      <w:rPr>
        <w:rFonts w:ascii="Symbol" w:hAnsi="Symbol" w:hint="default"/>
      </w:rPr>
    </w:lvl>
    <w:lvl w:ilvl="4" w:tplc="EB04B742" w:tentative="1">
      <w:start w:val="1"/>
      <w:numFmt w:val="bullet"/>
      <w:lvlText w:val="o"/>
      <w:lvlJc w:val="left"/>
      <w:pPr>
        <w:ind w:left="3600" w:hanging="360"/>
      </w:pPr>
      <w:rPr>
        <w:rFonts w:ascii="Courier New" w:hAnsi="Courier New" w:cs="Courier New" w:hint="default"/>
      </w:rPr>
    </w:lvl>
    <w:lvl w:ilvl="5" w:tplc="E468EBA8" w:tentative="1">
      <w:start w:val="1"/>
      <w:numFmt w:val="bullet"/>
      <w:lvlText w:val=""/>
      <w:lvlJc w:val="left"/>
      <w:pPr>
        <w:ind w:left="4320" w:hanging="360"/>
      </w:pPr>
      <w:rPr>
        <w:rFonts w:ascii="Wingdings" w:hAnsi="Wingdings" w:hint="default"/>
      </w:rPr>
    </w:lvl>
    <w:lvl w:ilvl="6" w:tplc="40DA4486" w:tentative="1">
      <w:start w:val="1"/>
      <w:numFmt w:val="bullet"/>
      <w:lvlText w:val=""/>
      <w:lvlJc w:val="left"/>
      <w:pPr>
        <w:ind w:left="5040" w:hanging="360"/>
      </w:pPr>
      <w:rPr>
        <w:rFonts w:ascii="Symbol" w:hAnsi="Symbol" w:hint="default"/>
      </w:rPr>
    </w:lvl>
    <w:lvl w:ilvl="7" w:tplc="590C8324" w:tentative="1">
      <w:start w:val="1"/>
      <w:numFmt w:val="bullet"/>
      <w:lvlText w:val="o"/>
      <w:lvlJc w:val="left"/>
      <w:pPr>
        <w:ind w:left="5760" w:hanging="360"/>
      </w:pPr>
      <w:rPr>
        <w:rFonts w:ascii="Courier New" w:hAnsi="Courier New" w:cs="Courier New" w:hint="default"/>
      </w:rPr>
    </w:lvl>
    <w:lvl w:ilvl="8" w:tplc="609EFF34" w:tentative="1">
      <w:start w:val="1"/>
      <w:numFmt w:val="bullet"/>
      <w:lvlText w:val=""/>
      <w:lvlJc w:val="left"/>
      <w:pPr>
        <w:ind w:left="6480" w:hanging="360"/>
      </w:pPr>
      <w:rPr>
        <w:rFonts w:ascii="Wingdings" w:hAnsi="Wingdings" w:hint="default"/>
      </w:rPr>
    </w:lvl>
  </w:abstractNum>
  <w:abstractNum w:abstractNumId="317" w15:restartNumberingAfterBreak="0">
    <w:nsid w:val="371B3F8F"/>
    <w:multiLevelType w:val="multilevel"/>
    <w:tmpl w:val="A95E192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8.%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18" w15:restartNumberingAfterBreak="0">
    <w:nsid w:val="3740456F"/>
    <w:multiLevelType w:val="hybridMultilevel"/>
    <w:tmpl w:val="E1CA9746"/>
    <w:lvl w:ilvl="0" w:tplc="F6D8839C">
      <w:start w:val="3"/>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6FCC4D16">
      <w:numFmt w:val="bullet"/>
      <w:lvlText w:val="•"/>
      <w:lvlJc w:val="left"/>
      <w:pPr>
        <w:ind w:left="3452" w:hanging="721"/>
      </w:pPr>
      <w:rPr>
        <w:rFonts w:hint="default"/>
        <w:lang w:val="en-US" w:eastAsia="en-US" w:bidi="ar-SA"/>
      </w:rPr>
    </w:lvl>
    <w:lvl w:ilvl="2" w:tplc="A9769220">
      <w:numFmt w:val="bullet"/>
      <w:lvlText w:val="•"/>
      <w:lvlJc w:val="left"/>
      <w:pPr>
        <w:ind w:left="4265" w:hanging="721"/>
      </w:pPr>
      <w:rPr>
        <w:rFonts w:hint="default"/>
        <w:lang w:val="en-US" w:eastAsia="en-US" w:bidi="ar-SA"/>
      </w:rPr>
    </w:lvl>
    <w:lvl w:ilvl="3" w:tplc="7B887AAC">
      <w:numFmt w:val="bullet"/>
      <w:lvlText w:val="•"/>
      <w:lvlJc w:val="left"/>
      <w:pPr>
        <w:ind w:left="5077" w:hanging="721"/>
      </w:pPr>
      <w:rPr>
        <w:rFonts w:hint="default"/>
        <w:lang w:val="en-US" w:eastAsia="en-US" w:bidi="ar-SA"/>
      </w:rPr>
    </w:lvl>
    <w:lvl w:ilvl="4" w:tplc="85DA5A7C">
      <w:numFmt w:val="bullet"/>
      <w:lvlText w:val="•"/>
      <w:lvlJc w:val="left"/>
      <w:pPr>
        <w:ind w:left="5890" w:hanging="721"/>
      </w:pPr>
      <w:rPr>
        <w:rFonts w:hint="default"/>
        <w:lang w:val="en-US" w:eastAsia="en-US" w:bidi="ar-SA"/>
      </w:rPr>
    </w:lvl>
    <w:lvl w:ilvl="5" w:tplc="B80E7EDA">
      <w:numFmt w:val="bullet"/>
      <w:lvlText w:val="•"/>
      <w:lvlJc w:val="left"/>
      <w:pPr>
        <w:ind w:left="6703" w:hanging="721"/>
      </w:pPr>
      <w:rPr>
        <w:rFonts w:hint="default"/>
        <w:lang w:val="en-US" w:eastAsia="en-US" w:bidi="ar-SA"/>
      </w:rPr>
    </w:lvl>
    <w:lvl w:ilvl="6" w:tplc="FE72FBAE">
      <w:numFmt w:val="bullet"/>
      <w:lvlText w:val="•"/>
      <w:lvlJc w:val="left"/>
      <w:pPr>
        <w:ind w:left="7515" w:hanging="721"/>
      </w:pPr>
      <w:rPr>
        <w:rFonts w:hint="default"/>
        <w:lang w:val="en-US" w:eastAsia="en-US" w:bidi="ar-SA"/>
      </w:rPr>
    </w:lvl>
    <w:lvl w:ilvl="7" w:tplc="C4C8C022">
      <w:numFmt w:val="bullet"/>
      <w:lvlText w:val="•"/>
      <w:lvlJc w:val="left"/>
      <w:pPr>
        <w:ind w:left="8328" w:hanging="721"/>
      </w:pPr>
      <w:rPr>
        <w:rFonts w:hint="default"/>
        <w:lang w:val="en-US" w:eastAsia="en-US" w:bidi="ar-SA"/>
      </w:rPr>
    </w:lvl>
    <w:lvl w:ilvl="8" w:tplc="7F4061D6">
      <w:numFmt w:val="bullet"/>
      <w:lvlText w:val="•"/>
      <w:lvlJc w:val="left"/>
      <w:pPr>
        <w:ind w:left="9141" w:hanging="721"/>
      </w:pPr>
      <w:rPr>
        <w:rFonts w:hint="default"/>
        <w:lang w:val="en-US" w:eastAsia="en-US" w:bidi="ar-SA"/>
      </w:rPr>
    </w:lvl>
  </w:abstractNum>
  <w:abstractNum w:abstractNumId="319" w15:restartNumberingAfterBreak="0">
    <w:nsid w:val="37405E1E"/>
    <w:multiLevelType w:val="hybridMultilevel"/>
    <w:tmpl w:val="EE6C5714"/>
    <w:lvl w:ilvl="0" w:tplc="D644932E">
      <w:start w:val="1"/>
      <w:numFmt w:val="decimal"/>
      <w:lvlText w:val="16.5.1.22.%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0" w15:restartNumberingAfterBreak="0">
    <w:nsid w:val="377F455C"/>
    <w:multiLevelType w:val="multilevel"/>
    <w:tmpl w:val="F3689BA0"/>
    <w:lvl w:ilvl="0">
      <w:numFmt w:val="decimal"/>
      <w:lvlText w:val="%1"/>
      <w:lvlJc w:val="left"/>
      <w:pPr>
        <w:ind w:left="360" w:hanging="360"/>
      </w:pPr>
      <w:rPr>
        <w:rFonts w:hint="default"/>
      </w:rPr>
    </w:lvl>
    <w:lvl w:ilvl="1">
      <w:start w:val="2"/>
      <w:numFmt w:val="decimal"/>
      <w:lvlText w:val="%1.%2"/>
      <w:lvlJc w:val="left"/>
      <w:pPr>
        <w:ind w:left="420" w:hanging="360"/>
      </w:pPr>
      <w:rPr>
        <w:rFonts w:hint="default"/>
        <w:strike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1" w15:restartNumberingAfterBreak="0">
    <w:nsid w:val="37B727ED"/>
    <w:multiLevelType w:val="multilevel"/>
    <w:tmpl w:val="199E135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2" w15:restartNumberingAfterBreak="0">
    <w:nsid w:val="3818379F"/>
    <w:multiLevelType w:val="multilevel"/>
    <w:tmpl w:val="12FE0C60"/>
    <w:lvl w:ilvl="0">
      <w:start w:val="8"/>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7.%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323" w15:restartNumberingAfterBreak="0">
    <w:nsid w:val="389851DF"/>
    <w:multiLevelType w:val="hybridMultilevel"/>
    <w:tmpl w:val="2B2E0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4" w15:restartNumberingAfterBreak="0">
    <w:nsid w:val="38E2704C"/>
    <w:multiLevelType w:val="hybridMultilevel"/>
    <w:tmpl w:val="B228328A"/>
    <w:lvl w:ilvl="0" w:tplc="35E88A72">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D576B558">
      <w:numFmt w:val="bullet"/>
      <w:lvlText w:val=""/>
      <w:lvlJc w:val="left"/>
      <w:pPr>
        <w:ind w:left="2641" w:hanging="360"/>
      </w:pPr>
      <w:rPr>
        <w:rFonts w:ascii="Symbol" w:eastAsia="Symbol" w:hAnsi="Symbol" w:cs="Symbol" w:hint="default"/>
        <w:w w:val="100"/>
        <w:sz w:val="24"/>
        <w:szCs w:val="24"/>
        <w:lang w:val="en-US" w:eastAsia="en-US" w:bidi="ar-SA"/>
      </w:rPr>
    </w:lvl>
    <w:lvl w:ilvl="2" w:tplc="A2F056DA">
      <w:numFmt w:val="bullet"/>
      <w:lvlText w:val="•"/>
      <w:lvlJc w:val="left"/>
      <w:pPr>
        <w:ind w:left="3542" w:hanging="360"/>
      </w:pPr>
      <w:rPr>
        <w:rFonts w:hint="default"/>
        <w:lang w:val="en-US" w:eastAsia="en-US" w:bidi="ar-SA"/>
      </w:rPr>
    </w:lvl>
    <w:lvl w:ilvl="3" w:tplc="5C14C498">
      <w:numFmt w:val="bullet"/>
      <w:lvlText w:val="•"/>
      <w:lvlJc w:val="left"/>
      <w:pPr>
        <w:ind w:left="4445" w:hanging="360"/>
      </w:pPr>
      <w:rPr>
        <w:rFonts w:hint="default"/>
        <w:lang w:val="en-US" w:eastAsia="en-US" w:bidi="ar-SA"/>
      </w:rPr>
    </w:lvl>
    <w:lvl w:ilvl="4" w:tplc="7A56B4CA">
      <w:numFmt w:val="bullet"/>
      <w:lvlText w:val="•"/>
      <w:lvlJc w:val="left"/>
      <w:pPr>
        <w:ind w:left="5348" w:hanging="360"/>
      </w:pPr>
      <w:rPr>
        <w:rFonts w:hint="default"/>
        <w:lang w:val="en-US" w:eastAsia="en-US" w:bidi="ar-SA"/>
      </w:rPr>
    </w:lvl>
    <w:lvl w:ilvl="5" w:tplc="271806DC">
      <w:numFmt w:val="bullet"/>
      <w:lvlText w:val="•"/>
      <w:lvlJc w:val="left"/>
      <w:pPr>
        <w:ind w:left="6251" w:hanging="360"/>
      </w:pPr>
      <w:rPr>
        <w:rFonts w:hint="default"/>
        <w:lang w:val="en-US" w:eastAsia="en-US" w:bidi="ar-SA"/>
      </w:rPr>
    </w:lvl>
    <w:lvl w:ilvl="6" w:tplc="935EE78A">
      <w:numFmt w:val="bullet"/>
      <w:lvlText w:val="•"/>
      <w:lvlJc w:val="left"/>
      <w:pPr>
        <w:ind w:left="7154" w:hanging="360"/>
      </w:pPr>
      <w:rPr>
        <w:rFonts w:hint="default"/>
        <w:lang w:val="en-US" w:eastAsia="en-US" w:bidi="ar-SA"/>
      </w:rPr>
    </w:lvl>
    <w:lvl w:ilvl="7" w:tplc="24727B14">
      <w:numFmt w:val="bullet"/>
      <w:lvlText w:val="•"/>
      <w:lvlJc w:val="left"/>
      <w:pPr>
        <w:ind w:left="8057" w:hanging="360"/>
      </w:pPr>
      <w:rPr>
        <w:rFonts w:hint="default"/>
        <w:lang w:val="en-US" w:eastAsia="en-US" w:bidi="ar-SA"/>
      </w:rPr>
    </w:lvl>
    <w:lvl w:ilvl="8" w:tplc="2C3E8AC6">
      <w:numFmt w:val="bullet"/>
      <w:lvlText w:val="•"/>
      <w:lvlJc w:val="left"/>
      <w:pPr>
        <w:ind w:left="8960" w:hanging="360"/>
      </w:pPr>
      <w:rPr>
        <w:rFonts w:hint="default"/>
        <w:lang w:val="en-US" w:eastAsia="en-US" w:bidi="ar-SA"/>
      </w:rPr>
    </w:lvl>
  </w:abstractNum>
  <w:abstractNum w:abstractNumId="325" w15:restartNumberingAfterBreak="0">
    <w:nsid w:val="38FB402B"/>
    <w:multiLevelType w:val="hybridMultilevel"/>
    <w:tmpl w:val="EC9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401E33"/>
    <w:multiLevelType w:val="hybridMultilevel"/>
    <w:tmpl w:val="9CF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97748D2"/>
    <w:multiLevelType w:val="hybridMultilevel"/>
    <w:tmpl w:val="ADE25EA2"/>
    <w:lvl w:ilvl="0" w:tplc="7C0EA398">
      <w:start w:val="1"/>
      <w:numFmt w:val="lowerLetter"/>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8" w15:restartNumberingAfterBreak="0">
    <w:nsid w:val="397921DE"/>
    <w:multiLevelType w:val="multilevel"/>
    <w:tmpl w:val="28E8AE6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329" w15:restartNumberingAfterBreak="0">
    <w:nsid w:val="398C7788"/>
    <w:multiLevelType w:val="hybridMultilevel"/>
    <w:tmpl w:val="E6B66066"/>
    <w:lvl w:ilvl="0" w:tplc="B66012C8">
      <w:start w:val="1"/>
      <w:numFmt w:val="lowerLetter"/>
      <w:lvlText w:val="%1)"/>
      <w:lvlJc w:val="left"/>
      <w:pPr>
        <w:ind w:left="910" w:hanging="596"/>
        <w:jc w:val="right"/>
      </w:pPr>
      <w:rPr>
        <w:rFonts w:ascii="Cambria" w:eastAsia="Cambria" w:hAnsi="Cambria" w:cs="Cambria" w:hint="default"/>
        <w:b/>
        <w:bCs/>
        <w:spacing w:val="-2"/>
        <w:w w:val="103"/>
        <w:position w:val="2"/>
        <w:sz w:val="20"/>
        <w:szCs w:val="20"/>
        <w:lang w:val="en-US" w:eastAsia="en-US" w:bidi="ar-SA"/>
      </w:rPr>
    </w:lvl>
    <w:lvl w:ilvl="1" w:tplc="083A0AF2">
      <w:start w:val="1"/>
      <w:numFmt w:val="lowerRoman"/>
      <w:lvlText w:val="%2."/>
      <w:lvlJc w:val="left"/>
      <w:pPr>
        <w:ind w:left="1587" w:hanging="677"/>
      </w:pPr>
      <w:rPr>
        <w:rFonts w:ascii="Cambria" w:eastAsia="Cambria" w:hAnsi="Cambria" w:cs="Cambria" w:hint="default"/>
        <w:w w:val="103"/>
        <w:sz w:val="20"/>
        <w:szCs w:val="20"/>
        <w:lang w:val="en-US" w:eastAsia="en-US" w:bidi="ar-SA"/>
      </w:rPr>
    </w:lvl>
    <w:lvl w:ilvl="2" w:tplc="513E235A">
      <w:numFmt w:val="bullet"/>
      <w:lvlText w:val="•"/>
      <w:lvlJc w:val="left"/>
      <w:pPr>
        <w:ind w:left="2453" w:hanging="677"/>
      </w:pPr>
      <w:rPr>
        <w:rFonts w:hint="default"/>
        <w:lang w:val="en-US" w:eastAsia="en-US" w:bidi="ar-SA"/>
      </w:rPr>
    </w:lvl>
    <w:lvl w:ilvl="3" w:tplc="78FE3C70">
      <w:numFmt w:val="bullet"/>
      <w:lvlText w:val="•"/>
      <w:lvlJc w:val="left"/>
      <w:pPr>
        <w:ind w:left="3326" w:hanging="677"/>
      </w:pPr>
      <w:rPr>
        <w:rFonts w:hint="default"/>
        <w:lang w:val="en-US" w:eastAsia="en-US" w:bidi="ar-SA"/>
      </w:rPr>
    </w:lvl>
    <w:lvl w:ilvl="4" w:tplc="25C44FC4">
      <w:numFmt w:val="bullet"/>
      <w:lvlText w:val="•"/>
      <w:lvlJc w:val="left"/>
      <w:pPr>
        <w:ind w:left="4200" w:hanging="677"/>
      </w:pPr>
      <w:rPr>
        <w:rFonts w:hint="default"/>
        <w:lang w:val="en-US" w:eastAsia="en-US" w:bidi="ar-SA"/>
      </w:rPr>
    </w:lvl>
    <w:lvl w:ilvl="5" w:tplc="A7CCC432">
      <w:numFmt w:val="bullet"/>
      <w:lvlText w:val="•"/>
      <w:lvlJc w:val="left"/>
      <w:pPr>
        <w:ind w:left="5073" w:hanging="677"/>
      </w:pPr>
      <w:rPr>
        <w:rFonts w:hint="default"/>
        <w:lang w:val="en-US" w:eastAsia="en-US" w:bidi="ar-SA"/>
      </w:rPr>
    </w:lvl>
    <w:lvl w:ilvl="6" w:tplc="44585388">
      <w:numFmt w:val="bullet"/>
      <w:lvlText w:val="•"/>
      <w:lvlJc w:val="left"/>
      <w:pPr>
        <w:ind w:left="5946" w:hanging="677"/>
      </w:pPr>
      <w:rPr>
        <w:rFonts w:hint="default"/>
        <w:lang w:val="en-US" w:eastAsia="en-US" w:bidi="ar-SA"/>
      </w:rPr>
    </w:lvl>
    <w:lvl w:ilvl="7" w:tplc="F73A0352">
      <w:numFmt w:val="bullet"/>
      <w:lvlText w:val="•"/>
      <w:lvlJc w:val="left"/>
      <w:pPr>
        <w:ind w:left="6820" w:hanging="677"/>
      </w:pPr>
      <w:rPr>
        <w:rFonts w:hint="default"/>
        <w:lang w:val="en-US" w:eastAsia="en-US" w:bidi="ar-SA"/>
      </w:rPr>
    </w:lvl>
    <w:lvl w:ilvl="8" w:tplc="B984A2D6">
      <w:numFmt w:val="bullet"/>
      <w:lvlText w:val="•"/>
      <w:lvlJc w:val="left"/>
      <w:pPr>
        <w:ind w:left="7693" w:hanging="677"/>
      </w:pPr>
      <w:rPr>
        <w:rFonts w:hint="default"/>
        <w:lang w:val="en-US" w:eastAsia="en-US" w:bidi="ar-SA"/>
      </w:rPr>
    </w:lvl>
  </w:abstractNum>
  <w:abstractNum w:abstractNumId="330" w15:restartNumberingAfterBreak="0">
    <w:nsid w:val="399B1FF8"/>
    <w:multiLevelType w:val="multilevel"/>
    <w:tmpl w:val="C0ECB000"/>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1" w15:restartNumberingAfterBreak="0">
    <w:nsid w:val="39C042C1"/>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332" w15:restartNumberingAfterBreak="0">
    <w:nsid w:val="39E95998"/>
    <w:multiLevelType w:val="hybridMultilevel"/>
    <w:tmpl w:val="EC5AFA4E"/>
    <w:lvl w:ilvl="0" w:tplc="10968CA4">
      <w:start w:val="1"/>
      <w:numFmt w:val="lowerRoman"/>
      <w:lvlText w:val="%1)"/>
      <w:lvlJc w:val="left"/>
      <w:pPr>
        <w:ind w:left="1080" w:hanging="360"/>
      </w:pPr>
      <w:rPr>
        <w:rFonts w:ascii="Times New Roman" w:eastAsia="Calibr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3" w15:restartNumberingAfterBreak="0">
    <w:nsid w:val="3A5A4844"/>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34" w15:restartNumberingAfterBreak="0">
    <w:nsid w:val="3A6B5317"/>
    <w:multiLevelType w:val="multilevel"/>
    <w:tmpl w:val="0AAA71DC"/>
    <w:lvl w:ilvl="0">
      <w:start w:val="6"/>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5" w15:restartNumberingAfterBreak="0">
    <w:nsid w:val="3A935E63"/>
    <w:multiLevelType w:val="hybridMultilevel"/>
    <w:tmpl w:val="2A9CF938"/>
    <w:lvl w:ilvl="0" w:tplc="A37666BC">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A947969"/>
    <w:multiLevelType w:val="hybridMultilevel"/>
    <w:tmpl w:val="238630C8"/>
    <w:lvl w:ilvl="0" w:tplc="C95AF674">
      <w:numFmt w:val="bullet"/>
      <w:lvlText w:val=""/>
      <w:lvlJc w:val="left"/>
      <w:pPr>
        <w:ind w:left="360" w:hanging="339"/>
      </w:pPr>
      <w:rPr>
        <w:rFonts w:ascii="Symbol" w:eastAsia="Symbol" w:hAnsi="Symbol" w:cs="Symbol" w:hint="default"/>
        <w:w w:val="102"/>
        <w:sz w:val="22"/>
        <w:szCs w:val="22"/>
      </w:rPr>
    </w:lvl>
    <w:lvl w:ilvl="1" w:tplc="659EEACC">
      <w:numFmt w:val="bullet"/>
      <w:lvlText w:val="•"/>
      <w:lvlJc w:val="left"/>
      <w:pPr>
        <w:ind w:left="1091" w:hanging="339"/>
      </w:pPr>
      <w:rPr>
        <w:rFonts w:hint="default"/>
      </w:rPr>
    </w:lvl>
    <w:lvl w:ilvl="2" w:tplc="17881B1C">
      <w:numFmt w:val="bullet"/>
      <w:lvlText w:val="•"/>
      <w:lvlJc w:val="left"/>
      <w:pPr>
        <w:ind w:left="1823" w:hanging="339"/>
      </w:pPr>
      <w:rPr>
        <w:rFonts w:hint="default"/>
      </w:rPr>
    </w:lvl>
    <w:lvl w:ilvl="3" w:tplc="42BC9E2A">
      <w:numFmt w:val="bullet"/>
      <w:lvlText w:val="•"/>
      <w:lvlJc w:val="left"/>
      <w:pPr>
        <w:ind w:left="2555" w:hanging="339"/>
      </w:pPr>
      <w:rPr>
        <w:rFonts w:hint="default"/>
      </w:rPr>
    </w:lvl>
    <w:lvl w:ilvl="4" w:tplc="45342ACA">
      <w:numFmt w:val="bullet"/>
      <w:lvlText w:val="•"/>
      <w:lvlJc w:val="left"/>
      <w:pPr>
        <w:ind w:left="3287" w:hanging="339"/>
      </w:pPr>
      <w:rPr>
        <w:rFonts w:hint="default"/>
      </w:rPr>
    </w:lvl>
    <w:lvl w:ilvl="5" w:tplc="D286D47A">
      <w:numFmt w:val="bullet"/>
      <w:lvlText w:val="•"/>
      <w:lvlJc w:val="left"/>
      <w:pPr>
        <w:ind w:left="4019" w:hanging="339"/>
      </w:pPr>
      <w:rPr>
        <w:rFonts w:hint="default"/>
      </w:rPr>
    </w:lvl>
    <w:lvl w:ilvl="6" w:tplc="04CEA6DA">
      <w:numFmt w:val="bullet"/>
      <w:lvlText w:val="•"/>
      <w:lvlJc w:val="left"/>
      <w:pPr>
        <w:ind w:left="4751" w:hanging="339"/>
      </w:pPr>
      <w:rPr>
        <w:rFonts w:hint="default"/>
      </w:rPr>
    </w:lvl>
    <w:lvl w:ilvl="7" w:tplc="89BED36A">
      <w:numFmt w:val="bullet"/>
      <w:lvlText w:val="•"/>
      <w:lvlJc w:val="left"/>
      <w:pPr>
        <w:ind w:left="5483" w:hanging="339"/>
      </w:pPr>
      <w:rPr>
        <w:rFonts w:hint="default"/>
      </w:rPr>
    </w:lvl>
    <w:lvl w:ilvl="8" w:tplc="FFC48B22">
      <w:numFmt w:val="bullet"/>
      <w:lvlText w:val="•"/>
      <w:lvlJc w:val="left"/>
      <w:pPr>
        <w:ind w:left="6215" w:hanging="339"/>
      </w:pPr>
      <w:rPr>
        <w:rFonts w:hint="default"/>
      </w:rPr>
    </w:lvl>
  </w:abstractNum>
  <w:abstractNum w:abstractNumId="337" w15:restartNumberingAfterBreak="0">
    <w:nsid w:val="3AC6079E"/>
    <w:multiLevelType w:val="multilevel"/>
    <w:tmpl w:val="57C44B30"/>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8" w15:restartNumberingAfterBreak="0">
    <w:nsid w:val="3B7F2404"/>
    <w:multiLevelType w:val="hybridMultilevel"/>
    <w:tmpl w:val="A128F8C4"/>
    <w:lvl w:ilvl="0" w:tplc="4A54DB54">
      <w:start w:val="1"/>
      <w:numFmt w:val="decimal"/>
      <w:lvlText w:val="30.2.%1"/>
      <w:lvlJc w:val="left"/>
      <w:pPr>
        <w:ind w:left="720" w:hanging="360"/>
      </w:pPr>
      <w:rPr>
        <w:rFonts w:ascii="Times New Roman" w:hAnsi="Times New Roman" w:hint="default"/>
        <w:b w:val="0"/>
        <w:i w:val="0"/>
        <w:spacing w:val="0"/>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C1776B8"/>
    <w:multiLevelType w:val="multilevel"/>
    <w:tmpl w:val="B6C89884"/>
    <w:lvl w:ilvl="0">
      <w:start w:val="1"/>
      <w:numFmt w:val="decimal"/>
      <w:lvlText w:val="12.%1.0."/>
      <w:lvlJc w:val="left"/>
      <w:pPr>
        <w:tabs>
          <w:tab w:val="num" w:pos="720"/>
        </w:tabs>
        <w:ind w:left="420" w:hanging="420"/>
      </w:pPr>
      <w:rPr>
        <w:rFonts w:hint="default"/>
        <w:b/>
        <w:bCs/>
        <w:i w:val="0"/>
        <w:iCs/>
        <w:strike w:val="0"/>
        <w:dstrike w:val="0"/>
        <w:u w:val="none"/>
        <w:effect w:val="none"/>
      </w:rPr>
    </w:lvl>
    <w:lvl w:ilvl="1">
      <w:start w:val="1"/>
      <w:numFmt w:val="decimal"/>
      <w:lvlText w:val="12.%1.%2."/>
      <w:lvlJc w:val="left"/>
      <w:pPr>
        <w:tabs>
          <w:tab w:val="num" w:pos="1440"/>
        </w:tabs>
        <w:ind w:left="1140" w:hanging="420"/>
      </w:pPr>
      <w:rPr>
        <w:rFonts w:hint="default"/>
        <w:b w:val="0"/>
        <w:bCs w:val="0"/>
        <w:i w:val="0"/>
        <w:iCs w:val="0"/>
        <w:strike w:val="0"/>
        <w:dstrike w:val="0"/>
        <w:u w:val="none"/>
        <w:effect w:val="none"/>
      </w:rPr>
    </w:lvl>
    <w:lvl w:ilvl="2">
      <w:start w:val="1"/>
      <w:numFmt w:val="decimal"/>
      <w:lvlText w:val="9.%1.%2.%3."/>
      <w:lvlJc w:val="left"/>
      <w:pPr>
        <w:tabs>
          <w:tab w:val="num" w:pos="2160"/>
        </w:tabs>
        <w:ind w:left="2160" w:hanging="720"/>
      </w:pPr>
      <w:rPr>
        <w:rFonts w:hint="default"/>
        <w:strike w:val="0"/>
        <w:dstrike w:val="0"/>
        <w:u w:val="none"/>
        <w:effect w:val="none"/>
      </w:rPr>
    </w:lvl>
    <w:lvl w:ilvl="3">
      <w:start w:val="1"/>
      <w:numFmt w:val="decimal"/>
      <w:lvlText w:val="9.%1.%2.%3.%4."/>
      <w:lvlJc w:val="left"/>
      <w:pPr>
        <w:tabs>
          <w:tab w:val="num" w:pos="2880"/>
        </w:tabs>
        <w:ind w:left="2880" w:hanging="720"/>
      </w:pPr>
      <w:rPr>
        <w:rFonts w:hint="default"/>
        <w:strike w:val="0"/>
        <w:dstrike w:val="0"/>
        <w:u w:val="none"/>
        <w:effect w:val="none"/>
      </w:rPr>
    </w:lvl>
    <w:lvl w:ilvl="4">
      <w:start w:val="1"/>
      <w:numFmt w:val="decimal"/>
      <w:lvlText w:val="9.%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340" w15:restartNumberingAfterBreak="0">
    <w:nsid w:val="3C3E59A8"/>
    <w:multiLevelType w:val="hybridMultilevel"/>
    <w:tmpl w:val="8A7EAC64"/>
    <w:lvl w:ilvl="0" w:tplc="29646A76">
      <w:start w:val="1"/>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CB0E6332">
      <w:numFmt w:val="bullet"/>
      <w:lvlText w:val="•"/>
      <w:lvlJc w:val="left"/>
      <w:pPr>
        <w:ind w:left="3452" w:hanging="721"/>
      </w:pPr>
      <w:rPr>
        <w:rFonts w:hint="default"/>
        <w:lang w:val="en-US" w:eastAsia="en-US" w:bidi="ar-SA"/>
      </w:rPr>
    </w:lvl>
    <w:lvl w:ilvl="2" w:tplc="E2D8094A">
      <w:numFmt w:val="bullet"/>
      <w:lvlText w:val="•"/>
      <w:lvlJc w:val="left"/>
      <w:pPr>
        <w:ind w:left="4265" w:hanging="721"/>
      </w:pPr>
      <w:rPr>
        <w:rFonts w:hint="default"/>
        <w:lang w:val="en-US" w:eastAsia="en-US" w:bidi="ar-SA"/>
      </w:rPr>
    </w:lvl>
    <w:lvl w:ilvl="3" w:tplc="AC2C8E7C">
      <w:numFmt w:val="bullet"/>
      <w:lvlText w:val="•"/>
      <w:lvlJc w:val="left"/>
      <w:pPr>
        <w:ind w:left="5077" w:hanging="721"/>
      </w:pPr>
      <w:rPr>
        <w:rFonts w:hint="default"/>
        <w:lang w:val="en-US" w:eastAsia="en-US" w:bidi="ar-SA"/>
      </w:rPr>
    </w:lvl>
    <w:lvl w:ilvl="4" w:tplc="D71E42B0">
      <w:numFmt w:val="bullet"/>
      <w:lvlText w:val="•"/>
      <w:lvlJc w:val="left"/>
      <w:pPr>
        <w:ind w:left="5890" w:hanging="721"/>
      </w:pPr>
      <w:rPr>
        <w:rFonts w:hint="default"/>
        <w:lang w:val="en-US" w:eastAsia="en-US" w:bidi="ar-SA"/>
      </w:rPr>
    </w:lvl>
    <w:lvl w:ilvl="5" w:tplc="F0348E12">
      <w:numFmt w:val="bullet"/>
      <w:lvlText w:val="•"/>
      <w:lvlJc w:val="left"/>
      <w:pPr>
        <w:ind w:left="6703" w:hanging="721"/>
      </w:pPr>
      <w:rPr>
        <w:rFonts w:hint="default"/>
        <w:lang w:val="en-US" w:eastAsia="en-US" w:bidi="ar-SA"/>
      </w:rPr>
    </w:lvl>
    <w:lvl w:ilvl="6" w:tplc="B79C5A8C">
      <w:numFmt w:val="bullet"/>
      <w:lvlText w:val="•"/>
      <w:lvlJc w:val="left"/>
      <w:pPr>
        <w:ind w:left="7515" w:hanging="721"/>
      </w:pPr>
      <w:rPr>
        <w:rFonts w:hint="default"/>
        <w:lang w:val="en-US" w:eastAsia="en-US" w:bidi="ar-SA"/>
      </w:rPr>
    </w:lvl>
    <w:lvl w:ilvl="7" w:tplc="310C0F82">
      <w:numFmt w:val="bullet"/>
      <w:lvlText w:val="•"/>
      <w:lvlJc w:val="left"/>
      <w:pPr>
        <w:ind w:left="8328" w:hanging="721"/>
      </w:pPr>
      <w:rPr>
        <w:rFonts w:hint="default"/>
        <w:lang w:val="en-US" w:eastAsia="en-US" w:bidi="ar-SA"/>
      </w:rPr>
    </w:lvl>
    <w:lvl w:ilvl="8" w:tplc="5244904C">
      <w:numFmt w:val="bullet"/>
      <w:lvlText w:val="•"/>
      <w:lvlJc w:val="left"/>
      <w:pPr>
        <w:ind w:left="9141" w:hanging="721"/>
      </w:pPr>
      <w:rPr>
        <w:rFonts w:hint="default"/>
        <w:lang w:val="en-US" w:eastAsia="en-US" w:bidi="ar-SA"/>
      </w:rPr>
    </w:lvl>
  </w:abstractNum>
  <w:abstractNum w:abstractNumId="341" w15:restartNumberingAfterBreak="0">
    <w:nsid w:val="3C444C6F"/>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42" w15:restartNumberingAfterBreak="0">
    <w:nsid w:val="3C802B29"/>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43" w15:restartNumberingAfterBreak="0">
    <w:nsid w:val="3C9973CA"/>
    <w:multiLevelType w:val="hybridMultilevel"/>
    <w:tmpl w:val="BEF2ED8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3CEF640D"/>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345" w15:restartNumberingAfterBreak="0">
    <w:nsid w:val="3CF375AF"/>
    <w:multiLevelType w:val="multilevel"/>
    <w:tmpl w:val="1BA035CC"/>
    <w:lvl w:ilvl="0">
      <w:start w:val="17"/>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3D1B6ACD"/>
    <w:multiLevelType w:val="hybridMultilevel"/>
    <w:tmpl w:val="3A10EB2A"/>
    <w:lvl w:ilvl="0" w:tplc="703C1972">
      <w:start w:val="1"/>
      <w:numFmt w:val="lowerRoman"/>
      <w:lvlText w:val="%1)"/>
      <w:lvlJc w:val="left"/>
      <w:pPr>
        <w:ind w:left="611" w:hanging="504"/>
      </w:pPr>
      <w:rPr>
        <w:rFonts w:ascii="Tahoma" w:eastAsia="Tahoma" w:hAnsi="Tahoma" w:cs="Tahoma" w:hint="default"/>
        <w:w w:val="99"/>
        <w:sz w:val="20"/>
        <w:szCs w:val="20"/>
        <w:lang w:val="en-US" w:eastAsia="en-US" w:bidi="ar-SA"/>
      </w:rPr>
    </w:lvl>
    <w:lvl w:ilvl="1" w:tplc="986CF444">
      <w:numFmt w:val="bullet"/>
      <w:lvlText w:val="•"/>
      <w:lvlJc w:val="left"/>
      <w:pPr>
        <w:ind w:left="1063" w:hanging="504"/>
      </w:pPr>
      <w:rPr>
        <w:rFonts w:hint="default"/>
        <w:lang w:val="en-US" w:eastAsia="en-US" w:bidi="ar-SA"/>
      </w:rPr>
    </w:lvl>
    <w:lvl w:ilvl="2" w:tplc="95A42B1A">
      <w:numFmt w:val="bullet"/>
      <w:lvlText w:val="•"/>
      <w:lvlJc w:val="left"/>
      <w:pPr>
        <w:ind w:left="1507" w:hanging="504"/>
      </w:pPr>
      <w:rPr>
        <w:rFonts w:hint="default"/>
        <w:lang w:val="en-US" w:eastAsia="en-US" w:bidi="ar-SA"/>
      </w:rPr>
    </w:lvl>
    <w:lvl w:ilvl="3" w:tplc="EA9A96CC">
      <w:numFmt w:val="bullet"/>
      <w:lvlText w:val="•"/>
      <w:lvlJc w:val="left"/>
      <w:pPr>
        <w:ind w:left="1951" w:hanging="504"/>
      </w:pPr>
      <w:rPr>
        <w:rFonts w:hint="default"/>
        <w:lang w:val="en-US" w:eastAsia="en-US" w:bidi="ar-SA"/>
      </w:rPr>
    </w:lvl>
    <w:lvl w:ilvl="4" w:tplc="8FC88C00">
      <w:numFmt w:val="bullet"/>
      <w:lvlText w:val="•"/>
      <w:lvlJc w:val="left"/>
      <w:pPr>
        <w:ind w:left="2394" w:hanging="504"/>
      </w:pPr>
      <w:rPr>
        <w:rFonts w:hint="default"/>
        <w:lang w:val="en-US" w:eastAsia="en-US" w:bidi="ar-SA"/>
      </w:rPr>
    </w:lvl>
    <w:lvl w:ilvl="5" w:tplc="4D8E90C6">
      <w:numFmt w:val="bullet"/>
      <w:lvlText w:val="•"/>
      <w:lvlJc w:val="left"/>
      <w:pPr>
        <w:ind w:left="2838" w:hanging="504"/>
      </w:pPr>
      <w:rPr>
        <w:rFonts w:hint="default"/>
        <w:lang w:val="en-US" w:eastAsia="en-US" w:bidi="ar-SA"/>
      </w:rPr>
    </w:lvl>
    <w:lvl w:ilvl="6" w:tplc="8E36357C">
      <w:numFmt w:val="bullet"/>
      <w:lvlText w:val="•"/>
      <w:lvlJc w:val="left"/>
      <w:pPr>
        <w:ind w:left="3282" w:hanging="504"/>
      </w:pPr>
      <w:rPr>
        <w:rFonts w:hint="default"/>
        <w:lang w:val="en-US" w:eastAsia="en-US" w:bidi="ar-SA"/>
      </w:rPr>
    </w:lvl>
    <w:lvl w:ilvl="7" w:tplc="32DEE5F0">
      <w:numFmt w:val="bullet"/>
      <w:lvlText w:val="•"/>
      <w:lvlJc w:val="left"/>
      <w:pPr>
        <w:ind w:left="3725" w:hanging="504"/>
      </w:pPr>
      <w:rPr>
        <w:rFonts w:hint="default"/>
        <w:lang w:val="en-US" w:eastAsia="en-US" w:bidi="ar-SA"/>
      </w:rPr>
    </w:lvl>
    <w:lvl w:ilvl="8" w:tplc="DA127A68">
      <w:numFmt w:val="bullet"/>
      <w:lvlText w:val="•"/>
      <w:lvlJc w:val="left"/>
      <w:pPr>
        <w:ind w:left="4169" w:hanging="504"/>
      </w:pPr>
      <w:rPr>
        <w:rFonts w:hint="default"/>
        <w:lang w:val="en-US" w:eastAsia="en-US" w:bidi="ar-SA"/>
      </w:rPr>
    </w:lvl>
  </w:abstractNum>
  <w:abstractNum w:abstractNumId="347" w15:restartNumberingAfterBreak="0">
    <w:nsid w:val="3D2874B6"/>
    <w:multiLevelType w:val="hybridMultilevel"/>
    <w:tmpl w:val="35846E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8" w15:restartNumberingAfterBreak="0">
    <w:nsid w:val="3D407F8C"/>
    <w:multiLevelType w:val="hybridMultilevel"/>
    <w:tmpl w:val="9DE4BD44"/>
    <w:lvl w:ilvl="0" w:tplc="D0A85A94">
      <w:start w:val="1"/>
      <w:numFmt w:val="decimal"/>
      <w:lvlText w:val="20.5.%1"/>
      <w:lvlJc w:val="left"/>
      <w:pPr>
        <w:tabs>
          <w:tab w:val="num" w:pos="360"/>
        </w:tabs>
        <w:ind w:left="0" w:firstLine="0"/>
      </w:pPr>
      <w:rPr>
        <w:rFonts w:hint="default"/>
      </w:rPr>
    </w:lvl>
    <w:lvl w:ilvl="1" w:tplc="46A6D7F6">
      <w:start w:val="1"/>
      <w:numFmt w:val="decimal"/>
      <w:lvlText w:val="20.5.%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3D7900AD"/>
    <w:multiLevelType w:val="multilevel"/>
    <w:tmpl w:val="1C8695A4"/>
    <w:lvl w:ilvl="0">
      <w:start w:val="9"/>
      <w:numFmt w:val="decimal"/>
      <w:lvlText w:val="%1"/>
      <w:lvlJc w:val="left"/>
      <w:pPr>
        <w:ind w:left="590" w:hanging="370"/>
      </w:pPr>
      <w:rPr>
        <w:rFonts w:hint="default"/>
        <w:lang w:val="en-US" w:eastAsia="en-US" w:bidi="ar-SA"/>
      </w:rPr>
    </w:lvl>
    <w:lvl w:ilvl="1">
      <w:start w:val="8"/>
      <w:numFmt w:val="decimal"/>
      <w:lvlText w:val="%1.%2"/>
      <w:lvlJc w:val="left"/>
      <w:pPr>
        <w:ind w:left="590" w:hanging="37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565" w:hanging="497"/>
      </w:pPr>
      <w:rPr>
        <w:rFonts w:hint="default"/>
        <w:lang w:val="en-US" w:eastAsia="en-US" w:bidi="ar-SA"/>
      </w:rPr>
    </w:lvl>
    <w:lvl w:ilvl="4">
      <w:numFmt w:val="bullet"/>
      <w:lvlText w:val="•"/>
      <w:lvlJc w:val="left"/>
      <w:pPr>
        <w:ind w:left="3548" w:hanging="497"/>
      </w:pPr>
      <w:rPr>
        <w:rFonts w:hint="default"/>
        <w:lang w:val="en-US" w:eastAsia="en-US" w:bidi="ar-SA"/>
      </w:rPr>
    </w:lvl>
    <w:lvl w:ilvl="5">
      <w:numFmt w:val="bullet"/>
      <w:lvlText w:val="•"/>
      <w:lvlJc w:val="left"/>
      <w:pPr>
        <w:ind w:left="4531" w:hanging="497"/>
      </w:pPr>
      <w:rPr>
        <w:rFonts w:hint="default"/>
        <w:lang w:val="en-US" w:eastAsia="en-US" w:bidi="ar-SA"/>
      </w:rPr>
    </w:lvl>
    <w:lvl w:ilvl="6">
      <w:numFmt w:val="bullet"/>
      <w:lvlText w:val="•"/>
      <w:lvlJc w:val="left"/>
      <w:pPr>
        <w:ind w:left="5514" w:hanging="497"/>
      </w:pPr>
      <w:rPr>
        <w:rFonts w:hint="default"/>
        <w:lang w:val="en-US" w:eastAsia="en-US" w:bidi="ar-SA"/>
      </w:rPr>
    </w:lvl>
    <w:lvl w:ilvl="7">
      <w:numFmt w:val="bullet"/>
      <w:lvlText w:val="•"/>
      <w:lvlJc w:val="left"/>
      <w:pPr>
        <w:ind w:left="6497" w:hanging="497"/>
      </w:pPr>
      <w:rPr>
        <w:rFonts w:hint="default"/>
        <w:lang w:val="en-US" w:eastAsia="en-US" w:bidi="ar-SA"/>
      </w:rPr>
    </w:lvl>
    <w:lvl w:ilvl="8">
      <w:numFmt w:val="bullet"/>
      <w:lvlText w:val="•"/>
      <w:lvlJc w:val="left"/>
      <w:pPr>
        <w:ind w:left="7480" w:hanging="497"/>
      </w:pPr>
      <w:rPr>
        <w:rFonts w:hint="default"/>
        <w:lang w:val="en-US" w:eastAsia="en-US" w:bidi="ar-SA"/>
      </w:rPr>
    </w:lvl>
  </w:abstractNum>
  <w:abstractNum w:abstractNumId="350" w15:restartNumberingAfterBreak="0">
    <w:nsid w:val="3D9C581D"/>
    <w:multiLevelType w:val="multilevel"/>
    <w:tmpl w:val="0CF0D2DA"/>
    <w:lvl w:ilvl="0">
      <w:start w:val="1"/>
      <w:numFmt w:val="decimal"/>
      <w:lvlText w:val="%1"/>
      <w:lvlJc w:val="left"/>
      <w:pPr>
        <w:tabs>
          <w:tab w:val="num" w:pos="681"/>
        </w:tabs>
        <w:ind w:left="681" w:hanging="360"/>
      </w:pPr>
      <w:rPr>
        <w:rFonts w:hint="default"/>
      </w:rPr>
    </w:lvl>
    <w:lvl w:ilvl="1" w:tentative="1">
      <w:start w:val="1"/>
      <w:numFmt w:val="lowerLetter"/>
      <w:lvlText w:val="%2."/>
      <w:lvlJc w:val="left"/>
      <w:pPr>
        <w:tabs>
          <w:tab w:val="num" w:pos="1940"/>
        </w:tabs>
        <w:ind w:left="1940" w:hanging="360"/>
      </w:pPr>
    </w:lvl>
    <w:lvl w:ilvl="2" w:tentative="1">
      <w:start w:val="1"/>
      <w:numFmt w:val="lowerRoman"/>
      <w:lvlText w:val="%3."/>
      <w:lvlJc w:val="right"/>
      <w:pPr>
        <w:tabs>
          <w:tab w:val="num" w:pos="2660"/>
        </w:tabs>
        <w:ind w:left="2660" w:hanging="180"/>
      </w:pPr>
    </w:lvl>
    <w:lvl w:ilvl="3" w:tentative="1">
      <w:start w:val="1"/>
      <w:numFmt w:val="decimal"/>
      <w:lvlText w:val="%4."/>
      <w:lvlJc w:val="left"/>
      <w:pPr>
        <w:tabs>
          <w:tab w:val="num" w:pos="3380"/>
        </w:tabs>
        <w:ind w:left="3380" w:hanging="360"/>
      </w:pPr>
    </w:lvl>
    <w:lvl w:ilvl="4" w:tentative="1">
      <w:start w:val="1"/>
      <w:numFmt w:val="lowerLetter"/>
      <w:lvlText w:val="%5."/>
      <w:lvlJc w:val="left"/>
      <w:pPr>
        <w:tabs>
          <w:tab w:val="num" w:pos="4100"/>
        </w:tabs>
        <w:ind w:left="4100" w:hanging="360"/>
      </w:pPr>
    </w:lvl>
    <w:lvl w:ilvl="5" w:tentative="1">
      <w:start w:val="1"/>
      <w:numFmt w:val="lowerRoman"/>
      <w:lvlText w:val="%6."/>
      <w:lvlJc w:val="right"/>
      <w:pPr>
        <w:tabs>
          <w:tab w:val="num" w:pos="4820"/>
        </w:tabs>
        <w:ind w:left="4820" w:hanging="180"/>
      </w:pPr>
    </w:lvl>
    <w:lvl w:ilvl="6" w:tentative="1">
      <w:start w:val="1"/>
      <w:numFmt w:val="decimal"/>
      <w:lvlText w:val="%7."/>
      <w:lvlJc w:val="left"/>
      <w:pPr>
        <w:tabs>
          <w:tab w:val="num" w:pos="5540"/>
        </w:tabs>
        <w:ind w:left="5540" w:hanging="360"/>
      </w:pPr>
    </w:lvl>
    <w:lvl w:ilvl="7" w:tentative="1">
      <w:start w:val="1"/>
      <w:numFmt w:val="lowerLetter"/>
      <w:lvlText w:val="%8."/>
      <w:lvlJc w:val="left"/>
      <w:pPr>
        <w:tabs>
          <w:tab w:val="num" w:pos="6260"/>
        </w:tabs>
        <w:ind w:left="6260" w:hanging="360"/>
      </w:pPr>
    </w:lvl>
    <w:lvl w:ilvl="8" w:tentative="1">
      <w:start w:val="1"/>
      <w:numFmt w:val="lowerRoman"/>
      <w:lvlText w:val="%9."/>
      <w:lvlJc w:val="right"/>
      <w:pPr>
        <w:tabs>
          <w:tab w:val="num" w:pos="6980"/>
        </w:tabs>
        <w:ind w:left="6980" w:hanging="180"/>
      </w:pPr>
    </w:lvl>
  </w:abstractNum>
  <w:abstractNum w:abstractNumId="351" w15:restartNumberingAfterBreak="0">
    <w:nsid w:val="3DB33414"/>
    <w:multiLevelType w:val="hybridMultilevel"/>
    <w:tmpl w:val="1E3E7564"/>
    <w:lvl w:ilvl="0" w:tplc="17124C7A">
      <w:start w:val="1"/>
      <w:numFmt w:val="lowerRoman"/>
      <w:lvlText w:val="(%1)"/>
      <w:lvlJc w:val="left"/>
      <w:pPr>
        <w:ind w:left="1568" w:hanging="658"/>
      </w:pPr>
      <w:rPr>
        <w:rFonts w:ascii="Cambria" w:eastAsia="Cambria" w:hAnsi="Cambria" w:cs="Cambria" w:hint="default"/>
        <w:w w:val="103"/>
        <w:sz w:val="20"/>
        <w:szCs w:val="20"/>
        <w:lang w:val="en-US" w:eastAsia="en-US" w:bidi="ar-SA"/>
      </w:rPr>
    </w:lvl>
    <w:lvl w:ilvl="1" w:tplc="6C7C6A30">
      <w:numFmt w:val="bullet"/>
      <w:lvlText w:val="•"/>
      <w:lvlJc w:val="left"/>
      <w:pPr>
        <w:ind w:left="2348" w:hanging="658"/>
      </w:pPr>
      <w:rPr>
        <w:rFonts w:hint="default"/>
        <w:lang w:val="en-US" w:eastAsia="en-US" w:bidi="ar-SA"/>
      </w:rPr>
    </w:lvl>
    <w:lvl w:ilvl="2" w:tplc="4BBE07E8">
      <w:numFmt w:val="bullet"/>
      <w:lvlText w:val="•"/>
      <w:lvlJc w:val="left"/>
      <w:pPr>
        <w:ind w:left="3136" w:hanging="658"/>
      </w:pPr>
      <w:rPr>
        <w:rFonts w:hint="default"/>
        <w:lang w:val="en-US" w:eastAsia="en-US" w:bidi="ar-SA"/>
      </w:rPr>
    </w:lvl>
    <w:lvl w:ilvl="3" w:tplc="C094A044">
      <w:numFmt w:val="bullet"/>
      <w:lvlText w:val="•"/>
      <w:lvlJc w:val="left"/>
      <w:pPr>
        <w:ind w:left="3924" w:hanging="658"/>
      </w:pPr>
      <w:rPr>
        <w:rFonts w:hint="default"/>
        <w:lang w:val="en-US" w:eastAsia="en-US" w:bidi="ar-SA"/>
      </w:rPr>
    </w:lvl>
    <w:lvl w:ilvl="4" w:tplc="E2B267F4">
      <w:numFmt w:val="bullet"/>
      <w:lvlText w:val="•"/>
      <w:lvlJc w:val="left"/>
      <w:pPr>
        <w:ind w:left="4712" w:hanging="658"/>
      </w:pPr>
      <w:rPr>
        <w:rFonts w:hint="default"/>
        <w:lang w:val="en-US" w:eastAsia="en-US" w:bidi="ar-SA"/>
      </w:rPr>
    </w:lvl>
    <w:lvl w:ilvl="5" w:tplc="81E22D08">
      <w:numFmt w:val="bullet"/>
      <w:lvlText w:val="•"/>
      <w:lvlJc w:val="left"/>
      <w:pPr>
        <w:ind w:left="5500" w:hanging="658"/>
      </w:pPr>
      <w:rPr>
        <w:rFonts w:hint="default"/>
        <w:lang w:val="en-US" w:eastAsia="en-US" w:bidi="ar-SA"/>
      </w:rPr>
    </w:lvl>
    <w:lvl w:ilvl="6" w:tplc="E8E65102">
      <w:numFmt w:val="bullet"/>
      <w:lvlText w:val="•"/>
      <w:lvlJc w:val="left"/>
      <w:pPr>
        <w:ind w:left="6288" w:hanging="658"/>
      </w:pPr>
      <w:rPr>
        <w:rFonts w:hint="default"/>
        <w:lang w:val="en-US" w:eastAsia="en-US" w:bidi="ar-SA"/>
      </w:rPr>
    </w:lvl>
    <w:lvl w:ilvl="7" w:tplc="2D70A776">
      <w:numFmt w:val="bullet"/>
      <w:lvlText w:val="•"/>
      <w:lvlJc w:val="left"/>
      <w:pPr>
        <w:ind w:left="7076" w:hanging="658"/>
      </w:pPr>
      <w:rPr>
        <w:rFonts w:hint="default"/>
        <w:lang w:val="en-US" w:eastAsia="en-US" w:bidi="ar-SA"/>
      </w:rPr>
    </w:lvl>
    <w:lvl w:ilvl="8" w:tplc="0C5C943E">
      <w:numFmt w:val="bullet"/>
      <w:lvlText w:val="•"/>
      <w:lvlJc w:val="left"/>
      <w:pPr>
        <w:ind w:left="7864" w:hanging="658"/>
      </w:pPr>
      <w:rPr>
        <w:rFonts w:hint="default"/>
        <w:lang w:val="en-US" w:eastAsia="en-US" w:bidi="ar-SA"/>
      </w:rPr>
    </w:lvl>
  </w:abstractNum>
  <w:abstractNum w:abstractNumId="352" w15:restartNumberingAfterBreak="0">
    <w:nsid w:val="3DB475E3"/>
    <w:multiLevelType w:val="hybridMultilevel"/>
    <w:tmpl w:val="C1660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DBB660E"/>
    <w:multiLevelType w:val="multilevel"/>
    <w:tmpl w:val="7FFC7848"/>
    <w:lvl w:ilvl="0">
      <w:start w:val="1"/>
      <w:numFmt w:val="decimal"/>
      <w:lvlText w:val="%1."/>
      <w:lvlJc w:val="left"/>
      <w:pPr>
        <w:ind w:left="360" w:hanging="360"/>
      </w:pPr>
      <w:rPr>
        <w:rFonts w:hint="default"/>
        <w:b/>
        <w:bCs w:val="0"/>
      </w:rPr>
    </w:lvl>
    <w:lvl w:ilvl="1">
      <w:start w:val="1"/>
      <w:numFmt w:val="decimal"/>
      <w:lvlText w:val="%25."/>
      <w:lvlJc w:val="left"/>
      <w:pPr>
        <w:ind w:left="792" w:hanging="432"/>
      </w:pPr>
      <w:rPr>
        <w:rFonts w:hint="default"/>
      </w:rPr>
    </w:lvl>
    <w:lvl w:ilvl="2">
      <w:start w:val="1"/>
      <w:numFmt w:val="lowerLetter"/>
      <w:lvlText w:val="%3)"/>
      <w:lvlJc w:val="left"/>
      <w:pPr>
        <w:ind w:left="1224" w:hanging="504"/>
      </w:pPr>
      <w:rPr>
        <w:rFonts w:hint="default"/>
        <w:b w:val="0"/>
        <w:bCs w:val="0"/>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4" w15:restartNumberingAfterBreak="0">
    <w:nsid w:val="3DD60D91"/>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55" w15:restartNumberingAfterBreak="0">
    <w:nsid w:val="3DDD0261"/>
    <w:multiLevelType w:val="hybridMultilevel"/>
    <w:tmpl w:val="70780CDE"/>
    <w:lvl w:ilvl="0" w:tplc="15DAB96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6" w15:restartNumberingAfterBreak="0">
    <w:nsid w:val="3DFE763C"/>
    <w:multiLevelType w:val="multilevel"/>
    <w:tmpl w:val="4E8818B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7" w15:restartNumberingAfterBreak="0">
    <w:nsid w:val="3E5A3D92"/>
    <w:multiLevelType w:val="multilevel"/>
    <w:tmpl w:val="59F80C54"/>
    <w:styleLink w:val="Style1"/>
    <w:lvl w:ilvl="0">
      <w:start w:val="1"/>
      <w:numFmt w:val="decimal"/>
      <w:lvlText w:val="4.%1.0"/>
      <w:lvlJc w:val="left"/>
      <w:pPr>
        <w:ind w:left="360" w:hanging="360"/>
      </w:pPr>
      <w:rPr>
        <w:rFonts w:ascii="Arial Narrow" w:hAnsi="Arial Narrow"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8" w15:restartNumberingAfterBreak="0">
    <w:nsid w:val="3E6859A6"/>
    <w:multiLevelType w:val="multilevel"/>
    <w:tmpl w:val="33C4705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9" w15:restartNumberingAfterBreak="0">
    <w:nsid w:val="3ED10A5F"/>
    <w:multiLevelType w:val="multilevel"/>
    <w:tmpl w:val="629A12E6"/>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3F501810"/>
    <w:multiLevelType w:val="hybridMultilevel"/>
    <w:tmpl w:val="99BAECC6"/>
    <w:lvl w:ilvl="0" w:tplc="F69E9F5E">
      <w:start w:val="1"/>
      <w:numFmt w:val="lowerLetter"/>
      <w:lvlText w:val="%1)"/>
      <w:lvlJc w:val="left"/>
      <w:pPr>
        <w:ind w:left="2423" w:hanging="351"/>
      </w:pPr>
      <w:rPr>
        <w:rFonts w:ascii="Times New Roman" w:eastAsia="Times New Roman" w:hAnsi="Times New Roman" w:cs="Times New Roman" w:hint="default"/>
        <w:spacing w:val="-1"/>
        <w:w w:val="101"/>
        <w:sz w:val="23"/>
        <w:szCs w:val="23"/>
        <w:lang w:val="en-US" w:eastAsia="en-US" w:bidi="ar-SA"/>
      </w:rPr>
    </w:lvl>
    <w:lvl w:ilvl="1" w:tplc="74287FB6">
      <w:numFmt w:val="bullet"/>
      <w:lvlText w:val="•"/>
      <w:lvlJc w:val="left"/>
      <w:pPr>
        <w:ind w:left="3298" w:hanging="351"/>
      </w:pPr>
      <w:rPr>
        <w:rFonts w:hint="default"/>
        <w:lang w:val="en-US" w:eastAsia="en-US" w:bidi="ar-SA"/>
      </w:rPr>
    </w:lvl>
    <w:lvl w:ilvl="2" w:tplc="0148652E">
      <w:numFmt w:val="bullet"/>
      <w:lvlText w:val="•"/>
      <w:lvlJc w:val="left"/>
      <w:pPr>
        <w:ind w:left="4176" w:hanging="351"/>
      </w:pPr>
      <w:rPr>
        <w:rFonts w:hint="default"/>
        <w:lang w:val="en-US" w:eastAsia="en-US" w:bidi="ar-SA"/>
      </w:rPr>
    </w:lvl>
    <w:lvl w:ilvl="3" w:tplc="17DE0524">
      <w:numFmt w:val="bullet"/>
      <w:lvlText w:val="•"/>
      <w:lvlJc w:val="left"/>
      <w:pPr>
        <w:ind w:left="5054" w:hanging="351"/>
      </w:pPr>
      <w:rPr>
        <w:rFonts w:hint="default"/>
        <w:lang w:val="en-US" w:eastAsia="en-US" w:bidi="ar-SA"/>
      </w:rPr>
    </w:lvl>
    <w:lvl w:ilvl="4" w:tplc="6E46D8C0">
      <w:numFmt w:val="bullet"/>
      <w:lvlText w:val="•"/>
      <w:lvlJc w:val="left"/>
      <w:pPr>
        <w:ind w:left="5932" w:hanging="351"/>
      </w:pPr>
      <w:rPr>
        <w:rFonts w:hint="default"/>
        <w:lang w:val="en-US" w:eastAsia="en-US" w:bidi="ar-SA"/>
      </w:rPr>
    </w:lvl>
    <w:lvl w:ilvl="5" w:tplc="FDA68F34">
      <w:numFmt w:val="bullet"/>
      <w:lvlText w:val="•"/>
      <w:lvlJc w:val="left"/>
      <w:pPr>
        <w:ind w:left="6810" w:hanging="351"/>
      </w:pPr>
      <w:rPr>
        <w:rFonts w:hint="default"/>
        <w:lang w:val="en-US" w:eastAsia="en-US" w:bidi="ar-SA"/>
      </w:rPr>
    </w:lvl>
    <w:lvl w:ilvl="6" w:tplc="68D2C81A">
      <w:numFmt w:val="bullet"/>
      <w:lvlText w:val="•"/>
      <w:lvlJc w:val="left"/>
      <w:pPr>
        <w:ind w:left="7688" w:hanging="351"/>
      </w:pPr>
      <w:rPr>
        <w:rFonts w:hint="default"/>
        <w:lang w:val="en-US" w:eastAsia="en-US" w:bidi="ar-SA"/>
      </w:rPr>
    </w:lvl>
    <w:lvl w:ilvl="7" w:tplc="35E87366">
      <w:numFmt w:val="bullet"/>
      <w:lvlText w:val="•"/>
      <w:lvlJc w:val="left"/>
      <w:pPr>
        <w:ind w:left="8566" w:hanging="351"/>
      </w:pPr>
      <w:rPr>
        <w:rFonts w:hint="default"/>
        <w:lang w:val="en-US" w:eastAsia="en-US" w:bidi="ar-SA"/>
      </w:rPr>
    </w:lvl>
    <w:lvl w:ilvl="8" w:tplc="A4C460C6">
      <w:numFmt w:val="bullet"/>
      <w:lvlText w:val="•"/>
      <w:lvlJc w:val="left"/>
      <w:pPr>
        <w:ind w:left="9444" w:hanging="351"/>
      </w:pPr>
      <w:rPr>
        <w:rFonts w:hint="default"/>
        <w:lang w:val="en-US" w:eastAsia="en-US" w:bidi="ar-SA"/>
      </w:rPr>
    </w:lvl>
  </w:abstractNum>
  <w:abstractNum w:abstractNumId="361" w15:restartNumberingAfterBreak="0">
    <w:nsid w:val="3F573F33"/>
    <w:multiLevelType w:val="multilevel"/>
    <w:tmpl w:val="8AD2FFD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2" w15:restartNumberingAfterBreak="0">
    <w:nsid w:val="3FB37E10"/>
    <w:multiLevelType w:val="hybridMultilevel"/>
    <w:tmpl w:val="DBA4D906"/>
    <w:lvl w:ilvl="0" w:tplc="3462EC6A">
      <w:start w:val="1"/>
      <w:numFmt w:val="lowerRoman"/>
      <w:lvlText w:val="%1)"/>
      <w:lvlJc w:val="left"/>
      <w:pPr>
        <w:ind w:left="220" w:hanging="201"/>
      </w:pPr>
      <w:rPr>
        <w:rFonts w:ascii="Times New Roman" w:eastAsia="Times New Roman" w:hAnsi="Times New Roman" w:cs="Times New Roman" w:hint="default"/>
        <w:w w:val="100"/>
        <w:sz w:val="22"/>
        <w:szCs w:val="22"/>
        <w:lang w:val="en-US" w:eastAsia="en-US" w:bidi="ar-SA"/>
      </w:rPr>
    </w:lvl>
    <w:lvl w:ilvl="1" w:tplc="5B820B96">
      <w:numFmt w:val="bullet"/>
      <w:lvlText w:val="•"/>
      <w:lvlJc w:val="left"/>
      <w:pPr>
        <w:ind w:left="1142" w:hanging="201"/>
      </w:pPr>
      <w:rPr>
        <w:rFonts w:hint="default"/>
        <w:lang w:val="en-US" w:eastAsia="en-US" w:bidi="ar-SA"/>
      </w:rPr>
    </w:lvl>
    <w:lvl w:ilvl="2" w:tplc="EBC20734">
      <w:numFmt w:val="bullet"/>
      <w:lvlText w:val="•"/>
      <w:lvlJc w:val="left"/>
      <w:pPr>
        <w:ind w:left="2065" w:hanging="201"/>
      </w:pPr>
      <w:rPr>
        <w:rFonts w:hint="default"/>
        <w:lang w:val="en-US" w:eastAsia="en-US" w:bidi="ar-SA"/>
      </w:rPr>
    </w:lvl>
    <w:lvl w:ilvl="3" w:tplc="C1708D2E">
      <w:numFmt w:val="bullet"/>
      <w:lvlText w:val="•"/>
      <w:lvlJc w:val="left"/>
      <w:pPr>
        <w:ind w:left="2987" w:hanging="201"/>
      </w:pPr>
      <w:rPr>
        <w:rFonts w:hint="default"/>
        <w:lang w:val="en-US" w:eastAsia="en-US" w:bidi="ar-SA"/>
      </w:rPr>
    </w:lvl>
    <w:lvl w:ilvl="4" w:tplc="B5DA23AA">
      <w:numFmt w:val="bullet"/>
      <w:lvlText w:val="•"/>
      <w:lvlJc w:val="left"/>
      <w:pPr>
        <w:ind w:left="3910" w:hanging="201"/>
      </w:pPr>
      <w:rPr>
        <w:rFonts w:hint="default"/>
        <w:lang w:val="en-US" w:eastAsia="en-US" w:bidi="ar-SA"/>
      </w:rPr>
    </w:lvl>
    <w:lvl w:ilvl="5" w:tplc="9B988950">
      <w:numFmt w:val="bullet"/>
      <w:lvlText w:val="•"/>
      <w:lvlJc w:val="left"/>
      <w:pPr>
        <w:ind w:left="4833" w:hanging="201"/>
      </w:pPr>
      <w:rPr>
        <w:rFonts w:hint="default"/>
        <w:lang w:val="en-US" w:eastAsia="en-US" w:bidi="ar-SA"/>
      </w:rPr>
    </w:lvl>
    <w:lvl w:ilvl="6" w:tplc="4698AEAE">
      <w:numFmt w:val="bullet"/>
      <w:lvlText w:val="•"/>
      <w:lvlJc w:val="left"/>
      <w:pPr>
        <w:ind w:left="5755" w:hanging="201"/>
      </w:pPr>
      <w:rPr>
        <w:rFonts w:hint="default"/>
        <w:lang w:val="en-US" w:eastAsia="en-US" w:bidi="ar-SA"/>
      </w:rPr>
    </w:lvl>
    <w:lvl w:ilvl="7" w:tplc="BF06E0EE">
      <w:numFmt w:val="bullet"/>
      <w:lvlText w:val="•"/>
      <w:lvlJc w:val="left"/>
      <w:pPr>
        <w:ind w:left="6678" w:hanging="201"/>
      </w:pPr>
      <w:rPr>
        <w:rFonts w:hint="default"/>
        <w:lang w:val="en-US" w:eastAsia="en-US" w:bidi="ar-SA"/>
      </w:rPr>
    </w:lvl>
    <w:lvl w:ilvl="8" w:tplc="C102E38E">
      <w:numFmt w:val="bullet"/>
      <w:lvlText w:val="•"/>
      <w:lvlJc w:val="left"/>
      <w:pPr>
        <w:ind w:left="7601" w:hanging="201"/>
      </w:pPr>
      <w:rPr>
        <w:rFonts w:hint="default"/>
        <w:lang w:val="en-US" w:eastAsia="en-US" w:bidi="ar-SA"/>
      </w:rPr>
    </w:lvl>
  </w:abstractNum>
  <w:abstractNum w:abstractNumId="363" w15:restartNumberingAfterBreak="0">
    <w:nsid w:val="3FBF4B84"/>
    <w:multiLevelType w:val="hybridMultilevel"/>
    <w:tmpl w:val="8B84A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4" w15:restartNumberingAfterBreak="0">
    <w:nsid w:val="3FE8639D"/>
    <w:multiLevelType w:val="hybridMultilevel"/>
    <w:tmpl w:val="B394AB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40135F53"/>
    <w:multiLevelType w:val="hybridMultilevel"/>
    <w:tmpl w:val="7CD45AF2"/>
    <w:lvl w:ilvl="0" w:tplc="C3A6379A">
      <w:start w:val="1"/>
      <w:numFmt w:val="decimal"/>
      <w:lvlText w:val="16.5.1.23.%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402C08F8"/>
    <w:multiLevelType w:val="hybridMultilevel"/>
    <w:tmpl w:val="00ECB778"/>
    <w:lvl w:ilvl="0" w:tplc="AA620408">
      <w:start w:val="1"/>
      <w:numFmt w:val="decimal"/>
      <w:lvlText w:val="16.5.1.25.12.%1"/>
      <w:lvlJc w:val="left"/>
      <w:pPr>
        <w:ind w:left="2348"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4042718E"/>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368" w15:restartNumberingAfterBreak="0">
    <w:nsid w:val="405362C5"/>
    <w:multiLevelType w:val="multilevel"/>
    <w:tmpl w:val="CC322E62"/>
    <w:lvl w:ilvl="0">
      <w:start w:val="1"/>
      <w:numFmt w:val="decimal"/>
      <w:lvlText w:val="%1."/>
      <w:lvlJc w:val="left"/>
      <w:pPr>
        <w:ind w:left="946" w:hanging="567"/>
      </w:pPr>
      <w:rPr>
        <w:rFonts w:ascii="Times New Roman" w:eastAsia="Times New Roman" w:hAnsi="Times New Roman" w:cs="Times New Roman" w:hint="default"/>
        <w:spacing w:val="-11"/>
        <w:w w:val="99"/>
        <w:sz w:val="24"/>
        <w:szCs w:val="24"/>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2"/>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369" w15:restartNumberingAfterBreak="0">
    <w:nsid w:val="40720C0F"/>
    <w:multiLevelType w:val="hybridMultilevel"/>
    <w:tmpl w:val="74601482"/>
    <w:lvl w:ilvl="0" w:tplc="1FD8FC60">
      <w:start w:val="1"/>
      <w:numFmt w:val="upperRoman"/>
      <w:lvlText w:val="%1."/>
      <w:lvlJc w:val="left"/>
      <w:pPr>
        <w:ind w:left="901" w:hanging="720"/>
      </w:pPr>
      <w:rPr>
        <w:rFonts w:ascii="Cambria" w:eastAsia="Cambria" w:hAnsi="Cambria" w:cs="Cambria" w:hint="default"/>
        <w:b/>
        <w:bCs/>
        <w:i w:val="0"/>
        <w:iCs w:val="0"/>
        <w:spacing w:val="0"/>
        <w:w w:val="126"/>
        <w:sz w:val="24"/>
        <w:szCs w:val="24"/>
        <w:lang w:val="en-US" w:eastAsia="en-US" w:bidi="ar-SA"/>
      </w:rPr>
    </w:lvl>
    <w:lvl w:ilvl="1" w:tplc="B824ADBC">
      <w:numFmt w:val="bullet"/>
      <w:lvlText w:val="•"/>
      <w:lvlJc w:val="left"/>
      <w:pPr>
        <w:ind w:left="2416" w:hanging="720"/>
      </w:pPr>
      <w:rPr>
        <w:rFonts w:hint="default"/>
        <w:lang w:val="en-US" w:eastAsia="en-US" w:bidi="ar-SA"/>
      </w:rPr>
    </w:lvl>
    <w:lvl w:ilvl="2" w:tplc="AC54945E">
      <w:numFmt w:val="bullet"/>
      <w:lvlText w:val="•"/>
      <w:lvlJc w:val="left"/>
      <w:pPr>
        <w:ind w:left="3932" w:hanging="720"/>
      </w:pPr>
      <w:rPr>
        <w:rFonts w:hint="default"/>
        <w:lang w:val="en-US" w:eastAsia="en-US" w:bidi="ar-SA"/>
      </w:rPr>
    </w:lvl>
    <w:lvl w:ilvl="3" w:tplc="84F88CB4">
      <w:numFmt w:val="bullet"/>
      <w:lvlText w:val="•"/>
      <w:lvlJc w:val="left"/>
      <w:pPr>
        <w:ind w:left="5448" w:hanging="720"/>
      </w:pPr>
      <w:rPr>
        <w:rFonts w:hint="default"/>
        <w:lang w:val="en-US" w:eastAsia="en-US" w:bidi="ar-SA"/>
      </w:rPr>
    </w:lvl>
    <w:lvl w:ilvl="4" w:tplc="39422BD6">
      <w:numFmt w:val="bullet"/>
      <w:lvlText w:val="•"/>
      <w:lvlJc w:val="left"/>
      <w:pPr>
        <w:ind w:left="6964" w:hanging="720"/>
      </w:pPr>
      <w:rPr>
        <w:rFonts w:hint="default"/>
        <w:lang w:val="en-US" w:eastAsia="en-US" w:bidi="ar-SA"/>
      </w:rPr>
    </w:lvl>
    <w:lvl w:ilvl="5" w:tplc="35240AE8">
      <w:numFmt w:val="bullet"/>
      <w:lvlText w:val="•"/>
      <w:lvlJc w:val="left"/>
      <w:pPr>
        <w:ind w:left="8480" w:hanging="720"/>
      </w:pPr>
      <w:rPr>
        <w:rFonts w:hint="default"/>
        <w:lang w:val="en-US" w:eastAsia="en-US" w:bidi="ar-SA"/>
      </w:rPr>
    </w:lvl>
    <w:lvl w:ilvl="6" w:tplc="D6CE3C14">
      <w:numFmt w:val="bullet"/>
      <w:lvlText w:val="•"/>
      <w:lvlJc w:val="left"/>
      <w:pPr>
        <w:ind w:left="9996" w:hanging="720"/>
      </w:pPr>
      <w:rPr>
        <w:rFonts w:hint="default"/>
        <w:lang w:val="en-US" w:eastAsia="en-US" w:bidi="ar-SA"/>
      </w:rPr>
    </w:lvl>
    <w:lvl w:ilvl="7" w:tplc="580671C6">
      <w:numFmt w:val="bullet"/>
      <w:lvlText w:val="•"/>
      <w:lvlJc w:val="left"/>
      <w:pPr>
        <w:ind w:left="11512" w:hanging="720"/>
      </w:pPr>
      <w:rPr>
        <w:rFonts w:hint="default"/>
        <w:lang w:val="en-US" w:eastAsia="en-US" w:bidi="ar-SA"/>
      </w:rPr>
    </w:lvl>
    <w:lvl w:ilvl="8" w:tplc="506EED14">
      <w:numFmt w:val="bullet"/>
      <w:lvlText w:val="•"/>
      <w:lvlJc w:val="left"/>
      <w:pPr>
        <w:ind w:left="13028" w:hanging="720"/>
      </w:pPr>
      <w:rPr>
        <w:rFonts w:hint="default"/>
        <w:lang w:val="en-US" w:eastAsia="en-US" w:bidi="ar-SA"/>
      </w:rPr>
    </w:lvl>
  </w:abstractNum>
  <w:abstractNum w:abstractNumId="370" w15:restartNumberingAfterBreak="0">
    <w:nsid w:val="407D2F15"/>
    <w:multiLevelType w:val="hybridMultilevel"/>
    <w:tmpl w:val="FAF2D4DE"/>
    <w:lvl w:ilvl="0" w:tplc="7C147832">
      <w:start w:val="1"/>
      <w:numFmt w:val="decimal"/>
      <w:lvlText w:val="16.5.1.22.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1" w15:restartNumberingAfterBreak="0">
    <w:nsid w:val="40844405"/>
    <w:multiLevelType w:val="hybridMultilevel"/>
    <w:tmpl w:val="58A048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2" w15:restartNumberingAfterBreak="0">
    <w:nsid w:val="40FF3701"/>
    <w:multiLevelType w:val="multilevel"/>
    <w:tmpl w:val="69FEA284"/>
    <w:lvl w:ilvl="0">
      <w:start w:val="5"/>
      <w:numFmt w:val="decimal"/>
      <w:lvlText w:val="%1"/>
      <w:lvlJc w:val="left"/>
      <w:pPr>
        <w:ind w:left="612" w:hanging="612"/>
      </w:pPr>
      <w:rPr>
        <w:rFonts w:hint="default"/>
        <w:b/>
      </w:rPr>
    </w:lvl>
    <w:lvl w:ilvl="1">
      <w:start w:val="2"/>
      <w:numFmt w:val="decimal"/>
      <w:lvlText w:val="%1.%2"/>
      <w:lvlJc w:val="left"/>
      <w:pPr>
        <w:ind w:left="852" w:hanging="612"/>
      </w:pPr>
      <w:rPr>
        <w:rFonts w:hint="default"/>
        <w:b/>
      </w:rPr>
    </w:lvl>
    <w:lvl w:ilvl="2">
      <w:numFmt w:val="decimal"/>
      <w:lvlText w:val="%1.%2.%3"/>
      <w:lvlJc w:val="left"/>
      <w:pPr>
        <w:ind w:left="1200" w:hanging="720"/>
      </w:pPr>
      <w:rPr>
        <w:rFonts w:hint="default"/>
        <w:b/>
      </w:rPr>
    </w:lvl>
    <w:lvl w:ilvl="3">
      <w:start w:val="4"/>
      <w:numFmt w:val="decimal"/>
      <w:lvlText w:val="37.%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360" w:hanging="1440"/>
      </w:pPr>
      <w:rPr>
        <w:rFonts w:hint="default"/>
        <w:b/>
      </w:rPr>
    </w:lvl>
  </w:abstractNum>
  <w:abstractNum w:abstractNumId="373" w15:restartNumberingAfterBreak="0">
    <w:nsid w:val="41017294"/>
    <w:multiLevelType w:val="hybridMultilevel"/>
    <w:tmpl w:val="C326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1076E3A"/>
    <w:multiLevelType w:val="multilevel"/>
    <w:tmpl w:val="AE069AC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2.%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5" w15:restartNumberingAfterBreak="0">
    <w:nsid w:val="41117ACB"/>
    <w:multiLevelType w:val="hybridMultilevel"/>
    <w:tmpl w:val="455E78DE"/>
    <w:lvl w:ilvl="0" w:tplc="5900BC20">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994C7EAA">
      <w:start w:val="1"/>
      <w:numFmt w:val="lowerLetter"/>
      <w:lvlText w:val="%2)"/>
      <w:lvlJc w:val="left"/>
      <w:pPr>
        <w:ind w:left="1520" w:hanging="540"/>
      </w:pPr>
      <w:rPr>
        <w:rFonts w:ascii="Tahoma" w:eastAsia="Tahoma" w:hAnsi="Tahoma" w:cs="Tahoma" w:hint="default"/>
        <w:spacing w:val="0"/>
        <w:w w:val="99"/>
        <w:sz w:val="20"/>
        <w:szCs w:val="20"/>
        <w:lang w:val="en-US" w:eastAsia="en-US" w:bidi="ar-SA"/>
      </w:rPr>
    </w:lvl>
    <w:lvl w:ilvl="2" w:tplc="A6B03E6E">
      <w:numFmt w:val="bullet"/>
      <w:lvlText w:val="•"/>
      <w:lvlJc w:val="left"/>
      <w:pPr>
        <w:ind w:left="1520" w:hanging="540"/>
      </w:pPr>
      <w:rPr>
        <w:rFonts w:hint="default"/>
        <w:lang w:val="en-US" w:eastAsia="en-US" w:bidi="ar-SA"/>
      </w:rPr>
    </w:lvl>
    <w:lvl w:ilvl="3" w:tplc="96B4F7C0">
      <w:numFmt w:val="bullet"/>
      <w:lvlText w:val="•"/>
      <w:lvlJc w:val="left"/>
      <w:pPr>
        <w:ind w:left="2503" w:hanging="540"/>
      </w:pPr>
      <w:rPr>
        <w:rFonts w:hint="default"/>
        <w:lang w:val="en-US" w:eastAsia="en-US" w:bidi="ar-SA"/>
      </w:rPr>
    </w:lvl>
    <w:lvl w:ilvl="4" w:tplc="0C04341C">
      <w:numFmt w:val="bullet"/>
      <w:lvlText w:val="•"/>
      <w:lvlJc w:val="left"/>
      <w:pPr>
        <w:ind w:left="3486" w:hanging="540"/>
      </w:pPr>
      <w:rPr>
        <w:rFonts w:hint="default"/>
        <w:lang w:val="en-US" w:eastAsia="en-US" w:bidi="ar-SA"/>
      </w:rPr>
    </w:lvl>
    <w:lvl w:ilvl="5" w:tplc="96C23788">
      <w:numFmt w:val="bullet"/>
      <w:lvlText w:val="•"/>
      <w:lvlJc w:val="left"/>
      <w:pPr>
        <w:ind w:left="4469" w:hanging="540"/>
      </w:pPr>
      <w:rPr>
        <w:rFonts w:hint="default"/>
        <w:lang w:val="en-US" w:eastAsia="en-US" w:bidi="ar-SA"/>
      </w:rPr>
    </w:lvl>
    <w:lvl w:ilvl="6" w:tplc="BD46CC92">
      <w:numFmt w:val="bullet"/>
      <w:lvlText w:val="•"/>
      <w:lvlJc w:val="left"/>
      <w:pPr>
        <w:ind w:left="5453" w:hanging="540"/>
      </w:pPr>
      <w:rPr>
        <w:rFonts w:hint="default"/>
        <w:lang w:val="en-US" w:eastAsia="en-US" w:bidi="ar-SA"/>
      </w:rPr>
    </w:lvl>
    <w:lvl w:ilvl="7" w:tplc="75D011C8">
      <w:numFmt w:val="bullet"/>
      <w:lvlText w:val="•"/>
      <w:lvlJc w:val="left"/>
      <w:pPr>
        <w:ind w:left="6436" w:hanging="540"/>
      </w:pPr>
      <w:rPr>
        <w:rFonts w:hint="default"/>
        <w:lang w:val="en-US" w:eastAsia="en-US" w:bidi="ar-SA"/>
      </w:rPr>
    </w:lvl>
    <w:lvl w:ilvl="8" w:tplc="84B6BA26">
      <w:numFmt w:val="bullet"/>
      <w:lvlText w:val="•"/>
      <w:lvlJc w:val="left"/>
      <w:pPr>
        <w:ind w:left="7419" w:hanging="540"/>
      </w:pPr>
      <w:rPr>
        <w:rFonts w:hint="default"/>
        <w:lang w:val="en-US" w:eastAsia="en-US" w:bidi="ar-SA"/>
      </w:rPr>
    </w:lvl>
  </w:abstractNum>
  <w:abstractNum w:abstractNumId="376" w15:restartNumberingAfterBreak="0">
    <w:nsid w:val="41617039"/>
    <w:multiLevelType w:val="hybridMultilevel"/>
    <w:tmpl w:val="F6C48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17E474D"/>
    <w:multiLevelType w:val="hybridMultilevel"/>
    <w:tmpl w:val="1BA25DFA"/>
    <w:lvl w:ilvl="0" w:tplc="961AF194">
      <w:start w:val="1"/>
      <w:numFmt w:val="decimal"/>
      <w:lvlText w:val="30.9.7.%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41D1315F"/>
    <w:multiLevelType w:val="hybridMultilevel"/>
    <w:tmpl w:val="8A06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1D82E83"/>
    <w:multiLevelType w:val="hybridMultilevel"/>
    <w:tmpl w:val="14BCDE8E"/>
    <w:lvl w:ilvl="0" w:tplc="98FA5986">
      <w:start w:val="4"/>
      <w:numFmt w:val="lowerRoman"/>
      <w:lvlText w:val="%1."/>
      <w:lvlJc w:val="left"/>
      <w:pPr>
        <w:ind w:left="3256" w:hanging="394"/>
        <w:jc w:val="right"/>
      </w:pPr>
      <w:rPr>
        <w:rFonts w:ascii="Times New Roman" w:eastAsia="Times New Roman" w:hAnsi="Times New Roman" w:cs="Times New Roman" w:hint="default"/>
        <w:b w:val="0"/>
        <w:bCs w:val="0"/>
        <w:i w:val="0"/>
        <w:iCs w:val="0"/>
        <w:color w:val="221F1F"/>
        <w:spacing w:val="-3"/>
        <w:w w:val="100"/>
        <w:sz w:val="22"/>
        <w:szCs w:val="22"/>
        <w:lang w:val="en-US" w:eastAsia="en-US" w:bidi="ar-SA"/>
      </w:rPr>
    </w:lvl>
    <w:lvl w:ilvl="1" w:tplc="FF7E2C62">
      <w:numFmt w:val="bullet"/>
      <w:lvlText w:val="•"/>
      <w:lvlJc w:val="left"/>
      <w:pPr>
        <w:ind w:left="4011" w:hanging="394"/>
      </w:pPr>
      <w:rPr>
        <w:rFonts w:hint="default"/>
        <w:lang w:val="en-US" w:eastAsia="en-US" w:bidi="ar-SA"/>
      </w:rPr>
    </w:lvl>
    <w:lvl w:ilvl="2" w:tplc="2FA09978">
      <w:numFmt w:val="bullet"/>
      <w:lvlText w:val="•"/>
      <w:lvlJc w:val="left"/>
      <w:pPr>
        <w:ind w:left="4762" w:hanging="394"/>
      </w:pPr>
      <w:rPr>
        <w:rFonts w:hint="default"/>
        <w:lang w:val="en-US" w:eastAsia="en-US" w:bidi="ar-SA"/>
      </w:rPr>
    </w:lvl>
    <w:lvl w:ilvl="3" w:tplc="2DEABF10">
      <w:numFmt w:val="bullet"/>
      <w:lvlText w:val="•"/>
      <w:lvlJc w:val="left"/>
      <w:pPr>
        <w:ind w:left="5513" w:hanging="394"/>
      </w:pPr>
      <w:rPr>
        <w:rFonts w:hint="default"/>
        <w:lang w:val="en-US" w:eastAsia="en-US" w:bidi="ar-SA"/>
      </w:rPr>
    </w:lvl>
    <w:lvl w:ilvl="4" w:tplc="7714A18E">
      <w:numFmt w:val="bullet"/>
      <w:lvlText w:val="•"/>
      <w:lvlJc w:val="left"/>
      <w:pPr>
        <w:ind w:left="6264" w:hanging="394"/>
      </w:pPr>
      <w:rPr>
        <w:rFonts w:hint="default"/>
        <w:lang w:val="en-US" w:eastAsia="en-US" w:bidi="ar-SA"/>
      </w:rPr>
    </w:lvl>
    <w:lvl w:ilvl="5" w:tplc="5876043C">
      <w:numFmt w:val="bullet"/>
      <w:lvlText w:val="•"/>
      <w:lvlJc w:val="left"/>
      <w:pPr>
        <w:ind w:left="7015" w:hanging="394"/>
      </w:pPr>
      <w:rPr>
        <w:rFonts w:hint="default"/>
        <w:lang w:val="en-US" w:eastAsia="en-US" w:bidi="ar-SA"/>
      </w:rPr>
    </w:lvl>
    <w:lvl w:ilvl="6" w:tplc="D6842298">
      <w:numFmt w:val="bullet"/>
      <w:lvlText w:val="•"/>
      <w:lvlJc w:val="left"/>
      <w:pPr>
        <w:ind w:left="7766" w:hanging="394"/>
      </w:pPr>
      <w:rPr>
        <w:rFonts w:hint="default"/>
        <w:lang w:val="en-US" w:eastAsia="en-US" w:bidi="ar-SA"/>
      </w:rPr>
    </w:lvl>
    <w:lvl w:ilvl="7" w:tplc="A7423F26">
      <w:numFmt w:val="bullet"/>
      <w:lvlText w:val="•"/>
      <w:lvlJc w:val="left"/>
      <w:pPr>
        <w:ind w:left="8517" w:hanging="394"/>
      </w:pPr>
      <w:rPr>
        <w:rFonts w:hint="default"/>
        <w:lang w:val="en-US" w:eastAsia="en-US" w:bidi="ar-SA"/>
      </w:rPr>
    </w:lvl>
    <w:lvl w:ilvl="8" w:tplc="EFEE3822">
      <w:numFmt w:val="bullet"/>
      <w:lvlText w:val="•"/>
      <w:lvlJc w:val="left"/>
      <w:pPr>
        <w:ind w:left="9268" w:hanging="394"/>
      </w:pPr>
      <w:rPr>
        <w:rFonts w:hint="default"/>
        <w:lang w:val="en-US" w:eastAsia="en-US" w:bidi="ar-SA"/>
      </w:rPr>
    </w:lvl>
  </w:abstractNum>
  <w:abstractNum w:abstractNumId="380" w15:restartNumberingAfterBreak="0">
    <w:nsid w:val="424F2220"/>
    <w:multiLevelType w:val="hybridMultilevel"/>
    <w:tmpl w:val="C42EC9B4"/>
    <w:lvl w:ilvl="0" w:tplc="967CAF32">
      <w:start w:val="1"/>
      <w:numFmt w:val="decimal"/>
      <w:lvlText w:val="30.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1" w15:restartNumberingAfterBreak="0">
    <w:nsid w:val="426853A7"/>
    <w:multiLevelType w:val="multilevel"/>
    <w:tmpl w:val="0B004934"/>
    <w:lvl w:ilvl="0">
      <w:start w:val="15"/>
      <w:numFmt w:val="decimal"/>
      <w:lvlText w:val="%1"/>
      <w:lvlJc w:val="left"/>
      <w:pPr>
        <w:ind w:left="492" w:hanging="492"/>
      </w:pPr>
      <w:rPr>
        <w:rFonts w:hint="default"/>
      </w:rPr>
    </w:lvl>
    <w:lvl w:ilvl="1">
      <w:start w:val="14"/>
      <w:numFmt w:val="decimal"/>
      <w:lvlText w:val="14.%2"/>
      <w:lvlJc w:val="left"/>
      <w:pPr>
        <w:ind w:left="2194" w:hanging="492"/>
      </w:pPr>
      <w:rPr>
        <w:rFonts w:hint="default"/>
        <w:b/>
        <w:bCs/>
      </w:rPr>
    </w:lvl>
    <w:lvl w:ilvl="2">
      <w:start w:val="1"/>
      <w:numFmt w:val="decimal"/>
      <w:lvlText w:val="14.%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2" w15:restartNumberingAfterBreak="0">
    <w:nsid w:val="42916647"/>
    <w:multiLevelType w:val="hybridMultilevel"/>
    <w:tmpl w:val="B770DEE0"/>
    <w:lvl w:ilvl="0" w:tplc="94088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429B74BE"/>
    <w:multiLevelType w:val="hybridMultilevel"/>
    <w:tmpl w:val="D018C06C"/>
    <w:lvl w:ilvl="0" w:tplc="748C95E4">
      <w:start w:val="1"/>
      <w:numFmt w:val="lowerLetter"/>
      <w:lvlText w:val="%1)"/>
      <w:lvlJc w:val="left"/>
      <w:pPr>
        <w:ind w:left="644" w:hanging="360"/>
      </w:pPr>
      <w:rPr>
        <w:rFonts w:hint="default"/>
        <w:b w:val="0"/>
        <w:bCs w:val="0"/>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4" w15:restartNumberingAfterBreak="0">
    <w:nsid w:val="42B26606"/>
    <w:multiLevelType w:val="hybridMultilevel"/>
    <w:tmpl w:val="B1EC3DD4"/>
    <w:lvl w:ilvl="0" w:tplc="5926782C">
      <w:start w:val="1"/>
      <w:numFmt w:val="lowerRoman"/>
      <w:lvlText w:val="%1)"/>
      <w:lvlJc w:val="left"/>
      <w:pPr>
        <w:ind w:left="1431" w:hanging="425"/>
      </w:pPr>
      <w:rPr>
        <w:rFonts w:ascii="Times New Roman" w:eastAsia="Trebuchet MS" w:hAnsi="Times New Roman" w:cs="Times New Roman" w:hint="default"/>
        <w:i/>
        <w:spacing w:val="-1"/>
        <w:w w:val="79"/>
        <w:sz w:val="22"/>
        <w:szCs w:val="22"/>
      </w:rPr>
    </w:lvl>
    <w:lvl w:ilvl="1" w:tplc="C5468A00">
      <w:numFmt w:val="bullet"/>
      <w:lvlText w:val="•"/>
      <w:lvlJc w:val="left"/>
      <w:pPr>
        <w:ind w:left="2348" w:hanging="425"/>
      </w:pPr>
      <w:rPr>
        <w:rFonts w:hint="default"/>
      </w:rPr>
    </w:lvl>
    <w:lvl w:ilvl="2" w:tplc="8B0854B2">
      <w:numFmt w:val="bullet"/>
      <w:lvlText w:val="•"/>
      <w:lvlJc w:val="left"/>
      <w:pPr>
        <w:ind w:left="3256" w:hanging="425"/>
      </w:pPr>
      <w:rPr>
        <w:rFonts w:hint="default"/>
      </w:rPr>
    </w:lvl>
    <w:lvl w:ilvl="3" w:tplc="8F60D134">
      <w:numFmt w:val="bullet"/>
      <w:lvlText w:val="•"/>
      <w:lvlJc w:val="left"/>
      <w:pPr>
        <w:ind w:left="4164" w:hanging="425"/>
      </w:pPr>
      <w:rPr>
        <w:rFonts w:hint="default"/>
      </w:rPr>
    </w:lvl>
    <w:lvl w:ilvl="4" w:tplc="4A946B1E">
      <w:numFmt w:val="bullet"/>
      <w:lvlText w:val="•"/>
      <w:lvlJc w:val="left"/>
      <w:pPr>
        <w:ind w:left="5072" w:hanging="425"/>
      </w:pPr>
      <w:rPr>
        <w:rFonts w:hint="default"/>
      </w:rPr>
    </w:lvl>
    <w:lvl w:ilvl="5" w:tplc="C4466C56">
      <w:numFmt w:val="bullet"/>
      <w:lvlText w:val="•"/>
      <w:lvlJc w:val="left"/>
      <w:pPr>
        <w:ind w:left="5980" w:hanging="425"/>
      </w:pPr>
      <w:rPr>
        <w:rFonts w:hint="default"/>
      </w:rPr>
    </w:lvl>
    <w:lvl w:ilvl="6" w:tplc="A7D4F7A6">
      <w:numFmt w:val="bullet"/>
      <w:lvlText w:val="•"/>
      <w:lvlJc w:val="left"/>
      <w:pPr>
        <w:ind w:left="6888" w:hanging="425"/>
      </w:pPr>
      <w:rPr>
        <w:rFonts w:hint="default"/>
      </w:rPr>
    </w:lvl>
    <w:lvl w:ilvl="7" w:tplc="5EF44826">
      <w:numFmt w:val="bullet"/>
      <w:lvlText w:val="•"/>
      <w:lvlJc w:val="left"/>
      <w:pPr>
        <w:ind w:left="7796" w:hanging="425"/>
      </w:pPr>
      <w:rPr>
        <w:rFonts w:hint="default"/>
      </w:rPr>
    </w:lvl>
    <w:lvl w:ilvl="8" w:tplc="50FEA35A">
      <w:numFmt w:val="bullet"/>
      <w:lvlText w:val="•"/>
      <w:lvlJc w:val="left"/>
      <w:pPr>
        <w:ind w:left="8704" w:hanging="425"/>
      </w:pPr>
      <w:rPr>
        <w:rFonts w:hint="default"/>
      </w:rPr>
    </w:lvl>
  </w:abstractNum>
  <w:abstractNum w:abstractNumId="385" w15:restartNumberingAfterBreak="0">
    <w:nsid w:val="42D51680"/>
    <w:multiLevelType w:val="hybridMultilevel"/>
    <w:tmpl w:val="E724D390"/>
    <w:lvl w:ilvl="0" w:tplc="E4EE03A6">
      <w:start w:val="1"/>
      <w:numFmt w:val="lowerLetter"/>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683EA1F0">
      <w:numFmt w:val="bullet"/>
      <w:lvlText w:val="•"/>
      <w:lvlJc w:val="left"/>
      <w:pPr>
        <w:ind w:left="3298" w:hanging="701"/>
      </w:pPr>
      <w:rPr>
        <w:rFonts w:hint="default"/>
        <w:lang w:val="en-US" w:eastAsia="en-US" w:bidi="ar-SA"/>
      </w:rPr>
    </w:lvl>
    <w:lvl w:ilvl="2" w:tplc="01349AE8">
      <w:numFmt w:val="bullet"/>
      <w:lvlText w:val="•"/>
      <w:lvlJc w:val="left"/>
      <w:pPr>
        <w:ind w:left="4176" w:hanging="701"/>
      </w:pPr>
      <w:rPr>
        <w:rFonts w:hint="default"/>
        <w:lang w:val="en-US" w:eastAsia="en-US" w:bidi="ar-SA"/>
      </w:rPr>
    </w:lvl>
    <w:lvl w:ilvl="3" w:tplc="32EE52B4">
      <w:numFmt w:val="bullet"/>
      <w:lvlText w:val="•"/>
      <w:lvlJc w:val="left"/>
      <w:pPr>
        <w:ind w:left="5054" w:hanging="701"/>
      </w:pPr>
      <w:rPr>
        <w:rFonts w:hint="default"/>
        <w:lang w:val="en-US" w:eastAsia="en-US" w:bidi="ar-SA"/>
      </w:rPr>
    </w:lvl>
    <w:lvl w:ilvl="4" w:tplc="19E0E968">
      <w:numFmt w:val="bullet"/>
      <w:lvlText w:val="•"/>
      <w:lvlJc w:val="left"/>
      <w:pPr>
        <w:ind w:left="5932" w:hanging="701"/>
      </w:pPr>
      <w:rPr>
        <w:rFonts w:hint="default"/>
        <w:lang w:val="en-US" w:eastAsia="en-US" w:bidi="ar-SA"/>
      </w:rPr>
    </w:lvl>
    <w:lvl w:ilvl="5" w:tplc="D63EBFEA">
      <w:numFmt w:val="bullet"/>
      <w:lvlText w:val="•"/>
      <w:lvlJc w:val="left"/>
      <w:pPr>
        <w:ind w:left="6810" w:hanging="701"/>
      </w:pPr>
      <w:rPr>
        <w:rFonts w:hint="default"/>
        <w:lang w:val="en-US" w:eastAsia="en-US" w:bidi="ar-SA"/>
      </w:rPr>
    </w:lvl>
    <w:lvl w:ilvl="6" w:tplc="28082D26">
      <w:numFmt w:val="bullet"/>
      <w:lvlText w:val="•"/>
      <w:lvlJc w:val="left"/>
      <w:pPr>
        <w:ind w:left="7688" w:hanging="701"/>
      </w:pPr>
      <w:rPr>
        <w:rFonts w:hint="default"/>
        <w:lang w:val="en-US" w:eastAsia="en-US" w:bidi="ar-SA"/>
      </w:rPr>
    </w:lvl>
    <w:lvl w:ilvl="7" w:tplc="741AA8F6">
      <w:numFmt w:val="bullet"/>
      <w:lvlText w:val="•"/>
      <w:lvlJc w:val="left"/>
      <w:pPr>
        <w:ind w:left="8566" w:hanging="701"/>
      </w:pPr>
      <w:rPr>
        <w:rFonts w:hint="default"/>
        <w:lang w:val="en-US" w:eastAsia="en-US" w:bidi="ar-SA"/>
      </w:rPr>
    </w:lvl>
    <w:lvl w:ilvl="8" w:tplc="91ECB17A">
      <w:numFmt w:val="bullet"/>
      <w:lvlText w:val="•"/>
      <w:lvlJc w:val="left"/>
      <w:pPr>
        <w:ind w:left="9444" w:hanging="701"/>
      </w:pPr>
      <w:rPr>
        <w:rFonts w:hint="default"/>
        <w:lang w:val="en-US" w:eastAsia="en-US" w:bidi="ar-SA"/>
      </w:rPr>
    </w:lvl>
  </w:abstractNum>
  <w:abstractNum w:abstractNumId="386" w15:restartNumberingAfterBreak="0">
    <w:nsid w:val="43752268"/>
    <w:multiLevelType w:val="hybridMultilevel"/>
    <w:tmpl w:val="24AC5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8" w15:restartNumberingAfterBreak="0">
    <w:nsid w:val="43F18422"/>
    <w:multiLevelType w:val="hybridMultilevel"/>
    <w:tmpl w:val="155270B4"/>
    <w:lvl w:ilvl="0" w:tplc="49908CA8">
      <w:start w:val="5"/>
      <w:numFmt w:val="lowerLetter"/>
      <w:lvlText w:val="%1)"/>
      <w:lvlJc w:val="left"/>
    </w:lvl>
    <w:lvl w:ilvl="1" w:tplc="B50E83DC">
      <w:start w:val="1"/>
      <w:numFmt w:val="lowerRoman"/>
      <w:lvlText w:val="%2)"/>
      <w:lvlJc w:val="left"/>
    </w:lvl>
    <w:lvl w:ilvl="2" w:tplc="F214B02C">
      <w:start w:val="61"/>
      <w:numFmt w:val="lowerLetter"/>
      <w:lvlText w:val="%3)"/>
      <w:lvlJc w:val="left"/>
    </w:lvl>
    <w:lvl w:ilvl="3" w:tplc="0DE69634">
      <w:numFmt w:val="decimal"/>
      <w:lvlText w:val=""/>
      <w:lvlJc w:val="left"/>
    </w:lvl>
    <w:lvl w:ilvl="4" w:tplc="BA72500A">
      <w:numFmt w:val="decimal"/>
      <w:lvlText w:val=""/>
      <w:lvlJc w:val="left"/>
    </w:lvl>
    <w:lvl w:ilvl="5" w:tplc="0F8CEDC2">
      <w:numFmt w:val="decimal"/>
      <w:lvlText w:val=""/>
      <w:lvlJc w:val="left"/>
    </w:lvl>
    <w:lvl w:ilvl="6" w:tplc="C1648F28">
      <w:numFmt w:val="decimal"/>
      <w:lvlText w:val=""/>
      <w:lvlJc w:val="left"/>
    </w:lvl>
    <w:lvl w:ilvl="7" w:tplc="66C4EFEC">
      <w:numFmt w:val="decimal"/>
      <w:lvlText w:val=""/>
      <w:lvlJc w:val="left"/>
    </w:lvl>
    <w:lvl w:ilvl="8" w:tplc="D99AA114">
      <w:numFmt w:val="decimal"/>
      <w:lvlText w:val=""/>
      <w:lvlJc w:val="left"/>
    </w:lvl>
  </w:abstractNum>
  <w:abstractNum w:abstractNumId="389" w15:restartNumberingAfterBreak="0">
    <w:nsid w:val="445A7E8C"/>
    <w:multiLevelType w:val="hybridMultilevel"/>
    <w:tmpl w:val="3E7ED880"/>
    <w:lvl w:ilvl="0" w:tplc="2662E084">
      <w:start w:val="1"/>
      <w:numFmt w:val="lowerLetter"/>
      <w:lvlText w:val="%1)"/>
      <w:lvlJc w:val="left"/>
      <w:pPr>
        <w:ind w:left="467" w:hanging="360"/>
      </w:pPr>
      <w:rPr>
        <w:rFonts w:ascii="Times New Roman" w:eastAsia="Times New Roman" w:hAnsi="Times New Roman" w:cs="Times New Roman" w:hint="default"/>
        <w:spacing w:val="-27"/>
        <w:w w:val="99"/>
        <w:sz w:val="24"/>
        <w:szCs w:val="24"/>
        <w:lang w:val="en-US" w:eastAsia="en-US" w:bidi="ar-SA"/>
      </w:rPr>
    </w:lvl>
    <w:lvl w:ilvl="1" w:tplc="CBCCC742">
      <w:numFmt w:val="bullet"/>
      <w:lvlText w:val="•"/>
      <w:lvlJc w:val="left"/>
      <w:pPr>
        <w:ind w:left="1095" w:hanging="360"/>
      </w:pPr>
      <w:rPr>
        <w:rFonts w:hint="default"/>
        <w:lang w:val="en-US" w:eastAsia="en-US" w:bidi="ar-SA"/>
      </w:rPr>
    </w:lvl>
    <w:lvl w:ilvl="2" w:tplc="EAAA1D1E">
      <w:numFmt w:val="bullet"/>
      <w:lvlText w:val="•"/>
      <w:lvlJc w:val="left"/>
      <w:pPr>
        <w:ind w:left="1731" w:hanging="360"/>
      </w:pPr>
      <w:rPr>
        <w:rFonts w:hint="default"/>
        <w:lang w:val="en-US" w:eastAsia="en-US" w:bidi="ar-SA"/>
      </w:rPr>
    </w:lvl>
    <w:lvl w:ilvl="3" w:tplc="66BEF730">
      <w:numFmt w:val="bullet"/>
      <w:lvlText w:val="•"/>
      <w:lvlJc w:val="left"/>
      <w:pPr>
        <w:ind w:left="2367" w:hanging="360"/>
      </w:pPr>
      <w:rPr>
        <w:rFonts w:hint="default"/>
        <w:lang w:val="en-US" w:eastAsia="en-US" w:bidi="ar-SA"/>
      </w:rPr>
    </w:lvl>
    <w:lvl w:ilvl="4" w:tplc="6E924154">
      <w:numFmt w:val="bullet"/>
      <w:lvlText w:val="•"/>
      <w:lvlJc w:val="left"/>
      <w:pPr>
        <w:ind w:left="3002" w:hanging="360"/>
      </w:pPr>
      <w:rPr>
        <w:rFonts w:hint="default"/>
        <w:lang w:val="en-US" w:eastAsia="en-US" w:bidi="ar-SA"/>
      </w:rPr>
    </w:lvl>
    <w:lvl w:ilvl="5" w:tplc="9404E10E">
      <w:numFmt w:val="bullet"/>
      <w:lvlText w:val="•"/>
      <w:lvlJc w:val="left"/>
      <w:pPr>
        <w:ind w:left="3638" w:hanging="360"/>
      </w:pPr>
      <w:rPr>
        <w:rFonts w:hint="default"/>
        <w:lang w:val="en-US" w:eastAsia="en-US" w:bidi="ar-SA"/>
      </w:rPr>
    </w:lvl>
    <w:lvl w:ilvl="6" w:tplc="80A0F2F6">
      <w:numFmt w:val="bullet"/>
      <w:lvlText w:val="•"/>
      <w:lvlJc w:val="left"/>
      <w:pPr>
        <w:ind w:left="4274" w:hanging="360"/>
      </w:pPr>
      <w:rPr>
        <w:rFonts w:hint="default"/>
        <w:lang w:val="en-US" w:eastAsia="en-US" w:bidi="ar-SA"/>
      </w:rPr>
    </w:lvl>
    <w:lvl w:ilvl="7" w:tplc="5D8C2048">
      <w:numFmt w:val="bullet"/>
      <w:lvlText w:val="•"/>
      <w:lvlJc w:val="left"/>
      <w:pPr>
        <w:ind w:left="4909" w:hanging="360"/>
      </w:pPr>
      <w:rPr>
        <w:rFonts w:hint="default"/>
        <w:lang w:val="en-US" w:eastAsia="en-US" w:bidi="ar-SA"/>
      </w:rPr>
    </w:lvl>
    <w:lvl w:ilvl="8" w:tplc="CD34F452">
      <w:numFmt w:val="bullet"/>
      <w:lvlText w:val="•"/>
      <w:lvlJc w:val="left"/>
      <w:pPr>
        <w:ind w:left="5545" w:hanging="360"/>
      </w:pPr>
      <w:rPr>
        <w:rFonts w:hint="default"/>
        <w:lang w:val="en-US" w:eastAsia="en-US" w:bidi="ar-SA"/>
      </w:rPr>
    </w:lvl>
  </w:abstractNum>
  <w:abstractNum w:abstractNumId="390" w15:restartNumberingAfterBreak="0">
    <w:nsid w:val="44745E48"/>
    <w:multiLevelType w:val="hybridMultilevel"/>
    <w:tmpl w:val="88883990"/>
    <w:lvl w:ilvl="0" w:tplc="95C661E2">
      <w:start w:val="1"/>
      <w:numFmt w:val="lowerRoman"/>
      <w:lvlText w:val="%1."/>
      <w:lvlJc w:val="right"/>
      <w:pPr>
        <w:tabs>
          <w:tab w:val="num" w:pos="612"/>
        </w:tabs>
        <w:ind w:left="612" w:hanging="180"/>
      </w:pPr>
      <w:rPr>
        <w:rFonts w:hint="default"/>
      </w:rPr>
    </w:lvl>
    <w:lvl w:ilvl="1" w:tplc="04090019">
      <w:start w:val="1"/>
      <w:numFmt w:val="lowerLetter"/>
      <w:lvlText w:val="%2."/>
      <w:lvlJc w:val="left"/>
      <w:pPr>
        <w:tabs>
          <w:tab w:val="num" w:pos="-108"/>
        </w:tabs>
        <w:ind w:left="-108" w:hanging="360"/>
      </w:pPr>
    </w:lvl>
    <w:lvl w:ilvl="2" w:tplc="0409001B">
      <w:start w:val="1"/>
      <w:numFmt w:val="lowerRoman"/>
      <w:lvlText w:val="%3."/>
      <w:lvlJc w:val="right"/>
      <w:pPr>
        <w:tabs>
          <w:tab w:val="num" w:pos="612"/>
        </w:tabs>
        <w:ind w:left="612" w:hanging="180"/>
      </w:pPr>
    </w:lvl>
    <w:lvl w:ilvl="3" w:tplc="0409000F">
      <w:start w:val="1"/>
      <w:numFmt w:val="decimal"/>
      <w:lvlText w:val="%4."/>
      <w:lvlJc w:val="left"/>
      <w:pPr>
        <w:tabs>
          <w:tab w:val="num" w:pos="1332"/>
        </w:tabs>
        <w:ind w:left="1332" w:hanging="360"/>
      </w:pPr>
    </w:lvl>
    <w:lvl w:ilvl="4" w:tplc="04090019">
      <w:start w:val="1"/>
      <w:numFmt w:val="lowerLetter"/>
      <w:lvlText w:val="%5."/>
      <w:lvlJc w:val="left"/>
      <w:pPr>
        <w:tabs>
          <w:tab w:val="num" w:pos="2052"/>
        </w:tabs>
        <w:ind w:left="2052" w:hanging="360"/>
      </w:pPr>
    </w:lvl>
    <w:lvl w:ilvl="5" w:tplc="0409001B">
      <w:start w:val="1"/>
      <w:numFmt w:val="lowerRoman"/>
      <w:lvlText w:val="%6."/>
      <w:lvlJc w:val="right"/>
      <w:pPr>
        <w:tabs>
          <w:tab w:val="num" w:pos="2772"/>
        </w:tabs>
        <w:ind w:left="2772" w:hanging="180"/>
      </w:pPr>
    </w:lvl>
    <w:lvl w:ilvl="6" w:tplc="0409000F">
      <w:start w:val="1"/>
      <w:numFmt w:val="decimal"/>
      <w:lvlText w:val="%7."/>
      <w:lvlJc w:val="left"/>
      <w:pPr>
        <w:tabs>
          <w:tab w:val="num" w:pos="3492"/>
        </w:tabs>
        <w:ind w:left="3492" w:hanging="360"/>
      </w:pPr>
    </w:lvl>
    <w:lvl w:ilvl="7" w:tplc="04090019">
      <w:start w:val="1"/>
      <w:numFmt w:val="lowerLetter"/>
      <w:lvlText w:val="%8."/>
      <w:lvlJc w:val="left"/>
      <w:pPr>
        <w:tabs>
          <w:tab w:val="num" w:pos="4212"/>
        </w:tabs>
        <w:ind w:left="4212" w:hanging="360"/>
      </w:pPr>
    </w:lvl>
    <w:lvl w:ilvl="8" w:tplc="0409001B">
      <w:start w:val="1"/>
      <w:numFmt w:val="lowerRoman"/>
      <w:lvlText w:val="%9."/>
      <w:lvlJc w:val="right"/>
      <w:pPr>
        <w:tabs>
          <w:tab w:val="num" w:pos="4932"/>
        </w:tabs>
        <w:ind w:left="4932" w:hanging="180"/>
      </w:pPr>
    </w:lvl>
  </w:abstractNum>
  <w:abstractNum w:abstractNumId="391" w15:restartNumberingAfterBreak="0">
    <w:nsid w:val="457D127C"/>
    <w:multiLevelType w:val="multilevel"/>
    <w:tmpl w:val="EB384116"/>
    <w:lvl w:ilvl="0">
      <w:start w:val="7"/>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392" w15:restartNumberingAfterBreak="0">
    <w:nsid w:val="45947E9A"/>
    <w:multiLevelType w:val="multilevel"/>
    <w:tmpl w:val="0B60BCA4"/>
    <w:lvl w:ilvl="0">
      <w:start w:val="1"/>
      <w:numFmt w:val="decimal"/>
      <w:lvlText w:val="%1"/>
      <w:lvlJc w:val="left"/>
      <w:pPr>
        <w:ind w:left="1299" w:hanging="720"/>
      </w:pPr>
      <w:rPr>
        <w:rFonts w:hint="default"/>
        <w:lang w:val="en-US" w:eastAsia="en-US" w:bidi="en-US"/>
      </w:rPr>
    </w:lvl>
    <w:lvl w:ilvl="1">
      <w:start w:val="20"/>
      <w:numFmt w:val="decimal"/>
      <w:lvlText w:val="%1.%2"/>
      <w:lvlJc w:val="left"/>
      <w:pPr>
        <w:ind w:left="1299" w:hanging="720"/>
      </w:pPr>
      <w:rPr>
        <w:rFonts w:hint="default"/>
        <w:lang w:val="en-US" w:eastAsia="en-US" w:bidi="en-US"/>
      </w:rPr>
    </w:lvl>
    <w:lvl w:ilvl="2">
      <w:start w:val="1"/>
      <w:numFmt w:val="decimal"/>
      <w:lvlText w:val="25.1.%3"/>
      <w:lvlJc w:val="left"/>
      <w:pPr>
        <w:ind w:left="1299" w:hanging="720"/>
      </w:pPr>
      <w:rPr>
        <w:rFonts w:ascii="Times New Roman" w:eastAsia="Arial" w:hAnsi="Times New Roman" w:cs="Times New Roman" w:hint="default"/>
        <w:b/>
        <w:bCs/>
        <w:spacing w:val="-1"/>
        <w:w w:val="100"/>
        <w:sz w:val="22"/>
        <w:szCs w:val="22"/>
        <w:lang w:val="en-US" w:eastAsia="en-US" w:bidi="en-US"/>
      </w:rPr>
    </w:lvl>
    <w:lvl w:ilvl="3">
      <w:numFmt w:val="bullet"/>
      <w:lvlText w:val=""/>
      <w:lvlJc w:val="left"/>
      <w:pPr>
        <w:ind w:left="1659" w:hanging="629"/>
      </w:pPr>
      <w:rPr>
        <w:rFonts w:ascii="Symbol" w:eastAsia="Symbol" w:hAnsi="Symbol" w:cs="Symbol" w:hint="default"/>
        <w:w w:val="100"/>
        <w:sz w:val="22"/>
        <w:szCs w:val="22"/>
        <w:lang w:val="en-US" w:eastAsia="en-US" w:bidi="en-US"/>
      </w:rPr>
    </w:lvl>
    <w:lvl w:ilvl="4">
      <w:numFmt w:val="bullet"/>
      <w:lvlText w:val="•"/>
      <w:lvlJc w:val="left"/>
      <w:pPr>
        <w:ind w:left="4740" w:hanging="629"/>
      </w:pPr>
      <w:rPr>
        <w:rFonts w:hint="default"/>
        <w:lang w:val="en-US" w:eastAsia="en-US" w:bidi="en-US"/>
      </w:rPr>
    </w:lvl>
    <w:lvl w:ilvl="5">
      <w:numFmt w:val="bullet"/>
      <w:lvlText w:val="•"/>
      <w:lvlJc w:val="left"/>
      <w:pPr>
        <w:ind w:left="5766" w:hanging="629"/>
      </w:pPr>
      <w:rPr>
        <w:rFonts w:hint="default"/>
        <w:lang w:val="en-US" w:eastAsia="en-US" w:bidi="en-US"/>
      </w:rPr>
    </w:lvl>
    <w:lvl w:ilvl="6">
      <w:numFmt w:val="bullet"/>
      <w:lvlText w:val="•"/>
      <w:lvlJc w:val="left"/>
      <w:pPr>
        <w:ind w:left="6793" w:hanging="629"/>
      </w:pPr>
      <w:rPr>
        <w:rFonts w:hint="default"/>
        <w:lang w:val="en-US" w:eastAsia="en-US" w:bidi="en-US"/>
      </w:rPr>
    </w:lvl>
    <w:lvl w:ilvl="7">
      <w:numFmt w:val="bullet"/>
      <w:lvlText w:val="•"/>
      <w:lvlJc w:val="left"/>
      <w:pPr>
        <w:ind w:left="7820" w:hanging="629"/>
      </w:pPr>
      <w:rPr>
        <w:rFonts w:hint="default"/>
        <w:lang w:val="en-US" w:eastAsia="en-US" w:bidi="en-US"/>
      </w:rPr>
    </w:lvl>
    <w:lvl w:ilvl="8">
      <w:numFmt w:val="bullet"/>
      <w:lvlText w:val="•"/>
      <w:lvlJc w:val="left"/>
      <w:pPr>
        <w:ind w:left="8846" w:hanging="629"/>
      </w:pPr>
      <w:rPr>
        <w:rFonts w:hint="default"/>
        <w:lang w:val="en-US" w:eastAsia="en-US" w:bidi="en-US"/>
      </w:rPr>
    </w:lvl>
  </w:abstractNum>
  <w:abstractNum w:abstractNumId="393" w15:restartNumberingAfterBreak="0">
    <w:nsid w:val="464B6DA6"/>
    <w:multiLevelType w:val="hybridMultilevel"/>
    <w:tmpl w:val="A60E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6B2B5F"/>
    <w:multiLevelType w:val="hybridMultilevel"/>
    <w:tmpl w:val="1AC20F1A"/>
    <w:lvl w:ilvl="0" w:tplc="C228FDEA">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88A81F2C">
      <w:numFmt w:val="bullet"/>
      <w:lvlText w:val="•"/>
      <w:lvlJc w:val="left"/>
      <w:pPr>
        <w:ind w:left="3255" w:hanging="723"/>
      </w:pPr>
      <w:rPr>
        <w:rFonts w:hint="default"/>
        <w:lang w:val="en-US" w:eastAsia="en-US" w:bidi="ar-SA"/>
      </w:rPr>
    </w:lvl>
    <w:lvl w:ilvl="2" w:tplc="277662A8">
      <w:numFmt w:val="bullet"/>
      <w:lvlText w:val="•"/>
      <w:lvlJc w:val="left"/>
      <w:pPr>
        <w:ind w:left="4090" w:hanging="723"/>
      </w:pPr>
      <w:rPr>
        <w:rFonts w:hint="default"/>
        <w:lang w:val="en-US" w:eastAsia="en-US" w:bidi="ar-SA"/>
      </w:rPr>
    </w:lvl>
    <w:lvl w:ilvl="3" w:tplc="2D3E1A8A">
      <w:numFmt w:val="bullet"/>
      <w:lvlText w:val="•"/>
      <w:lvlJc w:val="left"/>
      <w:pPr>
        <w:ind w:left="4925" w:hanging="723"/>
      </w:pPr>
      <w:rPr>
        <w:rFonts w:hint="default"/>
        <w:lang w:val="en-US" w:eastAsia="en-US" w:bidi="ar-SA"/>
      </w:rPr>
    </w:lvl>
    <w:lvl w:ilvl="4" w:tplc="70F6FA6E">
      <w:numFmt w:val="bullet"/>
      <w:lvlText w:val="•"/>
      <w:lvlJc w:val="left"/>
      <w:pPr>
        <w:ind w:left="5760" w:hanging="723"/>
      </w:pPr>
      <w:rPr>
        <w:rFonts w:hint="default"/>
        <w:lang w:val="en-US" w:eastAsia="en-US" w:bidi="ar-SA"/>
      </w:rPr>
    </w:lvl>
    <w:lvl w:ilvl="5" w:tplc="ED44FC02">
      <w:numFmt w:val="bullet"/>
      <w:lvlText w:val="•"/>
      <w:lvlJc w:val="left"/>
      <w:pPr>
        <w:ind w:left="6595" w:hanging="723"/>
      </w:pPr>
      <w:rPr>
        <w:rFonts w:hint="default"/>
        <w:lang w:val="en-US" w:eastAsia="en-US" w:bidi="ar-SA"/>
      </w:rPr>
    </w:lvl>
    <w:lvl w:ilvl="6" w:tplc="A3B8443C">
      <w:numFmt w:val="bullet"/>
      <w:lvlText w:val="•"/>
      <w:lvlJc w:val="left"/>
      <w:pPr>
        <w:ind w:left="7430" w:hanging="723"/>
      </w:pPr>
      <w:rPr>
        <w:rFonts w:hint="default"/>
        <w:lang w:val="en-US" w:eastAsia="en-US" w:bidi="ar-SA"/>
      </w:rPr>
    </w:lvl>
    <w:lvl w:ilvl="7" w:tplc="3914061C">
      <w:numFmt w:val="bullet"/>
      <w:lvlText w:val="•"/>
      <w:lvlJc w:val="left"/>
      <w:pPr>
        <w:ind w:left="8265" w:hanging="723"/>
      </w:pPr>
      <w:rPr>
        <w:rFonts w:hint="default"/>
        <w:lang w:val="en-US" w:eastAsia="en-US" w:bidi="ar-SA"/>
      </w:rPr>
    </w:lvl>
    <w:lvl w:ilvl="8" w:tplc="AD02C2C6">
      <w:numFmt w:val="bullet"/>
      <w:lvlText w:val="•"/>
      <w:lvlJc w:val="left"/>
      <w:pPr>
        <w:ind w:left="9100" w:hanging="723"/>
      </w:pPr>
      <w:rPr>
        <w:rFonts w:hint="default"/>
        <w:lang w:val="en-US" w:eastAsia="en-US" w:bidi="ar-SA"/>
      </w:rPr>
    </w:lvl>
  </w:abstractNum>
  <w:abstractNum w:abstractNumId="395" w15:restartNumberingAfterBreak="0">
    <w:nsid w:val="467070DA"/>
    <w:multiLevelType w:val="multilevel"/>
    <w:tmpl w:val="6ADE39D0"/>
    <w:lvl w:ilvl="0">
      <w:start w:val="9"/>
      <w:numFmt w:val="decimal"/>
      <w:lvlText w:val="%1"/>
      <w:lvlJc w:val="left"/>
      <w:pPr>
        <w:ind w:left="1740" w:hanging="1260"/>
      </w:pPr>
      <w:rPr>
        <w:rFonts w:hint="default"/>
      </w:rPr>
    </w:lvl>
    <w:lvl w:ilvl="1">
      <w:start w:val="2"/>
      <w:numFmt w:val="decimal"/>
      <w:lvlText w:val="21.11.%2"/>
      <w:lvlJc w:val="left"/>
      <w:pPr>
        <w:ind w:left="840" w:hanging="360"/>
      </w:pPr>
      <w:rPr>
        <w:rFonts w:hint="default"/>
      </w:rPr>
    </w:lvl>
    <w:lvl w:ilvl="2">
      <w:start w:val="1"/>
      <w:numFmt w:val="decimal"/>
      <w:lvlText w:val="21.12.%3"/>
      <w:lvlJc w:val="left"/>
      <w:pPr>
        <w:ind w:left="840" w:hanging="360"/>
      </w:pPr>
      <w:rPr>
        <w:rFonts w:hint="default"/>
      </w:rPr>
    </w:lvl>
    <w:lvl w:ilvl="3">
      <w:start w:val="1"/>
      <w:numFmt w:val="lowerRoman"/>
      <w:lvlText w:val="%4)"/>
      <w:lvlJc w:val="left"/>
      <w:pPr>
        <w:ind w:left="2281" w:hanging="361"/>
      </w:pPr>
      <w:rPr>
        <w:rFonts w:ascii="Times New Roman" w:eastAsia="Times New Roman" w:hAnsi="Times New Roman" w:cs="Times New Roman" w:hint="default"/>
        <w:w w:val="100"/>
        <w:sz w:val="24"/>
        <w:szCs w:val="24"/>
      </w:rPr>
    </w:lvl>
    <w:lvl w:ilvl="4">
      <w:numFmt w:val="bullet"/>
      <w:lvlText w:val="•"/>
      <w:lvlJc w:val="left"/>
      <w:pPr>
        <w:ind w:left="4401" w:hanging="361"/>
      </w:pPr>
      <w:rPr>
        <w:rFonts w:hint="default"/>
      </w:rPr>
    </w:lvl>
    <w:lvl w:ilvl="5">
      <w:numFmt w:val="bullet"/>
      <w:lvlText w:val="•"/>
      <w:lvlJc w:val="left"/>
      <w:pPr>
        <w:ind w:left="5462" w:hanging="361"/>
      </w:pPr>
      <w:rPr>
        <w:rFonts w:hint="default"/>
      </w:rPr>
    </w:lvl>
    <w:lvl w:ilvl="6">
      <w:numFmt w:val="bullet"/>
      <w:lvlText w:val="•"/>
      <w:lvlJc w:val="left"/>
      <w:pPr>
        <w:ind w:left="6523" w:hanging="361"/>
      </w:pPr>
      <w:rPr>
        <w:rFonts w:hint="default"/>
      </w:rPr>
    </w:lvl>
    <w:lvl w:ilvl="7">
      <w:numFmt w:val="bullet"/>
      <w:lvlText w:val="•"/>
      <w:lvlJc w:val="left"/>
      <w:pPr>
        <w:ind w:left="7584" w:hanging="361"/>
      </w:pPr>
      <w:rPr>
        <w:rFonts w:hint="default"/>
      </w:rPr>
    </w:lvl>
    <w:lvl w:ilvl="8">
      <w:numFmt w:val="bullet"/>
      <w:lvlText w:val="•"/>
      <w:lvlJc w:val="left"/>
      <w:pPr>
        <w:ind w:left="8644" w:hanging="361"/>
      </w:pPr>
      <w:rPr>
        <w:rFonts w:hint="default"/>
      </w:rPr>
    </w:lvl>
  </w:abstractNum>
  <w:abstractNum w:abstractNumId="396" w15:restartNumberingAfterBreak="0">
    <w:nsid w:val="46D81F64"/>
    <w:multiLevelType w:val="hybridMultilevel"/>
    <w:tmpl w:val="04F2120A"/>
    <w:lvl w:ilvl="0" w:tplc="04090001">
      <w:start w:val="1"/>
      <w:numFmt w:val="bullet"/>
      <w:lvlText w:val=""/>
      <w:lvlJc w:val="left"/>
      <w:pPr>
        <w:ind w:left="1622" w:hanging="360"/>
      </w:pPr>
      <w:rPr>
        <w:rFonts w:ascii="Symbol" w:hAnsi="Symbol"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97" w15:restartNumberingAfterBreak="0">
    <w:nsid w:val="46E33F90"/>
    <w:multiLevelType w:val="multilevel"/>
    <w:tmpl w:val="EFD449BC"/>
    <w:lvl w:ilvl="0">
      <w:start w:val="11"/>
      <w:numFmt w:val="decimal"/>
      <w:lvlText w:val="%1"/>
      <w:lvlJc w:val="left"/>
      <w:pPr>
        <w:ind w:left="901" w:hanging="397"/>
        <w:jc w:val="right"/>
      </w:pPr>
      <w:rPr>
        <w:rFonts w:hint="default"/>
      </w:rPr>
    </w:lvl>
    <w:lvl w:ilvl="1">
      <w:start w:val="2"/>
      <w:numFmt w:val="decimal"/>
      <w:lvlText w:val="%1.%2"/>
      <w:lvlJc w:val="left"/>
      <w:pPr>
        <w:ind w:left="901" w:hanging="397"/>
      </w:pPr>
      <w:rPr>
        <w:rFonts w:ascii="Arial" w:eastAsia="Arial" w:hAnsi="Arial" w:cs="Arial" w:hint="default"/>
        <w:spacing w:val="-17"/>
        <w:w w:val="103"/>
        <w:sz w:val="19"/>
        <w:szCs w:val="19"/>
      </w:rPr>
    </w:lvl>
    <w:lvl w:ilvl="2">
      <w:start w:val="1"/>
      <w:numFmt w:val="decimal"/>
      <w:lvlText w:val="%1.%2.%3"/>
      <w:lvlJc w:val="left"/>
      <w:pPr>
        <w:ind w:left="1459" w:hanging="559"/>
      </w:pPr>
      <w:rPr>
        <w:rFonts w:ascii="Arial" w:eastAsia="Arial" w:hAnsi="Arial" w:cs="Arial" w:hint="default"/>
        <w:spacing w:val="-17"/>
        <w:w w:val="103"/>
        <w:sz w:val="19"/>
        <w:szCs w:val="19"/>
      </w:rPr>
    </w:lvl>
    <w:lvl w:ilvl="3">
      <w:start w:val="1"/>
      <w:numFmt w:val="lowerLetter"/>
      <w:lvlText w:val="%4)"/>
      <w:lvlJc w:val="left"/>
      <w:pPr>
        <w:ind w:left="1694" w:hanging="397"/>
      </w:pPr>
      <w:rPr>
        <w:rFonts w:ascii="Times New Roman" w:eastAsia="Arial" w:hAnsi="Times New Roman" w:cs="Times New Roman" w:hint="default"/>
        <w:spacing w:val="-5"/>
        <w:w w:val="90"/>
        <w:sz w:val="24"/>
        <w:szCs w:val="24"/>
      </w:rPr>
    </w:lvl>
    <w:lvl w:ilvl="4">
      <w:numFmt w:val="bullet"/>
      <w:lvlText w:val="•"/>
      <w:lvlJc w:val="left"/>
      <w:pPr>
        <w:ind w:left="3691" w:hanging="397"/>
      </w:pPr>
      <w:rPr>
        <w:rFonts w:hint="default"/>
      </w:rPr>
    </w:lvl>
    <w:lvl w:ilvl="5">
      <w:numFmt w:val="bullet"/>
      <w:lvlText w:val="•"/>
      <w:lvlJc w:val="left"/>
      <w:pPr>
        <w:ind w:left="4687" w:hanging="397"/>
      </w:pPr>
      <w:rPr>
        <w:rFonts w:hint="default"/>
      </w:rPr>
    </w:lvl>
    <w:lvl w:ilvl="6">
      <w:numFmt w:val="bullet"/>
      <w:lvlText w:val="•"/>
      <w:lvlJc w:val="left"/>
      <w:pPr>
        <w:ind w:left="5682" w:hanging="397"/>
      </w:pPr>
      <w:rPr>
        <w:rFonts w:hint="default"/>
      </w:rPr>
    </w:lvl>
    <w:lvl w:ilvl="7">
      <w:numFmt w:val="bullet"/>
      <w:lvlText w:val="•"/>
      <w:lvlJc w:val="left"/>
      <w:pPr>
        <w:ind w:left="6678" w:hanging="397"/>
      </w:pPr>
      <w:rPr>
        <w:rFonts w:hint="default"/>
      </w:rPr>
    </w:lvl>
    <w:lvl w:ilvl="8">
      <w:numFmt w:val="bullet"/>
      <w:lvlText w:val="•"/>
      <w:lvlJc w:val="left"/>
      <w:pPr>
        <w:ind w:left="7674" w:hanging="397"/>
      </w:pPr>
      <w:rPr>
        <w:rFonts w:hint="default"/>
      </w:rPr>
    </w:lvl>
  </w:abstractNum>
  <w:abstractNum w:abstractNumId="398" w15:restartNumberingAfterBreak="0">
    <w:nsid w:val="476E0AAC"/>
    <w:multiLevelType w:val="hybridMultilevel"/>
    <w:tmpl w:val="2CE0F394"/>
    <w:lvl w:ilvl="0" w:tplc="360E3C18">
      <w:start w:val="1"/>
      <w:numFmt w:val="lowerLetter"/>
      <w:lvlText w:val="%1)"/>
      <w:lvlJc w:val="left"/>
      <w:pPr>
        <w:ind w:left="3065" w:hanging="360"/>
      </w:pPr>
      <w:rPr>
        <w:rFonts w:ascii="Times New Roman" w:eastAsia="Times New Roman" w:hAnsi="Times New Roman" w:cs="Times New Roman" w:hint="default"/>
        <w:spacing w:val="-1"/>
        <w:w w:val="100"/>
        <w:sz w:val="24"/>
        <w:szCs w:val="24"/>
        <w:lang w:val="en-US" w:eastAsia="en-US" w:bidi="ar-SA"/>
      </w:rPr>
    </w:lvl>
    <w:lvl w:ilvl="1" w:tplc="CB365740">
      <w:numFmt w:val="bullet"/>
      <w:lvlText w:val="•"/>
      <w:lvlJc w:val="left"/>
      <w:pPr>
        <w:ind w:left="3830" w:hanging="360"/>
      </w:pPr>
      <w:rPr>
        <w:rFonts w:hint="default"/>
        <w:lang w:val="en-US" w:eastAsia="en-US" w:bidi="ar-SA"/>
      </w:rPr>
    </w:lvl>
    <w:lvl w:ilvl="2" w:tplc="A198CD26">
      <w:numFmt w:val="bullet"/>
      <w:lvlText w:val="•"/>
      <w:lvlJc w:val="left"/>
      <w:pPr>
        <w:ind w:left="4601" w:hanging="360"/>
      </w:pPr>
      <w:rPr>
        <w:rFonts w:hint="default"/>
        <w:lang w:val="en-US" w:eastAsia="en-US" w:bidi="ar-SA"/>
      </w:rPr>
    </w:lvl>
    <w:lvl w:ilvl="3" w:tplc="E7AE8710">
      <w:numFmt w:val="bullet"/>
      <w:lvlText w:val="•"/>
      <w:lvlJc w:val="left"/>
      <w:pPr>
        <w:ind w:left="5371" w:hanging="360"/>
      </w:pPr>
      <w:rPr>
        <w:rFonts w:hint="default"/>
        <w:lang w:val="en-US" w:eastAsia="en-US" w:bidi="ar-SA"/>
      </w:rPr>
    </w:lvl>
    <w:lvl w:ilvl="4" w:tplc="DEFE7B00">
      <w:numFmt w:val="bullet"/>
      <w:lvlText w:val="•"/>
      <w:lvlJc w:val="left"/>
      <w:pPr>
        <w:ind w:left="6142" w:hanging="360"/>
      </w:pPr>
      <w:rPr>
        <w:rFonts w:hint="default"/>
        <w:lang w:val="en-US" w:eastAsia="en-US" w:bidi="ar-SA"/>
      </w:rPr>
    </w:lvl>
    <w:lvl w:ilvl="5" w:tplc="2EC0DCDA">
      <w:numFmt w:val="bullet"/>
      <w:lvlText w:val="•"/>
      <w:lvlJc w:val="left"/>
      <w:pPr>
        <w:ind w:left="6913" w:hanging="360"/>
      </w:pPr>
      <w:rPr>
        <w:rFonts w:hint="default"/>
        <w:lang w:val="en-US" w:eastAsia="en-US" w:bidi="ar-SA"/>
      </w:rPr>
    </w:lvl>
    <w:lvl w:ilvl="6" w:tplc="28689206">
      <w:numFmt w:val="bullet"/>
      <w:lvlText w:val="•"/>
      <w:lvlJc w:val="left"/>
      <w:pPr>
        <w:ind w:left="7683" w:hanging="360"/>
      </w:pPr>
      <w:rPr>
        <w:rFonts w:hint="default"/>
        <w:lang w:val="en-US" w:eastAsia="en-US" w:bidi="ar-SA"/>
      </w:rPr>
    </w:lvl>
    <w:lvl w:ilvl="7" w:tplc="6BECD126">
      <w:numFmt w:val="bullet"/>
      <w:lvlText w:val="•"/>
      <w:lvlJc w:val="left"/>
      <w:pPr>
        <w:ind w:left="8454" w:hanging="360"/>
      </w:pPr>
      <w:rPr>
        <w:rFonts w:hint="default"/>
        <w:lang w:val="en-US" w:eastAsia="en-US" w:bidi="ar-SA"/>
      </w:rPr>
    </w:lvl>
    <w:lvl w:ilvl="8" w:tplc="3C027B2C">
      <w:numFmt w:val="bullet"/>
      <w:lvlText w:val="•"/>
      <w:lvlJc w:val="left"/>
      <w:pPr>
        <w:ind w:left="9225" w:hanging="360"/>
      </w:pPr>
      <w:rPr>
        <w:rFonts w:hint="default"/>
        <w:lang w:val="en-US" w:eastAsia="en-US" w:bidi="ar-SA"/>
      </w:rPr>
    </w:lvl>
  </w:abstractNum>
  <w:abstractNum w:abstractNumId="399" w15:restartNumberingAfterBreak="0">
    <w:nsid w:val="479F7096"/>
    <w:multiLevelType w:val="multilevel"/>
    <w:tmpl w:val="D324A2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400" w15:restartNumberingAfterBreak="0">
    <w:nsid w:val="47A96995"/>
    <w:multiLevelType w:val="hybridMultilevel"/>
    <w:tmpl w:val="CD049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AA0ECD"/>
    <w:multiLevelType w:val="multilevel"/>
    <w:tmpl w:val="721E87FA"/>
    <w:lvl w:ilvl="0">
      <w:start w:val="8"/>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402" w15:restartNumberingAfterBreak="0">
    <w:nsid w:val="47D91CB3"/>
    <w:multiLevelType w:val="hybridMultilevel"/>
    <w:tmpl w:val="59544A88"/>
    <w:lvl w:ilvl="0" w:tplc="BF10560A">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FDCCBA0">
      <w:numFmt w:val="bullet"/>
      <w:lvlText w:val="•"/>
      <w:lvlJc w:val="left"/>
      <w:pPr>
        <w:ind w:left="2715" w:hanging="711"/>
      </w:pPr>
      <w:rPr>
        <w:rFonts w:hint="default"/>
        <w:lang w:val="en-US" w:eastAsia="en-US" w:bidi="ar-SA"/>
      </w:rPr>
    </w:lvl>
    <w:lvl w:ilvl="2" w:tplc="416ADEC4">
      <w:numFmt w:val="bullet"/>
      <w:lvlText w:val="•"/>
      <w:lvlJc w:val="left"/>
      <w:pPr>
        <w:ind w:left="3610" w:hanging="711"/>
      </w:pPr>
      <w:rPr>
        <w:rFonts w:hint="default"/>
        <w:lang w:val="en-US" w:eastAsia="en-US" w:bidi="ar-SA"/>
      </w:rPr>
    </w:lvl>
    <w:lvl w:ilvl="3" w:tplc="856E3EAC">
      <w:numFmt w:val="bullet"/>
      <w:lvlText w:val="•"/>
      <w:lvlJc w:val="left"/>
      <w:pPr>
        <w:ind w:left="4505" w:hanging="711"/>
      </w:pPr>
      <w:rPr>
        <w:rFonts w:hint="default"/>
        <w:lang w:val="en-US" w:eastAsia="en-US" w:bidi="ar-SA"/>
      </w:rPr>
    </w:lvl>
    <w:lvl w:ilvl="4" w:tplc="AB22D582">
      <w:numFmt w:val="bullet"/>
      <w:lvlText w:val="•"/>
      <w:lvlJc w:val="left"/>
      <w:pPr>
        <w:ind w:left="5400" w:hanging="711"/>
      </w:pPr>
      <w:rPr>
        <w:rFonts w:hint="default"/>
        <w:lang w:val="en-US" w:eastAsia="en-US" w:bidi="ar-SA"/>
      </w:rPr>
    </w:lvl>
    <w:lvl w:ilvl="5" w:tplc="5D9CB70C">
      <w:numFmt w:val="bullet"/>
      <w:lvlText w:val="•"/>
      <w:lvlJc w:val="left"/>
      <w:pPr>
        <w:ind w:left="6295" w:hanging="711"/>
      </w:pPr>
      <w:rPr>
        <w:rFonts w:hint="default"/>
        <w:lang w:val="en-US" w:eastAsia="en-US" w:bidi="ar-SA"/>
      </w:rPr>
    </w:lvl>
    <w:lvl w:ilvl="6" w:tplc="E3C49014">
      <w:numFmt w:val="bullet"/>
      <w:lvlText w:val="•"/>
      <w:lvlJc w:val="left"/>
      <w:pPr>
        <w:ind w:left="7190" w:hanging="711"/>
      </w:pPr>
      <w:rPr>
        <w:rFonts w:hint="default"/>
        <w:lang w:val="en-US" w:eastAsia="en-US" w:bidi="ar-SA"/>
      </w:rPr>
    </w:lvl>
    <w:lvl w:ilvl="7" w:tplc="C7B61486">
      <w:numFmt w:val="bullet"/>
      <w:lvlText w:val="•"/>
      <w:lvlJc w:val="left"/>
      <w:pPr>
        <w:ind w:left="8085" w:hanging="711"/>
      </w:pPr>
      <w:rPr>
        <w:rFonts w:hint="default"/>
        <w:lang w:val="en-US" w:eastAsia="en-US" w:bidi="ar-SA"/>
      </w:rPr>
    </w:lvl>
    <w:lvl w:ilvl="8" w:tplc="B2F4E002">
      <w:numFmt w:val="bullet"/>
      <w:lvlText w:val="•"/>
      <w:lvlJc w:val="left"/>
      <w:pPr>
        <w:ind w:left="8980" w:hanging="711"/>
      </w:pPr>
      <w:rPr>
        <w:rFonts w:hint="default"/>
        <w:lang w:val="en-US" w:eastAsia="en-US" w:bidi="ar-SA"/>
      </w:rPr>
    </w:lvl>
  </w:abstractNum>
  <w:abstractNum w:abstractNumId="403" w15:restartNumberingAfterBreak="0">
    <w:nsid w:val="47FD7E04"/>
    <w:multiLevelType w:val="hybridMultilevel"/>
    <w:tmpl w:val="857A2F8E"/>
    <w:lvl w:ilvl="0" w:tplc="D18473C4">
      <w:start w:val="1"/>
      <w:numFmt w:val="lowerRoman"/>
      <w:lvlText w:val="%1."/>
      <w:lvlJc w:val="left"/>
      <w:pPr>
        <w:ind w:left="1237" w:hanging="533"/>
        <w:jc w:val="right"/>
      </w:pPr>
      <w:rPr>
        <w:rFonts w:ascii="Tahoma" w:eastAsia="Tahoma" w:hAnsi="Tahoma" w:cs="Tahoma" w:hint="default"/>
        <w:w w:val="99"/>
        <w:sz w:val="20"/>
        <w:szCs w:val="20"/>
        <w:lang w:val="en-US" w:eastAsia="en-US" w:bidi="ar-SA"/>
      </w:rPr>
    </w:lvl>
    <w:lvl w:ilvl="1" w:tplc="9DC4D3DC">
      <w:numFmt w:val="bullet"/>
      <w:lvlText w:val="•"/>
      <w:lvlJc w:val="left"/>
      <w:pPr>
        <w:ind w:left="2054" w:hanging="533"/>
      </w:pPr>
      <w:rPr>
        <w:rFonts w:hint="default"/>
        <w:lang w:val="en-US" w:eastAsia="en-US" w:bidi="ar-SA"/>
      </w:rPr>
    </w:lvl>
    <w:lvl w:ilvl="2" w:tplc="55028CF0">
      <w:numFmt w:val="bullet"/>
      <w:lvlText w:val="•"/>
      <w:lvlJc w:val="left"/>
      <w:pPr>
        <w:ind w:left="2869" w:hanging="533"/>
      </w:pPr>
      <w:rPr>
        <w:rFonts w:hint="default"/>
        <w:lang w:val="en-US" w:eastAsia="en-US" w:bidi="ar-SA"/>
      </w:rPr>
    </w:lvl>
    <w:lvl w:ilvl="3" w:tplc="3414500E">
      <w:numFmt w:val="bullet"/>
      <w:lvlText w:val="•"/>
      <w:lvlJc w:val="left"/>
      <w:pPr>
        <w:ind w:left="3683" w:hanging="533"/>
      </w:pPr>
      <w:rPr>
        <w:rFonts w:hint="default"/>
        <w:lang w:val="en-US" w:eastAsia="en-US" w:bidi="ar-SA"/>
      </w:rPr>
    </w:lvl>
    <w:lvl w:ilvl="4" w:tplc="AA76F004">
      <w:numFmt w:val="bullet"/>
      <w:lvlText w:val="•"/>
      <w:lvlJc w:val="left"/>
      <w:pPr>
        <w:ind w:left="4498" w:hanging="533"/>
      </w:pPr>
      <w:rPr>
        <w:rFonts w:hint="default"/>
        <w:lang w:val="en-US" w:eastAsia="en-US" w:bidi="ar-SA"/>
      </w:rPr>
    </w:lvl>
    <w:lvl w:ilvl="5" w:tplc="7C9495C6">
      <w:numFmt w:val="bullet"/>
      <w:lvlText w:val="•"/>
      <w:lvlJc w:val="left"/>
      <w:pPr>
        <w:ind w:left="5313" w:hanging="533"/>
      </w:pPr>
      <w:rPr>
        <w:rFonts w:hint="default"/>
        <w:lang w:val="en-US" w:eastAsia="en-US" w:bidi="ar-SA"/>
      </w:rPr>
    </w:lvl>
    <w:lvl w:ilvl="6" w:tplc="52340890">
      <w:numFmt w:val="bullet"/>
      <w:lvlText w:val="•"/>
      <w:lvlJc w:val="left"/>
      <w:pPr>
        <w:ind w:left="6127" w:hanging="533"/>
      </w:pPr>
      <w:rPr>
        <w:rFonts w:hint="default"/>
        <w:lang w:val="en-US" w:eastAsia="en-US" w:bidi="ar-SA"/>
      </w:rPr>
    </w:lvl>
    <w:lvl w:ilvl="7" w:tplc="BB540F7C">
      <w:numFmt w:val="bullet"/>
      <w:lvlText w:val="•"/>
      <w:lvlJc w:val="left"/>
      <w:pPr>
        <w:ind w:left="6942" w:hanging="533"/>
      </w:pPr>
      <w:rPr>
        <w:rFonts w:hint="default"/>
        <w:lang w:val="en-US" w:eastAsia="en-US" w:bidi="ar-SA"/>
      </w:rPr>
    </w:lvl>
    <w:lvl w:ilvl="8" w:tplc="509A8AFC">
      <w:numFmt w:val="bullet"/>
      <w:lvlText w:val="•"/>
      <w:lvlJc w:val="left"/>
      <w:pPr>
        <w:ind w:left="7757" w:hanging="533"/>
      </w:pPr>
      <w:rPr>
        <w:rFonts w:hint="default"/>
        <w:lang w:val="en-US" w:eastAsia="en-US" w:bidi="ar-SA"/>
      </w:rPr>
    </w:lvl>
  </w:abstractNum>
  <w:abstractNum w:abstractNumId="404" w15:restartNumberingAfterBreak="0">
    <w:nsid w:val="48290458"/>
    <w:multiLevelType w:val="multilevel"/>
    <w:tmpl w:val="B9EC47C8"/>
    <w:lvl w:ilvl="0">
      <w:start w:val="7"/>
      <w:numFmt w:val="decimal"/>
      <w:lvlText w:val="%1"/>
      <w:lvlJc w:val="left"/>
      <w:pPr>
        <w:ind w:left="946" w:hanging="567"/>
      </w:pPr>
      <w:rPr>
        <w:rFonts w:hint="default"/>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7"/>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405" w15:restartNumberingAfterBreak="0">
    <w:nsid w:val="48750382"/>
    <w:multiLevelType w:val="hybridMultilevel"/>
    <w:tmpl w:val="4712F53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A53332"/>
    <w:multiLevelType w:val="hybridMultilevel"/>
    <w:tmpl w:val="F414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B76A83"/>
    <w:multiLevelType w:val="hybridMultilevel"/>
    <w:tmpl w:val="DE9807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8" w15:restartNumberingAfterBreak="0">
    <w:nsid w:val="48C20EFF"/>
    <w:multiLevelType w:val="hybridMultilevel"/>
    <w:tmpl w:val="F0C8CE62"/>
    <w:lvl w:ilvl="0" w:tplc="28B4DEF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9" w15:restartNumberingAfterBreak="0">
    <w:nsid w:val="491E591F"/>
    <w:multiLevelType w:val="hybridMultilevel"/>
    <w:tmpl w:val="595A5336"/>
    <w:lvl w:ilvl="0" w:tplc="B1AED7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49544D65"/>
    <w:multiLevelType w:val="hybridMultilevel"/>
    <w:tmpl w:val="D730C712"/>
    <w:lvl w:ilvl="0" w:tplc="6F489D02">
      <w:start w:val="1"/>
      <w:numFmt w:val="lowerRoman"/>
      <w:lvlText w:val="%1)"/>
      <w:lvlJc w:val="left"/>
      <w:pPr>
        <w:ind w:left="720" w:hanging="360"/>
      </w:pPr>
      <w:rPr>
        <w:rFonts w:ascii="Times New Roman" w:eastAsia="Times New Roman" w:hAnsi="Times New Roman" w:cs="Times New Roman" w:hint="default"/>
        <w:spacing w:val="-1"/>
        <w:w w:val="102"/>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1" w15:restartNumberingAfterBreak="0">
    <w:nsid w:val="496573EA"/>
    <w:multiLevelType w:val="multilevel"/>
    <w:tmpl w:val="359AD460"/>
    <w:lvl w:ilvl="0">
      <w:start w:val="28"/>
      <w:numFmt w:val="decimal"/>
      <w:lvlText w:val="%1"/>
      <w:lvlJc w:val="left"/>
      <w:pPr>
        <w:ind w:left="600" w:hanging="600"/>
      </w:pPr>
      <w:rPr>
        <w:rFonts w:eastAsia="Times New Roman" w:hint="default"/>
        <w:b/>
      </w:rPr>
    </w:lvl>
    <w:lvl w:ilvl="1">
      <w:start w:val="9"/>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12" w15:restartNumberingAfterBreak="0">
    <w:nsid w:val="4992195B"/>
    <w:multiLevelType w:val="hybridMultilevel"/>
    <w:tmpl w:val="4008FAB2"/>
    <w:lvl w:ilvl="0" w:tplc="2FF8A99A">
      <w:start w:val="1"/>
      <w:numFmt w:val="upperLetter"/>
      <w:lvlText w:val="%1)"/>
      <w:lvlJc w:val="left"/>
      <w:pPr>
        <w:ind w:left="419" w:hanging="320"/>
      </w:pPr>
      <w:rPr>
        <w:rFonts w:ascii="Carlito" w:eastAsia="Carlito" w:hAnsi="Carlito" w:cs="Carlito" w:hint="default"/>
        <w:b w:val="0"/>
        <w:bCs w:val="0"/>
        <w:w w:val="100"/>
        <w:sz w:val="22"/>
        <w:szCs w:val="22"/>
        <w:lang w:val="en-US" w:eastAsia="en-US" w:bidi="ar-SA"/>
      </w:rPr>
    </w:lvl>
    <w:lvl w:ilvl="1" w:tplc="AB348B94">
      <w:start w:val="1"/>
      <w:numFmt w:val="decimal"/>
      <w:lvlText w:val="%2"/>
      <w:lvlJc w:val="left"/>
      <w:pPr>
        <w:ind w:left="820" w:hanging="300"/>
      </w:pPr>
      <w:rPr>
        <w:rFonts w:ascii="Carlito" w:eastAsia="Carlito" w:hAnsi="Carlito" w:cs="Carlito" w:hint="default"/>
        <w:w w:val="100"/>
        <w:sz w:val="22"/>
        <w:szCs w:val="22"/>
        <w:lang w:val="en-US" w:eastAsia="en-US" w:bidi="ar-SA"/>
      </w:rPr>
    </w:lvl>
    <w:lvl w:ilvl="2" w:tplc="41247FF4">
      <w:numFmt w:val="bullet"/>
      <w:lvlText w:val="·"/>
      <w:lvlJc w:val="left"/>
      <w:pPr>
        <w:ind w:left="1360" w:hanging="360"/>
      </w:pPr>
      <w:rPr>
        <w:rFonts w:ascii="Carlito" w:eastAsia="Carlito" w:hAnsi="Carlito" w:cs="Carlito" w:hint="default"/>
        <w:w w:val="100"/>
        <w:sz w:val="22"/>
        <w:szCs w:val="22"/>
        <w:lang w:val="en-US" w:eastAsia="en-US" w:bidi="ar-SA"/>
      </w:rPr>
    </w:lvl>
    <w:lvl w:ilvl="3" w:tplc="1C960C8C">
      <w:numFmt w:val="bullet"/>
      <w:lvlText w:val="•"/>
      <w:lvlJc w:val="left"/>
      <w:pPr>
        <w:ind w:left="2436" w:hanging="360"/>
      </w:pPr>
      <w:rPr>
        <w:rFonts w:hint="default"/>
        <w:lang w:val="en-US" w:eastAsia="en-US" w:bidi="ar-SA"/>
      </w:rPr>
    </w:lvl>
    <w:lvl w:ilvl="4" w:tplc="C6FEBC64">
      <w:numFmt w:val="bullet"/>
      <w:lvlText w:val="•"/>
      <w:lvlJc w:val="left"/>
      <w:pPr>
        <w:ind w:left="3512" w:hanging="360"/>
      </w:pPr>
      <w:rPr>
        <w:rFonts w:hint="default"/>
        <w:lang w:val="en-US" w:eastAsia="en-US" w:bidi="ar-SA"/>
      </w:rPr>
    </w:lvl>
    <w:lvl w:ilvl="5" w:tplc="F9EC85FA">
      <w:numFmt w:val="bullet"/>
      <w:lvlText w:val="•"/>
      <w:lvlJc w:val="left"/>
      <w:pPr>
        <w:ind w:left="4589" w:hanging="360"/>
      </w:pPr>
      <w:rPr>
        <w:rFonts w:hint="default"/>
        <w:lang w:val="en-US" w:eastAsia="en-US" w:bidi="ar-SA"/>
      </w:rPr>
    </w:lvl>
    <w:lvl w:ilvl="6" w:tplc="70340B1A">
      <w:numFmt w:val="bullet"/>
      <w:lvlText w:val="•"/>
      <w:lvlJc w:val="left"/>
      <w:pPr>
        <w:ind w:left="5665" w:hanging="360"/>
      </w:pPr>
      <w:rPr>
        <w:rFonts w:hint="default"/>
        <w:lang w:val="en-US" w:eastAsia="en-US" w:bidi="ar-SA"/>
      </w:rPr>
    </w:lvl>
    <w:lvl w:ilvl="7" w:tplc="52444BFE">
      <w:numFmt w:val="bullet"/>
      <w:lvlText w:val="•"/>
      <w:lvlJc w:val="left"/>
      <w:pPr>
        <w:ind w:left="6742" w:hanging="360"/>
      </w:pPr>
      <w:rPr>
        <w:rFonts w:hint="default"/>
        <w:lang w:val="en-US" w:eastAsia="en-US" w:bidi="ar-SA"/>
      </w:rPr>
    </w:lvl>
    <w:lvl w:ilvl="8" w:tplc="CE74B1C2">
      <w:numFmt w:val="bullet"/>
      <w:lvlText w:val="•"/>
      <w:lvlJc w:val="left"/>
      <w:pPr>
        <w:ind w:left="7818" w:hanging="360"/>
      </w:pPr>
      <w:rPr>
        <w:rFonts w:hint="default"/>
        <w:lang w:val="en-US" w:eastAsia="en-US" w:bidi="ar-SA"/>
      </w:rPr>
    </w:lvl>
  </w:abstractNum>
  <w:abstractNum w:abstractNumId="413" w15:restartNumberingAfterBreak="0">
    <w:nsid w:val="499A4D19"/>
    <w:multiLevelType w:val="hybridMultilevel"/>
    <w:tmpl w:val="507C1A3A"/>
    <w:lvl w:ilvl="0" w:tplc="6C6CDA60">
      <w:start w:val="1"/>
      <w:numFmt w:val="decimal"/>
      <w:lvlText w:val="%1."/>
      <w:lvlJc w:val="left"/>
      <w:pPr>
        <w:ind w:left="36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9AB6A4C"/>
    <w:multiLevelType w:val="multilevel"/>
    <w:tmpl w:val="29AC0260"/>
    <w:lvl w:ilvl="0">
      <w:start w:val="1"/>
      <w:numFmt w:val="lowerLetter"/>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lowerLetter"/>
      <w:lvlText w:val="%3)"/>
      <w:lvlJc w:val="left"/>
      <w:pPr>
        <w:tabs>
          <w:tab w:val="num" w:pos="3060"/>
        </w:tabs>
        <w:ind w:left="3060" w:hanging="72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5" w15:restartNumberingAfterBreak="0">
    <w:nsid w:val="4A74133D"/>
    <w:multiLevelType w:val="hybridMultilevel"/>
    <w:tmpl w:val="A2E26B58"/>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2D38133A">
      <w:start w:val="1"/>
      <w:numFmt w:val="lowerLetter"/>
      <w:lvlText w:val="%3)"/>
      <w:lvlJc w:val="left"/>
      <w:pPr>
        <w:ind w:left="1548" w:hanging="720"/>
      </w:pPr>
      <w:rPr>
        <w:rFonts w:ascii="Times New Roman" w:eastAsia="Times New Roman" w:hAnsi="Times New Roman" w:cs="Times New Roman" w:hint="default"/>
        <w:b/>
        <w:bCs/>
        <w:spacing w:val="-1"/>
        <w:w w:val="100"/>
        <w:sz w:val="24"/>
        <w:szCs w:val="24"/>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416" w15:restartNumberingAfterBreak="0">
    <w:nsid w:val="4A776A39"/>
    <w:multiLevelType w:val="hybridMultilevel"/>
    <w:tmpl w:val="AB92B51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B25A96"/>
    <w:multiLevelType w:val="hybridMultilevel"/>
    <w:tmpl w:val="F7FC40B4"/>
    <w:lvl w:ilvl="0" w:tplc="A1360A22">
      <w:start w:val="1"/>
      <w:numFmt w:val="lowerLetter"/>
      <w:lvlText w:val="%1)"/>
      <w:lvlJc w:val="left"/>
      <w:pPr>
        <w:ind w:left="1839"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6504414">
      <w:numFmt w:val="bullet"/>
      <w:lvlText w:val="•"/>
      <w:lvlJc w:val="left"/>
      <w:pPr>
        <w:ind w:left="2733" w:hanging="720"/>
      </w:pPr>
      <w:rPr>
        <w:rFonts w:hint="default"/>
        <w:lang w:val="en-US" w:eastAsia="en-US" w:bidi="ar-SA"/>
      </w:rPr>
    </w:lvl>
    <w:lvl w:ilvl="2" w:tplc="1714BB4C">
      <w:numFmt w:val="bullet"/>
      <w:lvlText w:val="•"/>
      <w:lvlJc w:val="left"/>
      <w:pPr>
        <w:ind w:left="3626" w:hanging="720"/>
      </w:pPr>
      <w:rPr>
        <w:rFonts w:hint="default"/>
        <w:lang w:val="en-US" w:eastAsia="en-US" w:bidi="ar-SA"/>
      </w:rPr>
    </w:lvl>
    <w:lvl w:ilvl="3" w:tplc="DCFAF8A6">
      <w:numFmt w:val="bullet"/>
      <w:lvlText w:val="•"/>
      <w:lvlJc w:val="left"/>
      <w:pPr>
        <w:ind w:left="4519" w:hanging="720"/>
      </w:pPr>
      <w:rPr>
        <w:rFonts w:hint="default"/>
        <w:lang w:val="en-US" w:eastAsia="en-US" w:bidi="ar-SA"/>
      </w:rPr>
    </w:lvl>
    <w:lvl w:ilvl="4" w:tplc="BE28A4CE">
      <w:numFmt w:val="bullet"/>
      <w:lvlText w:val="•"/>
      <w:lvlJc w:val="left"/>
      <w:pPr>
        <w:ind w:left="5412" w:hanging="720"/>
      </w:pPr>
      <w:rPr>
        <w:rFonts w:hint="default"/>
        <w:lang w:val="en-US" w:eastAsia="en-US" w:bidi="ar-SA"/>
      </w:rPr>
    </w:lvl>
    <w:lvl w:ilvl="5" w:tplc="152CB442">
      <w:numFmt w:val="bullet"/>
      <w:lvlText w:val="•"/>
      <w:lvlJc w:val="left"/>
      <w:pPr>
        <w:ind w:left="6305" w:hanging="720"/>
      </w:pPr>
      <w:rPr>
        <w:rFonts w:hint="default"/>
        <w:lang w:val="en-US" w:eastAsia="en-US" w:bidi="ar-SA"/>
      </w:rPr>
    </w:lvl>
    <w:lvl w:ilvl="6" w:tplc="B70CD348">
      <w:numFmt w:val="bullet"/>
      <w:lvlText w:val="•"/>
      <w:lvlJc w:val="left"/>
      <w:pPr>
        <w:ind w:left="7198" w:hanging="720"/>
      </w:pPr>
      <w:rPr>
        <w:rFonts w:hint="default"/>
        <w:lang w:val="en-US" w:eastAsia="en-US" w:bidi="ar-SA"/>
      </w:rPr>
    </w:lvl>
    <w:lvl w:ilvl="7" w:tplc="FB988516">
      <w:numFmt w:val="bullet"/>
      <w:lvlText w:val="•"/>
      <w:lvlJc w:val="left"/>
      <w:pPr>
        <w:ind w:left="8091" w:hanging="720"/>
      </w:pPr>
      <w:rPr>
        <w:rFonts w:hint="default"/>
        <w:lang w:val="en-US" w:eastAsia="en-US" w:bidi="ar-SA"/>
      </w:rPr>
    </w:lvl>
    <w:lvl w:ilvl="8" w:tplc="02C8EB2C">
      <w:numFmt w:val="bullet"/>
      <w:lvlText w:val="•"/>
      <w:lvlJc w:val="left"/>
      <w:pPr>
        <w:ind w:left="8984" w:hanging="720"/>
      </w:pPr>
      <w:rPr>
        <w:rFonts w:hint="default"/>
        <w:lang w:val="en-US" w:eastAsia="en-US" w:bidi="ar-SA"/>
      </w:rPr>
    </w:lvl>
  </w:abstractNum>
  <w:abstractNum w:abstractNumId="418" w15:restartNumberingAfterBreak="0">
    <w:nsid w:val="4ABA7A38"/>
    <w:multiLevelType w:val="hybridMultilevel"/>
    <w:tmpl w:val="C5D626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9" w15:restartNumberingAfterBreak="0">
    <w:nsid w:val="4B594F6F"/>
    <w:multiLevelType w:val="hybridMultilevel"/>
    <w:tmpl w:val="1D8CEE6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0" w15:restartNumberingAfterBreak="0">
    <w:nsid w:val="4B634ABA"/>
    <w:multiLevelType w:val="hybridMultilevel"/>
    <w:tmpl w:val="589A989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1" w15:restartNumberingAfterBreak="0">
    <w:nsid w:val="4B6703C1"/>
    <w:multiLevelType w:val="multilevel"/>
    <w:tmpl w:val="60062186"/>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3.%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422" w15:restartNumberingAfterBreak="0">
    <w:nsid w:val="4B732F12"/>
    <w:multiLevelType w:val="hybridMultilevel"/>
    <w:tmpl w:val="3EB06606"/>
    <w:lvl w:ilvl="0" w:tplc="83AA712A">
      <w:start w:val="33"/>
      <w:numFmt w:val="decimal"/>
      <w:lvlText w:val="%1"/>
      <w:lvlJc w:val="left"/>
      <w:pPr>
        <w:ind w:left="1007" w:hanging="720"/>
        <w:jc w:val="right"/>
      </w:pPr>
      <w:rPr>
        <w:rFonts w:hint="default"/>
      </w:rPr>
    </w:lvl>
    <w:lvl w:ilvl="1" w:tplc="CBA27CC2">
      <w:numFmt w:val="none"/>
      <w:lvlText w:val=""/>
      <w:lvlJc w:val="left"/>
      <w:pPr>
        <w:tabs>
          <w:tab w:val="num" w:pos="360"/>
        </w:tabs>
      </w:pPr>
    </w:lvl>
    <w:lvl w:ilvl="2" w:tplc="AE9E6C70">
      <w:start w:val="1"/>
      <w:numFmt w:val="lowerRoman"/>
      <w:lvlText w:val="(%3)"/>
      <w:lvlJc w:val="left"/>
      <w:pPr>
        <w:ind w:left="1650" w:hanging="720"/>
      </w:pPr>
      <w:rPr>
        <w:rFonts w:hint="default"/>
        <w:spacing w:val="-1"/>
        <w:w w:val="94"/>
      </w:rPr>
    </w:lvl>
    <w:lvl w:ilvl="3" w:tplc="A6442080">
      <w:numFmt w:val="bullet"/>
      <w:lvlText w:val="•"/>
      <w:lvlJc w:val="left"/>
      <w:pPr>
        <w:ind w:left="1660" w:hanging="720"/>
      </w:pPr>
      <w:rPr>
        <w:rFonts w:hint="default"/>
      </w:rPr>
    </w:lvl>
    <w:lvl w:ilvl="4" w:tplc="11D8EF2C">
      <w:numFmt w:val="bullet"/>
      <w:lvlText w:val="•"/>
      <w:lvlJc w:val="left"/>
      <w:pPr>
        <w:ind w:left="2925" w:hanging="720"/>
      </w:pPr>
      <w:rPr>
        <w:rFonts w:hint="default"/>
      </w:rPr>
    </w:lvl>
    <w:lvl w:ilvl="5" w:tplc="02E44D06">
      <w:numFmt w:val="bullet"/>
      <w:lvlText w:val="•"/>
      <w:lvlJc w:val="left"/>
      <w:pPr>
        <w:ind w:left="4191" w:hanging="720"/>
      </w:pPr>
      <w:rPr>
        <w:rFonts w:hint="default"/>
      </w:rPr>
    </w:lvl>
    <w:lvl w:ilvl="6" w:tplc="4EE2A298">
      <w:numFmt w:val="bullet"/>
      <w:lvlText w:val="•"/>
      <w:lvlJc w:val="left"/>
      <w:pPr>
        <w:ind w:left="5457" w:hanging="720"/>
      </w:pPr>
      <w:rPr>
        <w:rFonts w:hint="default"/>
      </w:rPr>
    </w:lvl>
    <w:lvl w:ilvl="7" w:tplc="10EA48A2">
      <w:numFmt w:val="bullet"/>
      <w:lvlText w:val="•"/>
      <w:lvlJc w:val="left"/>
      <w:pPr>
        <w:ind w:left="6722" w:hanging="720"/>
      </w:pPr>
      <w:rPr>
        <w:rFonts w:hint="default"/>
      </w:rPr>
    </w:lvl>
    <w:lvl w:ilvl="8" w:tplc="C388CBC2">
      <w:numFmt w:val="bullet"/>
      <w:lvlText w:val="•"/>
      <w:lvlJc w:val="left"/>
      <w:pPr>
        <w:ind w:left="7988" w:hanging="720"/>
      </w:pPr>
      <w:rPr>
        <w:rFonts w:hint="default"/>
      </w:rPr>
    </w:lvl>
  </w:abstractNum>
  <w:abstractNum w:abstractNumId="423" w15:restartNumberingAfterBreak="0">
    <w:nsid w:val="4B8335A2"/>
    <w:multiLevelType w:val="hybridMultilevel"/>
    <w:tmpl w:val="AEEAD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4" w15:restartNumberingAfterBreak="0">
    <w:nsid w:val="4BCC28E1"/>
    <w:multiLevelType w:val="multilevel"/>
    <w:tmpl w:val="E0EEA1B6"/>
    <w:lvl w:ilvl="0">
      <w:start w:val="1"/>
      <w:numFmt w:val="decimal"/>
      <w:lvlText w:val="%1."/>
      <w:lvlJc w:val="left"/>
      <w:pPr>
        <w:ind w:left="1380" w:hanging="900"/>
      </w:pPr>
      <w:rPr>
        <w:rFonts w:ascii="Times New Roman" w:eastAsia="Times New Roman" w:hAnsi="Times New Roman" w:cs="Times New Roman" w:hint="default"/>
        <w:w w:val="100"/>
        <w:sz w:val="24"/>
        <w:szCs w:val="24"/>
        <w:lang w:val="en-US" w:eastAsia="en-US" w:bidi="ar-SA"/>
      </w:rPr>
    </w:lvl>
    <w:lvl w:ilvl="1">
      <w:start w:val="1"/>
      <w:numFmt w:val="decimal"/>
      <w:lvlText w:val="%1.%2"/>
      <w:lvlJc w:val="left"/>
      <w:pPr>
        <w:ind w:left="1380" w:hanging="90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57" w:hanging="900"/>
      </w:pPr>
      <w:rPr>
        <w:rFonts w:hint="default"/>
        <w:lang w:val="en-US" w:eastAsia="en-US" w:bidi="ar-SA"/>
      </w:rPr>
    </w:lvl>
    <w:lvl w:ilvl="3">
      <w:numFmt w:val="bullet"/>
      <w:lvlText w:val="•"/>
      <w:lvlJc w:val="left"/>
      <w:pPr>
        <w:ind w:left="4195" w:hanging="900"/>
      </w:pPr>
      <w:rPr>
        <w:rFonts w:hint="default"/>
        <w:lang w:val="en-US" w:eastAsia="en-US" w:bidi="ar-SA"/>
      </w:rPr>
    </w:lvl>
    <w:lvl w:ilvl="4">
      <w:numFmt w:val="bullet"/>
      <w:lvlText w:val="•"/>
      <w:lvlJc w:val="left"/>
      <w:pPr>
        <w:ind w:left="5134" w:hanging="900"/>
      </w:pPr>
      <w:rPr>
        <w:rFonts w:hint="default"/>
        <w:lang w:val="en-US" w:eastAsia="en-US" w:bidi="ar-SA"/>
      </w:rPr>
    </w:lvl>
    <w:lvl w:ilvl="5">
      <w:numFmt w:val="bullet"/>
      <w:lvlText w:val="•"/>
      <w:lvlJc w:val="left"/>
      <w:pPr>
        <w:ind w:left="6073" w:hanging="900"/>
      </w:pPr>
      <w:rPr>
        <w:rFonts w:hint="default"/>
        <w:lang w:val="en-US" w:eastAsia="en-US" w:bidi="ar-SA"/>
      </w:rPr>
    </w:lvl>
    <w:lvl w:ilvl="6">
      <w:numFmt w:val="bullet"/>
      <w:lvlText w:val="•"/>
      <w:lvlJc w:val="left"/>
      <w:pPr>
        <w:ind w:left="7011" w:hanging="900"/>
      </w:pPr>
      <w:rPr>
        <w:rFonts w:hint="default"/>
        <w:lang w:val="en-US" w:eastAsia="en-US" w:bidi="ar-SA"/>
      </w:rPr>
    </w:lvl>
    <w:lvl w:ilvl="7">
      <w:numFmt w:val="bullet"/>
      <w:lvlText w:val="•"/>
      <w:lvlJc w:val="left"/>
      <w:pPr>
        <w:ind w:left="7950" w:hanging="900"/>
      </w:pPr>
      <w:rPr>
        <w:rFonts w:hint="default"/>
        <w:lang w:val="en-US" w:eastAsia="en-US" w:bidi="ar-SA"/>
      </w:rPr>
    </w:lvl>
    <w:lvl w:ilvl="8">
      <w:numFmt w:val="bullet"/>
      <w:lvlText w:val="•"/>
      <w:lvlJc w:val="left"/>
      <w:pPr>
        <w:ind w:left="8889" w:hanging="900"/>
      </w:pPr>
      <w:rPr>
        <w:rFonts w:hint="default"/>
        <w:lang w:val="en-US" w:eastAsia="en-US" w:bidi="ar-SA"/>
      </w:rPr>
    </w:lvl>
  </w:abstractNum>
  <w:abstractNum w:abstractNumId="425" w15:restartNumberingAfterBreak="0">
    <w:nsid w:val="4C0D53B9"/>
    <w:multiLevelType w:val="hybridMultilevel"/>
    <w:tmpl w:val="2430981C"/>
    <w:lvl w:ilvl="0" w:tplc="5F300C6E">
      <w:start w:val="1"/>
      <w:numFmt w:val="lowerRoman"/>
      <w:lvlText w:val="(%1)"/>
      <w:lvlJc w:val="left"/>
      <w:pPr>
        <w:ind w:left="1608" w:hanging="720"/>
      </w:pPr>
      <w:rPr>
        <w:rFonts w:hint="default"/>
      </w:rPr>
    </w:lvl>
    <w:lvl w:ilvl="1" w:tplc="40090019" w:tentative="1">
      <w:start w:val="1"/>
      <w:numFmt w:val="lowerLetter"/>
      <w:lvlText w:val="%2."/>
      <w:lvlJc w:val="left"/>
      <w:pPr>
        <w:ind w:left="1968" w:hanging="360"/>
      </w:pPr>
    </w:lvl>
    <w:lvl w:ilvl="2" w:tplc="4009001B" w:tentative="1">
      <w:start w:val="1"/>
      <w:numFmt w:val="lowerRoman"/>
      <w:lvlText w:val="%3."/>
      <w:lvlJc w:val="right"/>
      <w:pPr>
        <w:ind w:left="2688" w:hanging="180"/>
      </w:pPr>
    </w:lvl>
    <w:lvl w:ilvl="3" w:tplc="4009000F" w:tentative="1">
      <w:start w:val="1"/>
      <w:numFmt w:val="decimal"/>
      <w:lvlText w:val="%4."/>
      <w:lvlJc w:val="left"/>
      <w:pPr>
        <w:ind w:left="3408" w:hanging="360"/>
      </w:pPr>
    </w:lvl>
    <w:lvl w:ilvl="4" w:tplc="40090019" w:tentative="1">
      <w:start w:val="1"/>
      <w:numFmt w:val="lowerLetter"/>
      <w:lvlText w:val="%5."/>
      <w:lvlJc w:val="left"/>
      <w:pPr>
        <w:ind w:left="4128" w:hanging="360"/>
      </w:pPr>
    </w:lvl>
    <w:lvl w:ilvl="5" w:tplc="4009001B" w:tentative="1">
      <w:start w:val="1"/>
      <w:numFmt w:val="lowerRoman"/>
      <w:lvlText w:val="%6."/>
      <w:lvlJc w:val="right"/>
      <w:pPr>
        <w:ind w:left="4848" w:hanging="180"/>
      </w:pPr>
    </w:lvl>
    <w:lvl w:ilvl="6" w:tplc="4009000F" w:tentative="1">
      <w:start w:val="1"/>
      <w:numFmt w:val="decimal"/>
      <w:lvlText w:val="%7."/>
      <w:lvlJc w:val="left"/>
      <w:pPr>
        <w:ind w:left="5568" w:hanging="360"/>
      </w:pPr>
    </w:lvl>
    <w:lvl w:ilvl="7" w:tplc="40090019" w:tentative="1">
      <w:start w:val="1"/>
      <w:numFmt w:val="lowerLetter"/>
      <w:lvlText w:val="%8."/>
      <w:lvlJc w:val="left"/>
      <w:pPr>
        <w:ind w:left="6288" w:hanging="360"/>
      </w:pPr>
    </w:lvl>
    <w:lvl w:ilvl="8" w:tplc="4009001B" w:tentative="1">
      <w:start w:val="1"/>
      <w:numFmt w:val="lowerRoman"/>
      <w:lvlText w:val="%9."/>
      <w:lvlJc w:val="right"/>
      <w:pPr>
        <w:ind w:left="7008" w:hanging="180"/>
      </w:pPr>
    </w:lvl>
  </w:abstractNum>
  <w:abstractNum w:abstractNumId="426" w15:restartNumberingAfterBreak="0">
    <w:nsid w:val="4C2606E1"/>
    <w:multiLevelType w:val="multilevel"/>
    <w:tmpl w:val="1C2C2190"/>
    <w:lvl w:ilvl="0">
      <w:start w:val="5"/>
      <w:numFmt w:val="decimal"/>
      <w:lvlText w:val="%1"/>
      <w:lvlJc w:val="left"/>
      <w:pPr>
        <w:ind w:left="384" w:hanging="384"/>
      </w:pPr>
      <w:rPr>
        <w:rFonts w:hint="default"/>
      </w:rPr>
    </w:lvl>
    <w:lvl w:ilvl="1">
      <w:start w:val="15"/>
      <w:numFmt w:val="decimal"/>
      <w:lvlText w:val="%1.%2"/>
      <w:lvlJc w:val="left"/>
      <w:pPr>
        <w:ind w:left="668"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7" w15:restartNumberingAfterBreak="0">
    <w:nsid w:val="4C3673FF"/>
    <w:multiLevelType w:val="hybridMultilevel"/>
    <w:tmpl w:val="773A5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8" w15:restartNumberingAfterBreak="0">
    <w:nsid w:val="4C936AAC"/>
    <w:multiLevelType w:val="hybridMultilevel"/>
    <w:tmpl w:val="ED28CEAC"/>
    <w:lvl w:ilvl="0" w:tplc="AFB2BBE6">
      <w:start w:val="1"/>
      <w:numFmt w:val="decimal"/>
      <w:lvlText w:val="3.3.%1"/>
      <w:lvlJc w:val="left"/>
      <w:pPr>
        <w:tabs>
          <w:tab w:val="num" w:pos="1440"/>
        </w:tabs>
        <w:ind w:left="1080" w:hanging="360"/>
      </w:pPr>
      <w:rPr>
        <w:rFonts w:hint="default"/>
      </w:rPr>
    </w:lvl>
    <w:lvl w:ilvl="1" w:tplc="FF74C2C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519C62FA">
      <w:start w:val="1"/>
      <w:numFmt w:val="lowerRoman"/>
      <w:lvlText w:val="(%4)"/>
      <w:lvlJc w:val="left"/>
      <w:pPr>
        <w:ind w:left="3600" w:hanging="720"/>
      </w:pPr>
      <w:rPr>
        <w:rFonts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29" w15:restartNumberingAfterBreak="0">
    <w:nsid w:val="4CB86605"/>
    <w:multiLevelType w:val="hybridMultilevel"/>
    <w:tmpl w:val="28825F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CFF1E8B"/>
    <w:multiLevelType w:val="hybridMultilevel"/>
    <w:tmpl w:val="C5469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1" w15:restartNumberingAfterBreak="0">
    <w:nsid w:val="4D905BD5"/>
    <w:multiLevelType w:val="hybridMultilevel"/>
    <w:tmpl w:val="9FBA3A10"/>
    <w:lvl w:ilvl="0" w:tplc="F1A61CBA">
      <w:start w:val="1"/>
      <w:numFmt w:val="lowerRoman"/>
      <w:lvlText w:val="%1."/>
      <w:lvlJc w:val="left"/>
      <w:pPr>
        <w:ind w:left="1503" w:hanging="593"/>
      </w:pPr>
      <w:rPr>
        <w:rFonts w:ascii="Cambria" w:eastAsia="Cambria" w:hAnsi="Cambria" w:cs="Cambria" w:hint="default"/>
        <w:w w:val="103"/>
        <w:position w:val="2"/>
        <w:sz w:val="20"/>
        <w:szCs w:val="20"/>
        <w:lang w:val="en-US" w:eastAsia="en-US" w:bidi="ar-SA"/>
      </w:rPr>
    </w:lvl>
    <w:lvl w:ilvl="1" w:tplc="852081DC">
      <w:start w:val="1"/>
      <w:numFmt w:val="lowerLetter"/>
      <w:lvlText w:val="%2)"/>
      <w:lvlJc w:val="left"/>
      <w:pPr>
        <w:ind w:left="1925" w:hanging="339"/>
        <w:jc w:val="right"/>
      </w:pPr>
      <w:rPr>
        <w:rFonts w:hint="default"/>
        <w:w w:val="103"/>
        <w:lang w:val="en-US" w:eastAsia="en-US" w:bidi="ar-SA"/>
      </w:rPr>
    </w:lvl>
    <w:lvl w:ilvl="2" w:tplc="6F70A246">
      <w:start w:val="1"/>
      <w:numFmt w:val="lowerRoman"/>
      <w:lvlText w:val="%3."/>
      <w:lvlJc w:val="left"/>
      <w:pPr>
        <w:ind w:left="1587" w:hanging="591"/>
      </w:pPr>
      <w:rPr>
        <w:rFonts w:ascii="Cambria" w:eastAsia="Cambria" w:hAnsi="Cambria" w:cs="Cambria" w:hint="default"/>
        <w:w w:val="103"/>
        <w:position w:val="2"/>
        <w:sz w:val="20"/>
        <w:szCs w:val="20"/>
        <w:lang w:val="en-US" w:eastAsia="en-US" w:bidi="ar-SA"/>
      </w:rPr>
    </w:lvl>
    <w:lvl w:ilvl="3" w:tplc="F3E6664A">
      <w:numFmt w:val="bullet"/>
      <w:lvlText w:val="•"/>
      <w:lvlJc w:val="left"/>
      <w:pPr>
        <w:ind w:left="2860" w:hanging="591"/>
      </w:pPr>
      <w:rPr>
        <w:rFonts w:hint="default"/>
        <w:lang w:val="en-US" w:eastAsia="en-US" w:bidi="ar-SA"/>
      </w:rPr>
    </w:lvl>
    <w:lvl w:ilvl="4" w:tplc="9B6CE908">
      <w:numFmt w:val="bullet"/>
      <w:lvlText w:val="•"/>
      <w:lvlJc w:val="left"/>
      <w:pPr>
        <w:ind w:left="3800" w:hanging="591"/>
      </w:pPr>
      <w:rPr>
        <w:rFonts w:hint="default"/>
        <w:lang w:val="en-US" w:eastAsia="en-US" w:bidi="ar-SA"/>
      </w:rPr>
    </w:lvl>
    <w:lvl w:ilvl="5" w:tplc="7ACA168A">
      <w:numFmt w:val="bullet"/>
      <w:lvlText w:val="•"/>
      <w:lvlJc w:val="left"/>
      <w:pPr>
        <w:ind w:left="4740" w:hanging="591"/>
      </w:pPr>
      <w:rPr>
        <w:rFonts w:hint="default"/>
        <w:lang w:val="en-US" w:eastAsia="en-US" w:bidi="ar-SA"/>
      </w:rPr>
    </w:lvl>
    <w:lvl w:ilvl="6" w:tplc="2BF48622">
      <w:numFmt w:val="bullet"/>
      <w:lvlText w:val="•"/>
      <w:lvlJc w:val="left"/>
      <w:pPr>
        <w:ind w:left="5680" w:hanging="591"/>
      </w:pPr>
      <w:rPr>
        <w:rFonts w:hint="default"/>
        <w:lang w:val="en-US" w:eastAsia="en-US" w:bidi="ar-SA"/>
      </w:rPr>
    </w:lvl>
    <w:lvl w:ilvl="7" w:tplc="5DAE34C4">
      <w:numFmt w:val="bullet"/>
      <w:lvlText w:val="•"/>
      <w:lvlJc w:val="left"/>
      <w:pPr>
        <w:ind w:left="6620" w:hanging="591"/>
      </w:pPr>
      <w:rPr>
        <w:rFonts w:hint="default"/>
        <w:lang w:val="en-US" w:eastAsia="en-US" w:bidi="ar-SA"/>
      </w:rPr>
    </w:lvl>
    <w:lvl w:ilvl="8" w:tplc="9BE891E2">
      <w:numFmt w:val="bullet"/>
      <w:lvlText w:val="•"/>
      <w:lvlJc w:val="left"/>
      <w:pPr>
        <w:ind w:left="7560" w:hanging="591"/>
      </w:pPr>
      <w:rPr>
        <w:rFonts w:hint="default"/>
        <w:lang w:val="en-US" w:eastAsia="en-US" w:bidi="ar-SA"/>
      </w:rPr>
    </w:lvl>
  </w:abstractNum>
  <w:abstractNum w:abstractNumId="432" w15:restartNumberingAfterBreak="0">
    <w:nsid w:val="4DC53C71"/>
    <w:multiLevelType w:val="hybridMultilevel"/>
    <w:tmpl w:val="DC1C9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3" w15:restartNumberingAfterBreak="0">
    <w:nsid w:val="4DE170B9"/>
    <w:multiLevelType w:val="hybridMultilevel"/>
    <w:tmpl w:val="66868F6E"/>
    <w:lvl w:ilvl="0" w:tplc="D3A8684A">
      <w:numFmt w:val="bullet"/>
      <w:lvlText w:val=""/>
      <w:lvlJc w:val="left"/>
      <w:pPr>
        <w:ind w:left="674" w:hanging="425"/>
      </w:pPr>
      <w:rPr>
        <w:rFonts w:ascii="Symbol" w:eastAsia="Symbol" w:hAnsi="Symbol" w:cs="Symbol" w:hint="default"/>
        <w:w w:val="99"/>
        <w:sz w:val="20"/>
        <w:szCs w:val="20"/>
        <w:lang w:val="en-US" w:eastAsia="en-US" w:bidi="ar-SA"/>
      </w:rPr>
    </w:lvl>
    <w:lvl w:ilvl="1" w:tplc="777442A4">
      <w:numFmt w:val="bullet"/>
      <w:lvlText w:val="•"/>
      <w:lvlJc w:val="left"/>
      <w:pPr>
        <w:ind w:left="1536" w:hanging="425"/>
      </w:pPr>
      <w:rPr>
        <w:rFonts w:hint="default"/>
        <w:lang w:val="en-US" w:eastAsia="en-US" w:bidi="ar-SA"/>
      </w:rPr>
    </w:lvl>
    <w:lvl w:ilvl="2" w:tplc="133AE97E">
      <w:numFmt w:val="bullet"/>
      <w:lvlText w:val="•"/>
      <w:lvlJc w:val="left"/>
      <w:pPr>
        <w:ind w:left="2393" w:hanging="425"/>
      </w:pPr>
      <w:rPr>
        <w:rFonts w:hint="default"/>
        <w:lang w:val="en-US" w:eastAsia="en-US" w:bidi="ar-SA"/>
      </w:rPr>
    </w:lvl>
    <w:lvl w:ilvl="3" w:tplc="0C94D422">
      <w:numFmt w:val="bullet"/>
      <w:lvlText w:val="•"/>
      <w:lvlJc w:val="left"/>
      <w:pPr>
        <w:ind w:left="3249" w:hanging="425"/>
      </w:pPr>
      <w:rPr>
        <w:rFonts w:hint="default"/>
        <w:lang w:val="en-US" w:eastAsia="en-US" w:bidi="ar-SA"/>
      </w:rPr>
    </w:lvl>
    <w:lvl w:ilvl="4" w:tplc="BFFA5648">
      <w:numFmt w:val="bullet"/>
      <w:lvlText w:val="•"/>
      <w:lvlJc w:val="left"/>
      <w:pPr>
        <w:ind w:left="4106" w:hanging="425"/>
      </w:pPr>
      <w:rPr>
        <w:rFonts w:hint="default"/>
        <w:lang w:val="en-US" w:eastAsia="en-US" w:bidi="ar-SA"/>
      </w:rPr>
    </w:lvl>
    <w:lvl w:ilvl="5" w:tplc="8558264C">
      <w:numFmt w:val="bullet"/>
      <w:lvlText w:val="•"/>
      <w:lvlJc w:val="left"/>
      <w:pPr>
        <w:ind w:left="4963" w:hanging="425"/>
      </w:pPr>
      <w:rPr>
        <w:rFonts w:hint="default"/>
        <w:lang w:val="en-US" w:eastAsia="en-US" w:bidi="ar-SA"/>
      </w:rPr>
    </w:lvl>
    <w:lvl w:ilvl="6" w:tplc="99E8DB32">
      <w:numFmt w:val="bullet"/>
      <w:lvlText w:val="•"/>
      <w:lvlJc w:val="left"/>
      <w:pPr>
        <w:ind w:left="5819" w:hanging="425"/>
      </w:pPr>
      <w:rPr>
        <w:rFonts w:hint="default"/>
        <w:lang w:val="en-US" w:eastAsia="en-US" w:bidi="ar-SA"/>
      </w:rPr>
    </w:lvl>
    <w:lvl w:ilvl="7" w:tplc="B74A239A">
      <w:numFmt w:val="bullet"/>
      <w:lvlText w:val="•"/>
      <w:lvlJc w:val="left"/>
      <w:pPr>
        <w:ind w:left="6676" w:hanging="425"/>
      </w:pPr>
      <w:rPr>
        <w:rFonts w:hint="default"/>
        <w:lang w:val="en-US" w:eastAsia="en-US" w:bidi="ar-SA"/>
      </w:rPr>
    </w:lvl>
    <w:lvl w:ilvl="8" w:tplc="347A98CC">
      <w:numFmt w:val="bullet"/>
      <w:lvlText w:val="•"/>
      <w:lvlJc w:val="left"/>
      <w:pPr>
        <w:ind w:left="7533" w:hanging="425"/>
      </w:pPr>
      <w:rPr>
        <w:rFonts w:hint="default"/>
        <w:lang w:val="en-US" w:eastAsia="en-US" w:bidi="ar-SA"/>
      </w:rPr>
    </w:lvl>
  </w:abstractNum>
  <w:abstractNum w:abstractNumId="434" w15:restartNumberingAfterBreak="0">
    <w:nsid w:val="4DFE436C"/>
    <w:multiLevelType w:val="multilevel"/>
    <w:tmpl w:val="4886B1E6"/>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7.%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5" w15:restartNumberingAfterBreak="0">
    <w:nsid w:val="4E4C0FC8"/>
    <w:multiLevelType w:val="multilevel"/>
    <w:tmpl w:val="3E34E0B0"/>
    <w:lvl w:ilvl="0">
      <w:start w:val="7"/>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6.1.%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436" w15:restartNumberingAfterBreak="0">
    <w:nsid w:val="4F2D4914"/>
    <w:multiLevelType w:val="multilevel"/>
    <w:tmpl w:val="F8E05252"/>
    <w:lvl w:ilvl="0">
      <w:start w:val="4"/>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7" w15:restartNumberingAfterBreak="0">
    <w:nsid w:val="4F56511D"/>
    <w:multiLevelType w:val="hybridMultilevel"/>
    <w:tmpl w:val="0AEAED9C"/>
    <w:lvl w:ilvl="0" w:tplc="337A2A00">
      <w:numFmt w:val="bullet"/>
      <w:lvlText w:val=""/>
      <w:lvlJc w:val="left"/>
      <w:pPr>
        <w:ind w:left="1695" w:hanging="397"/>
      </w:pPr>
      <w:rPr>
        <w:rFonts w:ascii="Wingdings" w:eastAsia="Wingdings" w:hAnsi="Wingdings" w:cs="Wingdings" w:hint="default"/>
        <w:w w:val="100"/>
        <w:sz w:val="19"/>
        <w:szCs w:val="19"/>
      </w:rPr>
    </w:lvl>
    <w:lvl w:ilvl="1" w:tplc="A5180BD0">
      <w:numFmt w:val="bullet"/>
      <w:lvlText w:val="•"/>
      <w:lvlJc w:val="left"/>
      <w:pPr>
        <w:ind w:left="2496" w:hanging="397"/>
      </w:pPr>
      <w:rPr>
        <w:rFonts w:hint="default"/>
      </w:rPr>
    </w:lvl>
    <w:lvl w:ilvl="2" w:tplc="AF027CEE">
      <w:numFmt w:val="bullet"/>
      <w:lvlText w:val="•"/>
      <w:lvlJc w:val="left"/>
      <w:pPr>
        <w:ind w:left="3293" w:hanging="397"/>
      </w:pPr>
      <w:rPr>
        <w:rFonts w:hint="default"/>
      </w:rPr>
    </w:lvl>
    <w:lvl w:ilvl="3" w:tplc="30A48FB0">
      <w:numFmt w:val="bullet"/>
      <w:lvlText w:val="•"/>
      <w:lvlJc w:val="left"/>
      <w:pPr>
        <w:ind w:left="4089" w:hanging="397"/>
      </w:pPr>
      <w:rPr>
        <w:rFonts w:hint="default"/>
      </w:rPr>
    </w:lvl>
    <w:lvl w:ilvl="4" w:tplc="D434603E">
      <w:numFmt w:val="bullet"/>
      <w:lvlText w:val="•"/>
      <w:lvlJc w:val="left"/>
      <w:pPr>
        <w:ind w:left="4886" w:hanging="397"/>
      </w:pPr>
      <w:rPr>
        <w:rFonts w:hint="default"/>
      </w:rPr>
    </w:lvl>
    <w:lvl w:ilvl="5" w:tplc="B7A020A2">
      <w:numFmt w:val="bullet"/>
      <w:lvlText w:val="•"/>
      <w:lvlJc w:val="left"/>
      <w:pPr>
        <w:ind w:left="5682" w:hanging="397"/>
      </w:pPr>
      <w:rPr>
        <w:rFonts w:hint="default"/>
      </w:rPr>
    </w:lvl>
    <w:lvl w:ilvl="6" w:tplc="3CA040B6">
      <w:numFmt w:val="bullet"/>
      <w:lvlText w:val="•"/>
      <w:lvlJc w:val="left"/>
      <w:pPr>
        <w:ind w:left="6479" w:hanging="397"/>
      </w:pPr>
      <w:rPr>
        <w:rFonts w:hint="default"/>
      </w:rPr>
    </w:lvl>
    <w:lvl w:ilvl="7" w:tplc="F6B051D4">
      <w:numFmt w:val="bullet"/>
      <w:lvlText w:val="•"/>
      <w:lvlJc w:val="left"/>
      <w:pPr>
        <w:ind w:left="7275" w:hanging="397"/>
      </w:pPr>
      <w:rPr>
        <w:rFonts w:hint="default"/>
      </w:rPr>
    </w:lvl>
    <w:lvl w:ilvl="8" w:tplc="A3E06D54">
      <w:numFmt w:val="bullet"/>
      <w:lvlText w:val="•"/>
      <w:lvlJc w:val="left"/>
      <w:pPr>
        <w:ind w:left="8072" w:hanging="397"/>
      </w:pPr>
      <w:rPr>
        <w:rFonts w:hint="default"/>
      </w:rPr>
    </w:lvl>
  </w:abstractNum>
  <w:abstractNum w:abstractNumId="438" w15:restartNumberingAfterBreak="0">
    <w:nsid w:val="4F647E2E"/>
    <w:multiLevelType w:val="hybridMultilevel"/>
    <w:tmpl w:val="0B8EBABC"/>
    <w:lvl w:ilvl="0" w:tplc="2C82D35C">
      <w:numFmt w:val="bullet"/>
      <w:lvlText w:val=""/>
      <w:lvlJc w:val="left"/>
      <w:pPr>
        <w:ind w:left="2401" w:hanging="276"/>
      </w:pPr>
      <w:rPr>
        <w:rFonts w:ascii="Symbol" w:eastAsia="Symbol" w:hAnsi="Symbol" w:cs="Symbol" w:hint="default"/>
        <w:w w:val="101"/>
        <w:sz w:val="23"/>
        <w:szCs w:val="23"/>
        <w:lang w:val="en-US" w:eastAsia="en-US" w:bidi="ar-SA"/>
      </w:rPr>
    </w:lvl>
    <w:lvl w:ilvl="1" w:tplc="0904616C">
      <w:numFmt w:val="bullet"/>
      <w:lvlText w:val="•"/>
      <w:lvlJc w:val="left"/>
      <w:pPr>
        <w:ind w:left="3280" w:hanging="276"/>
      </w:pPr>
      <w:rPr>
        <w:rFonts w:hint="default"/>
        <w:lang w:val="en-US" w:eastAsia="en-US" w:bidi="ar-SA"/>
      </w:rPr>
    </w:lvl>
    <w:lvl w:ilvl="2" w:tplc="D31A0B44">
      <w:numFmt w:val="bullet"/>
      <w:lvlText w:val="•"/>
      <w:lvlJc w:val="left"/>
      <w:pPr>
        <w:ind w:left="4160" w:hanging="276"/>
      </w:pPr>
      <w:rPr>
        <w:rFonts w:hint="default"/>
        <w:lang w:val="en-US" w:eastAsia="en-US" w:bidi="ar-SA"/>
      </w:rPr>
    </w:lvl>
    <w:lvl w:ilvl="3" w:tplc="8780990E">
      <w:numFmt w:val="bullet"/>
      <w:lvlText w:val="•"/>
      <w:lvlJc w:val="left"/>
      <w:pPr>
        <w:ind w:left="5040" w:hanging="276"/>
      </w:pPr>
      <w:rPr>
        <w:rFonts w:hint="default"/>
        <w:lang w:val="en-US" w:eastAsia="en-US" w:bidi="ar-SA"/>
      </w:rPr>
    </w:lvl>
    <w:lvl w:ilvl="4" w:tplc="4ACAB782">
      <w:numFmt w:val="bullet"/>
      <w:lvlText w:val="•"/>
      <w:lvlJc w:val="left"/>
      <w:pPr>
        <w:ind w:left="5920" w:hanging="276"/>
      </w:pPr>
      <w:rPr>
        <w:rFonts w:hint="default"/>
        <w:lang w:val="en-US" w:eastAsia="en-US" w:bidi="ar-SA"/>
      </w:rPr>
    </w:lvl>
    <w:lvl w:ilvl="5" w:tplc="AFFCC6BA">
      <w:numFmt w:val="bullet"/>
      <w:lvlText w:val="•"/>
      <w:lvlJc w:val="left"/>
      <w:pPr>
        <w:ind w:left="6800" w:hanging="276"/>
      </w:pPr>
      <w:rPr>
        <w:rFonts w:hint="default"/>
        <w:lang w:val="en-US" w:eastAsia="en-US" w:bidi="ar-SA"/>
      </w:rPr>
    </w:lvl>
    <w:lvl w:ilvl="6" w:tplc="605C2A98">
      <w:numFmt w:val="bullet"/>
      <w:lvlText w:val="•"/>
      <w:lvlJc w:val="left"/>
      <w:pPr>
        <w:ind w:left="7680" w:hanging="276"/>
      </w:pPr>
      <w:rPr>
        <w:rFonts w:hint="default"/>
        <w:lang w:val="en-US" w:eastAsia="en-US" w:bidi="ar-SA"/>
      </w:rPr>
    </w:lvl>
    <w:lvl w:ilvl="7" w:tplc="7FCE9D72">
      <w:numFmt w:val="bullet"/>
      <w:lvlText w:val="•"/>
      <w:lvlJc w:val="left"/>
      <w:pPr>
        <w:ind w:left="8560" w:hanging="276"/>
      </w:pPr>
      <w:rPr>
        <w:rFonts w:hint="default"/>
        <w:lang w:val="en-US" w:eastAsia="en-US" w:bidi="ar-SA"/>
      </w:rPr>
    </w:lvl>
    <w:lvl w:ilvl="8" w:tplc="94E0EFCE">
      <w:numFmt w:val="bullet"/>
      <w:lvlText w:val="•"/>
      <w:lvlJc w:val="left"/>
      <w:pPr>
        <w:ind w:left="9440" w:hanging="276"/>
      </w:pPr>
      <w:rPr>
        <w:rFonts w:hint="default"/>
        <w:lang w:val="en-US" w:eastAsia="en-US" w:bidi="ar-SA"/>
      </w:rPr>
    </w:lvl>
  </w:abstractNum>
  <w:abstractNum w:abstractNumId="439" w15:restartNumberingAfterBreak="0">
    <w:nsid w:val="503263AB"/>
    <w:multiLevelType w:val="multilevel"/>
    <w:tmpl w:val="E118DC18"/>
    <w:lvl w:ilvl="0">
      <w:start w:val="18"/>
      <w:numFmt w:val="decimal"/>
      <w:lvlText w:val="%1"/>
      <w:lvlJc w:val="left"/>
      <w:pPr>
        <w:ind w:left="1740" w:hanging="1260"/>
      </w:pPr>
      <w:rPr>
        <w:rFonts w:hint="default"/>
        <w:lang w:val="en-US" w:eastAsia="en-US" w:bidi="ar-SA"/>
      </w:rPr>
    </w:lvl>
    <w:lvl w:ilvl="1">
      <w:start w:val="1"/>
      <w:numFmt w:val="decimal"/>
      <w:lvlText w:val="21.22.%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440" w15:restartNumberingAfterBreak="0">
    <w:nsid w:val="504241D6"/>
    <w:multiLevelType w:val="hybridMultilevel"/>
    <w:tmpl w:val="D03C054A"/>
    <w:lvl w:ilvl="0" w:tplc="69F2D494">
      <w:start w:val="1"/>
      <w:numFmt w:val="decimal"/>
      <w:lvlText w:val="%1."/>
      <w:lvlJc w:val="left"/>
      <w:pPr>
        <w:ind w:left="1471" w:hanging="812"/>
      </w:pPr>
      <w:rPr>
        <w:rFonts w:hint="default"/>
        <w:b/>
        <w:bCs/>
        <w:w w:val="100"/>
        <w:lang w:val="en-US" w:eastAsia="en-US" w:bidi="ar-SA"/>
      </w:rPr>
    </w:lvl>
    <w:lvl w:ilvl="1" w:tplc="B8D44C84">
      <w:numFmt w:val="bullet"/>
      <w:lvlText w:val=""/>
      <w:lvlJc w:val="left"/>
      <w:pPr>
        <w:ind w:left="1920" w:hanging="360"/>
      </w:pPr>
      <w:rPr>
        <w:rFonts w:ascii="Symbol" w:eastAsia="Symbol" w:hAnsi="Symbol" w:cs="Symbol" w:hint="default"/>
        <w:w w:val="100"/>
        <w:sz w:val="24"/>
        <w:szCs w:val="24"/>
        <w:lang w:val="en-US" w:eastAsia="en-US" w:bidi="ar-SA"/>
      </w:rPr>
    </w:lvl>
    <w:lvl w:ilvl="2" w:tplc="FB488A1E">
      <w:numFmt w:val="bullet"/>
      <w:lvlText w:val="•"/>
      <w:lvlJc w:val="left"/>
      <w:pPr>
        <w:ind w:left="2100" w:hanging="360"/>
      </w:pPr>
      <w:rPr>
        <w:rFonts w:hint="default"/>
        <w:lang w:val="en-US" w:eastAsia="en-US" w:bidi="ar-SA"/>
      </w:rPr>
    </w:lvl>
    <w:lvl w:ilvl="3" w:tplc="31B0AF90">
      <w:numFmt w:val="bullet"/>
      <w:lvlText w:val="•"/>
      <w:lvlJc w:val="left"/>
      <w:pPr>
        <w:ind w:left="3183" w:hanging="360"/>
      </w:pPr>
      <w:rPr>
        <w:rFonts w:hint="default"/>
        <w:lang w:val="en-US" w:eastAsia="en-US" w:bidi="ar-SA"/>
      </w:rPr>
    </w:lvl>
    <w:lvl w:ilvl="4" w:tplc="99D8769C">
      <w:numFmt w:val="bullet"/>
      <w:lvlText w:val="•"/>
      <w:lvlJc w:val="left"/>
      <w:pPr>
        <w:ind w:left="4266" w:hanging="360"/>
      </w:pPr>
      <w:rPr>
        <w:rFonts w:hint="default"/>
        <w:lang w:val="en-US" w:eastAsia="en-US" w:bidi="ar-SA"/>
      </w:rPr>
    </w:lvl>
    <w:lvl w:ilvl="5" w:tplc="D8F6D3E6">
      <w:numFmt w:val="bullet"/>
      <w:lvlText w:val="•"/>
      <w:lvlJc w:val="left"/>
      <w:pPr>
        <w:ind w:left="5349" w:hanging="360"/>
      </w:pPr>
      <w:rPr>
        <w:rFonts w:hint="default"/>
        <w:lang w:val="en-US" w:eastAsia="en-US" w:bidi="ar-SA"/>
      </w:rPr>
    </w:lvl>
    <w:lvl w:ilvl="6" w:tplc="CD0E4126">
      <w:numFmt w:val="bullet"/>
      <w:lvlText w:val="•"/>
      <w:lvlJc w:val="left"/>
      <w:pPr>
        <w:ind w:left="6433" w:hanging="360"/>
      </w:pPr>
      <w:rPr>
        <w:rFonts w:hint="default"/>
        <w:lang w:val="en-US" w:eastAsia="en-US" w:bidi="ar-SA"/>
      </w:rPr>
    </w:lvl>
    <w:lvl w:ilvl="7" w:tplc="D7987B74">
      <w:numFmt w:val="bullet"/>
      <w:lvlText w:val="•"/>
      <w:lvlJc w:val="left"/>
      <w:pPr>
        <w:ind w:left="7516" w:hanging="360"/>
      </w:pPr>
      <w:rPr>
        <w:rFonts w:hint="default"/>
        <w:lang w:val="en-US" w:eastAsia="en-US" w:bidi="ar-SA"/>
      </w:rPr>
    </w:lvl>
    <w:lvl w:ilvl="8" w:tplc="7CD0C434">
      <w:numFmt w:val="bullet"/>
      <w:lvlText w:val="•"/>
      <w:lvlJc w:val="left"/>
      <w:pPr>
        <w:ind w:left="8599" w:hanging="360"/>
      </w:pPr>
      <w:rPr>
        <w:rFonts w:hint="default"/>
        <w:lang w:val="en-US" w:eastAsia="en-US" w:bidi="ar-SA"/>
      </w:rPr>
    </w:lvl>
  </w:abstractNum>
  <w:abstractNum w:abstractNumId="441" w15:restartNumberingAfterBreak="0">
    <w:nsid w:val="505D43CF"/>
    <w:multiLevelType w:val="hybridMultilevel"/>
    <w:tmpl w:val="083AF600"/>
    <w:lvl w:ilvl="0" w:tplc="557A815C">
      <w:start w:val="8"/>
      <w:numFmt w:val="decimal"/>
      <w:lvlText w:val="%1"/>
      <w:lvlJc w:val="left"/>
      <w:pPr>
        <w:ind w:left="1019" w:hanging="720"/>
      </w:pPr>
      <w:rPr>
        <w:rFonts w:hint="default"/>
      </w:rPr>
    </w:lvl>
    <w:lvl w:ilvl="1" w:tplc="11F08F08">
      <w:numFmt w:val="none"/>
      <w:lvlText w:val=""/>
      <w:lvlJc w:val="left"/>
      <w:pPr>
        <w:tabs>
          <w:tab w:val="num" w:pos="360"/>
        </w:tabs>
      </w:pPr>
    </w:lvl>
    <w:lvl w:ilvl="2" w:tplc="219845BE">
      <w:start w:val="1"/>
      <w:numFmt w:val="lowerLetter"/>
      <w:lvlText w:val="(%3)"/>
      <w:lvlJc w:val="left"/>
      <w:pPr>
        <w:ind w:left="1379" w:hanging="360"/>
      </w:pPr>
      <w:rPr>
        <w:rFonts w:ascii="Times New Roman" w:eastAsia="Arial" w:hAnsi="Times New Roman" w:cs="Times New Roman" w:hint="default"/>
        <w:b/>
        <w:bCs/>
        <w:spacing w:val="-2"/>
        <w:w w:val="89"/>
        <w:sz w:val="22"/>
        <w:szCs w:val="22"/>
      </w:rPr>
    </w:lvl>
    <w:lvl w:ilvl="3" w:tplc="884C735A">
      <w:numFmt w:val="bullet"/>
      <w:lvlText w:val="•"/>
      <w:lvlJc w:val="left"/>
      <w:pPr>
        <w:ind w:left="3411" w:hanging="360"/>
      </w:pPr>
      <w:rPr>
        <w:rFonts w:hint="default"/>
      </w:rPr>
    </w:lvl>
    <w:lvl w:ilvl="4" w:tplc="9C8E6374">
      <w:numFmt w:val="bullet"/>
      <w:lvlText w:val="•"/>
      <w:lvlJc w:val="left"/>
      <w:pPr>
        <w:ind w:left="4426" w:hanging="360"/>
      </w:pPr>
      <w:rPr>
        <w:rFonts w:hint="default"/>
      </w:rPr>
    </w:lvl>
    <w:lvl w:ilvl="5" w:tplc="EDFED04C">
      <w:numFmt w:val="bullet"/>
      <w:lvlText w:val="•"/>
      <w:lvlJc w:val="left"/>
      <w:pPr>
        <w:ind w:left="5442" w:hanging="360"/>
      </w:pPr>
      <w:rPr>
        <w:rFonts w:hint="default"/>
      </w:rPr>
    </w:lvl>
    <w:lvl w:ilvl="6" w:tplc="691AAC02">
      <w:numFmt w:val="bullet"/>
      <w:lvlText w:val="•"/>
      <w:lvlJc w:val="left"/>
      <w:pPr>
        <w:ind w:left="6457" w:hanging="360"/>
      </w:pPr>
      <w:rPr>
        <w:rFonts w:hint="default"/>
      </w:rPr>
    </w:lvl>
    <w:lvl w:ilvl="7" w:tplc="3604C822">
      <w:numFmt w:val="bullet"/>
      <w:lvlText w:val="•"/>
      <w:lvlJc w:val="left"/>
      <w:pPr>
        <w:ind w:left="7473" w:hanging="360"/>
      </w:pPr>
      <w:rPr>
        <w:rFonts w:hint="default"/>
      </w:rPr>
    </w:lvl>
    <w:lvl w:ilvl="8" w:tplc="4E3CDC3E">
      <w:numFmt w:val="bullet"/>
      <w:lvlText w:val="•"/>
      <w:lvlJc w:val="left"/>
      <w:pPr>
        <w:ind w:left="8488" w:hanging="360"/>
      </w:pPr>
      <w:rPr>
        <w:rFonts w:hint="default"/>
      </w:rPr>
    </w:lvl>
  </w:abstractNum>
  <w:abstractNum w:abstractNumId="442" w15:restartNumberingAfterBreak="0">
    <w:nsid w:val="5064451A"/>
    <w:multiLevelType w:val="singleLevel"/>
    <w:tmpl w:val="85685A4C"/>
    <w:lvl w:ilvl="0">
      <w:start w:val="1"/>
      <w:numFmt w:val="lowerRoman"/>
      <w:lvlText w:val="(%1)"/>
      <w:lvlJc w:val="left"/>
      <w:pPr>
        <w:tabs>
          <w:tab w:val="num" w:pos="1080"/>
        </w:tabs>
        <w:ind w:left="1080" w:hanging="720"/>
      </w:pPr>
      <w:rPr>
        <w:rFonts w:hint="default"/>
      </w:rPr>
    </w:lvl>
  </w:abstractNum>
  <w:abstractNum w:abstractNumId="443" w15:restartNumberingAfterBreak="0">
    <w:nsid w:val="511E3E9F"/>
    <w:multiLevelType w:val="singleLevel"/>
    <w:tmpl w:val="FE18A5C4"/>
    <w:lvl w:ilvl="0">
      <w:start w:val="1"/>
      <w:numFmt w:val="lowerRoman"/>
      <w:lvlText w:val="(%1)"/>
      <w:lvlJc w:val="left"/>
      <w:pPr>
        <w:tabs>
          <w:tab w:val="num" w:pos="900"/>
        </w:tabs>
        <w:ind w:left="900" w:hanging="720"/>
      </w:pPr>
      <w:rPr>
        <w:rFonts w:hint="default"/>
      </w:rPr>
    </w:lvl>
  </w:abstractNum>
  <w:abstractNum w:abstractNumId="444" w15:restartNumberingAfterBreak="0">
    <w:nsid w:val="51CF3C4B"/>
    <w:multiLevelType w:val="hybridMultilevel"/>
    <w:tmpl w:val="791C9F3C"/>
    <w:lvl w:ilvl="0" w:tplc="97F4E5A0">
      <w:start w:val="1"/>
      <w:numFmt w:val="decimal"/>
      <w:lvlText w:val="16.5.1.18.%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51E92346"/>
    <w:multiLevelType w:val="hybridMultilevel"/>
    <w:tmpl w:val="A692B8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52D0455F"/>
    <w:multiLevelType w:val="hybridMultilevel"/>
    <w:tmpl w:val="2A16E950"/>
    <w:lvl w:ilvl="0" w:tplc="A9AA4944">
      <w:start w:val="1"/>
      <w:numFmt w:val="decimal"/>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5307034B"/>
    <w:multiLevelType w:val="multilevel"/>
    <w:tmpl w:val="EAC04BFC"/>
    <w:lvl w:ilvl="0">
      <w:start w:val="15"/>
      <w:numFmt w:val="decimal"/>
      <w:lvlText w:val="%1"/>
      <w:lvlJc w:val="left"/>
      <w:pPr>
        <w:ind w:left="492" w:hanging="492"/>
      </w:pPr>
      <w:rPr>
        <w:rFonts w:hint="default"/>
      </w:rPr>
    </w:lvl>
    <w:lvl w:ilvl="1">
      <w:start w:val="43"/>
      <w:numFmt w:val="decimal"/>
      <w:lvlText w:val="14.%2"/>
      <w:lvlJc w:val="left"/>
      <w:pPr>
        <w:ind w:left="634" w:hanging="492"/>
      </w:pPr>
      <w:rPr>
        <w:rFonts w:hint="default"/>
        <w:b/>
        <w:bCs/>
      </w:rPr>
    </w:lvl>
    <w:lvl w:ilvl="2">
      <w:start w:val="1"/>
      <w:numFmt w:val="decimal"/>
      <w:lvlText w:val="14.25.%3"/>
      <w:lvlJc w:val="left"/>
      <w:pPr>
        <w:ind w:left="1288"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8" w15:restartNumberingAfterBreak="0">
    <w:nsid w:val="535A7BDD"/>
    <w:multiLevelType w:val="hybridMultilevel"/>
    <w:tmpl w:val="2968F94C"/>
    <w:lvl w:ilvl="0" w:tplc="5BBCA1B0">
      <w:start w:val="9"/>
      <w:numFmt w:val="upperLetter"/>
      <w:lvlText w:val="%1."/>
      <w:lvlJc w:val="left"/>
      <w:pPr>
        <w:ind w:left="1237" w:hanging="428"/>
      </w:pPr>
      <w:rPr>
        <w:rFonts w:ascii="Tahoma" w:eastAsia="Tahoma" w:hAnsi="Tahoma" w:cs="Tahoma" w:hint="default"/>
        <w:b/>
        <w:bCs/>
        <w:spacing w:val="-1"/>
        <w:w w:val="99"/>
        <w:sz w:val="20"/>
        <w:szCs w:val="20"/>
        <w:lang w:val="en-US" w:eastAsia="en-US" w:bidi="ar-SA"/>
      </w:rPr>
    </w:lvl>
    <w:lvl w:ilvl="1" w:tplc="8B0A843C">
      <w:numFmt w:val="bullet"/>
      <w:lvlText w:val="•"/>
      <w:lvlJc w:val="left"/>
      <w:pPr>
        <w:ind w:left="2054" w:hanging="428"/>
      </w:pPr>
      <w:rPr>
        <w:rFonts w:hint="default"/>
        <w:lang w:val="en-US" w:eastAsia="en-US" w:bidi="ar-SA"/>
      </w:rPr>
    </w:lvl>
    <w:lvl w:ilvl="2" w:tplc="5AA27B24">
      <w:numFmt w:val="bullet"/>
      <w:lvlText w:val="•"/>
      <w:lvlJc w:val="left"/>
      <w:pPr>
        <w:ind w:left="2869" w:hanging="428"/>
      </w:pPr>
      <w:rPr>
        <w:rFonts w:hint="default"/>
        <w:lang w:val="en-US" w:eastAsia="en-US" w:bidi="ar-SA"/>
      </w:rPr>
    </w:lvl>
    <w:lvl w:ilvl="3" w:tplc="A3322146">
      <w:numFmt w:val="bullet"/>
      <w:lvlText w:val="•"/>
      <w:lvlJc w:val="left"/>
      <w:pPr>
        <w:ind w:left="3683" w:hanging="428"/>
      </w:pPr>
      <w:rPr>
        <w:rFonts w:hint="default"/>
        <w:lang w:val="en-US" w:eastAsia="en-US" w:bidi="ar-SA"/>
      </w:rPr>
    </w:lvl>
    <w:lvl w:ilvl="4" w:tplc="FFB6A776">
      <w:numFmt w:val="bullet"/>
      <w:lvlText w:val="•"/>
      <w:lvlJc w:val="left"/>
      <w:pPr>
        <w:ind w:left="4498" w:hanging="428"/>
      </w:pPr>
      <w:rPr>
        <w:rFonts w:hint="default"/>
        <w:lang w:val="en-US" w:eastAsia="en-US" w:bidi="ar-SA"/>
      </w:rPr>
    </w:lvl>
    <w:lvl w:ilvl="5" w:tplc="D9A42A92">
      <w:numFmt w:val="bullet"/>
      <w:lvlText w:val="•"/>
      <w:lvlJc w:val="left"/>
      <w:pPr>
        <w:ind w:left="5313" w:hanging="428"/>
      </w:pPr>
      <w:rPr>
        <w:rFonts w:hint="default"/>
        <w:lang w:val="en-US" w:eastAsia="en-US" w:bidi="ar-SA"/>
      </w:rPr>
    </w:lvl>
    <w:lvl w:ilvl="6" w:tplc="72769B6C">
      <w:numFmt w:val="bullet"/>
      <w:lvlText w:val="•"/>
      <w:lvlJc w:val="left"/>
      <w:pPr>
        <w:ind w:left="6127" w:hanging="428"/>
      </w:pPr>
      <w:rPr>
        <w:rFonts w:hint="default"/>
        <w:lang w:val="en-US" w:eastAsia="en-US" w:bidi="ar-SA"/>
      </w:rPr>
    </w:lvl>
    <w:lvl w:ilvl="7" w:tplc="22F8ECBC">
      <w:numFmt w:val="bullet"/>
      <w:lvlText w:val="•"/>
      <w:lvlJc w:val="left"/>
      <w:pPr>
        <w:ind w:left="6942" w:hanging="428"/>
      </w:pPr>
      <w:rPr>
        <w:rFonts w:hint="default"/>
        <w:lang w:val="en-US" w:eastAsia="en-US" w:bidi="ar-SA"/>
      </w:rPr>
    </w:lvl>
    <w:lvl w:ilvl="8" w:tplc="B0A2A54C">
      <w:numFmt w:val="bullet"/>
      <w:lvlText w:val="•"/>
      <w:lvlJc w:val="left"/>
      <w:pPr>
        <w:ind w:left="7757" w:hanging="428"/>
      </w:pPr>
      <w:rPr>
        <w:rFonts w:hint="default"/>
        <w:lang w:val="en-US" w:eastAsia="en-US" w:bidi="ar-SA"/>
      </w:rPr>
    </w:lvl>
  </w:abstractNum>
  <w:abstractNum w:abstractNumId="449" w15:restartNumberingAfterBreak="0">
    <w:nsid w:val="53B2153B"/>
    <w:multiLevelType w:val="hybridMultilevel"/>
    <w:tmpl w:val="75001C52"/>
    <w:lvl w:ilvl="0" w:tplc="F534670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0" w15:restartNumberingAfterBreak="0">
    <w:nsid w:val="53F40B3C"/>
    <w:multiLevelType w:val="hybridMultilevel"/>
    <w:tmpl w:val="4E0690D6"/>
    <w:lvl w:ilvl="0" w:tplc="09E4DA10">
      <w:start w:val="1"/>
      <w:numFmt w:val="lowerLetter"/>
      <w:lvlText w:val="%1)"/>
      <w:lvlJc w:val="left"/>
      <w:pPr>
        <w:ind w:left="2594" w:hanging="351"/>
      </w:pPr>
      <w:rPr>
        <w:rFonts w:hint="default"/>
        <w:spacing w:val="-3"/>
        <w:w w:val="101"/>
        <w:lang w:val="en-US" w:eastAsia="en-US" w:bidi="en-US"/>
      </w:rPr>
    </w:lvl>
    <w:lvl w:ilvl="1" w:tplc="19821A60">
      <w:numFmt w:val="bullet"/>
      <w:lvlText w:val="•"/>
      <w:lvlJc w:val="left"/>
      <w:pPr>
        <w:ind w:left="3486" w:hanging="351"/>
      </w:pPr>
      <w:rPr>
        <w:rFonts w:hint="default"/>
        <w:lang w:val="en-US" w:eastAsia="en-US" w:bidi="en-US"/>
      </w:rPr>
    </w:lvl>
    <w:lvl w:ilvl="2" w:tplc="27180AE8">
      <w:numFmt w:val="bullet"/>
      <w:lvlText w:val="•"/>
      <w:lvlJc w:val="left"/>
      <w:pPr>
        <w:ind w:left="4373" w:hanging="351"/>
      </w:pPr>
      <w:rPr>
        <w:rFonts w:hint="default"/>
        <w:lang w:val="en-US" w:eastAsia="en-US" w:bidi="en-US"/>
      </w:rPr>
    </w:lvl>
    <w:lvl w:ilvl="3" w:tplc="C274727E">
      <w:numFmt w:val="bullet"/>
      <w:lvlText w:val="•"/>
      <w:lvlJc w:val="left"/>
      <w:pPr>
        <w:ind w:left="5259" w:hanging="351"/>
      </w:pPr>
      <w:rPr>
        <w:rFonts w:hint="default"/>
        <w:lang w:val="en-US" w:eastAsia="en-US" w:bidi="en-US"/>
      </w:rPr>
    </w:lvl>
    <w:lvl w:ilvl="4" w:tplc="ABDE059A">
      <w:numFmt w:val="bullet"/>
      <w:lvlText w:val="•"/>
      <w:lvlJc w:val="left"/>
      <w:pPr>
        <w:ind w:left="6146" w:hanging="351"/>
      </w:pPr>
      <w:rPr>
        <w:rFonts w:hint="default"/>
        <w:lang w:val="en-US" w:eastAsia="en-US" w:bidi="en-US"/>
      </w:rPr>
    </w:lvl>
    <w:lvl w:ilvl="5" w:tplc="48100F78">
      <w:numFmt w:val="bullet"/>
      <w:lvlText w:val="•"/>
      <w:lvlJc w:val="left"/>
      <w:pPr>
        <w:ind w:left="7032" w:hanging="351"/>
      </w:pPr>
      <w:rPr>
        <w:rFonts w:hint="default"/>
        <w:lang w:val="en-US" w:eastAsia="en-US" w:bidi="en-US"/>
      </w:rPr>
    </w:lvl>
    <w:lvl w:ilvl="6" w:tplc="AC9C59A6">
      <w:numFmt w:val="bullet"/>
      <w:lvlText w:val="•"/>
      <w:lvlJc w:val="left"/>
      <w:pPr>
        <w:ind w:left="7919" w:hanging="351"/>
      </w:pPr>
      <w:rPr>
        <w:rFonts w:hint="default"/>
        <w:lang w:val="en-US" w:eastAsia="en-US" w:bidi="en-US"/>
      </w:rPr>
    </w:lvl>
    <w:lvl w:ilvl="7" w:tplc="D1D457AE">
      <w:numFmt w:val="bullet"/>
      <w:lvlText w:val="•"/>
      <w:lvlJc w:val="left"/>
      <w:pPr>
        <w:ind w:left="8805" w:hanging="351"/>
      </w:pPr>
      <w:rPr>
        <w:rFonts w:hint="default"/>
        <w:lang w:val="en-US" w:eastAsia="en-US" w:bidi="en-US"/>
      </w:rPr>
    </w:lvl>
    <w:lvl w:ilvl="8" w:tplc="220A1A2E">
      <w:numFmt w:val="bullet"/>
      <w:lvlText w:val="•"/>
      <w:lvlJc w:val="left"/>
      <w:pPr>
        <w:ind w:left="9692" w:hanging="351"/>
      </w:pPr>
      <w:rPr>
        <w:rFonts w:hint="default"/>
        <w:lang w:val="en-US" w:eastAsia="en-US" w:bidi="en-US"/>
      </w:rPr>
    </w:lvl>
  </w:abstractNum>
  <w:abstractNum w:abstractNumId="451" w15:restartNumberingAfterBreak="0">
    <w:nsid w:val="53FC2CC8"/>
    <w:multiLevelType w:val="hybridMultilevel"/>
    <w:tmpl w:val="FF365FC2"/>
    <w:lvl w:ilvl="0" w:tplc="B0AADCB0">
      <w:start w:val="1"/>
      <w:numFmt w:val="lowerLetter"/>
      <w:lvlText w:val="%1)"/>
      <w:lvlJc w:val="left"/>
      <w:pPr>
        <w:ind w:left="2191" w:hanging="360"/>
      </w:pPr>
      <w:rPr>
        <w:rFonts w:hint="default"/>
      </w:rPr>
    </w:lvl>
    <w:lvl w:ilvl="1" w:tplc="40090019" w:tentative="1">
      <w:start w:val="1"/>
      <w:numFmt w:val="lowerLetter"/>
      <w:lvlText w:val="%2."/>
      <w:lvlJc w:val="left"/>
      <w:pPr>
        <w:ind w:left="2911" w:hanging="360"/>
      </w:pPr>
    </w:lvl>
    <w:lvl w:ilvl="2" w:tplc="4009001B" w:tentative="1">
      <w:start w:val="1"/>
      <w:numFmt w:val="lowerRoman"/>
      <w:lvlText w:val="%3."/>
      <w:lvlJc w:val="right"/>
      <w:pPr>
        <w:ind w:left="3631" w:hanging="180"/>
      </w:pPr>
    </w:lvl>
    <w:lvl w:ilvl="3" w:tplc="4009000F" w:tentative="1">
      <w:start w:val="1"/>
      <w:numFmt w:val="decimal"/>
      <w:lvlText w:val="%4."/>
      <w:lvlJc w:val="left"/>
      <w:pPr>
        <w:ind w:left="4351" w:hanging="360"/>
      </w:pPr>
    </w:lvl>
    <w:lvl w:ilvl="4" w:tplc="40090019" w:tentative="1">
      <w:start w:val="1"/>
      <w:numFmt w:val="lowerLetter"/>
      <w:lvlText w:val="%5."/>
      <w:lvlJc w:val="left"/>
      <w:pPr>
        <w:ind w:left="5071" w:hanging="360"/>
      </w:pPr>
    </w:lvl>
    <w:lvl w:ilvl="5" w:tplc="4009001B" w:tentative="1">
      <w:start w:val="1"/>
      <w:numFmt w:val="lowerRoman"/>
      <w:lvlText w:val="%6."/>
      <w:lvlJc w:val="right"/>
      <w:pPr>
        <w:ind w:left="5791" w:hanging="180"/>
      </w:pPr>
    </w:lvl>
    <w:lvl w:ilvl="6" w:tplc="4009000F" w:tentative="1">
      <w:start w:val="1"/>
      <w:numFmt w:val="decimal"/>
      <w:lvlText w:val="%7."/>
      <w:lvlJc w:val="left"/>
      <w:pPr>
        <w:ind w:left="6511" w:hanging="360"/>
      </w:pPr>
    </w:lvl>
    <w:lvl w:ilvl="7" w:tplc="40090019" w:tentative="1">
      <w:start w:val="1"/>
      <w:numFmt w:val="lowerLetter"/>
      <w:lvlText w:val="%8."/>
      <w:lvlJc w:val="left"/>
      <w:pPr>
        <w:ind w:left="7231" w:hanging="360"/>
      </w:pPr>
    </w:lvl>
    <w:lvl w:ilvl="8" w:tplc="4009001B" w:tentative="1">
      <w:start w:val="1"/>
      <w:numFmt w:val="lowerRoman"/>
      <w:lvlText w:val="%9."/>
      <w:lvlJc w:val="right"/>
      <w:pPr>
        <w:ind w:left="7951" w:hanging="180"/>
      </w:pPr>
    </w:lvl>
  </w:abstractNum>
  <w:abstractNum w:abstractNumId="452" w15:restartNumberingAfterBreak="0">
    <w:nsid w:val="5415747B"/>
    <w:multiLevelType w:val="multilevel"/>
    <w:tmpl w:val="E5E06BEE"/>
    <w:lvl w:ilvl="0">
      <w:start w:val="4"/>
      <w:numFmt w:val="decimal"/>
      <w:lvlText w:val="%1"/>
      <w:lvlJc w:val="left"/>
      <w:pPr>
        <w:ind w:left="1117" w:hanging="719"/>
      </w:pPr>
      <w:rPr>
        <w:rFonts w:hint="default"/>
        <w:lang w:val="en-US" w:eastAsia="en-US" w:bidi="ar-SA"/>
      </w:rPr>
    </w:lvl>
    <w:lvl w:ilvl="1">
      <w:numFmt w:val="decimal"/>
      <w:lvlText w:val="%1.%2"/>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333" w:hanging="226"/>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435" w:hanging="226"/>
      </w:pPr>
      <w:rPr>
        <w:rFonts w:hint="default"/>
        <w:lang w:val="en-US" w:eastAsia="en-US" w:bidi="ar-SA"/>
      </w:rPr>
    </w:lvl>
    <w:lvl w:ilvl="4">
      <w:numFmt w:val="bullet"/>
      <w:lvlText w:val="•"/>
      <w:lvlJc w:val="left"/>
      <w:pPr>
        <w:ind w:left="4483" w:hanging="226"/>
      </w:pPr>
      <w:rPr>
        <w:rFonts w:hint="default"/>
        <w:lang w:val="en-US" w:eastAsia="en-US" w:bidi="ar-SA"/>
      </w:rPr>
    </w:lvl>
    <w:lvl w:ilvl="5">
      <w:numFmt w:val="bullet"/>
      <w:lvlText w:val="•"/>
      <w:lvlJc w:val="left"/>
      <w:pPr>
        <w:ind w:left="5531" w:hanging="226"/>
      </w:pPr>
      <w:rPr>
        <w:rFonts w:hint="default"/>
        <w:lang w:val="en-US" w:eastAsia="en-US" w:bidi="ar-SA"/>
      </w:rPr>
    </w:lvl>
    <w:lvl w:ilvl="6">
      <w:numFmt w:val="bullet"/>
      <w:lvlText w:val="•"/>
      <w:lvlJc w:val="left"/>
      <w:pPr>
        <w:ind w:left="6579" w:hanging="226"/>
      </w:pPr>
      <w:rPr>
        <w:rFonts w:hint="default"/>
        <w:lang w:val="en-US" w:eastAsia="en-US" w:bidi="ar-SA"/>
      </w:rPr>
    </w:lvl>
    <w:lvl w:ilvl="7">
      <w:numFmt w:val="bullet"/>
      <w:lvlText w:val="•"/>
      <w:lvlJc w:val="left"/>
      <w:pPr>
        <w:ind w:left="7627" w:hanging="226"/>
      </w:pPr>
      <w:rPr>
        <w:rFonts w:hint="default"/>
        <w:lang w:val="en-US" w:eastAsia="en-US" w:bidi="ar-SA"/>
      </w:rPr>
    </w:lvl>
    <w:lvl w:ilvl="8">
      <w:numFmt w:val="bullet"/>
      <w:lvlText w:val="•"/>
      <w:lvlJc w:val="left"/>
      <w:pPr>
        <w:ind w:left="8675" w:hanging="226"/>
      </w:pPr>
      <w:rPr>
        <w:rFonts w:hint="default"/>
        <w:lang w:val="en-US" w:eastAsia="en-US" w:bidi="ar-SA"/>
      </w:rPr>
    </w:lvl>
  </w:abstractNum>
  <w:abstractNum w:abstractNumId="453" w15:restartNumberingAfterBreak="0">
    <w:nsid w:val="54283B85"/>
    <w:multiLevelType w:val="multilevel"/>
    <w:tmpl w:val="84D8C80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en-US"/>
      </w:rPr>
    </w:lvl>
    <w:lvl w:ilvl="1">
      <w:start w:val="1"/>
      <w:numFmt w:val="lowerRoman"/>
      <w:lvlText w:val="%2."/>
      <w:lvlJc w:val="left"/>
      <w:pPr>
        <w:ind w:left="1722" w:hanging="701"/>
      </w:pPr>
      <w:rPr>
        <w:rFonts w:ascii="Times New Roman" w:eastAsia="Calibri" w:hAnsi="Times New Roman" w:cs="Times New Roman"/>
        <w:b/>
        <w:bCs/>
        <w:spacing w:val="-2"/>
        <w:w w:val="101"/>
        <w:lang w:val="en-US" w:eastAsia="en-US" w:bidi="en-US"/>
      </w:rPr>
    </w:lvl>
    <w:lvl w:ilvl="2">
      <w:start w:val="1"/>
      <w:numFmt w:val="decimal"/>
      <w:lvlText w:val="%1.%2.%3."/>
      <w:lvlJc w:val="left"/>
      <w:pPr>
        <w:ind w:left="1710" w:hanging="701"/>
      </w:pPr>
      <w:rPr>
        <w:rFonts w:ascii="Times New Roman" w:eastAsia="Times New Roman" w:hAnsi="Times New Roman" w:cs="Times New Roman" w:hint="default"/>
        <w:spacing w:val="-1"/>
        <w:w w:val="101"/>
        <w:sz w:val="23"/>
        <w:szCs w:val="23"/>
        <w:lang w:val="en-US" w:eastAsia="en-US" w:bidi="en-US"/>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en-US"/>
      </w:rPr>
    </w:lvl>
    <w:lvl w:ilvl="4">
      <w:numFmt w:val="bullet"/>
      <w:lvlText w:val="•"/>
      <w:lvlJc w:val="left"/>
      <w:pPr>
        <w:ind w:left="3417" w:hanging="701"/>
      </w:pPr>
      <w:rPr>
        <w:rFonts w:hint="default"/>
        <w:lang w:val="en-US" w:eastAsia="en-US" w:bidi="en-US"/>
      </w:rPr>
    </w:lvl>
    <w:lvl w:ilvl="5">
      <w:numFmt w:val="bullet"/>
      <w:lvlText w:val="•"/>
      <w:lvlJc w:val="left"/>
      <w:pPr>
        <w:ind w:left="4714" w:hanging="701"/>
      </w:pPr>
      <w:rPr>
        <w:rFonts w:hint="default"/>
        <w:lang w:val="en-US" w:eastAsia="en-US" w:bidi="en-US"/>
      </w:rPr>
    </w:lvl>
    <w:lvl w:ilvl="6">
      <w:numFmt w:val="bullet"/>
      <w:lvlText w:val="•"/>
      <w:lvlJc w:val="left"/>
      <w:pPr>
        <w:ind w:left="6011" w:hanging="701"/>
      </w:pPr>
      <w:rPr>
        <w:rFonts w:hint="default"/>
        <w:lang w:val="en-US" w:eastAsia="en-US" w:bidi="en-US"/>
      </w:rPr>
    </w:lvl>
    <w:lvl w:ilvl="7">
      <w:numFmt w:val="bullet"/>
      <w:lvlText w:val="•"/>
      <w:lvlJc w:val="left"/>
      <w:pPr>
        <w:ind w:left="7308" w:hanging="701"/>
      </w:pPr>
      <w:rPr>
        <w:rFonts w:hint="default"/>
        <w:lang w:val="en-US" w:eastAsia="en-US" w:bidi="en-US"/>
      </w:rPr>
    </w:lvl>
    <w:lvl w:ilvl="8">
      <w:numFmt w:val="bullet"/>
      <w:lvlText w:val="•"/>
      <w:lvlJc w:val="left"/>
      <w:pPr>
        <w:ind w:left="8605" w:hanging="701"/>
      </w:pPr>
      <w:rPr>
        <w:rFonts w:hint="default"/>
        <w:lang w:val="en-US" w:eastAsia="en-US" w:bidi="en-US"/>
      </w:rPr>
    </w:lvl>
  </w:abstractNum>
  <w:abstractNum w:abstractNumId="454" w15:restartNumberingAfterBreak="0">
    <w:nsid w:val="542A2085"/>
    <w:multiLevelType w:val="hybridMultilevel"/>
    <w:tmpl w:val="81AACBB2"/>
    <w:lvl w:ilvl="0" w:tplc="E6748714">
      <w:start w:val="2"/>
      <w:numFmt w:val="upperRoman"/>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BD2935A">
      <w:start w:val="1"/>
      <w:numFmt w:val="decimal"/>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4C26DB60">
      <w:numFmt w:val="bullet"/>
      <w:lvlText w:val="•"/>
      <w:lvlJc w:val="left"/>
      <w:pPr>
        <w:ind w:left="1267" w:hanging="488"/>
      </w:pPr>
      <w:rPr>
        <w:rFonts w:hint="default"/>
        <w:lang w:val="en-US" w:eastAsia="en-US" w:bidi="ar-SA"/>
      </w:rPr>
    </w:lvl>
    <w:lvl w:ilvl="3" w:tplc="8FF2D8D4">
      <w:numFmt w:val="bullet"/>
      <w:lvlText w:val="•"/>
      <w:lvlJc w:val="left"/>
      <w:pPr>
        <w:ind w:left="1555" w:hanging="488"/>
      </w:pPr>
      <w:rPr>
        <w:rFonts w:hint="default"/>
        <w:lang w:val="en-US" w:eastAsia="en-US" w:bidi="ar-SA"/>
      </w:rPr>
    </w:lvl>
    <w:lvl w:ilvl="4" w:tplc="CABC09F0">
      <w:numFmt w:val="bullet"/>
      <w:lvlText w:val="•"/>
      <w:lvlJc w:val="left"/>
      <w:pPr>
        <w:ind w:left="1843" w:hanging="488"/>
      </w:pPr>
      <w:rPr>
        <w:rFonts w:hint="default"/>
        <w:lang w:val="en-US" w:eastAsia="en-US" w:bidi="ar-SA"/>
      </w:rPr>
    </w:lvl>
    <w:lvl w:ilvl="5" w:tplc="A3208010">
      <w:numFmt w:val="bullet"/>
      <w:lvlText w:val="•"/>
      <w:lvlJc w:val="left"/>
      <w:pPr>
        <w:ind w:left="2131" w:hanging="488"/>
      </w:pPr>
      <w:rPr>
        <w:rFonts w:hint="default"/>
        <w:lang w:val="en-US" w:eastAsia="en-US" w:bidi="ar-SA"/>
      </w:rPr>
    </w:lvl>
    <w:lvl w:ilvl="6" w:tplc="63BE00F0">
      <w:numFmt w:val="bullet"/>
      <w:lvlText w:val="•"/>
      <w:lvlJc w:val="left"/>
      <w:pPr>
        <w:ind w:left="2419" w:hanging="488"/>
      </w:pPr>
      <w:rPr>
        <w:rFonts w:hint="default"/>
        <w:lang w:val="en-US" w:eastAsia="en-US" w:bidi="ar-SA"/>
      </w:rPr>
    </w:lvl>
    <w:lvl w:ilvl="7" w:tplc="5EB23190">
      <w:numFmt w:val="bullet"/>
      <w:lvlText w:val="•"/>
      <w:lvlJc w:val="left"/>
      <w:pPr>
        <w:ind w:left="2707" w:hanging="488"/>
      </w:pPr>
      <w:rPr>
        <w:rFonts w:hint="default"/>
        <w:lang w:val="en-US" w:eastAsia="en-US" w:bidi="ar-SA"/>
      </w:rPr>
    </w:lvl>
    <w:lvl w:ilvl="8" w:tplc="EDC41364">
      <w:numFmt w:val="bullet"/>
      <w:lvlText w:val="•"/>
      <w:lvlJc w:val="left"/>
      <w:pPr>
        <w:ind w:left="2995" w:hanging="488"/>
      </w:pPr>
      <w:rPr>
        <w:rFonts w:hint="default"/>
        <w:lang w:val="en-US" w:eastAsia="en-US" w:bidi="ar-SA"/>
      </w:rPr>
    </w:lvl>
  </w:abstractNum>
  <w:abstractNum w:abstractNumId="455" w15:restartNumberingAfterBreak="0">
    <w:nsid w:val="542F4ABB"/>
    <w:multiLevelType w:val="hybridMultilevel"/>
    <w:tmpl w:val="3FA86620"/>
    <w:lvl w:ilvl="0" w:tplc="D39EF1FE">
      <w:start w:val="3"/>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56" w15:restartNumberingAfterBreak="0">
    <w:nsid w:val="54394FF2"/>
    <w:multiLevelType w:val="hybridMultilevel"/>
    <w:tmpl w:val="54ACA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894961"/>
    <w:multiLevelType w:val="multilevel"/>
    <w:tmpl w:val="94FC2398"/>
    <w:lvl w:ilvl="0">
      <w:start w:val="5"/>
      <w:numFmt w:val="decimal"/>
      <w:lvlText w:val="%1"/>
      <w:lvlJc w:val="left"/>
      <w:pPr>
        <w:ind w:left="1710" w:hanging="689"/>
      </w:pPr>
      <w:rPr>
        <w:rFonts w:hint="default"/>
        <w:lang w:val="en-US" w:eastAsia="en-US" w:bidi="ar-SA"/>
      </w:rPr>
    </w:lvl>
    <w:lvl w:ilvl="1">
      <w:start w:val="42"/>
      <w:numFmt w:val="decimal"/>
      <w:lvlText w:val="%1.%2"/>
      <w:lvlJc w:val="left"/>
      <w:pPr>
        <w:ind w:left="1710" w:hanging="689"/>
      </w:pPr>
      <w:rPr>
        <w:rFonts w:hint="default"/>
        <w:lang w:val="en-US" w:eastAsia="en-US" w:bidi="ar-SA"/>
      </w:rPr>
    </w:lvl>
    <w:lvl w:ilvl="2">
      <w:start w:val="1"/>
      <w:numFmt w:val="decimal"/>
      <w:lvlText w:val="16.4.46.%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458" w15:restartNumberingAfterBreak="0">
    <w:nsid w:val="54B57024"/>
    <w:multiLevelType w:val="hybridMultilevel"/>
    <w:tmpl w:val="EF08C868"/>
    <w:lvl w:ilvl="0" w:tplc="D4EE3682">
      <w:start w:val="1"/>
      <w:numFmt w:val="lowerLetter"/>
      <w:lvlText w:val="%1)"/>
      <w:lvlJc w:val="left"/>
      <w:pPr>
        <w:ind w:left="2244" w:hanging="701"/>
      </w:pPr>
      <w:rPr>
        <w:rFonts w:ascii="Times New Roman" w:eastAsia="Times New Roman" w:hAnsi="Times New Roman" w:cs="Times New Roman" w:hint="default"/>
        <w:spacing w:val="-3"/>
        <w:w w:val="101"/>
        <w:sz w:val="23"/>
        <w:szCs w:val="23"/>
        <w:lang w:val="en-US" w:eastAsia="en-US" w:bidi="en-US"/>
      </w:rPr>
    </w:lvl>
    <w:lvl w:ilvl="1" w:tplc="72488F96">
      <w:numFmt w:val="bullet"/>
      <w:lvlText w:val="•"/>
      <w:lvlJc w:val="left"/>
      <w:pPr>
        <w:ind w:left="3162" w:hanging="701"/>
      </w:pPr>
      <w:rPr>
        <w:rFonts w:hint="default"/>
        <w:lang w:val="en-US" w:eastAsia="en-US" w:bidi="en-US"/>
      </w:rPr>
    </w:lvl>
    <w:lvl w:ilvl="2" w:tplc="10889FA0">
      <w:numFmt w:val="bullet"/>
      <w:lvlText w:val="•"/>
      <w:lvlJc w:val="left"/>
      <w:pPr>
        <w:ind w:left="4085" w:hanging="701"/>
      </w:pPr>
      <w:rPr>
        <w:rFonts w:hint="default"/>
        <w:lang w:val="en-US" w:eastAsia="en-US" w:bidi="en-US"/>
      </w:rPr>
    </w:lvl>
    <w:lvl w:ilvl="3" w:tplc="6BCC035C">
      <w:numFmt w:val="bullet"/>
      <w:lvlText w:val="•"/>
      <w:lvlJc w:val="left"/>
      <w:pPr>
        <w:ind w:left="5007" w:hanging="701"/>
      </w:pPr>
      <w:rPr>
        <w:rFonts w:hint="default"/>
        <w:lang w:val="en-US" w:eastAsia="en-US" w:bidi="en-US"/>
      </w:rPr>
    </w:lvl>
    <w:lvl w:ilvl="4" w:tplc="3D345094">
      <w:numFmt w:val="bullet"/>
      <w:lvlText w:val="•"/>
      <w:lvlJc w:val="left"/>
      <w:pPr>
        <w:ind w:left="5930" w:hanging="701"/>
      </w:pPr>
      <w:rPr>
        <w:rFonts w:hint="default"/>
        <w:lang w:val="en-US" w:eastAsia="en-US" w:bidi="en-US"/>
      </w:rPr>
    </w:lvl>
    <w:lvl w:ilvl="5" w:tplc="8E1A01D8">
      <w:numFmt w:val="bullet"/>
      <w:lvlText w:val="•"/>
      <w:lvlJc w:val="left"/>
      <w:pPr>
        <w:ind w:left="6852" w:hanging="701"/>
      </w:pPr>
      <w:rPr>
        <w:rFonts w:hint="default"/>
        <w:lang w:val="en-US" w:eastAsia="en-US" w:bidi="en-US"/>
      </w:rPr>
    </w:lvl>
    <w:lvl w:ilvl="6" w:tplc="07C2138C">
      <w:numFmt w:val="bullet"/>
      <w:lvlText w:val="•"/>
      <w:lvlJc w:val="left"/>
      <w:pPr>
        <w:ind w:left="7775" w:hanging="701"/>
      </w:pPr>
      <w:rPr>
        <w:rFonts w:hint="default"/>
        <w:lang w:val="en-US" w:eastAsia="en-US" w:bidi="en-US"/>
      </w:rPr>
    </w:lvl>
    <w:lvl w:ilvl="7" w:tplc="3C2E182A">
      <w:numFmt w:val="bullet"/>
      <w:lvlText w:val="•"/>
      <w:lvlJc w:val="left"/>
      <w:pPr>
        <w:ind w:left="8697" w:hanging="701"/>
      </w:pPr>
      <w:rPr>
        <w:rFonts w:hint="default"/>
        <w:lang w:val="en-US" w:eastAsia="en-US" w:bidi="en-US"/>
      </w:rPr>
    </w:lvl>
    <w:lvl w:ilvl="8" w:tplc="76700F40">
      <w:numFmt w:val="bullet"/>
      <w:lvlText w:val="•"/>
      <w:lvlJc w:val="left"/>
      <w:pPr>
        <w:ind w:left="9620" w:hanging="701"/>
      </w:pPr>
      <w:rPr>
        <w:rFonts w:hint="default"/>
        <w:lang w:val="en-US" w:eastAsia="en-US" w:bidi="en-US"/>
      </w:rPr>
    </w:lvl>
  </w:abstractNum>
  <w:abstractNum w:abstractNumId="459" w15:restartNumberingAfterBreak="0">
    <w:nsid w:val="552F2D58"/>
    <w:multiLevelType w:val="hybridMultilevel"/>
    <w:tmpl w:val="A7E0BAE0"/>
    <w:lvl w:ilvl="0" w:tplc="A252D0D6">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8428858">
      <w:numFmt w:val="bullet"/>
      <w:lvlText w:val="•"/>
      <w:lvlJc w:val="left"/>
      <w:pPr>
        <w:ind w:left="2733" w:hanging="732"/>
      </w:pPr>
      <w:rPr>
        <w:rFonts w:hint="default"/>
        <w:lang w:val="en-US" w:eastAsia="en-US" w:bidi="ar-SA"/>
      </w:rPr>
    </w:lvl>
    <w:lvl w:ilvl="2" w:tplc="0F908498">
      <w:numFmt w:val="bullet"/>
      <w:lvlText w:val="•"/>
      <w:lvlJc w:val="left"/>
      <w:pPr>
        <w:ind w:left="3626" w:hanging="732"/>
      </w:pPr>
      <w:rPr>
        <w:rFonts w:hint="default"/>
        <w:lang w:val="en-US" w:eastAsia="en-US" w:bidi="ar-SA"/>
      </w:rPr>
    </w:lvl>
    <w:lvl w:ilvl="3" w:tplc="3D7C3F6A">
      <w:numFmt w:val="bullet"/>
      <w:lvlText w:val="•"/>
      <w:lvlJc w:val="left"/>
      <w:pPr>
        <w:ind w:left="4519" w:hanging="732"/>
      </w:pPr>
      <w:rPr>
        <w:rFonts w:hint="default"/>
        <w:lang w:val="en-US" w:eastAsia="en-US" w:bidi="ar-SA"/>
      </w:rPr>
    </w:lvl>
    <w:lvl w:ilvl="4" w:tplc="43D25BA8">
      <w:numFmt w:val="bullet"/>
      <w:lvlText w:val="•"/>
      <w:lvlJc w:val="left"/>
      <w:pPr>
        <w:ind w:left="5412" w:hanging="732"/>
      </w:pPr>
      <w:rPr>
        <w:rFonts w:hint="default"/>
        <w:lang w:val="en-US" w:eastAsia="en-US" w:bidi="ar-SA"/>
      </w:rPr>
    </w:lvl>
    <w:lvl w:ilvl="5" w:tplc="AF500CD6">
      <w:numFmt w:val="bullet"/>
      <w:lvlText w:val="•"/>
      <w:lvlJc w:val="left"/>
      <w:pPr>
        <w:ind w:left="6305" w:hanging="732"/>
      </w:pPr>
      <w:rPr>
        <w:rFonts w:hint="default"/>
        <w:lang w:val="en-US" w:eastAsia="en-US" w:bidi="ar-SA"/>
      </w:rPr>
    </w:lvl>
    <w:lvl w:ilvl="6" w:tplc="F0D6E368">
      <w:numFmt w:val="bullet"/>
      <w:lvlText w:val="•"/>
      <w:lvlJc w:val="left"/>
      <w:pPr>
        <w:ind w:left="7198" w:hanging="732"/>
      </w:pPr>
      <w:rPr>
        <w:rFonts w:hint="default"/>
        <w:lang w:val="en-US" w:eastAsia="en-US" w:bidi="ar-SA"/>
      </w:rPr>
    </w:lvl>
    <w:lvl w:ilvl="7" w:tplc="B6AA2492">
      <w:numFmt w:val="bullet"/>
      <w:lvlText w:val="•"/>
      <w:lvlJc w:val="left"/>
      <w:pPr>
        <w:ind w:left="8091" w:hanging="732"/>
      </w:pPr>
      <w:rPr>
        <w:rFonts w:hint="default"/>
        <w:lang w:val="en-US" w:eastAsia="en-US" w:bidi="ar-SA"/>
      </w:rPr>
    </w:lvl>
    <w:lvl w:ilvl="8" w:tplc="71183932">
      <w:numFmt w:val="bullet"/>
      <w:lvlText w:val="•"/>
      <w:lvlJc w:val="left"/>
      <w:pPr>
        <w:ind w:left="8984" w:hanging="732"/>
      </w:pPr>
      <w:rPr>
        <w:rFonts w:hint="default"/>
        <w:lang w:val="en-US" w:eastAsia="en-US" w:bidi="ar-SA"/>
      </w:rPr>
    </w:lvl>
  </w:abstractNum>
  <w:abstractNum w:abstractNumId="460" w15:restartNumberingAfterBreak="0">
    <w:nsid w:val="554801FF"/>
    <w:multiLevelType w:val="multilevel"/>
    <w:tmpl w:val="438498FC"/>
    <w:lvl w:ilvl="0">
      <w:start w:val="6"/>
      <w:numFmt w:val="decimal"/>
      <w:lvlText w:val="%1"/>
      <w:lvlJc w:val="left"/>
      <w:pPr>
        <w:ind w:left="1757" w:hanging="1260"/>
      </w:pPr>
      <w:rPr>
        <w:rFonts w:hint="default"/>
        <w:lang w:val="en-US" w:eastAsia="en-US" w:bidi="ar-SA"/>
      </w:rPr>
    </w:lvl>
    <w:lvl w:ilvl="1">
      <w:start w:val="1"/>
      <w:numFmt w:val="decimal"/>
      <w:lvlText w:val="21.8.%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1" w15:restartNumberingAfterBreak="0">
    <w:nsid w:val="55601D4E"/>
    <w:multiLevelType w:val="multilevel"/>
    <w:tmpl w:val="F5661120"/>
    <w:lvl w:ilvl="0">
      <w:start w:val="1"/>
      <w:numFmt w:val="decimal"/>
      <w:lvlText w:val="%1."/>
      <w:lvlJc w:val="left"/>
      <w:pPr>
        <w:ind w:left="1100" w:hanging="720"/>
      </w:pPr>
      <w:rPr>
        <w:rFonts w:ascii="Times New Roman" w:eastAsia="Times New Roman" w:hAnsi="Times New Roman" w:cs="Times New Roman" w:hint="default"/>
        <w:spacing w:val="-28"/>
        <w:w w:val="99"/>
        <w:sz w:val="24"/>
        <w:szCs w:val="24"/>
        <w:lang w:val="en-US" w:eastAsia="en-US" w:bidi="ar-SA"/>
      </w:rPr>
    </w:lvl>
    <w:lvl w:ilvl="1">
      <w:start w:val="1"/>
      <w:numFmt w:val="decimal"/>
      <w:lvlText w:val="%1.%2"/>
      <w:lvlJc w:val="left"/>
      <w:pPr>
        <w:ind w:left="1100" w:hanging="720"/>
      </w:pPr>
      <w:rPr>
        <w:rFonts w:ascii="Times New Roman" w:eastAsia="Times New Roman" w:hAnsi="Times New Roman" w:cs="Times New Roman" w:hint="default"/>
        <w:spacing w:val="-30"/>
        <w:w w:val="99"/>
        <w:sz w:val="24"/>
        <w:szCs w:val="24"/>
        <w:lang w:val="en-US" w:eastAsia="en-US" w:bidi="ar-SA"/>
      </w:rPr>
    </w:lvl>
    <w:lvl w:ilvl="2">
      <w:start w:val="1"/>
      <w:numFmt w:val="lowerLetter"/>
      <w:lvlText w:val="%3)"/>
      <w:lvlJc w:val="left"/>
      <w:pPr>
        <w:ind w:left="2540" w:hanging="360"/>
      </w:pPr>
      <w:rPr>
        <w:rFonts w:ascii="Times New Roman" w:eastAsia="Times New Roman" w:hAnsi="Times New Roman" w:cs="Times New Roman" w:hint="default"/>
        <w:spacing w:val="-6"/>
        <w:w w:val="99"/>
        <w:sz w:val="24"/>
        <w:szCs w:val="24"/>
        <w:lang w:val="en-US" w:eastAsia="en-US" w:bidi="ar-SA"/>
      </w:rPr>
    </w:lvl>
    <w:lvl w:ilvl="3">
      <w:numFmt w:val="bullet"/>
      <w:lvlText w:val="•"/>
      <w:lvlJc w:val="left"/>
      <w:pPr>
        <w:ind w:left="4350" w:hanging="360"/>
      </w:pPr>
      <w:rPr>
        <w:rFonts w:hint="default"/>
        <w:lang w:val="en-US" w:eastAsia="en-US" w:bidi="ar-SA"/>
      </w:rPr>
    </w:lvl>
    <w:lvl w:ilvl="4">
      <w:numFmt w:val="bullet"/>
      <w:lvlText w:val="•"/>
      <w:lvlJc w:val="left"/>
      <w:pPr>
        <w:ind w:left="5255" w:hanging="360"/>
      </w:pPr>
      <w:rPr>
        <w:rFonts w:hint="default"/>
        <w:lang w:val="en-US" w:eastAsia="en-US" w:bidi="ar-SA"/>
      </w:rPr>
    </w:lvl>
    <w:lvl w:ilvl="5">
      <w:numFmt w:val="bullet"/>
      <w:lvlText w:val="•"/>
      <w:lvlJc w:val="left"/>
      <w:pPr>
        <w:ind w:left="6160" w:hanging="360"/>
      </w:pPr>
      <w:rPr>
        <w:rFonts w:hint="default"/>
        <w:lang w:val="en-US" w:eastAsia="en-US" w:bidi="ar-SA"/>
      </w:rPr>
    </w:lvl>
    <w:lvl w:ilvl="6">
      <w:numFmt w:val="bullet"/>
      <w:lvlText w:val="•"/>
      <w:lvlJc w:val="left"/>
      <w:pPr>
        <w:ind w:left="7065" w:hanging="360"/>
      </w:pPr>
      <w:rPr>
        <w:rFonts w:hint="default"/>
        <w:lang w:val="en-US" w:eastAsia="en-US" w:bidi="ar-SA"/>
      </w:rPr>
    </w:lvl>
    <w:lvl w:ilvl="7">
      <w:numFmt w:val="bullet"/>
      <w:lvlText w:val="•"/>
      <w:lvlJc w:val="left"/>
      <w:pPr>
        <w:ind w:left="7970" w:hanging="360"/>
      </w:pPr>
      <w:rPr>
        <w:rFonts w:hint="default"/>
        <w:lang w:val="en-US" w:eastAsia="en-US" w:bidi="ar-SA"/>
      </w:rPr>
    </w:lvl>
    <w:lvl w:ilvl="8">
      <w:numFmt w:val="bullet"/>
      <w:lvlText w:val="•"/>
      <w:lvlJc w:val="left"/>
      <w:pPr>
        <w:ind w:left="8876" w:hanging="360"/>
      </w:pPr>
      <w:rPr>
        <w:rFonts w:hint="default"/>
        <w:lang w:val="en-US" w:eastAsia="en-US" w:bidi="ar-SA"/>
      </w:rPr>
    </w:lvl>
  </w:abstractNum>
  <w:abstractNum w:abstractNumId="462" w15:restartNumberingAfterBreak="0">
    <w:nsid w:val="55EC0577"/>
    <w:multiLevelType w:val="hybridMultilevel"/>
    <w:tmpl w:val="BEFA036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63" w15:restartNumberingAfterBreak="0">
    <w:nsid w:val="56513BA7"/>
    <w:multiLevelType w:val="multilevel"/>
    <w:tmpl w:val="38E6599C"/>
    <w:lvl w:ilvl="0">
      <w:start w:val="23"/>
      <w:numFmt w:val="decimal"/>
      <w:lvlText w:val="%1"/>
      <w:lvlJc w:val="left"/>
      <w:pPr>
        <w:ind w:left="1757" w:hanging="1260"/>
      </w:pPr>
      <w:rPr>
        <w:rFonts w:hint="default"/>
        <w:lang w:val="en-US" w:eastAsia="en-US" w:bidi="ar-SA"/>
      </w:rPr>
    </w:lvl>
    <w:lvl w:ilvl="1">
      <w:start w:val="3"/>
      <w:numFmt w:val="decimal"/>
      <w:lvlText w:val="%1.%2"/>
      <w:lvlJc w:val="left"/>
      <w:pPr>
        <w:ind w:left="1757" w:hanging="1260"/>
      </w:pPr>
      <w:rPr>
        <w:rFonts w:hint="default"/>
        <w:lang w:val="en-US" w:eastAsia="en-US" w:bidi="ar-SA"/>
      </w:rPr>
    </w:lvl>
    <w:lvl w:ilvl="2">
      <w:start w:val="1"/>
      <w:numFmt w:val="decimal"/>
      <w:lvlText w:val="21.32.%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4" w15:restartNumberingAfterBreak="0">
    <w:nsid w:val="56914B4D"/>
    <w:multiLevelType w:val="hybridMultilevel"/>
    <w:tmpl w:val="2E8C1C68"/>
    <w:lvl w:ilvl="0" w:tplc="2610B01A">
      <w:start w:val="1"/>
      <w:numFmt w:val="decimal"/>
      <w:lvlText w:val="%1."/>
      <w:lvlJc w:val="left"/>
      <w:pPr>
        <w:ind w:left="1379" w:hanging="360"/>
      </w:pPr>
      <w:rPr>
        <w:rFonts w:hint="default"/>
        <w:w w:val="91"/>
      </w:rPr>
    </w:lvl>
    <w:lvl w:ilvl="1" w:tplc="8C16AB24">
      <w:numFmt w:val="bullet"/>
      <w:lvlText w:val="•"/>
      <w:lvlJc w:val="left"/>
      <w:pPr>
        <w:ind w:left="2294" w:hanging="360"/>
      </w:pPr>
      <w:rPr>
        <w:rFonts w:hint="default"/>
      </w:rPr>
    </w:lvl>
    <w:lvl w:ilvl="2" w:tplc="F9BEAD9A">
      <w:numFmt w:val="bullet"/>
      <w:lvlText w:val="•"/>
      <w:lvlJc w:val="left"/>
      <w:pPr>
        <w:ind w:left="3208" w:hanging="360"/>
      </w:pPr>
      <w:rPr>
        <w:rFonts w:hint="default"/>
      </w:rPr>
    </w:lvl>
    <w:lvl w:ilvl="3" w:tplc="887C88D4">
      <w:numFmt w:val="bullet"/>
      <w:lvlText w:val="•"/>
      <w:lvlJc w:val="left"/>
      <w:pPr>
        <w:ind w:left="4122" w:hanging="360"/>
      </w:pPr>
      <w:rPr>
        <w:rFonts w:hint="default"/>
      </w:rPr>
    </w:lvl>
    <w:lvl w:ilvl="4" w:tplc="CB9EE742">
      <w:numFmt w:val="bullet"/>
      <w:lvlText w:val="•"/>
      <w:lvlJc w:val="left"/>
      <w:pPr>
        <w:ind w:left="5036" w:hanging="360"/>
      </w:pPr>
      <w:rPr>
        <w:rFonts w:hint="default"/>
      </w:rPr>
    </w:lvl>
    <w:lvl w:ilvl="5" w:tplc="970AEE4A">
      <w:numFmt w:val="bullet"/>
      <w:lvlText w:val="•"/>
      <w:lvlJc w:val="left"/>
      <w:pPr>
        <w:ind w:left="5950" w:hanging="360"/>
      </w:pPr>
      <w:rPr>
        <w:rFonts w:hint="default"/>
      </w:rPr>
    </w:lvl>
    <w:lvl w:ilvl="6" w:tplc="21F644D0">
      <w:numFmt w:val="bullet"/>
      <w:lvlText w:val="•"/>
      <w:lvlJc w:val="left"/>
      <w:pPr>
        <w:ind w:left="6864" w:hanging="360"/>
      </w:pPr>
      <w:rPr>
        <w:rFonts w:hint="default"/>
      </w:rPr>
    </w:lvl>
    <w:lvl w:ilvl="7" w:tplc="6CCC4FB4">
      <w:numFmt w:val="bullet"/>
      <w:lvlText w:val="•"/>
      <w:lvlJc w:val="left"/>
      <w:pPr>
        <w:ind w:left="7778" w:hanging="360"/>
      </w:pPr>
      <w:rPr>
        <w:rFonts w:hint="default"/>
      </w:rPr>
    </w:lvl>
    <w:lvl w:ilvl="8" w:tplc="304415C0">
      <w:numFmt w:val="bullet"/>
      <w:lvlText w:val="•"/>
      <w:lvlJc w:val="left"/>
      <w:pPr>
        <w:ind w:left="8692" w:hanging="360"/>
      </w:pPr>
      <w:rPr>
        <w:rFonts w:hint="default"/>
      </w:rPr>
    </w:lvl>
  </w:abstractNum>
  <w:abstractNum w:abstractNumId="465" w15:restartNumberingAfterBreak="0">
    <w:nsid w:val="56CC177E"/>
    <w:multiLevelType w:val="multilevel"/>
    <w:tmpl w:val="10783128"/>
    <w:lvl w:ilvl="0">
      <w:start w:val="8"/>
      <w:numFmt w:val="decimal"/>
      <w:lvlText w:val="%1"/>
      <w:lvlJc w:val="left"/>
      <w:pPr>
        <w:ind w:left="1707" w:hanging="540"/>
      </w:pPr>
      <w:rPr>
        <w:rFonts w:hint="default"/>
        <w:lang w:val="en-US" w:eastAsia="en-US" w:bidi="ar-SA"/>
      </w:rPr>
    </w:lvl>
    <w:lvl w:ilvl="1">
      <w:numFmt w:val="decimal"/>
      <w:lvlText w:val="%1.%2"/>
      <w:lvlJc w:val="left"/>
      <w:pPr>
        <w:ind w:left="1707" w:hanging="540"/>
      </w:pPr>
      <w:rPr>
        <w:rFonts w:ascii="Arial MT" w:eastAsia="Arial MT" w:hAnsi="Arial MT" w:cs="Arial MT" w:hint="default"/>
        <w:color w:val="221F1F"/>
        <w:w w:val="100"/>
        <w:sz w:val="22"/>
        <w:szCs w:val="22"/>
        <w:lang w:val="en-US" w:eastAsia="en-US" w:bidi="ar-SA"/>
      </w:rPr>
    </w:lvl>
    <w:lvl w:ilvl="2">
      <w:start w:val="1"/>
      <w:numFmt w:val="lowerLetter"/>
      <w:lvlText w:val="%3)"/>
      <w:lvlJc w:val="left"/>
      <w:pPr>
        <w:ind w:left="2427" w:hanging="720"/>
      </w:pPr>
      <w:rPr>
        <w:rFonts w:ascii="Arial MT" w:eastAsia="Arial MT" w:hAnsi="Arial MT" w:cs="Arial MT" w:hint="default"/>
        <w:color w:val="221F1F"/>
        <w:spacing w:val="-1"/>
        <w:w w:val="100"/>
        <w:sz w:val="22"/>
        <w:szCs w:val="22"/>
        <w:lang w:val="en-US" w:eastAsia="en-US" w:bidi="ar-SA"/>
      </w:rPr>
    </w:lvl>
    <w:lvl w:ilvl="3">
      <w:numFmt w:val="bullet"/>
      <w:lvlText w:val="•"/>
      <w:lvlJc w:val="left"/>
      <w:pPr>
        <w:ind w:left="4275" w:hanging="720"/>
      </w:pPr>
      <w:rPr>
        <w:rFonts w:hint="default"/>
        <w:lang w:val="en-US" w:eastAsia="en-US" w:bidi="ar-SA"/>
      </w:rPr>
    </w:lvl>
    <w:lvl w:ilvl="4">
      <w:numFmt w:val="bullet"/>
      <w:lvlText w:val="•"/>
      <w:lvlJc w:val="left"/>
      <w:pPr>
        <w:ind w:left="5203" w:hanging="720"/>
      </w:pPr>
      <w:rPr>
        <w:rFonts w:hint="default"/>
        <w:lang w:val="en-US" w:eastAsia="en-US" w:bidi="ar-SA"/>
      </w:rPr>
    </w:lvl>
    <w:lvl w:ilvl="5">
      <w:numFmt w:val="bullet"/>
      <w:lvlText w:val="•"/>
      <w:lvlJc w:val="left"/>
      <w:pPr>
        <w:ind w:left="6131" w:hanging="720"/>
      </w:pPr>
      <w:rPr>
        <w:rFonts w:hint="default"/>
        <w:lang w:val="en-US" w:eastAsia="en-US" w:bidi="ar-SA"/>
      </w:rPr>
    </w:lvl>
    <w:lvl w:ilvl="6">
      <w:numFmt w:val="bullet"/>
      <w:lvlText w:val="•"/>
      <w:lvlJc w:val="left"/>
      <w:pPr>
        <w:ind w:left="7059" w:hanging="720"/>
      </w:pPr>
      <w:rPr>
        <w:rFonts w:hint="default"/>
        <w:lang w:val="en-US" w:eastAsia="en-US" w:bidi="ar-SA"/>
      </w:rPr>
    </w:lvl>
    <w:lvl w:ilvl="7">
      <w:numFmt w:val="bullet"/>
      <w:lvlText w:val="•"/>
      <w:lvlJc w:val="left"/>
      <w:pPr>
        <w:ind w:left="7987" w:hanging="720"/>
      </w:pPr>
      <w:rPr>
        <w:rFonts w:hint="default"/>
        <w:lang w:val="en-US" w:eastAsia="en-US" w:bidi="ar-SA"/>
      </w:rPr>
    </w:lvl>
    <w:lvl w:ilvl="8">
      <w:numFmt w:val="bullet"/>
      <w:lvlText w:val="•"/>
      <w:lvlJc w:val="left"/>
      <w:pPr>
        <w:ind w:left="8915" w:hanging="720"/>
      </w:pPr>
      <w:rPr>
        <w:rFonts w:hint="default"/>
        <w:lang w:val="en-US" w:eastAsia="en-US" w:bidi="ar-SA"/>
      </w:rPr>
    </w:lvl>
  </w:abstractNum>
  <w:abstractNum w:abstractNumId="466" w15:restartNumberingAfterBreak="0">
    <w:nsid w:val="56D03D12"/>
    <w:multiLevelType w:val="hybridMultilevel"/>
    <w:tmpl w:val="3514AAEC"/>
    <w:lvl w:ilvl="0" w:tplc="B37AD10C">
      <w:start w:val="1"/>
      <w:numFmt w:val="lowerRoman"/>
      <w:lvlText w:val="%1."/>
      <w:lvlJc w:val="left"/>
      <w:pPr>
        <w:ind w:left="2411" w:hanging="471"/>
        <w:jc w:val="right"/>
      </w:pPr>
      <w:rPr>
        <w:rFonts w:ascii="Times New Roman" w:eastAsia="Times New Roman" w:hAnsi="Times New Roman" w:cs="Times New Roman" w:hint="default"/>
        <w:spacing w:val="-1"/>
        <w:w w:val="101"/>
        <w:sz w:val="23"/>
        <w:szCs w:val="23"/>
        <w:lang w:val="en-US" w:eastAsia="en-US" w:bidi="ar-SA"/>
      </w:rPr>
    </w:lvl>
    <w:lvl w:ilvl="1" w:tplc="3CB2C13A">
      <w:start w:val="1"/>
      <w:numFmt w:val="lowerLetter"/>
      <w:lvlText w:val="%2)"/>
      <w:lvlJc w:val="left"/>
      <w:pPr>
        <w:ind w:left="2761" w:hanging="351"/>
      </w:pPr>
      <w:rPr>
        <w:rFonts w:ascii="Times New Roman" w:eastAsia="Times New Roman" w:hAnsi="Times New Roman" w:cs="Times New Roman" w:hint="default"/>
        <w:spacing w:val="-1"/>
        <w:w w:val="101"/>
        <w:sz w:val="23"/>
        <w:szCs w:val="23"/>
        <w:lang w:val="en-US" w:eastAsia="en-US" w:bidi="ar-SA"/>
      </w:rPr>
    </w:lvl>
    <w:lvl w:ilvl="2" w:tplc="816EDD2A">
      <w:numFmt w:val="bullet"/>
      <w:lvlText w:val="•"/>
      <w:lvlJc w:val="left"/>
      <w:pPr>
        <w:ind w:left="3697" w:hanging="351"/>
      </w:pPr>
      <w:rPr>
        <w:rFonts w:hint="default"/>
        <w:lang w:val="en-US" w:eastAsia="en-US" w:bidi="ar-SA"/>
      </w:rPr>
    </w:lvl>
    <w:lvl w:ilvl="3" w:tplc="31C4AFE6">
      <w:numFmt w:val="bullet"/>
      <w:lvlText w:val="•"/>
      <w:lvlJc w:val="left"/>
      <w:pPr>
        <w:ind w:left="4635" w:hanging="351"/>
      </w:pPr>
      <w:rPr>
        <w:rFonts w:hint="default"/>
        <w:lang w:val="en-US" w:eastAsia="en-US" w:bidi="ar-SA"/>
      </w:rPr>
    </w:lvl>
    <w:lvl w:ilvl="4" w:tplc="77CE8C4A">
      <w:numFmt w:val="bullet"/>
      <w:lvlText w:val="•"/>
      <w:lvlJc w:val="left"/>
      <w:pPr>
        <w:ind w:left="5573" w:hanging="351"/>
      </w:pPr>
      <w:rPr>
        <w:rFonts w:hint="default"/>
        <w:lang w:val="en-US" w:eastAsia="en-US" w:bidi="ar-SA"/>
      </w:rPr>
    </w:lvl>
    <w:lvl w:ilvl="5" w:tplc="7BC6EC0E">
      <w:numFmt w:val="bullet"/>
      <w:lvlText w:val="•"/>
      <w:lvlJc w:val="left"/>
      <w:pPr>
        <w:ind w:left="6511" w:hanging="351"/>
      </w:pPr>
      <w:rPr>
        <w:rFonts w:hint="default"/>
        <w:lang w:val="en-US" w:eastAsia="en-US" w:bidi="ar-SA"/>
      </w:rPr>
    </w:lvl>
    <w:lvl w:ilvl="6" w:tplc="8376BC14">
      <w:numFmt w:val="bullet"/>
      <w:lvlText w:val="•"/>
      <w:lvlJc w:val="left"/>
      <w:pPr>
        <w:ind w:left="7448" w:hanging="351"/>
      </w:pPr>
      <w:rPr>
        <w:rFonts w:hint="default"/>
        <w:lang w:val="en-US" w:eastAsia="en-US" w:bidi="ar-SA"/>
      </w:rPr>
    </w:lvl>
    <w:lvl w:ilvl="7" w:tplc="FBFA427E">
      <w:numFmt w:val="bullet"/>
      <w:lvlText w:val="•"/>
      <w:lvlJc w:val="left"/>
      <w:pPr>
        <w:ind w:left="8386" w:hanging="351"/>
      </w:pPr>
      <w:rPr>
        <w:rFonts w:hint="default"/>
        <w:lang w:val="en-US" w:eastAsia="en-US" w:bidi="ar-SA"/>
      </w:rPr>
    </w:lvl>
    <w:lvl w:ilvl="8" w:tplc="6ADCEB00">
      <w:numFmt w:val="bullet"/>
      <w:lvlText w:val="•"/>
      <w:lvlJc w:val="left"/>
      <w:pPr>
        <w:ind w:left="9324" w:hanging="351"/>
      </w:pPr>
      <w:rPr>
        <w:rFonts w:hint="default"/>
        <w:lang w:val="en-US" w:eastAsia="en-US" w:bidi="ar-SA"/>
      </w:rPr>
    </w:lvl>
  </w:abstractNum>
  <w:abstractNum w:abstractNumId="467" w15:restartNumberingAfterBreak="0">
    <w:nsid w:val="56D33816"/>
    <w:multiLevelType w:val="hybridMultilevel"/>
    <w:tmpl w:val="B68E1E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134234"/>
    <w:multiLevelType w:val="multilevel"/>
    <w:tmpl w:val="DECE0496"/>
    <w:lvl w:ilvl="0">
      <w:start w:val="16"/>
      <w:numFmt w:val="decimal"/>
      <w:lvlText w:val="%1"/>
      <w:lvlJc w:val="left"/>
      <w:pPr>
        <w:ind w:left="1757" w:hanging="1260"/>
      </w:pPr>
      <w:rPr>
        <w:rFonts w:hint="default"/>
        <w:lang w:val="en-US" w:eastAsia="en-US" w:bidi="ar-SA"/>
      </w:rPr>
    </w:lvl>
    <w:lvl w:ilvl="1">
      <w:start w:val="1"/>
      <w:numFmt w:val="decimal"/>
      <w:lvlText w:val="21.20.%2"/>
      <w:lvlJc w:val="left"/>
      <w:pPr>
        <w:ind w:left="1757"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469" w15:restartNumberingAfterBreak="0">
    <w:nsid w:val="57371624"/>
    <w:multiLevelType w:val="hybridMultilevel"/>
    <w:tmpl w:val="534E4804"/>
    <w:lvl w:ilvl="0" w:tplc="14BA8EE2">
      <w:start w:val="1"/>
      <w:numFmt w:val="decimal"/>
      <w:lvlText w:val="%1.0"/>
      <w:lvlJc w:val="left"/>
      <w:pPr>
        <w:ind w:left="1119" w:hanging="87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1778AB70">
      <w:numFmt w:val="bullet"/>
      <w:lvlText w:val="•"/>
      <w:lvlJc w:val="left"/>
      <w:pPr>
        <w:ind w:left="2085" w:hanging="872"/>
      </w:pPr>
      <w:rPr>
        <w:rFonts w:hint="default"/>
        <w:lang w:val="en-US" w:eastAsia="en-US" w:bidi="ar-SA"/>
      </w:rPr>
    </w:lvl>
    <w:lvl w:ilvl="2" w:tplc="594C4D44">
      <w:numFmt w:val="bullet"/>
      <w:lvlText w:val="•"/>
      <w:lvlJc w:val="left"/>
      <w:pPr>
        <w:ind w:left="3050" w:hanging="872"/>
      </w:pPr>
      <w:rPr>
        <w:rFonts w:hint="default"/>
        <w:lang w:val="en-US" w:eastAsia="en-US" w:bidi="ar-SA"/>
      </w:rPr>
    </w:lvl>
    <w:lvl w:ilvl="3" w:tplc="A906BA62">
      <w:numFmt w:val="bullet"/>
      <w:lvlText w:val="•"/>
      <w:lvlJc w:val="left"/>
      <w:pPr>
        <w:ind w:left="4015" w:hanging="872"/>
      </w:pPr>
      <w:rPr>
        <w:rFonts w:hint="default"/>
        <w:lang w:val="en-US" w:eastAsia="en-US" w:bidi="ar-SA"/>
      </w:rPr>
    </w:lvl>
    <w:lvl w:ilvl="4" w:tplc="E508EEAC">
      <w:numFmt w:val="bullet"/>
      <w:lvlText w:val="•"/>
      <w:lvlJc w:val="left"/>
      <w:pPr>
        <w:ind w:left="4980" w:hanging="872"/>
      </w:pPr>
      <w:rPr>
        <w:rFonts w:hint="default"/>
        <w:lang w:val="en-US" w:eastAsia="en-US" w:bidi="ar-SA"/>
      </w:rPr>
    </w:lvl>
    <w:lvl w:ilvl="5" w:tplc="BFAA7420">
      <w:numFmt w:val="bullet"/>
      <w:lvlText w:val="•"/>
      <w:lvlJc w:val="left"/>
      <w:pPr>
        <w:ind w:left="5945" w:hanging="872"/>
      </w:pPr>
      <w:rPr>
        <w:rFonts w:hint="default"/>
        <w:lang w:val="en-US" w:eastAsia="en-US" w:bidi="ar-SA"/>
      </w:rPr>
    </w:lvl>
    <w:lvl w:ilvl="6" w:tplc="86060808">
      <w:numFmt w:val="bullet"/>
      <w:lvlText w:val="•"/>
      <w:lvlJc w:val="left"/>
      <w:pPr>
        <w:ind w:left="6910" w:hanging="872"/>
      </w:pPr>
      <w:rPr>
        <w:rFonts w:hint="default"/>
        <w:lang w:val="en-US" w:eastAsia="en-US" w:bidi="ar-SA"/>
      </w:rPr>
    </w:lvl>
    <w:lvl w:ilvl="7" w:tplc="62B06598">
      <w:numFmt w:val="bullet"/>
      <w:lvlText w:val="•"/>
      <w:lvlJc w:val="left"/>
      <w:pPr>
        <w:ind w:left="7875" w:hanging="872"/>
      </w:pPr>
      <w:rPr>
        <w:rFonts w:hint="default"/>
        <w:lang w:val="en-US" w:eastAsia="en-US" w:bidi="ar-SA"/>
      </w:rPr>
    </w:lvl>
    <w:lvl w:ilvl="8" w:tplc="EFF62E74">
      <w:numFmt w:val="bullet"/>
      <w:lvlText w:val="•"/>
      <w:lvlJc w:val="left"/>
      <w:pPr>
        <w:ind w:left="8840" w:hanging="872"/>
      </w:pPr>
      <w:rPr>
        <w:rFonts w:hint="default"/>
        <w:lang w:val="en-US" w:eastAsia="en-US" w:bidi="ar-SA"/>
      </w:rPr>
    </w:lvl>
  </w:abstractNum>
  <w:abstractNum w:abstractNumId="470" w15:restartNumberingAfterBreak="0">
    <w:nsid w:val="57372271"/>
    <w:multiLevelType w:val="hybridMultilevel"/>
    <w:tmpl w:val="642C8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57B03858"/>
    <w:multiLevelType w:val="hybridMultilevel"/>
    <w:tmpl w:val="A846F6EA"/>
    <w:lvl w:ilvl="0" w:tplc="2A5A20EA">
      <w:start w:val="1"/>
      <w:numFmt w:val="lowerLetter"/>
      <w:lvlText w:val="%1)"/>
      <w:lvlJc w:val="left"/>
      <w:pPr>
        <w:ind w:left="2281" w:hanging="361"/>
      </w:pPr>
      <w:rPr>
        <w:rFonts w:ascii="Times New Roman" w:eastAsia="Times New Roman" w:hAnsi="Times New Roman" w:cs="Times New Roman" w:hint="default"/>
        <w:spacing w:val="-1"/>
        <w:w w:val="100"/>
        <w:sz w:val="24"/>
        <w:szCs w:val="24"/>
        <w:lang w:val="en-US" w:eastAsia="en-US" w:bidi="ar-SA"/>
      </w:rPr>
    </w:lvl>
    <w:lvl w:ilvl="1" w:tplc="189C8C6E">
      <w:numFmt w:val="bullet"/>
      <w:lvlText w:val="•"/>
      <w:lvlJc w:val="left"/>
      <w:pPr>
        <w:ind w:left="3128" w:hanging="361"/>
      </w:pPr>
      <w:rPr>
        <w:rFonts w:hint="default"/>
        <w:lang w:val="en-US" w:eastAsia="en-US" w:bidi="ar-SA"/>
      </w:rPr>
    </w:lvl>
    <w:lvl w:ilvl="2" w:tplc="D684166A">
      <w:numFmt w:val="bullet"/>
      <w:lvlText w:val="•"/>
      <w:lvlJc w:val="left"/>
      <w:pPr>
        <w:ind w:left="3977" w:hanging="361"/>
      </w:pPr>
      <w:rPr>
        <w:rFonts w:hint="default"/>
        <w:lang w:val="en-US" w:eastAsia="en-US" w:bidi="ar-SA"/>
      </w:rPr>
    </w:lvl>
    <w:lvl w:ilvl="3" w:tplc="690A45E6">
      <w:numFmt w:val="bullet"/>
      <w:lvlText w:val="•"/>
      <w:lvlJc w:val="left"/>
      <w:pPr>
        <w:ind w:left="4825" w:hanging="361"/>
      </w:pPr>
      <w:rPr>
        <w:rFonts w:hint="default"/>
        <w:lang w:val="en-US" w:eastAsia="en-US" w:bidi="ar-SA"/>
      </w:rPr>
    </w:lvl>
    <w:lvl w:ilvl="4" w:tplc="1CAC5A14">
      <w:numFmt w:val="bullet"/>
      <w:lvlText w:val="•"/>
      <w:lvlJc w:val="left"/>
      <w:pPr>
        <w:ind w:left="5674" w:hanging="361"/>
      </w:pPr>
      <w:rPr>
        <w:rFonts w:hint="default"/>
        <w:lang w:val="en-US" w:eastAsia="en-US" w:bidi="ar-SA"/>
      </w:rPr>
    </w:lvl>
    <w:lvl w:ilvl="5" w:tplc="17127BFA">
      <w:numFmt w:val="bullet"/>
      <w:lvlText w:val="•"/>
      <w:lvlJc w:val="left"/>
      <w:pPr>
        <w:ind w:left="6523" w:hanging="361"/>
      </w:pPr>
      <w:rPr>
        <w:rFonts w:hint="default"/>
        <w:lang w:val="en-US" w:eastAsia="en-US" w:bidi="ar-SA"/>
      </w:rPr>
    </w:lvl>
    <w:lvl w:ilvl="6" w:tplc="A25AD99A">
      <w:numFmt w:val="bullet"/>
      <w:lvlText w:val="•"/>
      <w:lvlJc w:val="left"/>
      <w:pPr>
        <w:ind w:left="7371" w:hanging="361"/>
      </w:pPr>
      <w:rPr>
        <w:rFonts w:hint="default"/>
        <w:lang w:val="en-US" w:eastAsia="en-US" w:bidi="ar-SA"/>
      </w:rPr>
    </w:lvl>
    <w:lvl w:ilvl="7" w:tplc="81CCF26A">
      <w:numFmt w:val="bullet"/>
      <w:lvlText w:val="•"/>
      <w:lvlJc w:val="left"/>
      <w:pPr>
        <w:ind w:left="8220" w:hanging="361"/>
      </w:pPr>
      <w:rPr>
        <w:rFonts w:hint="default"/>
        <w:lang w:val="en-US" w:eastAsia="en-US" w:bidi="ar-SA"/>
      </w:rPr>
    </w:lvl>
    <w:lvl w:ilvl="8" w:tplc="66007176">
      <w:numFmt w:val="bullet"/>
      <w:lvlText w:val="•"/>
      <w:lvlJc w:val="left"/>
      <w:pPr>
        <w:ind w:left="9069" w:hanging="361"/>
      </w:pPr>
      <w:rPr>
        <w:rFonts w:hint="default"/>
        <w:lang w:val="en-US" w:eastAsia="en-US" w:bidi="ar-SA"/>
      </w:rPr>
    </w:lvl>
  </w:abstractNum>
  <w:abstractNum w:abstractNumId="472" w15:restartNumberingAfterBreak="0">
    <w:nsid w:val="57CB470B"/>
    <w:multiLevelType w:val="hybridMultilevel"/>
    <w:tmpl w:val="5A5A903C"/>
    <w:lvl w:ilvl="0" w:tplc="40090017">
      <w:start w:val="1"/>
      <w:numFmt w:val="lowerLetter"/>
      <w:lvlText w:val="%1)"/>
      <w:lvlJc w:val="left"/>
      <w:pPr>
        <w:ind w:left="1429" w:hanging="360"/>
      </w:pPr>
    </w:lvl>
    <w:lvl w:ilvl="1" w:tplc="40090019">
      <w:start w:val="1"/>
      <w:numFmt w:val="lowerLetter"/>
      <w:lvlText w:val="%2."/>
      <w:lvlJc w:val="left"/>
      <w:pPr>
        <w:ind w:left="2149" w:hanging="360"/>
      </w:pPr>
    </w:lvl>
    <w:lvl w:ilvl="2" w:tplc="4009001B">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73" w15:restartNumberingAfterBreak="0">
    <w:nsid w:val="58212E1C"/>
    <w:multiLevelType w:val="hybridMultilevel"/>
    <w:tmpl w:val="561CD2D6"/>
    <w:lvl w:ilvl="0" w:tplc="0F5C8C60">
      <w:numFmt w:val="bullet"/>
      <w:lvlText w:val=""/>
      <w:lvlJc w:val="left"/>
      <w:pPr>
        <w:ind w:left="921" w:hanging="720"/>
      </w:pPr>
      <w:rPr>
        <w:rFonts w:ascii="Symbol" w:eastAsia="Symbol" w:hAnsi="Symbol" w:cs="Symbol" w:hint="default"/>
        <w:w w:val="100"/>
        <w:sz w:val="18"/>
        <w:szCs w:val="18"/>
        <w:lang w:val="en-US" w:eastAsia="en-US" w:bidi="ar-SA"/>
      </w:rPr>
    </w:lvl>
    <w:lvl w:ilvl="1" w:tplc="BD20FAFC">
      <w:numFmt w:val="bullet"/>
      <w:lvlText w:val="•"/>
      <w:lvlJc w:val="left"/>
      <w:pPr>
        <w:ind w:left="1825" w:hanging="720"/>
      </w:pPr>
      <w:rPr>
        <w:rFonts w:hint="default"/>
        <w:lang w:val="en-US" w:eastAsia="en-US" w:bidi="ar-SA"/>
      </w:rPr>
    </w:lvl>
    <w:lvl w:ilvl="2" w:tplc="512EB49E">
      <w:numFmt w:val="bullet"/>
      <w:lvlText w:val="•"/>
      <w:lvlJc w:val="left"/>
      <w:pPr>
        <w:ind w:left="2730" w:hanging="720"/>
      </w:pPr>
      <w:rPr>
        <w:rFonts w:hint="default"/>
        <w:lang w:val="en-US" w:eastAsia="en-US" w:bidi="ar-SA"/>
      </w:rPr>
    </w:lvl>
    <w:lvl w:ilvl="3" w:tplc="9F3401E2">
      <w:numFmt w:val="bullet"/>
      <w:lvlText w:val="•"/>
      <w:lvlJc w:val="left"/>
      <w:pPr>
        <w:ind w:left="3635" w:hanging="720"/>
      </w:pPr>
      <w:rPr>
        <w:rFonts w:hint="default"/>
        <w:lang w:val="en-US" w:eastAsia="en-US" w:bidi="ar-SA"/>
      </w:rPr>
    </w:lvl>
    <w:lvl w:ilvl="4" w:tplc="9D181478">
      <w:numFmt w:val="bullet"/>
      <w:lvlText w:val="•"/>
      <w:lvlJc w:val="left"/>
      <w:pPr>
        <w:ind w:left="4540" w:hanging="720"/>
      </w:pPr>
      <w:rPr>
        <w:rFonts w:hint="default"/>
        <w:lang w:val="en-US" w:eastAsia="en-US" w:bidi="ar-SA"/>
      </w:rPr>
    </w:lvl>
    <w:lvl w:ilvl="5" w:tplc="ADD659D8">
      <w:numFmt w:val="bullet"/>
      <w:lvlText w:val="•"/>
      <w:lvlJc w:val="left"/>
      <w:pPr>
        <w:ind w:left="5445" w:hanging="720"/>
      </w:pPr>
      <w:rPr>
        <w:rFonts w:hint="default"/>
        <w:lang w:val="en-US" w:eastAsia="en-US" w:bidi="ar-SA"/>
      </w:rPr>
    </w:lvl>
    <w:lvl w:ilvl="6" w:tplc="3C4A2D54">
      <w:numFmt w:val="bullet"/>
      <w:lvlText w:val="•"/>
      <w:lvlJc w:val="left"/>
      <w:pPr>
        <w:ind w:left="6350" w:hanging="720"/>
      </w:pPr>
      <w:rPr>
        <w:rFonts w:hint="default"/>
        <w:lang w:val="en-US" w:eastAsia="en-US" w:bidi="ar-SA"/>
      </w:rPr>
    </w:lvl>
    <w:lvl w:ilvl="7" w:tplc="644647B4">
      <w:numFmt w:val="bullet"/>
      <w:lvlText w:val="•"/>
      <w:lvlJc w:val="left"/>
      <w:pPr>
        <w:ind w:left="7255" w:hanging="720"/>
      </w:pPr>
      <w:rPr>
        <w:rFonts w:hint="default"/>
        <w:lang w:val="en-US" w:eastAsia="en-US" w:bidi="ar-SA"/>
      </w:rPr>
    </w:lvl>
    <w:lvl w:ilvl="8" w:tplc="425C2362">
      <w:numFmt w:val="bullet"/>
      <w:lvlText w:val="•"/>
      <w:lvlJc w:val="left"/>
      <w:pPr>
        <w:ind w:left="8160" w:hanging="720"/>
      </w:pPr>
      <w:rPr>
        <w:rFonts w:hint="default"/>
        <w:lang w:val="en-US" w:eastAsia="en-US" w:bidi="ar-SA"/>
      </w:rPr>
    </w:lvl>
  </w:abstractNum>
  <w:abstractNum w:abstractNumId="474" w15:restartNumberingAfterBreak="0">
    <w:nsid w:val="5826046D"/>
    <w:multiLevelType w:val="hybridMultilevel"/>
    <w:tmpl w:val="181AECB6"/>
    <w:lvl w:ilvl="0" w:tplc="B512F638">
      <w:start w:val="1"/>
      <w:numFmt w:val="lowerRoman"/>
      <w:lvlText w:val="(%1)"/>
      <w:lvlJc w:val="left"/>
      <w:pPr>
        <w:ind w:left="1431" w:hanging="425"/>
      </w:pPr>
      <w:rPr>
        <w:rFonts w:ascii="Times New Roman" w:eastAsia="Arial" w:hAnsi="Times New Roman" w:cs="Times New Roman" w:hint="default"/>
        <w:spacing w:val="-1"/>
        <w:w w:val="94"/>
        <w:sz w:val="22"/>
        <w:szCs w:val="22"/>
      </w:rPr>
    </w:lvl>
    <w:lvl w:ilvl="1" w:tplc="643EF6C0">
      <w:numFmt w:val="bullet"/>
      <w:lvlText w:val="•"/>
      <w:lvlJc w:val="left"/>
      <w:pPr>
        <w:ind w:left="2348" w:hanging="425"/>
      </w:pPr>
      <w:rPr>
        <w:rFonts w:hint="default"/>
      </w:rPr>
    </w:lvl>
    <w:lvl w:ilvl="2" w:tplc="E32CB83E">
      <w:numFmt w:val="bullet"/>
      <w:lvlText w:val="•"/>
      <w:lvlJc w:val="left"/>
      <w:pPr>
        <w:ind w:left="3256" w:hanging="425"/>
      </w:pPr>
      <w:rPr>
        <w:rFonts w:hint="default"/>
      </w:rPr>
    </w:lvl>
    <w:lvl w:ilvl="3" w:tplc="C8145EA0">
      <w:numFmt w:val="bullet"/>
      <w:lvlText w:val="•"/>
      <w:lvlJc w:val="left"/>
      <w:pPr>
        <w:ind w:left="4164" w:hanging="425"/>
      </w:pPr>
      <w:rPr>
        <w:rFonts w:hint="default"/>
      </w:rPr>
    </w:lvl>
    <w:lvl w:ilvl="4" w:tplc="9BB87E22">
      <w:numFmt w:val="bullet"/>
      <w:lvlText w:val="•"/>
      <w:lvlJc w:val="left"/>
      <w:pPr>
        <w:ind w:left="5072" w:hanging="425"/>
      </w:pPr>
      <w:rPr>
        <w:rFonts w:hint="default"/>
      </w:rPr>
    </w:lvl>
    <w:lvl w:ilvl="5" w:tplc="4162DF66">
      <w:numFmt w:val="bullet"/>
      <w:lvlText w:val="•"/>
      <w:lvlJc w:val="left"/>
      <w:pPr>
        <w:ind w:left="5980" w:hanging="425"/>
      </w:pPr>
      <w:rPr>
        <w:rFonts w:hint="default"/>
      </w:rPr>
    </w:lvl>
    <w:lvl w:ilvl="6" w:tplc="D4E4C064">
      <w:numFmt w:val="bullet"/>
      <w:lvlText w:val="•"/>
      <w:lvlJc w:val="left"/>
      <w:pPr>
        <w:ind w:left="6888" w:hanging="425"/>
      </w:pPr>
      <w:rPr>
        <w:rFonts w:hint="default"/>
      </w:rPr>
    </w:lvl>
    <w:lvl w:ilvl="7" w:tplc="2D22F928">
      <w:numFmt w:val="bullet"/>
      <w:lvlText w:val="•"/>
      <w:lvlJc w:val="left"/>
      <w:pPr>
        <w:ind w:left="7796" w:hanging="425"/>
      </w:pPr>
      <w:rPr>
        <w:rFonts w:hint="default"/>
      </w:rPr>
    </w:lvl>
    <w:lvl w:ilvl="8" w:tplc="0B24D0AA">
      <w:numFmt w:val="bullet"/>
      <w:lvlText w:val="•"/>
      <w:lvlJc w:val="left"/>
      <w:pPr>
        <w:ind w:left="8704" w:hanging="425"/>
      </w:pPr>
      <w:rPr>
        <w:rFonts w:hint="default"/>
      </w:rPr>
    </w:lvl>
  </w:abstractNum>
  <w:abstractNum w:abstractNumId="475" w15:restartNumberingAfterBreak="0">
    <w:nsid w:val="58772487"/>
    <w:multiLevelType w:val="hybridMultilevel"/>
    <w:tmpl w:val="EE4ECF78"/>
    <w:lvl w:ilvl="0" w:tplc="BCBE60F4">
      <w:start w:val="1"/>
      <w:numFmt w:val="lowerLetter"/>
      <w:lvlText w:val="%1)"/>
      <w:lvlJc w:val="left"/>
      <w:pPr>
        <w:ind w:left="1659" w:hanging="54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B800378">
      <w:numFmt w:val="bullet"/>
      <w:lvlText w:val="•"/>
      <w:lvlJc w:val="left"/>
      <w:pPr>
        <w:ind w:left="2571" w:hanging="543"/>
      </w:pPr>
      <w:rPr>
        <w:rFonts w:hint="default"/>
        <w:lang w:val="en-US" w:eastAsia="en-US" w:bidi="ar-SA"/>
      </w:rPr>
    </w:lvl>
    <w:lvl w:ilvl="2" w:tplc="5DA61830">
      <w:numFmt w:val="bullet"/>
      <w:lvlText w:val="•"/>
      <w:lvlJc w:val="left"/>
      <w:pPr>
        <w:ind w:left="3482" w:hanging="543"/>
      </w:pPr>
      <w:rPr>
        <w:rFonts w:hint="default"/>
        <w:lang w:val="en-US" w:eastAsia="en-US" w:bidi="ar-SA"/>
      </w:rPr>
    </w:lvl>
    <w:lvl w:ilvl="3" w:tplc="301E4548">
      <w:numFmt w:val="bullet"/>
      <w:lvlText w:val="•"/>
      <w:lvlJc w:val="left"/>
      <w:pPr>
        <w:ind w:left="4393" w:hanging="543"/>
      </w:pPr>
      <w:rPr>
        <w:rFonts w:hint="default"/>
        <w:lang w:val="en-US" w:eastAsia="en-US" w:bidi="ar-SA"/>
      </w:rPr>
    </w:lvl>
    <w:lvl w:ilvl="4" w:tplc="46EC55AE">
      <w:numFmt w:val="bullet"/>
      <w:lvlText w:val="•"/>
      <w:lvlJc w:val="left"/>
      <w:pPr>
        <w:ind w:left="5304" w:hanging="543"/>
      </w:pPr>
      <w:rPr>
        <w:rFonts w:hint="default"/>
        <w:lang w:val="en-US" w:eastAsia="en-US" w:bidi="ar-SA"/>
      </w:rPr>
    </w:lvl>
    <w:lvl w:ilvl="5" w:tplc="7640E6A2">
      <w:numFmt w:val="bullet"/>
      <w:lvlText w:val="•"/>
      <w:lvlJc w:val="left"/>
      <w:pPr>
        <w:ind w:left="6215" w:hanging="543"/>
      </w:pPr>
      <w:rPr>
        <w:rFonts w:hint="default"/>
        <w:lang w:val="en-US" w:eastAsia="en-US" w:bidi="ar-SA"/>
      </w:rPr>
    </w:lvl>
    <w:lvl w:ilvl="6" w:tplc="7C789A44">
      <w:numFmt w:val="bullet"/>
      <w:lvlText w:val="•"/>
      <w:lvlJc w:val="left"/>
      <w:pPr>
        <w:ind w:left="7126" w:hanging="543"/>
      </w:pPr>
      <w:rPr>
        <w:rFonts w:hint="default"/>
        <w:lang w:val="en-US" w:eastAsia="en-US" w:bidi="ar-SA"/>
      </w:rPr>
    </w:lvl>
    <w:lvl w:ilvl="7" w:tplc="C79412C8">
      <w:numFmt w:val="bullet"/>
      <w:lvlText w:val="•"/>
      <w:lvlJc w:val="left"/>
      <w:pPr>
        <w:ind w:left="8037" w:hanging="543"/>
      </w:pPr>
      <w:rPr>
        <w:rFonts w:hint="default"/>
        <w:lang w:val="en-US" w:eastAsia="en-US" w:bidi="ar-SA"/>
      </w:rPr>
    </w:lvl>
    <w:lvl w:ilvl="8" w:tplc="E6FCD9A4">
      <w:numFmt w:val="bullet"/>
      <w:lvlText w:val="•"/>
      <w:lvlJc w:val="left"/>
      <w:pPr>
        <w:ind w:left="8948" w:hanging="543"/>
      </w:pPr>
      <w:rPr>
        <w:rFonts w:hint="default"/>
        <w:lang w:val="en-US" w:eastAsia="en-US" w:bidi="ar-SA"/>
      </w:rPr>
    </w:lvl>
  </w:abstractNum>
  <w:abstractNum w:abstractNumId="476" w15:restartNumberingAfterBreak="0">
    <w:nsid w:val="58D64761"/>
    <w:multiLevelType w:val="hybridMultilevel"/>
    <w:tmpl w:val="3BE2D3DA"/>
    <w:lvl w:ilvl="0" w:tplc="F0BE30B8">
      <w:start w:val="2"/>
      <w:numFmt w:val="lowerRoman"/>
      <w:lvlText w:val="(%1)"/>
      <w:lvlJc w:val="left"/>
      <w:pPr>
        <w:ind w:left="1662" w:hanging="598"/>
      </w:pPr>
      <w:rPr>
        <w:rFonts w:ascii="Trebuchet MS" w:eastAsia="Trebuchet MS" w:hAnsi="Trebuchet MS" w:cs="Trebuchet MS" w:hint="default"/>
        <w:spacing w:val="-4"/>
        <w:w w:val="100"/>
        <w:sz w:val="18"/>
        <w:szCs w:val="18"/>
        <w:lang w:val="en-US" w:eastAsia="en-US" w:bidi="ar-SA"/>
      </w:rPr>
    </w:lvl>
    <w:lvl w:ilvl="1" w:tplc="77EC13FC">
      <w:start w:val="1"/>
      <w:numFmt w:val="lowerLetter"/>
      <w:lvlText w:val="(%2)"/>
      <w:lvlJc w:val="left"/>
      <w:pPr>
        <w:ind w:left="2383" w:hanging="707"/>
      </w:pPr>
      <w:rPr>
        <w:rFonts w:ascii="Trebuchet MS" w:eastAsia="Trebuchet MS" w:hAnsi="Trebuchet MS" w:cs="Trebuchet MS" w:hint="default"/>
        <w:spacing w:val="-4"/>
        <w:w w:val="100"/>
        <w:sz w:val="18"/>
        <w:szCs w:val="18"/>
        <w:lang w:val="en-US" w:eastAsia="en-US" w:bidi="ar-SA"/>
      </w:rPr>
    </w:lvl>
    <w:lvl w:ilvl="2" w:tplc="F85A37BC">
      <w:numFmt w:val="bullet"/>
      <w:lvlText w:val="•"/>
      <w:lvlJc w:val="left"/>
      <w:pPr>
        <w:ind w:left="3223" w:hanging="707"/>
      </w:pPr>
      <w:rPr>
        <w:rFonts w:hint="default"/>
        <w:lang w:val="en-US" w:eastAsia="en-US" w:bidi="ar-SA"/>
      </w:rPr>
    </w:lvl>
    <w:lvl w:ilvl="3" w:tplc="965A77FC">
      <w:numFmt w:val="bullet"/>
      <w:lvlText w:val="•"/>
      <w:lvlJc w:val="left"/>
      <w:pPr>
        <w:ind w:left="4066" w:hanging="707"/>
      </w:pPr>
      <w:rPr>
        <w:rFonts w:hint="default"/>
        <w:lang w:val="en-US" w:eastAsia="en-US" w:bidi="ar-SA"/>
      </w:rPr>
    </w:lvl>
    <w:lvl w:ilvl="4" w:tplc="5B6E1526">
      <w:numFmt w:val="bullet"/>
      <w:lvlText w:val="•"/>
      <w:lvlJc w:val="left"/>
      <w:pPr>
        <w:ind w:left="4910" w:hanging="707"/>
      </w:pPr>
      <w:rPr>
        <w:rFonts w:hint="default"/>
        <w:lang w:val="en-US" w:eastAsia="en-US" w:bidi="ar-SA"/>
      </w:rPr>
    </w:lvl>
    <w:lvl w:ilvl="5" w:tplc="B946362E">
      <w:numFmt w:val="bullet"/>
      <w:lvlText w:val="•"/>
      <w:lvlJc w:val="left"/>
      <w:pPr>
        <w:ind w:left="5753" w:hanging="707"/>
      </w:pPr>
      <w:rPr>
        <w:rFonts w:hint="default"/>
        <w:lang w:val="en-US" w:eastAsia="en-US" w:bidi="ar-SA"/>
      </w:rPr>
    </w:lvl>
    <w:lvl w:ilvl="6" w:tplc="F0BC1D6E">
      <w:numFmt w:val="bullet"/>
      <w:lvlText w:val="•"/>
      <w:lvlJc w:val="left"/>
      <w:pPr>
        <w:ind w:left="6597" w:hanging="707"/>
      </w:pPr>
      <w:rPr>
        <w:rFonts w:hint="default"/>
        <w:lang w:val="en-US" w:eastAsia="en-US" w:bidi="ar-SA"/>
      </w:rPr>
    </w:lvl>
    <w:lvl w:ilvl="7" w:tplc="8C701B96">
      <w:numFmt w:val="bullet"/>
      <w:lvlText w:val="•"/>
      <w:lvlJc w:val="left"/>
      <w:pPr>
        <w:ind w:left="7440" w:hanging="707"/>
      </w:pPr>
      <w:rPr>
        <w:rFonts w:hint="default"/>
        <w:lang w:val="en-US" w:eastAsia="en-US" w:bidi="ar-SA"/>
      </w:rPr>
    </w:lvl>
    <w:lvl w:ilvl="8" w:tplc="8E028C8A">
      <w:numFmt w:val="bullet"/>
      <w:lvlText w:val="•"/>
      <w:lvlJc w:val="left"/>
      <w:pPr>
        <w:ind w:left="8284" w:hanging="707"/>
      </w:pPr>
      <w:rPr>
        <w:rFonts w:hint="default"/>
        <w:lang w:val="en-US" w:eastAsia="en-US" w:bidi="ar-SA"/>
      </w:rPr>
    </w:lvl>
  </w:abstractNum>
  <w:abstractNum w:abstractNumId="477" w15:restartNumberingAfterBreak="0">
    <w:nsid w:val="58E05EB1"/>
    <w:multiLevelType w:val="hybridMultilevel"/>
    <w:tmpl w:val="D84C8930"/>
    <w:lvl w:ilvl="0" w:tplc="4009000B">
      <w:start w:val="1"/>
      <w:numFmt w:val="bullet"/>
      <w:lvlText w:val=""/>
      <w:lvlJc w:val="left"/>
      <w:pPr>
        <w:ind w:left="2442" w:hanging="360"/>
      </w:pPr>
      <w:rPr>
        <w:rFonts w:ascii="Wingdings" w:hAnsi="Wingdings" w:hint="default"/>
      </w:rPr>
    </w:lvl>
    <w:lvl w:ilvl="1" w:tplc="40090003" w:tentative="1">
      <w:start w:val="1"/>
      <w:numFmt w:val="bullet"/>
      <w:lvlText w:val="o"/>
      <w:lvlJc w:val="left"/>
      <w:pPr>
        <w:ind w:left="3162" w:hanging="360"/>
      </w:pPr>
      <w:rPr>
        <w:rFonts w:ascii="Courier New" w:hAnsi="Courier New" w:cs="Courier New" w:hint="default"/>
      </w:rPr>
    </w:lvl>
    <w:lvl w:ilvl="2" w:tplc="40090005" w:tentative="1">
      <w:start w:val="1"/>
      <w:numFmt w:val="bullet"/>
      <w:lvlText w:val=""/>
      <w:lvlJc w:val="left"/>
      <w:pPr>
        <w:ind w:left="3882" w:hanging="360"/>
      </w:pPr>
      <w:rPr>
        <w:rFonts w:ascii="Wingdings" w:hAnsi="Wingdings" w:hint="default"/>
      </w:rPr>
    </w:lvl>
    <w:lvl w:ilvl="3" w:tplc="40090001" w:tentative="1">
      <w:start w:val="1"/>
      <w:numFmt w:val="bullet"/>
      <w:lvlText w:val=""/>
      <w:lvlJc w:val="left"/>
      <w:pPr>
        <w:ind w:left="4602" w:hanging="360"/>
      </w:pPr>
      <w:rPr>
        <w:rFonts w:ascii="Symbol" w:hAnsi="Symbol" w:hint="default"/>
      </w:rPr>
    </w:lvl>
    <w:lvl w:ilvl="4" w:tplc="40090003" w:tentative="1">
      <w:start w:val="1"/>
      <w:numFmt w:val="bullet"/>
      <w:lvlText w:val="o"/>
      <w:lvlJc w:val="left"/>
      <w:pPr>
        <w:ind w:left="5322" w:hanging="360"/>
      </w:pPr>
      <w:rPr>
        <w:rFonts w:ascii="Courier New" w:hAnsi="Courier New" w:cs="Courier New" w:hint="default"/>
      </w:rPr>
    </w:lvl>
    <w:lvl w:ilvl="5" w:tplc="40090005" w:tentative="1">
      <w:start w:val="1"/>
      <w:numFmt w:val="bullet"/>
      <w:lvlText w:val=""/>
      <w:lvlJc w:val="left"/>
      <w:pPr>
        <w:ind w:left="6042" w:hanging="360"/>
      </w:pPr>
      <w:rPr>
        <w:rFonts w:ascii="Wingdings" w:hAnsi="Wingdings" w:hint="default"/>
      </w:rPr>
    </w:lvl>
    <w:lvl w:ilvl="6" w:tplc="40090001" w:tentative="1">
      <w:start w:val="1"/>
      <w:numFmt w:val="bullet"/>
      <w:lvlText w:val=""/>
      <w:lvlJc w:val="left"/>
      <w:pPr>
        <w:ind w:left="6762" w:hanging="360"/>
      </w:pPr>
      <w:rPr>
        <w:rFonts w:ascii="Symbol" w:hAnsi="Symbol" w:hint="default"/>
      </w:rPr>
    </w:lvl>
    <w:lvl w:ilvl="7" w:tplc="40090003" w:tentative="1">
      <w:start w:val="1"/>
      <w:numFmt w:val="bullet"/>
      <w:lvlText w:val="o"/>
      <w:lvlJc w:val="left"/>
      <w:pPr>
        <w:ind w:left="7482" w:hanging="360"/>
      </w:pPr>
      <w:rPr>
        <w:rFonts w:ascii="Courier New" w:hAnsi="Courier New" w:cs="Courier New" w:hint="default"/>
      </w:rPr>
    </w:lvl>
    <w:lvl w:ilvl="8" w:tplc="40090005" w:tentative="1">
      <w:start w:val="1"/>
      <w:numFmt w:val="bullet"/>
      <w:lvlText w:val=""/>
      <w:lvlJc w:val="left"/>
      <w:pPr>
        <w:ind w:left="8202" w:hanging="360"/>
      </w:pPr>
      <w:rPr>
        <w:rFonts w:ascii="Wingdings" w:hAnsi="Wingdings" w:hint="default"/>
      </w:rPr>
    </w:lvl>
  </w:abstractNum>
  <w:abstractNum w:abstractNumId="478" w15:restartNumberingAfterBreak="0">
    <w:nsid w:val="59612F9C"/>
    <w:multiLevelType w:val="hybridMultilevel"/>
    <w:tmpl w:val="7FC2C86C"/>
    <w:lvl w:ilvl="0" w:tplc="919A4FF8">
      <w:start w:val="1"/>
      <w:numFmt w:val="upperLetter"/>
      <w:lvlText w:val="%1."/>
      <w:lvlJc w:val="left"/>
      <w:pPr>
        <w:ind w:left="911" w:hanging="812"/>
      </w:pPr>
      <w:rPr>
        <w:rFonts w:ascii="Cambria" w:eastAsia="Cambria" w:hAnsi="Cambria" w:cs="Cambria" w:hint="default"/>
        <w:spacing w:val="-1"/>
        <w:w w:val="120"/>
        <w:sz w:val="24"/>
        <w:szCs w:val="24"/>
        <w:lang w:val="en-US" w:eastAsia="en-US" w:bidi="ar-SA"/>
      </w:rPr>
    </w:lvl>
    <w:lvl w:ilvl="1" w:tplc="30DE1DE4">
      <w:start w:val="1"/>
      <w:numFmt w:val="decimal"/>
      <w:lvlText w:val="%2."/>
      <w:lvlJc w:val="left"/>
      <w:pPr>
        <w:ind w:left="1271" w:hanging="360"/>
      </w:pPr>
      <w:rPr>
        <w:rFonts w:ascii="Cambria" w:eastAsia="Cambria" w:hAnsi="Cambria" w:cs="Cambria" w:hint="default"/>
        <w:spacing w:val="-1"/>
        <w:w w:val="123"/>
        <w:sz w:val="24"/>
        <w:szCs w:val="24"/>
        <w:lang w:val="en-US" w:eastAsia="en-US" w:bidi="ar-SA"/>
      </w:rPr>
    </w:lvl>
    <w:lvl w:ilvl="2" w:tplc="2404188C">
      <w:numFmt w:val="bullet"/>
      <w:lvlText w:val="•"/>
      <w:lvlJc w:val="left"/>
      <w:pPr>
        <w:ind w:left="2202" w:hanging="360"/>
      </w:pPr>
      <w:rPr>
        <w:rFonts w:hint="default"/>
        <w:lang w:val="en-US" w:eastAsia="en-US" w:bidi="ar-SA"/>
      </w:rPr>
    </w:lvl>
    <w:lvl w:ilvl="3" w:tplc="37400F58">
      <w:numFmt w:val="bullet"/>
      <w:lvlText w:val="•"/>
      <w:lvlJc w:val="left"/>
      <w:pPr>
        <w:ind w:left="3124" w:hanging="360"/>
      </w:pPr>
      <w:rPr>
        <w:rFonts w:hint="default"/>
        <w:lang w:val="en-US" w:eastAsia="en-US" w:bidi="ar-SA"/>
      </w:rPr>
    </w:lvl>
    <w:lvl w:ilvl="4" w:tplc="215085F2">
      <w:numFmt w:val="bullet"/>
      <w:lvlText w:val="•"/>
      <w:lvlJc w:val="left"/>
      <w:pPr>
        <w:ind w:left="4046" w:hanging="360"/>
      </w:pPr>
      <w:rPr>
        <w:rFonts w:hint="default"/>
        <w:lang w:val="en-US" w:eastAsia="en-US" w:bidi="ar-SA"/>
      </w:rPr>
    </w:lvl>
    <w:lvl w:ilvl="5" w:tplc="2D2A2542">
      <w:numFmt w:val="bullet"/>
      <w:lvlText w:val="•"/>
      <w:lvlJc w:val="left"/>
      <w:pPr>
        <w:ind w:left="4968" w:hanging="360"/>
      </w:pPr>
      <w:rPr>
        <w:rFonts w:hint="default"/>
        <w:lang w:val="en-US" w:eastAsia="en-US" w:bidi="ar-SA"/>
      </w:rPr>
    </w:lvl>
    <w:lvl w:ilvl="6" w:tplc="CE1A76E0">
      <w:numFmt w:val="bullet"/>
      <w:lvlText w:val="•"/>
      <w:lvlJc w:val="left"/>
      <w:pPr>
        <w:ind w:left="5891" w:hanging="360"/>
      </w:pPr>
      <w:rPr>
        <w:rFonts w:hint="default"/>
        <w:lang w:val="en-US" w:eastAsia="en-US" w:bidi="ar-SA"/>
      </w:rPr>
    </w:lvl>
    <w:lvl w:ilvl="7" w:tplc="D93C5E3C">
      <w:numFmt w:val="bullet"/>
      <w:lvlText w:val="•"/>
      <w:lvlJc w:val="left"/>
      <w:pPr>
        <w:ind w:left="6813" w:hanging="360"/>
      </w:pPr>
      <w:rPr>
        <w:rFonts w:hint="default"/>
        <w:lang w:val="en-US" w:eastAsia="en-US" w:bidi="ar-SA"/>
      </w:rPr>
    </w:lvl>
    <w:lvl w:ilvl="8" w:tplc="AE3816FC">
      <w:numFmt w:val="bullet"/>
      <w:lvlText w:val="•"/>
      <w:lvlJc w:val="left"/>
      <w:pPr>
        <w:ind w:left="7735" w:hanging="360"/>
      </w:pPr>
      <w:rPr>
        <w:rFonts w:hint="default"/>
        <w:lang w:val="en-US" w:eastAsia="en-US" w:bidi="ar-SA"/>
      </w:rPr>
    </w:lvl>
  </w:abstractNum>
  <w:abstractNum w:abstractNumId="479" w15:restartNumberingAfterBreak="0">
    <w:nsid w:val="59653B99"/>
    <w:multiLevelType w:val="hybridMultilevel"/>
    <w:tmpl w:val="28500960"/>
    <w:lvl w:ilvl="0" w:tplc="0EBED498">
      <w:start w:val="1"/>
      <w:numFmt w:val="decimal"/>
      <w:lvlText w:val="%1."/>
      <w:lvlJc w:val="left"/>
      <w:pPr>
        <w:ind w:left="828" w:hanging="360"/>
      </w:pPr>
      <w:rPr>
        <w:rFonts w:ascii="Times New Roman" w:eastAsia="Times New Roman" w:hAnsi="Times New Roman" w:cs="Times New Roman" w:hint="default"/>
        <w:w w:val="100"/>
        <w:sz w:val="23"/>
        <w:szCs w:val="23"/>
        <w:lang w:val="en-US" w:eastAsia="en-US" w:bidi="ar-SA"/>
      </w:rPr>
    </w:lvl>
    <w:lvl w:ilvl="1" w:tplc="690A358E">
      <w:numFmt w:val="bullet"/>
      <w:lvlText w:val="•"/>
      <w:lvlJc w:val="left"/>
      <w:pPr>
        <w:ind w:left="1508" w:hanging="360"/>
      </w:pPr>
      <w:rPr>
        <w:rFonts w:hint="default"/>
        <w:lang w:val="en-US" w:eastAsia="en-US" w:bidi="ar-SA"/>
      </w:rPr>
    </w:lvl>
    <w:lvl w:ilvl="2" w:tplc="F8AC99E6">
      <w:numFmt w:val="bullet"/>
      <w:lvlText w:val="•"/>
      <w:lvlJc w:val="left"/>
      <w:pPr>
        <w:ind w:left="2197" w:hanging="360"/>
      </w:pPr>
      <w:rPr>
        <w:rFonts w:hint="default"/>
        <w:lang w:val="en-US" w:eastAsia="en-US" w:bidi="ar-SA"/>
      </w:rPr>
    </w:lvl>
    <w:lvl w:ilvl="3" w:tplc="B7C48104">
      <w:numFmt w:val="bullet"/>
      <w:lvlText w:val="•"/>
      <w:lvlJc w:val="left"/>
      <w:pPr>
        <w:ind w:left="2886" w:hanging="360"/>
      </w:pPr>
      <w:rPr>
        <w:rFonts w:hint="default"/>
        <w:lang w:val="en-US" w:eastAsia="en-US" w:bidi="ar-SA"/>
      </w:rPr>
    </w:lvl>
    <w:lvl w:ilvl="4" w:tplc="18889296">
      <w:numFmt w:val="bullet"/>
      <w:lvlText w:val="•"/>
      <w:lvlJc w:val="left"/>
      <w:pPr>
        <w:ind w:left="3575" w:hanging="360"/>
      </w:pPr>
      <w:rPr>
        <w:rFonts w:hint="default"/>
        <w:lang w:val="en-US" w:eastAsia="en-US" w:bidi="ar-SA"/>
      </w:rPr>
    </w:lvl>
    <w:lvl w:ilvl="5" w:tplc="FD88D3D6">
      <w:numFmt w:val="bullet"/>
      <w:lvlText w:val="•"/>
      <w:lvlJc w:val="left"/>
      <w:pPr>
        <w:ind w:left="4264" w:hanging="360"/>
      </w:pPr>
      <w:rPr>
        <w:rFonts w:hint="default"/>
        <w:lang w:val="en-US" w:eastAsia="en-US" w:bidi="ar-SA"/>
      </w:rPr>
    </w:lvl>
    <w:lvl w:ilvl="6" w:tplc="34B0AFD4">
      <w:numFmt w:val="bullet"/>
      <w:lvlText w:val="•"/>
      <w:lvlJc w:val="left"/>
      <w:pPr>
        <w:ind w:left="4952" w:hanging="360"/>
      </w:pPr>
      <w:rPr>
        <w:rFonts w:hint="default"/>
        <w:lang w:val="en-US" w:eastAsia="en-US" w:bidi="ar-SA"/>
      </w:rPr>
    </w:lvl>
    <w:lvl w:ilvl="7" w:tplc="DB304546">
      <w:numFmt w:val="bullet"/>
      <w:lvlText w:val="•"/>
      <w:lvlJc w:val="left"/>
      <w:pPr>
        <w:ind w:left="5641" w:hanging="360"/>
      </w:pPr>
      <w:rPr>
        <w:rFonts w:hint="default"/>
        <w:lang w:val="en-US" w:eastAsia="en-US" w:bidi="ar-SA"/>
      </w:rPr>
    </w:lvl>
    <w:lvl w:ilvl="8" w:tplc="F63AA810">
      <w:numFmt w:val="bullet"/>
      <w:lvlText w:val="•"/>
      <w:lvlJc w:val="left"/>
      <w:pPr>
        <w:ind w:left="6330" w:hanging="360"/>
      </w:pPr>
      <w:rPr>
        <w:rFonts w:hint="default"/>
        <w:lang w:val="en-US" w:eastAsia="en-US" w:bidi="ar-SA"/>
      </w:rPr>
    </w:lvl>
  </w:abstractNum>
  <w:abstractNum w:abstractNumId="480" w15:restartNumberingAfterBreak="0">
    <w:nsid w:val="597A54F9"/>
    <w:multiLevelType w:val="singleLevel"/>
    <w:tmpl w:val="30A46306"/>
    <w:lvl w:ilvl="0">
      <w:start w:val="1"/>
      <w:numFmt w:val="lowerLetter"/>
      <w:lvlText w:val="(%1)"/>
      <w:lvlJc w:val="left"/>
      <w:pPr>
        <w:tabs>
          <w:tab w:val="num" w:pos="1080"/>
        </w:tabs>
        <w:ind w:left="1080" w:hanging="360"/>
      </w:pPr>
      <w:rPr>
        <w:rFonts w:hint="default"/>
      </w:rPr>
    </w:lvl>
  </w:abstractNum>
  <w:abstractNum w:abstractNumId="481" w15:restartNumberingAfterBreak="0">
    <w:nsid w:val="59957F6F"/>
    <w:multiLevelType w:val="hybridMultilevel"/>
    <w:tmpl w:val="9F1ECE16"/>
    <w:lvl w:ilvl="0" w:tplc="AE5A4352">
      <w:start w:val="7"/>
      <w:numFmt w:val="decimal"/>
      <w:lvlText w:val="16.16.%1"/>
      <w:lvlJc w:val="left"/>
      <w:pPr>
        <w:ind w:left="1381" w:hanging="360"/>
      </w:pPr>
      <w:rPr>
        <w:rFonts w:ascii="Times New Roman" w:hAnsi="Times New Roman"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59A276FE"/>
    <w:multiLevelType w:val="hybridMultilevel"/>
    <w:tmpl w:val="A296D648"/>
    <w:lvl w:ilvl="0" w:tplc="BF48B704">
      <w:start w:val="6"/>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83" w15:restartNumberingAfterBreak="0">
    <w:nsid w:val="59B413A1"/>
    <w:multiLevelType w:val="hybridMultilevel"/>
    <w:tmpl w:val="307458F6"/>
    <w:lvl w:ilvl="0" w:tplc="4009000B">
      <w:start w:val="1"/>
      <w:numFmt w:val="bullet"/>
      <w:lvlText w:val=""/>
      <w:lvlJc w:val="left"/>
      <w:pPr>
        <w:ind w:left="2460" w:hanging="360"/>
      </w:pPr>
      <w:rPr>
        <w:rFonts w:ascii="Wingdings" w:hAnsi="Wingdings" w:hint="default"/>
      </w:rPr>
    </w:lvl>
    <w:lvl w:ilvl="1" w:tplc="40090003" w:tentative="1">
      <w:start w:val="1"/>
      <w:numFmt w:val="bullet"/>
      <w:lvlText w:val="o"/>
      <w:lvlJc w:val="left"/>
      <w:pPr>
        <w:ind w:left="3180" w:hanging="360"/>
      </w:pPr>
      <w:rPr>
        <w:rFonts w:ascii="Courier New" w:hAnsi="Courier New" w:cs="Courier New" w:hint="default"/>
      </w:rPr>
    </w:lvl>
    <w:lvl w:ilvl="2" w:tplc="40090005" w:tentative="1">
      <w:start w:val="1"/>
      <w:numFmt w:val="bullet"/>
      <w:lvlText w:val=""/>
      <w:lvlJc w:val="left"/>
      <w:pPr>
        <w:ind w:left="3900" w:hanging="360"/>
      </w:pPr>
      <w:rPr>
        <w:rFonts w:ascii="Wingdings" w:hAnsi="Wingdings" w:hint="default"/>
      </w:rPr>
    </w:lvl>
    <w:lvl w:ilvl="3" w:tplc="40090001" w:tentative="1">
      <w:start w:val="1"/>
      <w:numFmt w:val="bullet"/>
      <w:lvlText w:val=""/>
      <w:lvlJc w:val="left"/>
      <w:pPr>
        <w:ind w:left="4620" w:hanging="360"/>
      </w:pPr>
      <w:rPr>
        <w:rFonts w:ascii="Symbol" w:hAnsi="Symbol" w:hint="default"/>
      </w:rPr>
    </w:lvl>
    <w:lvl w:ilvl="4" w:tplc="40090003" w:tentative="1">
      <w:start w:val="1"/>
      <w:numFmt w:val="bullet"/>
      <w:lvlText w:val="o"/>
      <w:lvlJc w:val="left"/>
      <w:pPr>
        <w:ind w:left="5340" w:hanging="360"/>
      </w:pPr>
      <w:rPr>
        <w:rFonts w:ascii="Courier New" w:hAnsi="Courier New" w:cs="Courier New" w:hint="default"/>
      </w:rPr>
    </w:lvl>
    <w:lvl w:ilvl="5" w:tplc="40090005" w:tentative="1">
      <w:start w:val="1"/>
      <w:numFmt w:val="bullet"/>
      <w:lvlText w:val=""/>
      <w:lvlJc w:val="left"/>
      <w:pPr>
        <w:ind w:left="6060" w:hanging="360"/>
      </w:pPr>
      <w:rPr>
        <w:rFonts w:ascii="Wingdings" w:hAnsi="Wingdings" w:hint="default"/>
      </w:rPr>
    </w:lvl>
    <w:lvl w:ilvl="6" w:tplc="40090001" w:tentative="1">
      <w:start w:val="1"/>
      <w:numFmt w:val="bullet"/>
      <w:lvlText w:val=""/>
      <w:lvlJc w:val="left"/>
      <w:pPr>
        <w:ind w:left="6780" w:hanging="360"/>
      </w:pPr>
      <w:rPr>
        <w:rFonts w:ascii="Symbol" w:hAnsi="Symbol" w:hint="default"/>
      </w:rPr>
    </w:lvl>
    <w:lvl w:ilvl="7" w:tplc="40090003" w:tentative="1">
      <w:start w:val="1"/>
      <w:numFmt w:val="bullet"/>
      <w:lvlText w:val="o"/>
      <w:lvlJc w:val="left"/>
      <w:pPr>
        <w:ind w:left="7500" w:hanging="360"/>
      </w:pPr>
      <w:rPr>
        <w:rFonts w:ascii="Courier New" w:hAnsi="Courier New" w:cs="Courier New" w:hint="default"/>
      </w:rPr>
    </w:lvl>
    <w:lvl w:ilvl="8" w:tplc="40090005" w:tentative="1">
      <w:start w:val="1"/>
      <w:numFmt w:val="bullet"/>
      <w:lvlText w:val=""/>
      <w:lvlJc w:val="left"/>
      <w:pPr>
        <w:ind w:left="8220" w:hanging="360"/>
      </w:pPr>
      <w:rPr>
        <w:rFonts w:ascii="Wingdings" w:hAnsi="Wingdings" w:hint="default"/>
      </w:rPr>
    </w:lvl>
  </w:abstractNum>
  <w:abstractNum w:abstractNumId="484" w15:restartNumberingAfterBreak="0">
    <w:nsid w:val="59C81799"/>
    <w:multiLevelType w:val="hybridMultilevel"/>
    <w:tmpl w:val="0D4ED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5" w15:restartNumberingAfterBreak="0">
    <w:nsid w:val="59D17E4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59E272CC"/>
    <w:multiLevelType w:val="hybridMultilevel"/>
    <w:tmpl w:val="8806D382"/>
    <w:lvl w:ilvl="0" w:tplc="D160D828">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11B836B4">
      <w:numFmt w:val="bullet"/>
      <w:lvlText w:val="•"/>
      <w:lvlJc w:val="left"/>
      <w:pPr>
        <w:ind w:left="2054" w:hanging="425"/>
      </w:pPr>
      <w:rPr>
        <w:rFonts w:hint="default"/>
        <w:lang w:val="en-US" w:eastAsia="en-US" w:bidi="ar-SA"/>
      </w:rPr>
    </w:lvl>
    <w:lvl w:ilvl="2" w:tplc="EA7641F2">
      <w:numFmt w:val="bullet"/>
      <w:lvlText w:val="•"/>
      <w:lvlJc w:val="left"/>
      <w:pPr>
        <w:ind w:left="2869" w:hanging="425"/>
      </w:pPr>
      <w:rPr>
        <w:rFonts w:hint="default"/>
        <w:lang w:val="en-US" w:eastAsia="en-US" w:bidi="ar-SA"/>
      </w:rPr>
    </w:lvl>
    <w:lvl w:ilvl="3" w:tplc="731ECE86">
      <w:numFmt w:val="bullet"/>
      <w:lvlText w:val="•"/>
      <w:lvlJc w:val="left"/>
      <w:pPr>
        <w:ind w:left="3683" w:hanging="425"/>
      </w:pPr>
      <w:rPr>
        <w:rFonts w:hint="default"/>
        <w:lang w:val="en-US" w:eastAsia="en-US" w:bidi="ar-SA"/>
      </w:rPr>
    </w:lvl>
    <w:lvl w:ilvl="4" w:tplc="807EC972">
      <w:numFmt w:val="bullet"/>
      <w:lvlText w:val="•"/>
      <w:lvlJc w:val="left"/>
      <w:pPr>
        <w:ind w:left="4498" w:hanging="425"/>
      </w:pPr>
      <w:rPr>
        <w:rFonts w:hint="default"/>
        <w:lang w:val="en-US" w:eastAsia="en-US" w:bidi="ar-SA"/>
      </w:rPr>
    </w:lvl>
    <w:lvl w:ilvl="5" w:tplc="B678C312">
      <w:numFmt w:val="bullet"/>
      <w:lvlText w:val="•"/>
      <w:lvlJc w:val="left"/>
      <w:pPr>
        <w:ind w:left="5313" w:hanging="425"/>
      </w:pPr>
      <w:rPr>
        <w:rFonts w:hint="default"/>
        <w:lang w:val="en-US" w:eastAsia="en-US" w:bidi="ar-SA"/>
      </w:rPr>
    </w:lvl>
    <w:lvl w:ilvl="6" w:tplc="34E6D2F4">
      <w:numFmt w:val="bullet"/>
      <w:lvlText w:val="•"/>
      <w:lvlJc w:val="left"/>
      <w:pPr>
        <w:ind w:left="6127" w:hanging="425"/>
      </w:pPr>
      <w:rPr>
        <w:rFonts w:hint="default"/>
        <w:lang w:val="en-US" w:eastAsia="en-US" w:bidi="ar-SA"/>
      </w:rPr>
    </w:lvl>
    <w:lvl w:ilvl="7" w:tplc="6B481F1A">
      <w:numFmt w:val="bullet"/>
      <w:lvlText w:val="•"/>
      <w:lvlJc w:val="left"/>
      <w:pPr>
        <w:ind w:left="6942" w:hanging="425"/>
      </w:pPr>
      <w:rPr>
        <w:rFonts w:hint="default"/>
        <w:lang w:val="en-US" w:eastAsia="en-US" w:bidi="ar-SA"/>
      </w:rPr>
    </w:lvl>
    <w:lvl w:ilvl="8" w:tplc="A10CD84E">
      <w:numFmt w:val="bullet"/>
      <w:lvlText w:val="•"/>
      <w:lvlJc w:val="left"/>
      <w:pPr>
        <w:ind w:left="7757" w:hanging="425"/>
      </w:pPr>
      <w:rPr>
        <w:rFonts w:hint="default"/>
        <w:lang w:val="en-US" w:eastAsia="en-US" w:bidi="ar-SA"/>
      </w:rPr>
    </w:lvl>
  </w:abstractNum>
  <w:abstractNum w:abstractNumId="487" w15:restartNumberingAfterBreak="0">
    <w:nsid w:val="5A011DA7"/>
    <w:multiLevelType w:val="multilevel"/>
    <w:tmpl w:val="55343E8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0.%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488" w15:restartNumberingAfterBreak="0">
    <w:nsid w:val="5A3D2C2D"/>
    <w:multiLevelType w:val="hybridMultilevel"/>
    <w:tmpl w:val="CB90DDE8"/>
    <w:lvl w:ilvl="0" w:tplc="9AAAE5C0">
      <w:start w:val="1"/>
      <w:numFmt w:val="lowerRoman"/>
      <w:lvlText w:val="%1."/>
      <w:lvlJc w:val="left"/>
      <w:pPr>
        <w:ind w:left="2093" w:hanging="1019"/>
        <w:jc w:val="right"/>
      </w:pPr>
      <w:rPr>
        <w:rFonts w:ascii="Trebuchet MS" w:eastAsia="Trebuchet MS" w:hAnsi="Trebuchet MS" w:cs="Trebuchet MS" w:hint="default"/>
        <w:spacing w:val="-4"/>
        <w:w w:val="100"/>
        <w:sz w:val="18"/>
        <w:szCs w:val="18"/>
        <w:lang w:val="en-US" w:eastAsia="en-US" w:bidi="ar-SA"/>
      </w:rPr>
    </w:lvl>
    <w:lvl w:ilvl="1" w:tplc="8DFC818C">
      <w:numFmt w:val="bullet"/>
      <w:lvlText w:val="•"/>
      <w:lvlJc w:val="left"/>
      <w:pPr>
        <w:ind w:left="2887" w:hanging="1019"/>
      </w:pPr>
      <w:rPr>
        <w:rFonts w:hint="default"/>
        <w:lang w:val="en-US" w:eastAsia="en-US" w:bidi="ar-SA"/>
      </w:rPr>
    </w:lvl>
    <w:lvl w:ilvl="2" w:tplc="40E28558">
      <w:numFmt w:val="bullet"/>
      <w:lvlText w:val="•"/>
      <w:lvlJc w:val="left"/>
      <w:pPr>
        <w:ind w:left="3674" w:hanging="1019"/>
      </w:pPr>
      <w:rPr>
        <w:rFonts w:hint="default"/>
        <w:lang w:val="en-US" w:eastAsia="en-US" w:bidi="ar-SA"/>
      </w:rPr>
    </w:lvl>
    <w:lvl w:ilvl="3" w:tplc="0B10E4C6">
      <w:numFmt w:val="bullet"/>
      <w:lvlText w:val="•"/>
      <w:lvlJc w:val="left"/>
      <w:pPr>
        <w:ind w:left="4461" w:hanging="1019"/>
      </w:pPr>
      <w:rPr>
        <w:rFonts w:hint="default"/>
        <w:lang w:val="en-US" w:eastAsia="en-US" w:bidi="ar-SA"/>
      </w:rPr>
    </w:lvl>
    <w:lvl w:ilvl="4" w:tplc="0E4E27F6">
      <w:numFmt w:val="bullet"/>
      <w:lvlText w:val="•"/>
      <w:lvlJc w:val="left"/>
      <w:pPr>
        <w:ind w:left="5248" w:hanging="1019"/>
      </w:pPr>
      <w:rPr>
        <w:rFonts w:hint="default"/>
        <w:lang w:val="en-US" w:eastAsia="en-US" w:bidi="ar-SA"/>
      </w:rPr>
    </w:lvl>
    <w:lvl w:ilvl="5" w:tplc="771A955E">
      <w:numFmt w:val="bullet"/>
      <w:lvlText w:val="•"/>
      <w:lvlJc w:val="left"/>
      <w:pPr>
        <w:ind w:left="6035" w:hanging="1019"/>
      </w:pPr>
      <w:rPr>
        <w:rFonts w:hint="default"/>
        <w:lang w:val="en-US" w:eastAsia="en-US" w:bidi="ar-SA"/>
      </w:rPr>
    </w:lvl>
    <w:lvl w:ilvl="6" w:tplc="C07492C2">
      <w:numFmt w:val="bullet"/>
      <w:lvlText w:val="•"/>
      <w:lvlJc w:val="left"/>
      <w:pPr>
        <w:ind w:left="6822" w:hanging="1019"/>
      </w:pPr>
      <w:rPr>
        <w:rFonts w:hint="default"/>
        <w:lang w:val="en-US" w:eastAsia="en-US" w:bidi="ar-SA"/>
      </w:rPr>
    </w:lvl>
    <w:lvl w:ilvl="7" w:tplc="9196A994">
      <w:numFmt w:val="bullet"/>
      <w:lvlText w:val="•"/>
      <w:lvlJc w:val="left"/>
      <w:pPr>
        <w:ind w:left="7609" w:hanging="1019"/>
      </w:pPr>
      <w:rPr>
        <w:rFonts w:hint="default"/>
        <w:lang w:val="en-US" w:eastAsia="en-US" w:bidi="ar-SA"/>
      </w:rPr>
    </w:lvl>
    <w:lvl w:ilvl="8" w:tplc="0C184360">
      <w:numFmt w:val="bullet"/>
      <w:lvlText w:val="•"/>
      <w:lvlJc w:val="left"/>
      <w:pPr>
        <w:ind w:left="8396" w:hanging="1019"/>
      </w:pPr>
      <w:rPr>
        <w:rFonts w:hint="default"/>
        <w:lang w:val="en-US" w:eastAsia="en-US" w:bidi="ar-SA"/>
      </w:rPr>
    </w:lvl>
  </w:abstractNum>
  <w:abstractNum w:abstractNumId="489" w15:restartNumberingAfterBreak="0">
    <w:nsid w:val="5A6C27D1"/>
    <w:multiLevelType w:val="multilevel"/>
    <w:tmpl w:val="6994B4A6"/>
    <w:lvl w:ilvl="0">
      <w:start w:val="12"/>
      <w:numFmt w:val="decimal"/>
      <w:lvlText w:val="%1."/>
      <w:lvlJc w:val="left"/>
      <w:pPr>
        <w:ind w:left="840" w:hanging="360"/>
      </w:pPr>
      <w:rPr>
        <w:rFonts w:hint="default"/>
      </w:rPr>
    </w:lvl>
    <w:lvl w:ilvl="1">
      <w:start w:val="1"/>
      <w:numFmt w:val="decimal"/>
      <w:lvlText w:val="21.16.%2"/>
      <w:lvlJc w:val="left"/>
      <w:pPr>
        <w:ind w:left="988"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490" w15:restartNumberingAfterBreak="0">
    <w:nsid w:val="5A704346"/>
    <w:multiLevelType w:val="multilevel"/>
    <w:tmpl w:val="B43C16BE"/>
    <w:lvl w:ilvl="0">
      <w:start w:val="15"/>
      <w:numFmt w:val="decimal"/>
      <w:lvlText w:val="%1"/>
      <w:lvlJc w:val="left"/>
      <w:pPr>
        <w:ind w:left="384" w:hanging="384"/>
      </w:pPr>
      <w:rPr>
        <w:rFonts w:hint="default"/>
      </w:rPr>
    </w:lvl>
    <w:lvl w:ilvl="1">
      <w:start w:val="1"/>
      <w:numFmt w:val="decimal"/>
      <w:lvlText w:val="14.%2"/>
      <w:lvlJc w:val="left"/>
      <w:pPr>
        <w:ind w:left="384" w:hanging="384"/>
      </w:pPr>
      <w:rPr>
        <w:rFonts w:hint="default"/>
        <w:b/>
        <w:bCs w:val="0"/>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1" w15:restartNumberingAfterBreak="0">
    <w:nsid w:val="5AB76B64"/>
    <w:multiLevelType w:val="hybridMultilevel"/>
    <w:tmpl w:val="361E7814"/>
    <w:lvl w:ilvl="0" w:tplc="14F2CBBC">
      <w:start w:val="1"/>
      <w:numFmt w:val="lowerLetter"/>
      <w:lvlText w:val="%1)"/>
      <w:lvlJc w:val="left"/>
      <w:pPr>
        <w:ind w:left="2641" w:hanging="810"/>
      </w:pPr>
      <w:rPr>
        <w:rFonts w:ascii="Times New Roman" w:eastAsia="Times New Roman" w:hAnsi="Times New Roman" w:cs="Times New Roman" w:hint="default"/>
        <w:spacing w:val="-1"/>
        <w:w w:val="100"/>
        <w:sz w:val="24"/>
        <w:szCs w:val="24"/>
        <w:lang w:val="en-US" w:eastAsia="en-US" w:bidi="ar-SA"/>
      </w:rPr>
    </w:lvl>
    <w:lvl w:ilvl="1" w:tplc="768EC334">
      <w:numFmt w:val="bullet"/>
      <w:lvlText w:val="•"/>
      <w:lvlJc w:val="left"/>
      <w:pPr>
        <w:ind w:left="3452" w:hanging="810"/>
      </w:pPr>
      <w:rPr>
        <w:rFonts w:hint="default"/>
        <w:lang w:val="en-US" w:eastAsia="en-US" w:bidi="ar-SA"/>
      </w:rPr>
    </w:lvl>
    <w:lvl w:ilvl="2" w:tplc="2954DF46">
      <w:numFmt w:val="bullet"/>
      <w:lvlText w:val="•"/>
      <w:lvlJc w:val="left"/>
      <w:pPr>
        <w:ind w:left="4265" w:hanging="810"/>
      </w:pPr>
      <w:rPr>
        <w:rFonts w:hint="default"/>
        <w:lang w:val="en-US" w:eastAsia="en-US" w:bidi="ar-SA"/>
      </w:rPr>
    </w:lvl>
    <w:lvl w:ilvl="3" w:tplc="0CB86E62">
      <w:numFmt w:val="bullet"/>
      <w:lvlText w:val="•"/>
      <w:lvlJc w:val="left"/>
      <w:pPr>
        <w:ind w:left="5077" w:hanging="810"/>
      </w:pPr>
      <w:rPr>
        <w:rFonts w:hint="default"/>
        <w:lang w:val="en-US" w:eastAsia="en-US" w:bidi="ar-SA"/>
      </w:rPr>
    </w:lvl>
    <w:lvl w:ilvl="4" w:tplc="4792FB7A">
      <w:numFmt w:val="bullet"/>
      <w:lvlText w:val="•"/>
      <w:lvlJc w:val="left"/>
      <w:pPr>
        <w:ind w:left="5890" w:hanging="810"/>
      </w:pPr>
      <w:rPr>
        <w:rFonts w:hint="default"/>
        <w:lang w:val="en-US" w:eastAsia="en-US" w:bidi="ar-SA"/>
      </w:rPr>
    </w:lvl>
    <w:lvl w:ilvl="5" w:tplc="150813EE">
      <w:numFmt w:val="bullet"/>
      <w:lvlText w:val="•"/>
      <w:lvlJc w:val="left"/>
      <w:pPr>
        <w:ind w:left="6703" w:hanging="810"/>
      </w:pPr>
      <w:rPr>
        <w:rFonts w:hint="default"/>
        <w:lang w:val="en-US" w:eastAsia="en-US" w:bidi="ar-SA"/>
      </w:rPr>
    </w:lvl>
    <w:lvl w:ilvl="6" w:tplc="D05CFAFC">
      <w:numFmt w:val="bullet"/>
      <w:lvlText w:val="•"/>
      <w:lvlJc w:val="left"/>
      <w:pPr>
        <w:ind w:left="7515" w:hanging="810"/>
      </w:pPr>
      <w:rPr>
        <w:rFonts w:hint="default"/>
        <w:lang w:val="en-US" w:eastAsia="en-US" w:bidi="ar-SA"/>
      </w:rPr>
    </w:lvl>
    <w:lvl w:ilvl="7" w:tplc="333038CE">
      <w:numFmt w:val="bullet"/>
      <w:lvlText w:val="•"/>
      <w:lvlJc w:val="left"/>
      <w:pPr>
        <w:ind w:left="8328" w:hanging="810"/>
      </w:pPr>
      <w:rPr>
        <w:rFonts w:hint="default"/>
        <w:lang w:val="en-US" w:eastAsia="en-US" w:bidi="ar-SA"/>
      </w:rPr>
    </w:lvl>
    <w:lvl w:ilvl="8" w:tplc="A2BA69C0">
      <w:numFmt w:val="bullet"/>
      <w:lvlText w:val="•"/>
      <w:lvlJc w:val="left"/>
      <w:pPr>
        <w:ind w:left="9141" w:hanging="810"/>
      </w:pPr>
      <w:rPr>
        <w:rFonts w:hint="default"/>
        <w:lang w:val="en-US" w:eastAsia="en-US" w:bidi="ar-SA"/>
      </w:rPr>
    </w:lvl>
  </w:abstractNum>
  <w:abstractNum w:abstractNumId="492" w15:restartNumberingAfterBreak="0">
    <w:nsid w:val="5B13258F"/>
    <w:multiLevelType w:val="hybridMultilevel"/>
    <w:tmpl w:val="3280A0F6"/>
    <w:lvl w:ilvl="0" w:tplc="7F347FAC">
      <w:start w:val="1"/>
      <w:numFmt w:val="lowerRoman"/>
      <w:lvlText w:val="(%1)"/>
      <w:lvlJc w:val="left"/>
      <w:pPr>
        <w:ind w:left="2697" w:hanging="454"/>
      </w:pPr>
      <w:rPr>
        <w:rFonts w:hint="default"/>
        <w:spacing w:val="-1"/>
        <w:w w:val="101"/>
        <w:lang w:val="en-US" w:eastAsia="en-US" w:bidi="en-US"/>
      </w:rPr>
    </w:lvl>
    <w:lvl w:ilvl="1" w:tplc="7F9E54F0">
      <w:numFmt w:val="bullet"/>
      <w:lvlText w:val="•"/>
      <w:lvlJc w:val="left"/>
      <w:pPr>
        <w:ind w:left="3576" w:hanging="454"/>
      </w:pPr>
      <w:rPr>
        <w:rFonts w:hint="default"/>
        <w:lang w:val="en-US" w:eastAsia="en-US" w:bidi="en-US"/>
      </w:rPr>
    </w:lvl>
    <w:lvl w:ilvl="2" w:tplc="0A942B2C">
      <w:numFmt w:val="bullet"/>
      <w:lvlText w:val="•"/>
      <w:lvlJc w:val="left"/>
      <w:pPr>
        <w:ind w:left="4453" w:hanging="454"/>
      </w:pPr>
      <w:rPr>
        <w:rFonts w:hint="default"/>
        <w:lang w:val="en-US" w:eastAsia="en-US" w:bidi="en-US"/>
      </w:rPr>
    </w:lvl>
    <w:lvl w:ilvl="3" w:tplc="89B68B58">
      <w:numFmt w:val="bullet"/>
      <w:lvlText w:val="•"/>
      <w:lvlJc w:val="left"/>
      <w:pPr>
        <w:ind w:left="5329" w:hanging="454"/>
      </w:pPr>
      <w:rPr>
        <w:rFonts w:hint="default"/>
        <w:lang w:val="en-US" w:eastAsia="en-US" w:bidi="en-US"/>
      </w:rPr>
    </w:lvl>
    <w:lvl w:ilvl="4" w:tplc="16D2DC58">
      <w:numFmt w:val="bullet"/>
      <w:lvlText w:val="•"/>
      <w:lvlJc w:val="left"/>
      <w:pPr>
        <w:ind w:left="6206" w:hanging="454"/>
      </w:pPr>
      <w:rPr>
        <w:rFonts w:hint="default"/>
        <w:lang w:val="en-US" w:eastAsia="en-US" w:bidi="en-US"/>
      </w:rPr>
    </w:lvl>
    <w:lvl w:ilvl="5" w:tplc="96CC956A">
      <w:numFmt w:val="bullet"/>
      <w:lvlText w:val="•"/>
      <w:lvlJc w:val="left"/>
      <w:pPr>
        <w:ind w:left="7082" w:hanging="454"/>
      </w:pPr>
      <w:rPr>
        <w:rFonts w:hint="default"/>
        <w:lang w:val="en-US" w:eastAsia="en-US" w:bidi="en-US"/>
      </w:rPr>
    </w:lvl>
    <w:lvl w:ilvl="6" w:tplc="ACB8C234">
      <w:numFmt w:val="bullet"/>
      <w:lvlText w:val="•"/>
      <w:lvlJc w:val="left"/>
      <w:pPr>
        <w:ind w:left="7959" w:hanging="454"/>
      </w:pPr>
      <w:rPr>
        <w:rFonts w:hint="default"/>
        <w:lang w:val="en-US" w:eastAsia="en-US" w:bidi="en-US"/>
      </w:rPr>
    </w:lvl>
    <w:lvl w:ilvl="7" w:tplc="E2F2D866">
      <w:numFmt w:val="bullet"/>
      <w:lvlText w:val="•"/>
      <w:lvlJc w:val="left"/>
      <w:pPr>
        <w:ind w:left="8835" w:hanging="454"/>
      </w:pPr>
      <w:rPr>
        <w:rFonts w:hint="default"/>
        <w:lang w:val="en-US" w:eastAsia="en-US" w:bidi="en-US"/>
      </w:rPr>
    </w:lvl>
    <w:lvl w:ilvl="8" w:tplc="4BFE9DBE">
      <w:numFmt w:val="bullet"/>
      <w:lvlText w:val="•"/>
      <w:lvlJc w:val="left"/>
      <w:pPr>
        <w:ind w:left="9712" w:hanging="454"/>
      </w:pPr>
      <w:rPr>
        <w:rFonts w:hint="default"/>
        <w:lang w:val="en-US" w:eastAsia="en-US" w:bidi="en-US"/>
      </w:rPr>
    </w:lvl>
  </w:abstractNum>
  <w:abstractNum w:abstractNumId="493" w15:restartNumberingAfterBreak="0">
    <w:nsid w:val="5B4C3E07"/>
    <w:multiLevelType w:val="hybridMultilevel"/>
    <w:tmpl w:val="A9942E8A"/>
    <w:lvl w:ilvl="0" w:tplc="17D23580">
      <w:start w:val="1"/>
      <w:numFmt w:val="decimal"/>
      <w:lvlText w:val="16.5.1.25.%1"/>
      <w:lvlJc w:val="left"/>
      <w:pPr>
        <w:ind w:left="2348"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4" w15:restartNumberingAfterBreak="0">
    <w:nsid w:val="5B58005A"/>
    <w:multiLevelType w:val="singleLevel"/>
    <w:tmpl w:val="541AD6F2"/>
    <w:lvl w:ilvl="0">
      <w:start w:val="1"/>
      <w:numFmt w:val="lowerRoman"/>
      <w:lvlText w:val="(%1)"/>
      <w:lvlJc w:val="left"/>
      <w:pPr>
        <w:tabs>
          <w:tab w:val="num" w:pos="720"/>
        </w:tabs>
        <w:ind w:left="720" w:hanging="720"/>
      </w:pPr>
      <w:rPr>
        <w:rFonts w:hint="default"/>
      </w:rPr>
    </w:lvl>
  </w:abstractNum>
  <w:abstractNum w:abstractNumId="495" w15:restartNumberingAfterBreak="0">
    <w:nsid w:val="5B603D08"/>
    <w:multiLevelType w:val="hybridMultilevel"/>
    <w:tmpl w:val="448E773A"/>
    <w:lvl w:ilvl="0" w:tplc="5C825DDC">
      <w:start w:val="1"/>
      <w:numFmt w:val="decimal"/>
      <w:lvlText w:val="%1."/>
      <w:lvlJc w:val="left"/>
      <w:pPr>
        <w:ind w:left="940" w:hanging="262"/>
      </w:pPr>
      <w:rPr>
        <w:rFonts w:ascii="Microsoft Sans Serif" w:eastAsia="Microsoft Sans Serif" w:hAnsi="Microsoft Sans Serif" w:cs="Microsoft Sans Serif" w:hint="default"/>
        <w:spacing w:val="-1"/>
        <w:w w:val="82"/>
        <w:sz w:val="22"/>
        <w:szCs w:val="22"/>
        <w:lang w:val="en-US" w:eastAsia="en-US" w:bidi="ar-SA"/>
      </w:rPr>
    </w:lvl>
    <w:lvl w:ilvl="1" w:tplc="3C62E7E0">
      <w:numFmt w:val="bullet"/>
      <w:lvlText w:val="•"/>
      <w:lvlJc w:val="left"/>
      <w:pPr>
        <w:ind w:left="1946" w:hanging="262"/>
      </w:pPr>
      <w:rPr>
        <w:rFonts w:hint="default"/>
        <w:lang w:val="en-US" w:eastAsia="en-US" w:bidi="ar-SA"/>
      </w:rPr>
    </w:lvl>
    <w:lvl w:ilvl="2" w:tplc="2624BC5C">
      <w:numFmt w:val="bullet"/>
      <w:lvlText w:val="•"/>
      <w:lvlJc w:val="left"/>
      <w:pPr>
        <w:ind w:left="2952" w:hanging="262"/>
      </w:pPr>
      <w:rPr>
        <w:rFonts w:hint="default"/>
        <w:lang w:val="en-US" w:eastAsia="en-US" w:bidi="ar-SA"/>
      </w:rPr>
    </w:lvl>
    <w:lvl w:ilvl="3" w:tplc="C8AA9B06">
      <w:numFmt w:val="bullet"/>
      <w:lvlText w:val="•"/>
      <w:lvlJc w:val="left"/>
      <w:pPr>
        <w:ind w:left="3958" w:hanging="262"/>
      </w:pPr>
      <w:rPr>
        <w:rFonts w:hint="default"/>
        <w:lang w:val="en-US" w:eastAsia="en-US" w:bidi="ar-SA"/>
      </w:rPr>
    </w:lvl>
    <w:lvl w:ilvl="4" w:tplc="DD1E57C6">
      <w:numFmt w:val="bullet"/>
      <w:lvlText w:val="•"/>
      <w:lvlJc w:val="left"/>
      <w:pPr>
        <w:ind w:left="4964" w:hanging="262"/>
      </w:pPr>
      <w:rPr>
        <w:rFonts w:hint="default"/>
        <w:lang w:val="en-US" w:eastAsia="en-US" w:bidi="ar-SA"/>
      </w:rPr>
    </w:lvl>
    <w:lvl w:ilvl="5" w:tplc="DC3204C6">
      <w:numFmt w:val="bullet"/>
      <w:lvlText w:val="•"/>
      <w:lvlJc w:val="left"/>
      <w:pPr>
        <w:ind w:left="5970" w:hanging="262"/>
      </w:pPr>
      <w:rPr>
        <w:rFonts w:hint="default"/>
        <w:lang w:val="en-US" w:eastAsia="en-US" w:bidi="ar-SA"/>
      </w:rPr>
    </w:lvl>
    <w:lvl w:ilvl="6" w:tplc="8FCAA8B0">
      <w:numFmt w:val="bullet"/>
      <w:lvlText w:val="•"/>
      <w:lvlJc w:val="left"/>
      <w:pPr>
        <w:ind w:left="6976" w:hanging="262"/>
      </w:pPr>
      <w:rPr>
        <w:rFonts w:hint="default"/>
        <w:lang w:val="en-US" w:eastAsia="en-US" w:bidi="ar-SA"/>
      </w:rPr>
    </w:lvl>
    <w:lvl w:ilvl="7" w:tplc="12A81680">
      <w:numFmt w:val="bullet"/>
      <w:lvlText w:val="•"/>
      <w:lvlJc w:val="left"/>
      <w:pPr>
        <w:ind w:left="7982" w:hanging="262"/>
      </w:pPr>
      <w:rPr>
        <w:rFonts w:hint="default"/>
        <w:lang w:val="en-US" w:eastAsia="en-US" w:bidi="ar-SA"/>
      </w:rPr>
    </w:lvl>
    <w:lvl w:ilvl="8" w:tplc="928EF23A">
      <w:numFmt w:val="bullet"/>
      <w:lvlText w:val="•"/>
      <w:lvlJc w:val="left"/>
      <w:pPr>
        <w:ind w:left="8988" w:hanging="262"/>
      </w:pPr>
      <w:rPr>
        <w:rFonts w:hint="default"/>
        <w:lang w:val="en-US" w:eastAsia="en-US" w:bidi="ar-SA"/>
      </w:rPr>
    </w:lvl>
  </w:abstractNum>
  <w:abstractNum w:abstractNumId="496" w15:restartNumberingAfterBreak="0">
    <w:nsid w:val="5BEA63B7"/>
    <w:multiLevelType w:val="hybridMultilevel"/>
    <w:tmpl w:val="39CA4A60"/>
    <w:lvl w:ilvl="0" w:tplc="B40836F0">
      <w:start w:val="1"/>
      <w:numFmt w:val="lowerLetter"/>
      <w:lvlText w:val="%1)"/>
      <w:lvlJc w:val="left"/>
      <w:pPr>
        <w:ind w:left="2123" w:hanging="413"/>
      </w:pPr>
      <w:rPr>
        <w:rFonts w:ascii="Times New Roman" w:eastAsia="Times New Roman" w:hAnsi="Times New Roman" w:cs="Times New Roman" w:hint="default"/>
        <w:spacing w:val="-1"/>
        <w:w w:val="101"/>
        <w:sz w:val="23"/>
        <w:szCs w:val="23"/>
        <w:lang w:val="en-US" w:eastAsia="en-US" w:bidi="ar-SA"/>
      </w:rPr>
    </w:lvl>
    <w:lvl w:ilvl="1" w:tplc="112E9610">
      <w:numFmt w:val="bullet"/>
      <w:lvlText w:val="•"/>
      <w:lvlJc w:val="left"/>
      <w:pPr>
        <w:ind w:left="3028" w:hanging="413"/>
      </w:pPr>
      <w:rPr>
        <w:rFonts w:hint="default"/>
        <w:lang w:val="en-US" w:eastAsia="en-US" w:bidi="ar-SA"/>
      </w:rPr>
    </w:lvl>
    <w:lvl w:ilvl="2" w:tplc="8AF2E8CE">
      <w:numFmt w:val="bullet"/>
      <w:lvlText w:val="•"/>
      <w:lvlJc w:val="left"/>
      <w:pPr>
        <w:ind w:left="3936" w:hanging="413"/>
      </w:pPr>
      <w:rPr>
        <w:rFonts w:hint="default"/>
        <w:lang w:val="en-US" w:eastAsia="en-US" w:bidi="ar-SA"/>
      </w:rPr>
    </w:lvl>
    <w:lvl w:ilvl="3" w:tplc="C172A56A">
      <w:numFmt w:val="bullet"/>
      <w:lvlText w:val="•"/>
      <w:lvlJc w:val="left"/>
      <w:pPr>
        <w:ind w:left="4844" w:hanging="413"/>
      </w:pPr>
      <w:rPr>
        <w:rFonts w:hint="default"/>
        <w:lang w:val="en-US" w:eastAsia="en-US" w:bidi="ar-SA"/>
      </w:rPr>
    </w:lvl>
    <w:lvl w:ilvl="4" w:tplc="64C2BD7A">
      <w:numFmt w:val="bullet"/>
      <w:lvlText w:val="•"/>
      <w:lvlJc w:val="left"/>
      <w:pPr>
        <w:ind w:left="5752" w:hanging="413"/>
      </w:pPr>
      <w:rPr>
        <w:rFonts w:hint="default"/>
        <w:lang w:val="en-US" w:eastAsia="en-US" w:bidi="ar-SA"/>
      </w:rPr>
    </w:lvl>
    <w:lvl w:ilvl="5" w:tplc="8BF240C2">
      <w:numFmt w:val="bullet"/>
      <w:lvlText w:val="•"/>
      <w:lvlJc w:val="left"/>
      <w:pPr>
        <w:ind w:left="6660" w:hanging="413"/>
      </w:pPr>
      <w:rPr>
        <w:rFonts w:hint="default"/>
        <w:lang w:val="en-US" w:eastAsia="en-US" w:bidi="ar-SA"/>
      </w:rPr>
    </w:lvl>
    <w:lvl w:ilvl="6" w:tplc="D4B013B0">
      <w:numFmt w:val="bullet"/>
      <w:lvlText w:val="•"/>
      <w:lvlJc w:val="left"/>
      <w:pPr>
        <w:ind w:left="7568" w:hanging="413"/>
      </w:pPr>
      <w:rPr>
        <w:rFonts w:hint="default"/>
        <w:lang w:val="en-US" w:eastAsia="en-US" w:bidi="ar-SA"/>
      </w:rPr>
    </w:lvl>
    <w:lvl w:ilvl="7" w:tplc="9844DA6E">
      <w:numFmt w:val="bullet"/>
      <w:lvlText w:val="•"/>
      <w:lvlJc w:val="left"/>
      <w:pPr>
        <w:ind w:left="8476" w:hanging="413"/>
      </w:pPr>
      <w:rPr>
        <w:rFonts w:hint="default"/>
        <w:lang w:val="en-US" w:eastAsia="en-US" w:bidi="ar-SA"/>
      </w:rPr>
    </w:lvl>
    <w:lvl w:ilvl="8" w:tplc="34D42BD0">
      <w:numFmt w:val="bullet"/>
      <w:lvlText w:val="•"/>
      <w:lvlJc w:val="left"/>
      <w:pPr>
        <w:ind w:left="9384" w:hanging="413"/>
      </w:pPr>
      <w:rPr>
        <w:rFonts w:hint="default"/>
        <w:lang w:val="en-US" w:eastAsia="en-US" w:bidi="ar-SA"/>
      </w:rPr>
    </w:lvl>
  </w:abstractNum>
  <w:abstractNum w:abstractNumId="497" w15:restartNumberingAfterBreak="0">
    <w:nsid w:val="5C002491"/>
    <w:multiLevelType w:val="hybridMultilevel"/>
    <w:tmpl w:val="38A0BFA4"/>
    <w:lvl w:ilvl="0" w:tplc="6F72EB50">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98" w15:restartNumberingAfterBreak="0">
    <w:nsid w:val="5C9A57F6"/>
    <w:multiLevelType w:val="hybridMultilevel"/>
    <w:tmpl w:val="E3ACF20A"/>
    <w:lvl w:ilvl="0" w:tplc="F0D25668">
      <w:start w:val="1"/>
      <w:numFmt w:val="decimal"/>
      <w:lvlText w:val="1.1.%1."/>
      <w:lvlJc w:val="left"/>
      <w:pPr>
        <w:tabs>
          <w:tab w:val="num" w:pos="720"/>
        </w:tabs>
        <w:ind w:left="720" w:hanging="360"/>
      </w:pPr>
      <w:rPr>
        <w:rFonts w:ascii="Times New Roman" w:hAnsi="Times New Roman" w:cs="Times New Roman" w:hint="default"/>
        <w:b/>
        <w:bCs/>
        <w:i w:val="0"/>
        <w:iCs w:val="0"/>
        <w:color w:val="auto"/>
        <w:sz w:val="24"/>
        <w:szCs w:val="24"/>
      </w:rPr>
    </w:lvl>
    <w:lvl w:ilvl="1" w:tplc="F1083ED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rPr>
        <w:sz w:val="24"/>
        <w:szCs w:val="24"/>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9" w15:restartNumberingAfterBreak="0">
    <w:nsid w:val="5CB97F3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5CBB3AE0"/>
    <w:multiLevelType w:val="multilevel"/>
    <w:tmpl w:val="AA5C0C06"/>
    <w:lvl w:ilvl="0">
      <w:start w:val="2"/>
      <w:numFmt w:val="decimal"/>
      <w:lvlText w:val="%1"/>
      <w:lvlJc w:val="left"/>
      <w:pPr>
        <w:ind w:left="780" w:hanging="780"/>
      </w:pPr>
      <w:rPr>
        <w:rFonts w:hint="default"/>
        <w:w w:val="105"/>
      </w:rPr>
    </w:lvl>
    <w:lvl w:ilvl="1">
      <w:start w:val="6"/>
      <w:numFmt w:val="decimal"/>
      <w:lvlText w:val="%1.%2"/>
      <w:lvlJc w:val="left"/>
      <w:pPr>
        <w:ind w:left="857" w:hanging="780"/>
      </w:pPr>
      <w:rPr>
        <w:rFonts w:hint="default"/>
        <w:w w:val="105"/>
      </w:rPr>
    </w:lvl>
    <w:lvl w:ilvl="2">
      <w:start w:val="12"/>
      <w:numFmt w:val="decimal"/>
      <w:lvlText w:val="%1.%2.%3"/>
      <w:lvlJc w:val="left"/>
      <w:pPr>
        <w:ind w:left="934" w:hanging="780"/>
      </w:pPr>
      <w:rPr>
        <w:rFonts w:hint="default"/>
        <w:w w:val="105"/>
      </w:rPr>
    </w:lvl>
    <w:lvl w:ilvl="3">
      <w:start w:val="1"/>
      <w:numFmt w:val="decimal"/>
      <w:lvlText w:val="%1.%2.%3.%4"/>
      <w:lvlJc w:val="left"/>
      <w:pPr>
        <w:ind w:left="1011" w:hanging="780"/>
      </w:pPr>
      <w:rPr>
        <w:rFonts w:hint="default"/>
        <w:w w:val="105"/>
      </w:rPr>
    </w:lvl>
    <w:lvl w:ilvl="4">
      <w:start w:val="1"/>
      <w:numFmt w:val="decimal"/>
      <w:lvlText w:val="%1.%2.%3.%4.%5"/>
      <w:lvlJc w:val="left"/>
      <w:pPr>
        <w:ind w:left="1388" w:hanging="1080"/>
      </w:pPr>
      <w:rPr>
        <w:rFonts w:hint="default"/>
        <w:w w:val="105"/>
      </w:rPr>
    </w:lvl>
    <w:lvl w:ilvl="5">
      <w:start w:val="1"/>
      <w:numFmt w:val="decimal"/>
      <w:lvlText w:val="%1.%2.%3.%4.%5.%6"/>
      <w:lvlJc w:val="left"/>
      <w:pPr>
        <w:ind w:left="1465" w:hanging="1080"/>
      </w:pPr>
      <w:rPr>
        <w:rFonts w:hint="default"/>
        <w:w w:val="105"/>
      </w:rPr>
    </w:lvl>
    <w:lvl w:ilvl="6">
      <w:start w:val="1"/>
      <w:numFmt w:val="decimal"/>
      <w:lvlText w:val="%1.%2.%3.%4.%5.%6.%7"/>
      <w:lvlJc w:val="left"/>
      <w:pPr>
        <w:ind w:left="1902" w:hanging="1440"/>
      </w:pPr>
      <w:rPr>
        <w:rFonts w:hint="default"/>
        <w:w w:val="105"/>
      </w:rPr>
    </w:lvl>
    <w:lvl w:ilvl="7">
      <w:start w:val="1"/>
      <w:numFmt w:val="decimal"/>
      <w:lvlText w:val="%1.%2.%3.%4.%5.%6.%7.%8"/>
      <w:lvlJc w:val="left"/>
      <w:pPr>
        <w:ind w:left="1979" w:hanging="1440"/>
      </w:pPr>
      <w:rPr>
        <w:rFonts w:hint="default"/>
        <w:w w:val="105"/>
      </w:rPr>
    </w:lvl>
    <w:lvl w:ilvl="8">
      <w:start w:val="1"/>
      <w:numFmt w:val="decimal"/>
      <w:lvlText w:val="%1.%2.%3.%4.%5.%6.%7.%8.%9"/>
      <w:lvlJc w:val="left"/>
      <w:pPr>
        <w:ind w:left="2056" w:hanging="1440"/>
      </w:pPr>
      <w:rPr>
        <w:rFonts w:hint="default"/>
        <w:w w:val="105"/>
      </w:rPr>
    </w:lvl>
  </w:abstractNum>
  <w:abstractNum w:abstractNumId="501" w15:restartNumberingAfterBreak="0">
    <w:nsid w:val="5CBE2530"/>
    <w:multiLevelType w:val="hybridMultilevel"/>
    <w:tmpl w:val="A1061224"/>
    <w:lvl w:ilvl="0" w:tplc="458A40FA">
      <w:start w:val="1"/>
      <w:numFmt w:val="upperLetter"/>
      <w:lvlText w:val="%1."/>
      <w:lvlJc w:val="left"/>
      <w:pPr>
        <w:ind w:left="603" w:hanging="360"/>
        <w:jc w:val="right"/>
      </w:pPr>
      <w:rPr>
        <w:rFonts w:ascii="Tahoma" w:eastAsia="Tahoma" w:hAnsi="Tahoma" w:cs="Tahoma" w:hint="default"/>
        <w:w w:val="99"/>
        <w:sz w:val="20"/>
        <w:szCs w:val="20"/>
        <w:lang w:val="en-US" w:eastAsia="en-US" w:bidi="ar-SA"/>
      </w:rPr>
    </w:lvl>
    <w:lvl w:ilvl="1" w:tplc="237E10E6">
      <w:numFmt w:val="bullet"/>
      <w:lvlText w:val="•"/>
      <w:lvlJc w:val="left"/>
      <w:pPr>
        <w:ind w:left="1478" w:hanging="360"/>
      </w:pPr>
      <w:rPr>
        <w:rFonts w:hint="default"/>
        <w:lang w:val="en-US" w:eastAsia="en-US" w:bidi="ar-SA"/>
      </w:rPr>
    </w:lvl>
    <w:lvl w:ilvl="2" w:tplc="B1767030">
      <w:numFmt w:val="bullet"/>
      <w:lvlText w:val="•"/>
      <w:lvlJc w:val="left"/>
      <w:pPr>
        <w:ind w:left="2357" w:hanging="360"/>
      </w:pPr>
      <w:rPr>
        <w:rFonts w:hint="default"/>
        <w:lang w:val="en-US" w:eastAsia="en-US" w:bidi="ar-SA"/>
      </w:rPr>
    </w:lvl>
    <w:lvl w:ilvl="3" w:tplc="3EEAEBD2">
      <w:numFmt w:val="bullet"/>
      <w:lvlText w:val="•"/>
      <w:lvlJc w:val="left"/>
      <w:pPr>
        <w:ind w:left="3235" w:hanging="360"/>
      </w:pPr>
      <w:rPr>
        <w:rFonts w:hint="default"/>
        <w:lang w:val="en-US" w:eastAsia="en-US" w:bidi="ar-SA"/>
      </w:rPr>
    </w:lvl>
    <w:lvl w:ilvl="4" w:tplc="5C721356">
      <w:numFmt w:val="bullet"/>
      <w:lvlText w:val="•"/>
      <w:lvlJc w:val="left"/>
      <w:pPr>
        <w:ind w:left="4114" w:hanging="360"/>
      </w:pPr>
      <w:rPr>
        <w:rFonts w:hint="default"/>
        <w:lang w:val="en-US" w:eastAsia="en-US" w:bidi="ar-SA"/>
      </w:rPr>
    </w:lvl>
    <w:lvl w:ilvl="5" w:tplc="062657D2">
      <w:numFmt w:val="bullet"/>
      <w:lvlText w:val="•"/>
      <w:lvlJc w:val="left"/>
      <w:pPr>
        <w:ind w:left="4993" w:hanging="360"/>
      </w:pPr>
      <w:rPr>
        <w:rFonts w:hint="default"/>
        <w:lang w:val="en-US" w:eastAsia="en-US" w:bidi="ar-SA"/>
      </w:rPr>
    </w:lvl>
    <w:lvl w:ilvl="6" w:tplc="B03A169E">
      <w:numFmt w:val="bullet"/>
      <w:lvlText w:val="•"/>
      <w:lvlJc w:val="left"/>
      <w:pPr>
        <w:ind w:left="5871" w:hanging="360"/>
      </w:pPr>
      <w:rPr>
        <w:rFonts w:hint="default"/>
        <w:lang w:val="en-US" w:eastAsia="en-US" w:bidi="ar-SA"/>
      </w:rPr>
    </w:lvl>
    <w:lvl w:ilvl="7" w:tplc="FE325CCA">
      <w:numFmt w:val="bullet"/>
      <w:lvlText w:val="•"/>
      <w:lvlJc w:val="left"/>
      <w:pPr>
        <w:ind w:left="6750" w:hanging="360"/>
      </w:pPr>
      <w:rPr>
        <w:rFonts w:hint="default"/>
        <w:lang w:val="en-US" w:eastAsia="en-US" w:bidi="ar-SA"/>
      </w:rPr>
    </w:lvl>
    <w:lvl w:ilvl="8" w:tplc="393C3EF6">
      <w:numFmt w:val="bullet"/>
      <w:lvlText w:val="•"/>
      <w:lvlJc w:val="left"/>
      <w:pPr>
        <w:ind w:left="7629" w:hanging="360"/>
      </w:pPr>
      <w:rPr>
        <w:rFonts w:hint="default"/>
        <w:lang w:val="en-US" w:eastAsia="en-US" w:bidi="ar-SA"/>
      </w:rPr>
    </w:lvl>
  </w:abstractNum>
  <w:abstractNum w:abstractNumId="502" w15:restartNumberingAfterBreak="0">
    <w:nsid w:val="5CDA6B79"/>
    <w:multiLevelType w:val="hybridMultilevel"/>
    <w:tmpl w:val="A2F05DAE"/>
    <w:lvl w:ilvl="0" w:tplc="6496611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7E665E6">
      <w:numFmt w:val="bullet"/>
      <w:lvlText w:val="•"/>
      <w:lvlJc w:val="left"/>
      <w:pPr>
        <w:ind w:left="2715" w:hanging="711"/>
      </w:pPr>
      <w:rPr>
        <w:rFonts w:hint="default"/>
        <w:lang w:val="en-US" w:eastAsia="en-US" w:bidi="ar-SA"/>
      </w:rPr>
    </w:lvl>
    <w:lvl w:ilvl="2" w:tplc="B85C5858">
      <w:numFmt w:val="bullet"/>
      <w:lvlText w:val="•"/>
      <w:lvlJc w:val="left"/>
      <w:pPr>
        <w:ind w:left="3610" w:hanging="711"/>
      </w:pPr>
      <w:rPr>
        <w:rFonts w:hint="default"/>
        <w:lang w:val="en-US" w:eastAsia="en-US" w:bidi="ar-SA"/>
      </w:rPr>
    </w:lvl>
    <w:lvl w:ilvl="3" w:tplc="817E2526">
      <w:numFmt w:val="bullet"/>
      <w:lvlText w:val="•"/>
      <w:lvlJc w:val="left"/>
      <w:pPr>
        <w:ind w:left="4505" w:hanging="711"/>
      </w:pPr>
      <w:rPr>
        <w:rFonts w:hint="default"/>
        <w:lang w:val="en-US" w:eastAsia="en-US" w:bidi="ar-SA"/>
      </w:rPr>
    </w:lvl>
    <w:lvl w:ilvl="4" w:tplc="6B40E7CE">
      <w:numFmt w:val="bullet"/>
      <w:lvlText w:val="•"/>
      <w:lvlJc w:val="left"/>
      <w:pPr>
        <w:ind w:left="5400" w:hanging="711"/>
      </w:pPr>
      <w:rPr>
        <w:rFonts w:hint="default"/>
        <w:lang w:val="en-US" w:eastAsia="en-US" w:bidi="ar-SA"/>
      </w:rPr>
    </w:lvl>
    <w:lvl w:ilvl="5" w:tplc="8736A514">
      <w:numFmt w:val="bullet"/>
      <w:lvlText w:val="•"/>
      <w:lvlJc w:val="left"/>
      <w:pPr>
        <w:ind w:left="6295" w:hanging="711"/>
      </w:pPr>
      <w:rPr>
        <w:rFonts w:hint="default"/>
        <w:lang w:val="en-US" w:eastAsia="en-US" w:bidi="ar-SA"/>
      </w:rPr>
    </w:lvl>
    <w:lvl w:ilvl="6" w:tplc="7F72A692">
      <w:numFmt w:val="bullet"/>
      <w:lvlText w:val="•"/>
      <w:lvlJc w:val="left"/>
      <w:pPr>
        <w:ind w:left="7190" w:hanging="711"/>
      </w:pPr>
      <w:rPr>
        <w:rFonts w:hint="default"/>
        <w:lang w:val="en-US" w:eastAsia="en-US" w:bidi="ar-SA"/>
      </w:rPr>
    </w:lvl>
    <w:lvl w:ilvl="7" w:tplc="BF861286">
      <w:numFmt w:val="bullet"/>
      <w:lvlText w:val="•"/>
      <w:lvlJc w:val="left"/>
      <w:pPr>
        <w:ind w:left="8085" w:hanging="711"/>
      </w:pPr>
      <w:rPr>
        <w:rFonts w:hint="default"/>
        <w:lang w:val="en-US" w:eastAsia="en-US" w:bidi="ar-SA"/>
      </w:rPr>
    </w:lvl>
    <w:lvl w:ilvl="8" w:tplc="0916D878">
      <w:numFmt w:val="bullet"/>
      <w:lvlText w:val="•"/>
      <w:lvlJc w:val="left"/>
      <w:pPr>
        <w:ind w:left="8980" w:hanging="711"/>
      </w:pPr>
      <w:rPr>
        <w:rFonts w:hint="default"/>
        <w:lang w:val="en-US" w:eastAsia="en-US" w:bidi="ar-SA"/>
      </w:rPr>
    </w:lvl>
  </w:abstractNum>
  <w:abstractNum w:abstractNumId="503" w15:restartNumberingAfterBreak="0">
    <w:nsid w:val="5CE50D9B"/>
    <w:multiLevelType w:val="hybridMultilevel"/>
    <w:tmpl w:val="4D0C3B08"/>
    <w:lvl w:ilvl="0" w:tplc="F8AA2DD6">
      <w:start w:val="1"/>
      <w:numFmt w:val="lowerRoman"/>
      <w:lvlText w:val="%1)"/>
      <w:lvlJc w:val="left"/>
      <w:pPr>
        <w:ind w:left="677" w:hanging="677"/>
      </w:pPr>
      <w:rPr>
        <w:rFonts w:ascii="Times New Roman" w:eastAsia="Times New Roman" w:hAnsi="Times New Roman" w:cs="Times New Roman" w:hint="default"/>
        <w:spacing w:val="-1"/>
        <w:w w:val="102"/>
        <w:sz w:val="22"/>
        <w:szCs w:val="22"/>
      </w:rPr>
    </w:lvl>
    <w:lvl w:ilvl="1" w:tplc="D3588E5E">
      <w:numFmt w:val="bullet"/>
      <w:lvlText w:val="•"/>
      <w:lvlJc w:val="left"/>
      <w:pPr>
        <w:ind w:left="1441" w:hanging="677"/>
      </w:pPr>
      <w:rPr>
        <w:rFonts w:hint="default"/>
      </w:rPr>
    </w:lvl>
    <w:lvl w:ilvl="2" w:tplc="4B627CF2">
      <w:numFmt w:val="bullet"/>
      <w:lvlText w:val="•"/>
      <w:lvlJc w:val="left"/>
      <w:pPr>
        <w:ind w:left="2207" w:hanging="677"/>
      </w:pPr>
      <w:rPr>
        <w:rFonts w:hint="default"/>
      </w:rPr>
    </w:lvl>
    <w:lvl w:ilvl="3" w:tplc="DEE80990">
      <w:numFmt w:val="bullet"/>
      <w:lvlText w:val="•"/>
      <w:lvlJc w:val="left"/>
      <w:pPr>
        <w:ind w:left="2973" w:hanging="677"/>
      </w:pPr>
      <w:rPr>
        <w:rFonts w:hint="default"/>
      </w:rPr>
    </w:lvl>
    <w:lvl w:ilvl="4" w:tplc="52502FB0">
      <w:numFmt w:val="bullet"/>
      <w:lvlText w:val="•"/>
      <w:lvlJc w:val="left"/>
      <w:pPr>
        <w:ind w:left="3739" w:hanging="677"/>
      </w:pPr>
      <w:rPr>
        <w:rFonts w:hint="default"/>
      </w:rPr>
    </w:lvl>
    <w:lvl w:ilvl="5" w:tplc="BE6497FE">
      <w:numFmt w:val="bullet"/>
      <w:lvlText w:val="•"/>
      <w:lvlJc w:val="left"/>
      <w:pPr>
        <w:ind w:left="4505" w:hanging="677"/>
      </w:pPr>
      <w:rPr>
        <w:rFonts w:hint="default"/>
      </w:rPr>
    </w:lvl>
    <w:lvl w:ilvl="6" w:tplc="99A61762">
      <w:numFmt w:val="bullet"/>
      <w:lvlText w:val="•"/>
      <w:lvlJc w:val="left"/>
      <w:pPr>
        <w:ind w:left="5271" w:hanging="677"/>
      </w:pPr>
      <w:rPr>
        <w:rFonts w:hint="default"/>
      </w:rPr>
    </w:lvl>
    <w:lvl w:ilvl="7" w:tplc="65FCCAB4">
      <w:numFmt w:val="bullet"/>
      <w:lvlText w:val="•"/>
      <w:lvlJc w:val="left"/>
      <w:pPr>
        <w:ind w:left="6037" w:hanging="677"/>
      </w:pPr>
      <w:rPr>
        <w:rFonts w:hint="default"/>
      </w:rPr>
    </w:lvl>
    <w:lvl w:ilvl="8" w:tplc="ECF04332">
      <w:numFmt w:val="bullet"/>
      <w:lvlText w:val="•"/>
      <w:lvlJc w:val="left"/>
      <w:pPr>
        <w:ind w:left="6803" w:hanging="677"/>
      </w:pPr>
      <w:rPr>
        <w:rFonts w:hint="default"/>
      </w:rPr>
    </w:lvl>
  </w:abstractNum>
  <w:abstractNum w:abstractNumId="504" w15:restartNumberingAfterBreak="0">
    <w:nsid w:val="5D137535"/>
    <w:multiLevelType w:val="hybridMultilevel"/>
    <w:tmpl w:val="710C4E3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5" w15:restartNumberingAfterBreak="0">
    <w:nsid w:val="5D3F0C2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6" w15:restartNumberingAfterBreak="0">
    <w:nsid w:val="5DDC0B5A"/>
    <w:multiLevelType w:val="hybridMultilevel"/>
    <w:tmpl w:val="E9FCFCBC"/>
    <w:lvl w:ilvl="0" w:tplc="5B1A5160">
      <w:start w:val="1"/>
      <w:numFmt w:val="decimal"/>
      <w:lvlText w:val="%1."/>
      <w:lvlJc w:val="left"/>
      <w:pPr>
        <w:ind w:left="2098" w:hanging="360"/>
      </w:pPr>
      <w:rPr>
        <w:rFonts w:ascii="Times New Roman" w:eastAsia="Arial" w:hAnsi="Times New Roman" w:cs="Times New Roman" w:hint="default"/>
        <w:w w:val="91"/>
        <w:sz w:val="22"/>
        <w:szCs w:val="22"/>
      </w:rPr>
    </w:lvl>
    <w:lvl w:ilvl="1" w:tplc="FE9E9DE0">
      <w:numFmt w:val="bullet"/>
      <w:lvlText w:val="•"/>
      <w:lvlJc w:val="left"/>
      <w:pPr>
        <w:ind w:left="2942" w:hanging="360"/>
      </w:pPr>
      <w:rPr>
        <w:rFonts w:hint="default"/>
      </w:rPr>
    </w:lvl>
    <w:lvl w:ilvl="2" w:tplc="15D25922">
      <w:numFmt w:val="bullet"/>
      <w:lvlText w:val="•"/>
      <w:lvlJc w:val="left"/>
      <w:pPr>
        <w:ind w:left="3784" w:hanging="360"/>
      </w:pPr>
      <w:rPr>
        <w:rFonts w:hint="default"/>
      </w:rPr>
    </w:lvl>
    <w:lvl w:ilvl="3" w:tplc="C6AE8DF0">
      <w:numFmt w:val="bullet"/>
      <w:lvlText w:val="•"/>
      <w:lvlJc w:val="left"/>
      <w:pPr>
        <w:ind w:left="4626" w:hanging="360"/>
      </w:pPr>
      <w:rPr>
        <w:rFonts w:hint="default"/>
      </w:rPr>
    </w:lvl>
    <w:lvl w:ilvl="4" w:tplc="AB6CFED0">
      <w:numFmt w:val="bullet"/>
      <w:lvlText w:val="•"/>
      <w:lvlJc w:val="left"/>
      <w:pPr>
        <w:ind w:left="5468" w:hanging="360"/>
      </w:pPr>
      <w:rPr>
        <w:rFonts w:hint="default"/>
      </w:rPr>
    </w:lvl>
    <w:lvl w:ilvl="5" w:tplc="F64C6DE0">
      <w:numFmt w:val="bullet"/>
      <w:lvlText w:val="•"/>
      <w:lvlJc w:val="left"/>
      <w:pPr>
        <w:ind w:left="6310" w:hanging="360"/>
      </w:pPr>
      <w:rPr>
        <w:rFonts w:hint="default"/>
      </w:rPr>
    </w:lvl>
    <w:lvl w:ilvl="6" w:tplc="B1F45508">
      <w:numFmt w:val="bullet"/>
      <w:lvlText w:val="•"/>
      <w:lvlJc w:val="left"/>
      <w:pPr>
        <w:ind w:left="7152" w:hanging="360"/>
      </w:pPr>
      <w:rPr>
        <w:rFonts w:hint="default"/>
      </w:rPr>
    </w:lvl>
    <w:lvl w:ilvl="7" w:tplc="95E01972">
      <w:numFmt w:val="bullet"/>
      <w:lvlText w:val="•"/>
      <w:lvlJc w:val="left"/>
      <w:pPr>
        <w:ind w:left="7994" w:hanging="360"/>
      </w:pPr>
      <w:rPr>
        <w:rFonts w:hint="default"/>
      </w:rPr>
    </w:lvl>
    <w:lvl w:ilvl="8" w:tplc="7CF42404">
      <w:numFmt w:val="bullet"/>
      <w:lvlText w:val="•"/>
      <w:lvlJc w:val="left"/>
      <w:pPr>
        <w:ind w:left="8836" w:hanging="360"/>
      </w:pPr>
      <w:rPr>
        <w:rFonts w:hint="default"/>
      </w:rPr>
    </w:lvl>
  </w:abstractNum>
  <w:abstractNum w:abstractNumId="507" w15:restartNumberingAfterBreak="0">
    <w:nsid w:val="5DE7273C"/>
    <w:multiLevelType w:val="multilevel"/>
    <w:tmpl w:val="FA1A6D2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2.%2"/>
      <w:lvlJc w:val="left"/>
      <w:pPr>
        <w:ind w:left="1722" w:hanging="701"/>
      </w:pPr>
      <w:rPr>
        <w:rFonts w:hint="default"/>
        <w:b/>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08" w15:restartNumberingAfterBreak="0">
    <w:nsid w:val="5E006229"/>
    <w:multiLevelType w:val="hybridMultilevel"/>
    <w:tmpl w:val="F4C2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E482C0B"/>
    <w:multiLevelType w:val="hybridMultilevel"/>
    <w:tmpl w:val="BD76D188"/>
    <w:lvl w:ilvl="0" w:tplc="CE2C2E08">
      <w:start w:val="1"/>
      <w:numFmt w:val="decimal"/>
      <w:lvlText w:val="(%1)"/>
      <w:lvlJc w:val="left"/>
      <w:pPr>
        <w:ind w:left="940" w:hanging="272"/>
      </w:pPr>
      <w:rPr>
        <w:rFonts w:ascii="Microsoft Sans Serif" w:eastAsia="Microsoft Sans Serif" w:hAnsi="Microsoft Sans Serif" w:cs="Microsoft Sans Serif" w:hint="default"/>
        <w:w w:val="82"/>
        <w:sz w:val="22"/>
        <w:szCs w:val="22"/>
        <w:lang w:val="en-US" w:eastAsia="en-US" w:bidi="ar-SA"/>
      </w:rPr>
    </w:lvl>
    <w:lvl w:ilvl="1" w:tplc="69CAEF98">
      <w:numFmt w:val="bullet"/>
      <w:lvlText w:val="•"/>
      <w:lvlJc w:val="left"/>
      <w:pPr>
        <w:ind w:left="1946" w:hanging="272"/>
      </w:pPr>
      <w:rPr>
        <w:rFonts w:hint="default"/>
        <w:lang w:val="en-US" w:eastAsia="en-US" w:bidi="ar-SA"/>
      </w:rPr>
    </w:lvl>
    <w:lvl w:ilvl="2" w:tplc="2EC23CB4">
      <w:numFmt w:val="bullet"/>
      <w:lvlText w:val="•"/>
      <w:lvlJc w:val="left"/>
      <w:pPr>
        <w:ind w:left="2952" w:hanging="272"/>
      </w:pPr>
      <w:rPr>
        <w:rFonts w:hint="default"/>
        <w:lang w:val="en-US" w:eastAsia="en-US" w:bidi="ar-SA"/>
      </w:rPr>
    </w:lvl>
    <w:lvl w:ilvl="3" w:tplc="35B6F206">
      <w:numFmt w:val="bullet"/>
      <w:lvlText w:val="•"/>
      <w:lvlJc w:val="left"/>
      <w:pPr>
        <w:ind w:left="3958" w:hanging="272"/>
      </w:pPr>
      <w:rPr>
        <w:rFonts w:hint="default"/>
        <w:lang w:val="en-US" w:eastAsia="en-US" w:bidi="ar-SA"/>
      </w:rPr>
    </w:lvl>
    <w:lvl w:ilvl="4" w:tplc="743242BC">
      <w:numFmt w:val="bullet"/>
      <w:lvlText w:val="•"/>
      <w:lvlJc w:val="left"/>
      <w:pPr>
        <w:ind w:left="4964" w:hanging="272"/>
      </w:pPr>
      <w:rPr>
        <w:rFonts w:hint="default"/>
        <w:lang w:val="en-US" w:eastAsia="en-US" w:bidi="ar-SA"/>
      </w:rPr>
    </w:lvl>
    <w:lvl w:ilvl="5" w:tplc="AE12648E">
      <w:numFmt w:val="bullet"/>
      <w:lvlText w:val="•"/>
      <w:lvlJc w:val="left"/>
      <w:pPr>
        <w:ind w:left="5970" w:hanging="272"/>
      </w:pPr>
      <w:rPr>
        <w:rFonts w:hint="default"/>
        <w:lang w:val="en-US" w:eastAsia="en-US" w:bidi="ar-SA"/>
      </w:rPr>
    </w:lvl>
    <w:lvl w:ilvl="6" w:tplc="26D88A16">
      <w:numFmt w:val="bullet"/>
      <w:lvlText w:val="•"/>
      <w:lvlJc w:val="left"/>
      <w:pPr>
        <w:ind w:left="6976" w:hanging="272"/>
      </w:pPr>
      <w:rPr>
        <w:rFonts w:hint="default"/>
        <w:lang w:val="en-US" w:eastAsia="en-US" w:bidi="ar-SA"/>
      </w:rPr>
    </w:lvl>
    <w:lvl w:ilvl="7" w:tplc="DD9EB18E">
      <w:numFmt w:val="bullet"/>
      <w:lvlText w:val="•"/>
      <w:lvlJc w:val="left"/>
      <w:pPr>
        <w:ind w:left="7982" w:hanging="272"/>
      </w:pPr>
      <w:rPr>
        <w:rFonts w:hint="default"/>
        <w:lang w:val="en-US" w:eastAsia="en-US" w:bidi="ar-SA"/>
      </w:rPr>
    </w:lvl>
    <w:lvl w:ilvl="8" w:tplc="29E8F600">
      <w:numFmt w:val="bullet"/>
      <w:lvlText w:val="•"/>
      <w:lvlJc w:val="left"/>
      <w:pPr>
        <w:ind w:left="8988" w:hanging="272"/>
      </w:pPr>
      <w:rPr>
        <w:rFonts w:hint="default"/>
        <w:lang w:val="en-US" w:eastAsia="en-US" w:bidi="ar-SA"/>
      </w:rPr>
    </w:lvl>
  </w:abstractNum>
  <w:abstractNum w:abstractNumId="510" w15:restartNumberingAfterBreak="0">
    <w:nsid w:val="5E52393D"/>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511" w15:restartNumberingAfterBreak="0">
    <w:nsid w:val="5E6E7347"/>
    <w:multiLevelType w:val="multilevel"/>
    <w:tmpl w:val="EA1831AE"/>
    <w:lvl w:ilvl="0">
      <w:start w:val="13"/>
      <w:numFmt w:val="decimal"/>
      <w:lvlText w:val="%1"/>
      <w:lvlJc w:val="left"/>
      <w:pPr>
        <w:ind w:left="1740" w:hanging="1260"/>
      </w:pPr>
      <w:rPr>
        <w:rFonts w:hint="default"/>
        <w:lang w:val="en-US" w:eastAsia="en-US" w:bidi="ar-SA"/>
      </w:rPr>
    </w:lvl>
    <w:lvl w:ilvl="1">
      <w:start w:val="1"/>
      <w:numFmt w:val="decimal"/>
      <w:lvlText w:val="21.17.%2"/>
      <w:lvlJc w:val="left"/>
      <w:pPr>
        <w:ind w:left="1740" w:hanging="1260"/>
      </w:pPr>
      <w:rPr>
        <w:rFonts w:hint="default"/>
        <w:w w:val="100"/>
        <w:sz w:val="24"/>
        <w:szCs w:val="24"/>
        <w:lang w:val="en-US" w:eastAsia="en-US" w:bidi="ar-SA"/>
      </w:rPr>
    </w:lvl>
    <w:lvl w:ilvl="2">
      <w:start w:val="1"/>
      <w:numFmt w:val="lowerLetter"/>
      <w:lvlText w:val="(%3)"/>
      <w:lvlJc w:val="left"/>
      <w:pPr>
        <w:ind w:left="2281" w:hanging="361"/>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4165" w:hanging="361"/>
      </w:pPr>
      <w:rPr>
        <w:rFonts w:hint="default"/>
        <w:lang w:val="en-US" w:eastAsia="en-US" w:bidi="ar-SA"/>
      </w:rPr>
    </w:lvl>
    <w:lvl w:ilvl="4">
      <w:numFmt w:val="bullet"/>
      <w:lvlText w:val="•"/>
      <w:lvlJc w:val="left"/>
      <w:pPr>
        <w:ind w:left="5108" w:hanging="361"/>
      </w:pPr>
      <w:rPr>
        <w:rFonts w:hint="default"/>
        <w:lang w:val="en-US" w:eastAsia="en-US" w:bidi="ar-SA"/>
      </w:rPr>
    </w:lvl>
    <w:lvl w:ilvl="5">
      <w:numFmt w:val="bullet"/>
      <w:lvlText w:val="•"/>
      <w:lvlJc w:val="left"/>
      <w:pPr>
        <w:ind w:left="6051" w:hanging="361"/>
      </w:pPr>
      <w:rPr>
        <w:rFonts w:hint="default"/>
        <w:lang w:val="en-US" w:eastAsia="en-US" w:bidi="ar-SA"/>
      </w:rPr>
    </w:lvl>
    <w:lvl w:ilvl="6">
      <w:numFmt w:val="bullet"/>
      <w:lvlText w:val="•"/>
      <w:lvlJc w:val="left"/>
      <w:pPr>
        <w:ind w:left="6994" w:hanging="361"/>
      </w:pPr>
      <w:rPr>
        <w:rFonts w:hint="default"/>
        <w:lang w:val="en-US" w:eastAsia="en-US" w:bidi="ar-SA"/>
      </w:rPr>
    </w:lvl>
    <w:lvl w:ilvl="7">
      <w:numFmt w:val="bullet"/>
      <w:lvlText w:val="•"/>
      <w:lvlJc w:val="left"/>
      <w:pPr>
        <w:ind w:left="7937" w:hanging="361"/>
      </w:pPr>
      <w:rPr>
        <w:rFonts w:hint="default"/>
        <w:lang w:val="en-US" w:eastAsia="en-US" w:bidi="ar-SA"/>
      </w:rPr>
    </w:lvl>
    <w:lvl w:ilvl="8">
      <w:numFmt w:val="bullet"/>
      <w:lvlText w:val="•"/>
      <w:lvlJc w:val="left"/>
      <w:pPr>
        <w:ind w:left="8880" w:hanging="361"/>
      </w:pPr>
      <w:rPr>
        <w:rFonts w:hint="default"/>
        <w:lang w:val="en-US" w:eastAsia="en-US" w:bidi="ar-SA"/>
      </w:rPr>
    </w:lvl>
  </w:abstractNum>
  <w:abstractNum w:abstractNumId="512" w15:restartNumberingAfterBreak="0">
    <w:nsid w:val="5EB47C91"/>
    <w:multiLevelType w:val="hybridMultilevel"/>
    <w:tmpl w:val="20DE5CEE"/>
    <w:lvl w:ilvl="0" w:tplc="9B163F92">
      <w:numFmt w:val="bullet"/>
      <w:lvlText w:val="-"/>
      <w:lvlJc w:val="left"/>
      <w:pPr>
        <w:ind w:left="940" w:hanging="111"/>
      </w:pPr>
      <w:rPr>
        <w:rFonts w:ascii="Microsoft Sans Serif" w:eastAsia="Microsoft Sans Serif" w:hAnsi="Microsoft Sans Serif" w:cs="Microsoft Sans Serif" w:hint="default"/>
        <w:w w:val="82"/>
        <w:sz w:val="22"/>
        <w:szCs w:val="22"/>
        <w:lang w:val="en-US" w:eastAsia="en-US" w:bidi="ar-SA"/>
      </w:rPr>
    </w:lvl>
    <w:lvl w:ilvl="1" w:tplc="0F241522">
      <w:numFmt w:val="bullet"/>
      <w:lvlText w:val="•"/>
      <w:lvlJc w:val="left"/>
      <w:pPr>
        <w:ind w:left="1946" w:hanging="111"/>
      </w:pPr>
      <w:rPr>
        <w:rFonts w:hint="default"/>
        <w:lang w:val="en-US" w:eastAsia="en-US" w:bidi="ar-SA"/>
      </w:rPr>
    </w:lvl>
    <w:lvl w:ilvl="2" w:tplc="311ECEB2">
      <w:numFmt w:val="bullet"/>
      <w:lvlText w:val="•"/>
      <w:lvlJc w:val="left"/>
      <w:pPr>
        <w:ind w:left="2952" w:hanging="111"/>
      </w:pPr>
      <w:rPr>
        <w:rFonts w:hint="default"/>
        <w:lang w:val="en-US" w:eastAsia="en-US" w:bidi="ar-SA"/>
      </w:rPr>
    </w:lvl>
    <w:lvl w:ilvl="3" w:tplc="2D848830">
      <w:numFmt w:val="bullet"/>
      <w:lvlText w:val="•"/>
      <w:lvlJc w:val="left"/>
      <w:pPr>
        <w:ind w:left="3958" w:hanging="111"/>
      </w:pPr>
      <w:rPr>
        <w:rFonts w:hint="default"/>
        <w:lang w:val="en-US" w:eastAsia="en-US" w:bidi="ar-SA"/>
      </w:rPr>
    </w:lvl>
    <w:lvl w:ilvl="4" w:tplc="FE384280">
      <w:numFmt w:val="bullet"/>
      <w:lvlText w:val="•"/>
      <w:lvlJc w:val="left"/>
      <w:pPr>
        <w:ind w:left="4964" w:hanging="111"/>
      </w:pPr>
      <w:rPr>
        <w:rFonts w:hint="default"/>
        <w:lang w:val="en-US" w:eastAsia="en-US" w:bidi="ar-SA"/>
      </w:rPr>
    </w:lvl>
    <w:lvl w:ilvl="5" w:tplc="95123D16">
      <w:numFmt w:val="bullet"/>
      <w:lvlText w:val="•"/>
      <w:lvlJc w:val="left"/>
      <w:pPr>
        <w:ind w:left="5970" w:hanging="111"/>
      </w:pPr>
      <w:rPr>
        <w:rFonts w:hint="default"/>
        <w:lang w:val="en-US" w:eastAsia="en-US" w:bidi="ar-SA"/>
      </w:rPr>
    </w:lvl>
    <w:lvl w:ilvl="6" w:tplc="D6866EF0">
      <w:numFmt w:val="bullet"/>
      <w:lvlText w:val="•"/>
      <w:lvlJc w:val="left"/>
      <w:pPr>
        <w:ind w:left="6976" w:hanging="111"/>
      </w:pPr>
      <w:rPr>
        <w:rFonts w:hint="default"/>
        <w:lang w:val="en-US" w:eastAsia="en-US" w:bidi="ar-SA"/>
      </w:rPr>
    </w:lvl>
    <w:lvl w:ilvl="7" w:tplc="70863EC4">
      <w:numFmt w:val="bullet"/>
      <w:lvlText w:val="•"/>
      <w:lvlJc w:val="left"/>
      <w:pPr>
        <w:ind w:left="7982" w:hanging="111"/>
      </w:pPr>
      <w:rPr>
        <w:rFonts w:hint="default"/>
        <w:lang w:val="en-US" w:eastAsia="en-US" w:bidi="ar-SA"/>
      </w:rPr>
    </w:lvl>
    <w:lvl w:ilvl="8" w:tplc="5FDE50EC">
      <w:numFmt w:val="bullet"/>
      <w:lvlText w:val="•"/>
      <w:lvlJc w:val="left"/>
      <w:pPr>
        <w:ind w:left="8988" w:hanging="111"/>
      </w:pPr>
      <w:rPr>
        <w:rFonts w:hint="default"/>
        <w:lang w:val="en-US" w:eastAsia="en-US" w:bidi="ar-SA"/>
      </w:rPr>
    </w:lvl>
  </w:abstractNum>
  <w:abstractNum w:abstractNumId="513" w15:restartNumberingAfterBreak="0">
    <w:nsid w:val="5EC316F9"/>
    <w:multiLevelType w:val="multilevel"/>
    <w:tmpl w:val="8C58975E"/>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1"/>
      <w:numFmt w:val="decimal"/>
      <w:lvlText w:val="%1.%2.%3"/>
      <w:lvlJc w:val="left"/>
      <w:pPr>
        <w:ind w:left="1707" w:hanging="543"/>
        <w:jc w:val="right"/>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Carlito" w:eastAsia="Carlito" w:hAnsi="Carlito" w:cs="Carlito"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514" w15:restartNumberingAfterBreak="0">
    <w:nsid w:val="5EFB003C"/>
    <w:multiLevelType w:val="hybridMultilevel"/>
    <w:tmpl w:val="6290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F395711"/>
    <w:multiLevelType w:val="hybridMultilevel"/>
    <w:tmpl w:val="6AA8397C"/>
    <w:lvl w:ilvl="0" w:tplc="D9FE853C">
      <w:start w:val="13"/>
      <w:numFmt w:val="decimal"/>
      <w:lvlText w:val="9.%1"/>
      <w:lvlJc w:val="left"/>
      <w:pPr>
        <w:ind w:left="0" w:firstLine="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5FBE44CE"/>
    <w:multiLevelType w:val="hybridMultilevel"/>
    <w:tmpl w:val="B6C050A2"/>
    <w:lvl w:ilvl="0" w:tplc="BFF80916">
      <w:start w:val="1"/>
      <w:numFmt w:val="decimal"/>
      <w:lvlText w:val="%1."/>
      <w:lvlJc w:val="left"/>
      <w:pPr>
        <w:ind w:left="1532" w:hanging="425"/>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09A0422">
      <w:start w:val="1"/>
      <w:numFmt w:val="lowerLetter"/>
      <w:lvlText w:val="%2)"/>
      <w:lvlJc w:val="left"/>
      <w:pPr>
        <w:ind w:left="1532"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D8F4C624">
      <w:numFmt w:val="bullet"/>
      <w:lvlText w:val="•"/>
      <w:lvlJc w:val="left"/>
      <w:pPr>
        <w:ind w:left="3386" w:hanging="567"/>
      </w:pPr>
      <w:rPr>
        <w:rFonts w:hint="default"/>
        <w:lang w:val="en-US" w:eastAsia="en-US" w:bidi="ar-SA"/>
      </w:rPr>
    </w:lvl>
    <w:lvl w:ilvl="3" w:tplc="E5440D4E">
      <w:numFmt w:val="bullet"/>
      <w:lvlText w:val="•"/>
      <w:lvlJc w:val="left"/>
      <w:pPr>
        <w:ind w:left="4309" w:hanging="567"/>
      </w:pPr>
      <w:rPr>
        <w:rFonts w:hint="default"/>
        <w:lang w:val="en-US" w:eastAsia="en-US" w:bidi="ar-SA"/>
      </w:rPr>
    </w:lvl>
    <w:lvl w:ilvl="4" w:tplc="BF1AE2BA">
      <w:numFmt w:val="bullet"/>
      <w:lvlText w:val="•"/>
      <w:lvlJc w:val="left"/>
      <w:pPr>
        <w:ind w:left="5232" w:hanging="567"/>
      </w:pPr>
      <w:rPr>
        <w:rFonts w:hint="default"/>
        <w:lang w:val="en-US" w:eastAsia="en-US" w:bidi="ar-SA"/>
      </w:rPr>
    </w:lvl>
    <w:lvl w:ilvl="5" w:tplc="9B1614E0">
      <w:numFmt w:val="bullet"/>
      <w:lvlText w:val="•"/>
      <w:lvlJc w:val="left"/>
      <w:pPr>
        <w:ind w:left="6155" w:hanging="567"/>
      </w:pPr>
      <w:rPr>
        <w:rFonts w:hint="default"/>
        <w:lang w:val="en-US" w:eastAsia="en-US" w:bidi="ar-SA"/>
      </w:rPr>
    </w:lvl>
    <w:lvl w:ilvl="6" w:tplc="3BB614D4">
      <w:numFmt w:val="bullet"/>
      <w:lvlText w:val="•"/>
      <w:lvlJc w:val="left"/>
      <w:pPr>
        <w:ind w:left="7078" w:hanging="567"/>
      </w:pPr>
      <w:rPr>
        <w:rFonts w:hint="default"/>
        <w:lang w:val="en-US" w:eastAsia="en-US" w:bidi="ar-SA"/>
      </w:rPr>
    </w:lvl>
    <w:lvl w:ilvl="7" w:tplc="792ACF08">
      <w:numFmt w:val="bullet"/>
      <w:lvlText w:val="•"/>
      <w:lvlJc w:val="left"/>
      <w:pPr>
        <w:ind w:left="8001" w:hanging="567"/>
      </w:pPr>
      <w:rPr>
        <w:rFonts w:hint="default"/>
        <w:lang w:val="en-US" w:eastAsia="en-US" w:bidi="ar-SA"/>
      </w:rPr>
    </w:lvl>
    <w:lvl w:ilvl="8" w:tplc="1696FFCA">
      <w:numFmt w:val="bullet"/>
      <w:lvlText w:val="•"/>
      <w:lvlJc w:val="left"/>
      <w:pPr>
        <w:ind w:left="8924" w:hanging="567"/>
      </w:pPr>
      <w:rPr>
        <w:rFonts w:hint="default"/>
        <w:lang w:val="en-US" w:eastAsia="en-US" w:bidi="ar-SA"/>
      </w:rPr>
    </w:lvl>
  </w:abstractNum>
  <w:abstractNum w:abstractNumId="517" w15:restartNumberingAfterBreak="0">
    <w:nsid w:val="5FC4309E"/>
    <w:multiLevelType w:val="hybridMultilevel"/>
    <w:tmpl w:val="8C10C194"/>
    <w:lvl w:ilvl="0" w:tplc="F62E074E">
      <w:start w:val="1"/>
      <w:numFmt w:val="lowerLetter"/>
      <w:lvlText w:val="(%1)"/>
      <w:lvlJc w:val="left"/>
      <w:pPr>
        <w:ind w:left="3903" w:hanging="360"/>
      </w:pPr>
      <w:rPr>
        <w:rFonts w:hint="default"/>
      </w:rPr>
    </w:lvl>
    <w:lvl w:ilvl="1" w:tplc="40090019" w:tentative="1">
      <w:start w:val="1"/>
      <w:numFmt w:val="lowerLetter"/>
      <w:lvlText w:val="%2."/>
      <w:lvlJc w:val="left"/>
      <w:pPr>
        <w:ind w:left="4623" w:hanging="360"/>
      </w:pPr>
    </w:lvl>
    <w:lvl w:ilvl="2" w:tplc="4009001B" w:tentative="1">
      <w:start w:val="1"/>
      <w:numFmt w:val="lowerRoman"/>
      <w:lvlText w:val="%3."/>
      <w:lvlJc w:val="right"/>
      <w:pPr>
        <w:ind w:left="5343" w:hanging="180"/>
      </w:pPr>
    </w:lvl>
    <w:lvl w:ilvl="3" w:tplc="4009000F" w:tentative="1">
      <w:start w:val="1"/>
      <w:numFmt w:val="decimal"/>
      <w:lvlText w:val="%4."/>
      <w:lvlJc w:val="left"/>
      <w:pPr>
        <w:ind w:left="6063" w:hanging="360"/>
      </w:pPr>
    </w:lvl>
    <w:lvl w:ilvl="4" w:tplc="40090019" w:tentative="1">
      <w:start w:val="1"/>
      <w:numFmt w:val="lowerLetter"/>
      <w:lvlText w:val="%5."/>
      <w:lvlJc w:val="left"/>
      <w:pPr>
        <w:ind w:left="6783" w:hanging="360"/>
      </w:pPr>
    </w:lvl>
    <w:lvl w:ilvl="5" w:tplc="4009001B" w:tentative="1">
      <w:start w:val="1"/>
      <w:numFmt w:val="lowerRoman"/>
      <w:lvlText w:val="%6."/>
      <w:lvlJc w:val="right"/>
      <w:pPr>
        <w:ind w:left="7503" w:hanging="180"/>
      </w:pPr>
    </w:lvl>
    <w:lvl w:ilvl="6" w:tplc="4009000F" w:tentative="1">
      <w:start w:val="1"/>
      <w:numFmt w:val="decimal"/>
      <w:lvlText w:val="%7."/>
      <w:lvlJc w:val="left"/>
      <w:pPr>
        <w:ind w:left="8223" w:hanging="360"/>
      </w:pPr>
    </w:lvl>
    <w:lvl w:ilvl="7" w:tplc="40090019" w:tentative="1">
      <w:start w:val="1"/>
      <w:numFmt w:val="lowerLetter"/>
      <w:lvlText w:val="%8."/>
      <w:lvlJc w:val="left"/>
      <w:pPr>
        <w:ind w:left="8943" w:hanging="360"/>
      </w:pPr>
    </w:lvl>
    <w:lvl w:ilvl="8" w:tplc="4009001B" w:tentative="1">
      <w:start w:val="1"/>
      <w:numFmt w:val="lowerRoman"/>
      <w:lvlText w:val="%9."/>
      <w:lvlJc w:val="right"/>
      <w:pPr>
        <w:ind w:left="9663" w:hanging="180"/>
      </w:pPr>
    </w:lvl>
  </w:abstractNum>
  <w:abstractNum w:abstractNumId="518" w15:restartNumberingAfterBreak="0">
    <w:nsid w:val="5FE17997"/>
    <w:multiLevelType w:val="multilevel"/>
    <w:tmpl w:val="BADCF89A"/>
    <w:lvl w:ilvl="0">
      <w:start w:val="2"/>
      <w:numFmt w:val="decimal"/>
      <w:lvlText w:val="%1"/>
      <w:lvlJc w:val="left"/>
      <w:pPr>
        <w:ind w:left="933" w:hanging="700"/>
      </w:pPr>
      <w:rPr>
        <w:rFonts w:hint="default"/>
        <w:lang w:val="en-US" w:eastAsia="en-US" w:bidi="ar-SA"/>
      </w:rPr>
    </w:lvl>
    <w:lvl w:ilvl="1">
      <w:numFmt w:val="decimal"/>
      <w:lvlText w:val="%1.%2"/>
      <w:lvlJc w:val="left"/>
      <w:pPr>
        <w:ind w:left="933" w:hanging="700"/>
      </w:pPr>
      <w:rPr>
        <w:rFonts w:ascii="Cambria" w:eastAsia="Cambria" w:hAnsi="Cambria" w:cs="Cambria" w:hint="default"/>
        <w:b/>
        <w:bCs/>
        <w:spacing w:val="-3"/>
        <w:w w:val="103"/>
        <w:sz w:val="20"/>
        <w:szCs w:val="20"/>
        <w:lang w:val="en-US" w:eastAsia="en-US" w:bidi="ar-SA"/>
      </w:rPr>
    </w:lvl>
    <w:lvl w:ilvl="2">
      <w:start w:val="1"/>
      <w:numFmt w:val="upperLetter"/>
      <w:lvlText w:val="%3)"/>
      <w:lvlJc w:val="left"/>
      <w:pPr>
        <w:ind w:left="1035" w:hanging="276"/>
      </w:pPr>
      <w:rPr>
        <w:rFonts w:ascii="Cambria" w:eastAsia="Cambria" w:hAnsi="Cambria" w:cs="Cambria" w:hint="default"/>
        <w:b/>
        <w:bCs/>
        <w:spacing w:val="0"/>
        <w:w w:val="103"/>
        <w:sz w:val="20"/>
        <w:szCs w:val="20"/>
        <w:lang w:val="en-US" w:eastAsia="en-US" w:bidi="ar-SA"/>
      </w:rPr>
    </w:lvl>
    <w:lvl w:ilvl="3">
      <w:numFmt w:val="bullet"/>
      <w:lvlText w:val=""/>
      <w:lvlJc w:val="left"/>
      <w:pPr>
        <w:ind w:left="1565" w:hanging="267"/>
      </w:pPr>
      <w:rPr>
        <w:rFonts w:ascii="Symbol" w:eastAsia="Symbol" w:hAnsi="Symbol" w:cs="Symbol" w:hint="default"/>
        <w:w w:val="103"/>
        <w:sz w:val="20"/>
        <w:szCs w:val="20"/>
        <w:lang w:val="en-US" w:eastAsia="en-US" w:bidi="ar-SA"/>
      </w:rPr>
    </w:lvl>
    <w:lvl w:ilvl="4">
      <w:numFmt w:val="bullet"/>
      <w:lvlText w:val="•"/>
      <w:lvlJc w:val="left"/>
      <w:pPr>
        <w:ind w:left="3530" w:hanging="267"/>
      </w:pPr>
      <w:rPr>
        <w:rFonts w:hint="default"/>
        <w:lang w:val="en-US" w:eastAsia="en-US" w:bidi="ar-SA"/>
      </w:rPr>
    </w:lvl>
    <w:lvl w:ilvl="5">
      <w:numFmt w:val="bullet"/>
      <w:lvlText w:val="•"/>
      <w:lvlJc w:val="left"/>
      <w:pPr>
        <w:ind w:left="4515" w:hanging="267"/>
      </w:pPr>
      <w:rPr>
        <w:rFonts w:hint="default"/>
        <w:lang w:val="en-US" w:eastAsia="en-US" w:bidi="ar-SA"/>
      </w:rPr>
    </w:lvl>
    <w:lvl w:ilvl="6">
      <w:numFmt w:val="bullet"/>
      <w:lvlText w:val="•"/>
      <w:lvlJc w:val="left"/>
      <w:pPr>
        <w:ind w:left="5500" w:hanging="267"/>
      </w:pPr>
      <w:rPr>
        <w:rFonts w:hint="default"/>
        <w:lang w:val="en-US" w:eastAsia="en-US" w:bidi="ar-SA"/>
      </w:rPr>
    </w:lvl>
    <w:lvl w:ilvl="7">
      <w:numFmt w:val="bullet"/>
      <w:lvlText w:val="•"/>
      <w:lvlJc w:val="left"/>
      <w:pPr>
        <w:ind w:left="6485" w:hanging="267"/>
      </w:pPr>
      <w:rPr>
        <w:rFonts w:hint="default"/>
        <w:lang w:val="en-US" w:eastAsia="en-US" w:bidi="ar-SA"/>
      </w:rPr>
    </w:lvl>
    <w:lvl w:ilvl="8">
      <w:numFmt w:val="bullet"/>
      <w:lvlText w:val="•"/>
      <w:lvlJc w:val="left"/>
      <w:pPr>
        <w:ind w:left="7470" w:hanging="267"/>
      </w:pPr>
      <w:rPr>
        <w:rFonts w:hint="default"/>
        <w:lang w:val="en-US" w:eastAsia="en-US" w:bidi="ar-SA"/>
      </w:rPr>
    </w:lvl>
  </w:abstractNum>
  <w:abstractNum w:abstractNumId="519" w15:restartNumberingAfterBreak="0">
    <w:nsid w:val="601A7D59"/>
    <w:multiLevelType w:val="hybridMultilevel"/>
    <w:tmpl w:val="1E3A1CE2"/>
    <w:lvl w:ilvl="0" w:tplc="52329B40">
      <w:start w:val="1"/>
      <w:numFmt w:val="decimal"/>
      <w:lvlText w:val="%1."/>
      <w:lvlJc w:val="left"/>
      <w:pPr>
        <w:ind w:left="2244" w:hanging="351"/>
        <w:jc w:val="right"/>
      </w:pPr>
      <w:rPr>
        <w:rFonts w:ascii="Times New Roman" w:eastAsia="Times New Roman" w:hAnsi="Times New Roman" w:cs="Times New Roman" w:hint="default"/>
        <w:w w:val="101"/>
        <w:sz w:val="23"/>
        <w:szCs w:val="23"/>
        <w:lang w:val="en-US" w:eastAsia="en-US" w:bidi="en-US"/>
      </w:rPr>
    </w:lvl>
    <w:lvl w:ilvl="1" w:tplc="722A10F0">
      <w:start w:val="1"/>
      <w:numFmt w:val="lowerLetter"/>
      <w:lvlText w:val="%2)"/>
      <w:lvlJc w:val="left"/>
      <w:pPr>
        <w:ind w:left="2945" w:hanging="701"/>
      </w:pPr>
      <w:rPr>
        <w:rFonts w:ascii="Times New Roman" w:eastAsia="Times New Roman" w:hAnsi="Times New Roman" w:cs="Times New Roman" w:hint="default"/>
        <w:spacing w:val="-3"/>
        <w:w w:val="101"/>
        <w:sz w:val="23"/>
        <w:szCs w:val="23"/>
        <w:lang w:val="en-US" w:eastAsia="en-US" w:bidi="en-US"/>
      </w:rPr>
    </w:lvl>
    <w:lvl w:ilvl="2" w:tplc="15108CBC">
      <w:numFmt w:val="bullet"/>
      <w:lvlText w:val="•"/>
      <w:lvlJc w:val="left"/>
      <w:pPr>
        <w:ind w:left="2940" w:hanging="701"/>
      </w:pPr>
      <w:rPr>
        <w:rFonts w:hint="default"/>
        <w:lang w:val="en-US" w:eastAsia="en-US" w:bidi="en-US"/>
      </w:rPr>
    </w:lvl>
    <w:lvl w:ilvl="3" w:tplc="9D680CFE">
      <w:numFmt w:val="bullet"/>
      <w:lvlText w:val="•"/>
      <w:lvlJc w:val="left"/>
      <w:pPr>
        <w:ind w:left="4005" w:hanging="701"/>
      </w:pPr>
      <w:rPr>
        <w:rFonts w:hint="default"/>
        <w:lang w:val="en-US" w:eastAsia="en-US" w:bidi="en-US"/>
      </w:rPr>
    </w:lvl>
    <w:lvl w:ilvl="4" w:tplc="E726437A">
      <w:numFmt w:val="bullet"/>
      <w:lvlText w:val="•"/>
      <w:lvlJc w:val="left"/>
      <w:pPr>
        <w:ind w:left="5071" w:hanging="701"/>
      </w:pPr>
      <w:rPr>
        <w:rFonts w:hint="default"/>
        <w:lang w:val="en-US" w:eastAsia="en-US" w:bidi="en-US"/>
      </w:rPr>
    </w:lvl>
    <w:lvl w:ilvl="5" w:tplc="EA08E09A">
      <w:numFmt w:val="bullet"/>
      <w:lvlText w:val="•"/>
      <w:lvlJc w:val="left"/>
      <w:pPr>
        <w:ind w:left="6137" w:hanging="701"/>
      </w:pPr>
      <w:rPr>
        <w:rFonts w:hint="default"/>
        <w:lang w:val="en-US" w:eastAsia="en-US" w:bidi="en-US"/>
      </w:rPr>
    </w:lvl>
    <w:lvl w:ilvl="6" w:tplc="20549E22">
      <w:numFmt w:val="bullet"/>
      <w:lvlText w:val="•"/>
      <w:lvlJc w:val="left"/>
      <w:pPr>
        <w:ind w:left="7202" w:hanging="701"/>
      </w:pPr>
      <w:rPr>
        <w:rFonts w:hint="default"/>
        <w:lang w:val="en-US" w:eastAsia="en-US" w:bidi="en-US"/>
      </w:rPr>
    </w:lvl>
    <w:lvl w:ilvl="7" w:tplc="222A17B2">
      <w:numFmt w:val="bullet"/>
      <w:lvlText w:val="•"/>
      <w:lvlJc w:val="left"/>
      <w:pPr>
        <w:ind w:left="8268" w:hanging="701"/>
      </w:pPr>
      <w:rPr>
        <w:rFonts w:hint="default"/>
        <w:lang w:val="en-US" w:eastAsia="en-US" w:bidi="en-US"/>
      </w:rPr>
    </w:lvl>
    <w:lvl w:ilvl="8" w:tplc="75A25D66">
      <w:numFmt w:val="bullet"/>
      <w:lvlText w:val="•"/>
      <w:lvlJc w:val="left"/>
      <w:pPr>
        <w:ind w:left="9334" w:hanging="701"/>
      </w:pPr>
      <w:rPr>
        <w:rFonts w:hint="default"/>
        <w:lang w:val="en-US" w:eastAsia="en-US" w:bidi="en-US"/>
      </w:rPr>
    </w:lvl>
  </w:abstractNum>
  <w:abstractNum w:abstractNumId="520" w15:restartNumberingAfterBreak="0">
    <w:nsid w:val="6078274A"/>
    <w:multiLevelType w:val="hybridMultilevel"/>
    <w:tmpl w:val="600C23A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B540BE"/>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522" w15:restartNumberingAfterBreak="0">
    <w:nsid w:val="60C708C7"/>
    <w:multiLevelType w:val="hybridMultilevel"/>
    <w:tmpl w:val="BD9EEFB4"/>
    <w:lvl w:ilvl="0" w:tplc="78FA9BE8">
      <w:numFmt w:val="bullet"/>
      <w:lvlText w:val="-"/>
      <w:lvlJc w:val="left"/>
      <w:pPr>
        <w:ind w:left="1431" w:hanging="425"/>
      </w:pPr>
      <w:rPr>
        <w:rFonts w:ascii="Arial" w:eastAsia="Arial" w:hAnsi="Arial" w:cs="Arial" w:hint="default"/>
        <w:w w:val="92"/>
        <w:sz w:val="22"/>
        <w:szCs w:val="22"/>
      </w:rPr>
    </w:lvl>
    <w:lvl w:ilvl="1" w:tplc="A650BDCC">
      <w:numFmt w:val="bullet"/>
      <w:lvlText w:val="•"/>
      <w:lvlJc w:val="left"/>
      <w:pPr>
        <w:ind w:left="2348" w:hanging="425"/>
      </w:pPr>
      <w:rPr>
        <w:rFonts w:hint="default"/>
      </w:rPr>
    </w:lvl>
    <w:lvl w:ilvl="2" w:tplc="F084A4EA">
      <w:numFmt w:val="bullet"/>
      <w:lvlText w:val="•"/>
      <w:lvlJc w:val="left"/>
      <w:pPr>
        <w:ind w:left="3256" w:hanging="425"/>
      </w:pPr>
      <w:rPr>
        <w:rFonts w:hint="default"/>
      </w:rPr>
    </w:lvl>
    <w:lvl w:ilvl="3" w:tplc="126028E6">
      <w:numFmt w:val="bullet"/>
      <w:lvlText w:val="•"/>
      <w:lvlJc w:val="left"/>
      <w:pPr>
        <w:ind w:left="4164" w:hanging="425"/>
      </w:pPr>
      <w:rPr>
        <w:rFonts w:hint="default"/>
      </w:rPr>
    </w:lvl>
    <w:lvl w:ilvl="4" w:tplc="4BCE9BAC">
      <w:numFmt w:val="bullet"/>
      <w:lvlText w:val="•"/>
      <w:lvlJc w:val="left"/>
      <w:pPr>
        <w:ind w:left="5072" w:hanging="425"/>
      </w:pPr>
      <w:rPr>
        <w:rFonts w:hint="default"/>
      </w:rPr>
    </w:lvl>
    <w:lvl w:ilvl="5" w:tplc="9C505896">
      <w:numFmt w:val="bullet"/>
      <w:lvlText w:val="•"/>
      <w:lvlJc w:val="left"/>
      <w:pPr>
        <w:ind w:left="5980" w:hanging="425"/>
      </w:pPr>
      <w:rPr>
        <w:rFonts w:hint="default"/>
      </w:rPr>
    </w:lvl>
    <w:lvl w:ilvl="6" w:tplc="027CC23E">
      <w:numFmt w:val="bullet"/>
      <w:lvlText w:val="•"/>
      <w:lvlJc w:val="left"/>
      <w:pPr>
        <w:ind w:left="6888" w:hanging="425"/>
      </w:pPr>
      <w:rPr>
        <w:rFonts w:hint="default"/>
      </w:rPr>
    </w:lvl>
    <w:lvl w:ilvl="7" w:tplc="7BFE324E">
      <w:numFmt w:val="bullet"/>
      <w:lvlText w:val="•"/>
      <w:lvlJc w:val="left"/>
      <w:pPr>
        <w:ind w:left="7796" w:hanging="425"/>
      </w:pPr>
      <w:rPr>
        <w:rFonts w:hint="default"/>
      </w:rPr>
    </w:lvl>
    <w:lvl w:ilvl="8" w:tplc="5F7ED802">
      <w:numFmt w:val="bullet"/>
      <w:lvlText w:val="•"/>
      <w:lvlJc w:val="left"/>
      <w:pPr>
        <w:ind w:left="8704" w:hanging="425"/>
      </w:pPr>
      <w:rPr>
        <w:rFonts w:hint="default"/>
      </w:rPr>
    </w:lvl>
  </w:abstractNum>
  <w:abstractNum w:abstractNumId="523" w15:restartNumberingAfterBreak="0">
    <w:nsid w:val="60E33E3D"/>
    <w:multiLevelType w:val="multilevel"/>
    <w:tmpl w:val="E8BAD550"/>
    <w:lvl w:ilvl="0">
      <w:start w:val="20"/>
      <w:numFmt w:val="decimal"/>
      <w:lvlText w:val="%1"/>
      <w:lvlJc w:val="left"/>
      <w:pPr>
        <w:ind w:left="480" w:hanging="480"/>
      </w:pPr>
      <w:rPr>
        <w:rFonts w:hint="default"/>
        <w:w w:val="95"/>
      </w:rPr>
    </w:lvl>
    <w:lvl w:ilvl="1">
      <w:start w:val="23"/>
      <w:numFmt w:val="decimal"/>
      <w:lvlText w:val="%1.%2"/>
      <w:lvlJc w:val="left"/>
      <w:pPr>
        <w:ind w:left="1138" w:hanging="480"/>
      </w:pPr>
      <w:rPr>
        <w:rFonts w:hint="default"/>
        <w:w w:val="95"/>
      </w:rPr>
    </w:lvl>
    <w:lvl w:ilvl="2">
      <w:start w:val="1"/>
      <w:numFmt w:val="decimal"/>
      <w:lvlText w:val="%1.%2.%3"/>
      <w:lvlJc w:val="left"/>
      <w:pPr>
        <w:ind w:left="2036" w:hanging="720"/>
      </w:pPr>
      <w:rPr>
        <w:rFonts w:hint="default"/>
        <w:w w:val="95"/>
      </w:rPr>
    </w:lvl>
    <w:lvl w:ilvl="3">
      <w:start w:val="1"/>
      <w:numFmt w:val="decimal"/>
      <w:lvlText w:val="%1.%2.%3.%4"/>
      <w:lvlJc w:val="left"/>
      <w:pPr>
        <w:ind w:left="2694" w:hanging="720"/>
      </w:pPr>
      <w:rPr>
        <w:rFonts w:hint="default"/>
        <w:w w:val="95"/>
      </w:rPr>
    </w:lvl>
    <w:lvl w:ilvl="4">
      <w:start w:val="1"/>
      <w:numFmt w:val="decimal"/>
      <w:lvlText w:val="%1.%2.%3.%4.%5"/>
      <w:lvlJc w:val="left"/>
      <w:pPr>
        <w:ind w:left="3712" w:hanging="1080"/>
      </w:pPr>
      <w:rPr>
        <w:rFonts w:hint="default"/>
        <w:w w:val="95"/>
      </w:rPr>
    </w:lvl>
    <w:lvl w:ilvl="5">
      <w:start w:val="1"/>
      <w:numFmt w:val="decimal"/>
      <w:lvlText w:val="%1.%2.%3.%4.%5.%6"/>
      <w:lvlJc w:val="left"/>
      <w:pPr>
        <w:ind w:left="4370" w:hanging="1080"/>
      </w:pPr>
      <w:rPr>
        <w:rFonts w:hint="default"/>
        <w:w w:val="95"/>
      </w:rPr>
    </w:lvl>
    <w:lvl w:ilvl="6">
      <w:start w:val="1"/>
      <w:numFmt w:val="decimal"/>
      <w:lvlText w:val="%1.%2.%3.%4.%5.%6.%7"/>
      <w:lvlJc w:val="left"/>
      <w:pPr>
        <w:ind w:left="5388" w:hanging="1440"/>
      </w:pPr>
      <w:rPr>
        <w:rFonts w:hint="default"/>
        <w:w w:val="95"/>
      </w:rPr>
    </w:lvl>
    <w:lvl w:ilvl="7">
      <w:start w:val="1"/>
      <w:numFmt w:val="decimal"/>
      <w:lvlText w:val="%1.%2.%3.%4.%5.%6.%7.%8"/>
      <w:lvlJc w:val="left"/>
      <w:pPr>
        <w:ind w:left="6046" w:hanging="1440"/>
      </w:pPr>
      <w:rPr>
        <w:rFonts w:hint="default"/>
        <w:w w:val="95"/>
      </w:rPr>
    </w:lvl>
    <w:lvl w:ilvl="8">
      <w:start w:val="1"/>
      <w:numFmt w:val="decimal"/>
      <w:lvlText w:val="%1.%2.%3.%4.%5.%6.%7.%8.%9"/>
      <w:lvlJc w:val="left"/>
      <w:pPr>
        <w:ind w:left="7064" w:hanging="1800"/>
      </w:pPr>
      <w:rPr>
        <w:rFonts w:hint="default"/>
        <w:w w:val="95"/>
      </w:rPr>
    </w:lvl>
  </w:abstractNum>
  <w:abstractNum w:abstractNumId="524" w15:restartNumberingAfterBreak="0">
    <w:nsid w:val="60EF0119"/>
    <w:multiLevelType w:val="hybridMultilevel"/>
    <w:tmpl w:val="FAA2C3AA"/>
    <w:lvl w:ilvl="0" w:tplc="D5EC59C6">
      <w:start w:val="6"/>
      <w:numFmt w:val="lowerLetter"/>
      <w:lvlText w:val="%1)"/>
      <w:lvlJc w:val="left"/>
    </w:lvl>
    <w:lvl w:ilvl="1" w:tplc="986CF878">
      <w:numFmt w:val="decimal"/>
      <w:lvlText w:val=""/>
      <w:lvlJc w:val="left"/>
    </w:lvl>
    <w:lvl w:ilvl="2" w:tplc="D42C1628">
      <w:numFmt w:val="decimal"/>
      <w:lvlText w:val=""/>
      <w:lvlJc w:val="left"/>
    </w:lvl>
    <w:lvl w:ilvl="3" w:tplc="8452BB14">
      <w:numFmt w:val="decimal"/>
      <w:lvlText w:val=""/>
      <w:lvlJc w:val="left"/>
    </w:lvl>
    <w:lvl w:ilvl="4" w:tplc="8E2E2110">
      <w:numFmt w:val="decimal"/>
      <w:lvlText w:val=""/>
      <w:lvlJc w:val="left"/>
    </w:lvl>
    <w:lvl w:ilvl="5" w:tplc="B26437A4">
      <w:numFmt w:val="decimal"/>
      <w:lvlText w:val=""/>
      <w:lvlJc w:val="left"/>
    </w:lvl>
    <w:lvl w:ilvl="6" w:tplc="0EBA74B0">
      <w:numFmt w:val="decimal"/>
      <w:lvlText w:val=""/>
      <w:lvlJc w:val="left"/>
    </w:lvl>
    <w:lvl w:ilvl="7" w:tplc="E8F6B412">
      <w:numFmt w:val="decimal"/>
      <w:lvlText w:val=""/>
      <w:lvlJc w:val="left"/>
    </w:lvl>
    <w:lvl w:ilvl="8" w:tplc="CC8004DA">
      <w:numFmt w:val="decimal"/>
      <w:lvlText w:val=""/>
      <w:lvlJc w:val="left"/>
    </w:lvl>
  </w:abstractNum>
  <w:abstractNum w:abstractNumId="525" w15:restartNumberingAfterBreak="0">
    <w:nsid w:val="611E7CEF"/>
    <w:multiLevelType w:val="multilevel"/>
    <w:tmpl w:val="8702EE3C"/>
    <w:lvl w:ilvl="0">
      <w:start w:val="10"/>
      <w:numFmt w:val="decimal"/>
      <w:lvlText w:val="%1"/>
      <w:lvlJc w:val="left"/>
      <w:pPr>
        <w:ind w:left="1200" w:hanging="720"/>
      </w:pPr>
      <w:rPr>
        <w:rFonts w:hint="default"/>
        <w:lang w:val="en-US" w:eastAsia="en-US" w:bidi="ar-SA"/>
      </w:rPr>
    </w:lvl>
    <w:lvl w:ilv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852" w:hanging="488"/>
        <w:jc w:val="right"/>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616" w:hanging="488"/>
      </w:pPr>
      <w:rPr>
        <w:rFonts w:hint="default"/>
        <w:lang w:val="en-US" w:eastAsia="en-US" w:bidi="ar-SA"/>
      </w:rPr>
    </w:lvl>
    <w:lvl w:ilvl="4">
      <w:numFmt w:val="bullet"/>
      <w:lvlText w:val="•"/>
      <w:lvlJc w:val="left"/>
      <w:pPr>
        <w:ind w:left="5495" w:hanging="488"/>
      </w:pPr>
      <w:rPr>
        <w:rFonts w:hint="default"/>
        <w:lang w:val="en-US" w:eastAsia="en-US" w:bidi="ar-SA"/>
      </w:rPr>
    </w:lvl>
    <w:lvl w:ilvl="5">
      <w:numFmt w:val="bullet"/>
      <w:lvlText w:val="•"/>
      <w:lvlJc w:val="left"/>
      <w:pPr>
        <w:ind w:left="6373" w:hanging="488"/>
      </w:pPr>
      <w:rPr>
        <w:rFonts w:hint="default"/>
        <w:lang w:val="en-US" w:eastAsia="en-US" w:bidi="ar-SA"/>
      </w:rPr>
    </w:lvl>
    <w:lvl w:ilvl="6">
      <w:numFmt w:val="bullet"/>
      <w:lvlText w:val="•"/>
      <w:lvlJc w:val="left"/>
      <w:pPr>
        <w:ind w:left="7252" w:hanging="488"/>
      </w:pPr>
      <w:rPr>
        <w:rFonts w:hint="default"/>
        <w:lang w:val="en-US" w:eastAsia="en-US" w:bidi="ar-SA"/>
      </w:rPr>
    </w:lvl>
    <w:lvl w:ilvl="7">
      <w:numFmt w:val="bullet"/>
      <w:lvlText w:val="•"/>
      <w:lvlJc w:val="left"/>
      <w:pPr>
        <w:ind w:left="8130" w:hanging="488"/>
      </w:pPr>
      <w:rPr>
        <w:rFonts w:hint="default"/>
        <w:lang w:val="en-US" w:eastAsia="en-US" w:bidi="ar-SA"/>
      </w:rPr>
    </w:lvl>
    <w:lvl w:ilvl="8">
      <w:numFmt w:val="bullet"/>
      <w:lvlText w:val="•"/>
      <w:lvlJc w:val="left"/>
      <w:pPr>
        <w:ind w:left="9009" w:hanging="488"/>
      </w:pPr>
      <w:rPr>
        <w:rFonts w:hint="default"/>
        <w:lang w:val="en-US" w:eastAsia="en-US" w:bidi="ar-SA"/>
      </w:rPr>
    </w:lvl>
  </w:abstractNum>
  <w:abstractNum w:abstractNumId="526" w15:restartNumberingAfterBreak="0">
    <w:nsid w:val="614F6648"/>
    <w:multiLevelType w:val="hybridMultilevel"/>
    <w:tmpl w:val="068A243E"/>
    <w:lvl w:ilvl="0" w:tplc="1BE4527E">
      <w:start w:val="1"/>
      <w:numFmt w:val="lowerLetter"/>
      <w:lvlText w:val="(%1)"/>
      <w:lvlJc w:val="left"/>
      <w:pPr>
        <w:ind w:left="252" w:hanging="36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527" w15:restartNumberingAfterBreak="0">
    <w:nsid w:val="617C14EB"/>
    <w:multiLevelType w:val="multilevel"/>
    <w:tmpl w:val="B0B20D5A"/>
    <w:lvl w:ilvl="0">
      <w:start w:val="1"/>
      <w:numFmt w:val="bullet"/>
      <w:pStyle w:val="ListBullet"/>
      <w:lvlText w:val=""/>
      <w:lvlJc w:val="left"/>
      <w:pPr>
        <w:ind w:left="360" w:hanging="360"/>
      </w:pPr>
      <w:rPr>
        <w:rFonts w:ascii="Symbol" w:hAnsi="Symbol" w:hint="default"/>
        <w:color w:val="F3D569"/>
      </w:rPr>
    </w:lvl>
    <w:lvl w:ilvl="1">
      <w:start w:val="1"/>
      <w:numFmt w:val="bullet"/>
      <w:lvlText w:val="•"/>
      <w:lvlJc w:val="left"/>
      <w:pPr>
        <w:tabs>
          <w:tab w:val="num" w:pos="648"/>
        </w:tabs>
        <w:ind w:left="720" w:hanging="360"/>
      </w:pPr>
      <w:rPr>
        <w:rFonts w:ascii="Cambria" w:hAnsi="Cambria" w:hint="default"/>
        <w:color w:val="F3D569"/>
      </w:rPr>
    </w:lvl>
    <w:lvl w:ilvl="2">
      <w:start w:val="1"/>
      <w:numFmt w:val="bullet"/>
      <w:lvlText w:val="•"/>
      <w:lvlJc w:val="left"/>
      <w:pPr>
        <w:tabs>
          <w:tab w:val="num" w:pos="1008"/>
        </w:tabs>
        <w:ind w:left="1080" w:hanging="360"/>
      </w:pPr>
      <w:rPr>
        <w:rFonts w:ascii="Cambria" w:hAnsi="Cambria" w:hint="default"/>
        <w:color w:val="F3D569"/>
      </w:rPr>
    </w:lvl>
    <w:lvl w:ilvl="3">
      <w:start w:val="1"/>
      <w:numFmt w:val="bullet"/>
      <w:lvlText w:val="•"/>
      <w:lvlJc w:val="left"/>
      <w:pPr>
        <w:tabs>
          <w:tab w:val="num" w:pos="1368"/>
        </w:tabs>
        <w:ind w:left="1440" w:hanging="360"/>
      </w:pPr>
      <w:rPr>
        <w:rFonts w:ascii="Cambria" w:hAnsi="Cambria" w:hint="default"/>
        <w:color w:val="F3D569"/>
      </w:rPr>
    </w:lvl>
    <w:lvl w:ilvl="4">
      <w:start w:val="1"/>
      <w:numFmt w:val="bullet"/>
      <w:lvlText w:val="•"/>
      <w:lvlJc w:val="left"/>
      <w:pPr>
        <w:tabs>
          <w:tab w:val="num" w:pos="1728"/>
        </w:tabs>
        <w:ind w:left="1800" w:hanging="360"/>
      </w:pPr>
      <w:rPr>
        <w:rFonts w:ascii="Cambria" w:hAnsi="Cambria" w:hint="default"/>
        <w:color w:val="F3D569"/>
      </w:rPr>
    </w:lvl>
    <w:lvl w:ilvl="5">
      <w:start w:val="1"/>
      <w:numFmt w:val="bullet"/>
      <w:lvlText w:val=""/>
      <w:lvlJc w:val="left"/>
      <w:pPr>
        <w:tabs>
          <w:tab w:val="num" w:pos="2088"/>
        </w:tabs>
        <w:ind w:left="2160" w:hanging="360"/>
      </w:pPr>
      <w:rPr>
        <w:rFonts w:ascii="Wingdings" w:hAnsi="Wingdings" w:hint="default"/>
        <w:color w:val="F3D569"/>
      </w:rPr>
    </w:lvl>
    <w:lvl w:ilvl="6">
      <w:start w:val="1"/>
      <w:numFmt w:val="bullet"/>
      <w:lvlText w:val=""/>
      <w:lvlJc w:val="left"/>
      <w:pPr>
        <w:tabs>
          <w:tab w:val="num" w:pos="2448"/>
        </w:tabs>
        <w:ind w:left="2520" w:hanging="360"/>
      </w:pPr>
      <w:rPr>
        <w:rFonts w:ascii="Symbol" w:hAnsi="Symbol" w:hint="default"/>
        <w:color w:val="F3D569"/>
      </w:rPr>
    </w:lvl>
    <w:lvl w:ilvl="7">
      <w:start w:val="1"/>
      <w:numFmt w:val="bullet"/>
      <w:lvlText w:val="o"/>
      <w:lvlJc w:val="left"/>
      <w:pPr>
        <w:tabs>
          <w:tab w:val="num" w:pos="2808"/>
        </w:tabs>
        <w:ind w:left="2880" w:hanging="360"/>
      </w:pPr>
      <w:rPr>
        <w:rFonts w:ascii="Courier New" w:hAnsi="Courier New" w:hint="default"/>
        <w:color w:val="F3D569"/>
      </w:rPr>
    </w:lvl>
    <w:lvl w:ilvl="8">
      <w:start w:val="1"/>
      <w:numFmt w:val="bullet"/>
      <w:lvlText w:val=""/>
      <w:lvlJc w:val="left"/>
      <w:pPr>
        <w:tabs>
          <w:tab w:val="num" w:pos="3168"/>
        </w:tabs>
        <w:ind w:left="3240" w:hanging="360"/>
      </w:pPr>
      <w:rPr>
        <w:rFonts w:ascii="Wingdings" w:hAnsi="Wingdings" w:hint="default"/>
        <w:color w:val="F3D569"/>
      </w:rPr>
    </w:lvl>
  </w:abstractNum>
  <w:abstractNum w:abstractNumId="528" w15:restartNumberingAfterBreak="0">
    <w:nsid w:val="61F114FA"/>
    <w:multiLevelType w:val="hybridMultilevel"/>
    <w:tmpl w:val="DF4A93CA"/>
    <w:lvl w:ilvl="0" w:tplc="19C0509E">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3F42205A">
      <w:numFmt w:val="bullet"/>
      <w:lvlText w:val="•"/>
      <w:lvlJc w:val="left"/>
      <w:pPr>
        <w:ind w:left="3792" w:hanging="701"/>
      </w:pPr>
      <w:rPr>
        <w:rFonts w:hint="default"/>
        <w:lang w:val="en-US" w:eastAsia="en-US" w:bidi="en-US"/>
      </w:rPr>
    </w:lvl>
    <w:lvl w:ilvl="2" w:tplc="A6A0B678">
      <w:numFmt w:val="bullet"/>
      <w:lvlText w:val="•"/>
      <w:lvlJc w:val="left"/>
      <w:pPr>
        <w:ind w:left="4645" w:hanging="701"/>
      </w:pPr>
      <w:rPr>
        <w:rFonts w:hint="default"/>
        <w:lang w:val="en-US" w:eastAsia="en-US" w:bidi="en-US"/>
      </w:rPr>
    </w:lvl>
    <w:lvl w:ilvl="3" w:tplc="BC769898">
      <w:numFmt w:val="bullet"/>
      <w:lvlText w:val="•"/>
      <w:lvlJc w:val="left"/>
      <w:pPr>
        <w:ind w:left="5497" w:hanging="701"/>
      </w:pPr>
      <w:rPr>
        <w:rFonts w:hint="default"/>
        <w:lang w:val="en-US" w:eastAsia="en-US" w:bidi="en-US"/>
      </w:rPr>
    </w:lvl>
    <w:lvl w:ilvl="4" w:tplc="6CEE73A2">
      <w:numFmt w:val="bullet"/>
      <w:lvlText w:val="•"/>
      <w:lvlJc w:val="left"/>
      <w:pPr>
        <w:ind w:left="6350" w:hanging="701"/>
      </w:pPr>
      <w:rPr>
        <w:rFonts w:hint="default"/>
        <w:lang w:val="en-US" w:eastAsia="en-US" w:bidi="en-US"/>
      </w:rPr>
    </w:lvl>
    <w:lvl w:ilvl="5" w:tplc="6BCE23C6">
      <w:numFmt w:val="bullet"/>
      <w:lvlText w:val="•"/>
      <w:lvlJc w:val="left"/>
      <w:pPr>
        <w:ind w:left="7202" w:hanging="701"/>
      </w:pPr>
      <w:rPr>
        <w:rFonts w:hint="default"/>
        <w:lang w:val="en-US" w:eastAsia="en-US" w:bidi="en-US"/>
      </w:rPr>
    </w:lvl>
    <w:lvl w:ilvl="6" w:tplc="BE347108">
      <w:numFmt w:val="bullet"/>
      <w:lvlText w:val="•"/>
      <w:lvlJc w:val="left"/>
      <w:pPr>
        <w:ind w:left="8055" w:hanging="701"/>
      </w:pPr>
      <w:rPr>
        <w:rFonts w:hint="default"/>
        <w:lang w:val="en-US" w:eastAsia="en-US" w:bidi="en-US"/>
      </w:rPr>
    </w:lvl>
    <w:lvl w:ilvl="7" w:tplc="BE3E0762">
      <w:numFmt w:val="bullet"/>
      <w:lvlText w:val="•"/>
      <w:lvlJc w:val="left"/>
      <w:pPr>
        <w:ind w:left="8907" w:hanging="701"/>
      </w:pPr>
      <w:rPr>
        <w:rFonts w:hint="default"/>
        <w:lang w:val="en-US" w:eastAsia="en-US" w:bidi="en-US"/>
      </w:rPr>
    </w:lvl>
    <w:lvl w:ilvl="8" w:tplc="B6CAFBDC">
      <w:numFmt w:val="bullet"/>
      <w:lvlText w:val="•"/>
      <w:lvlJc w:val="left"/>
      <w:pPr>
        <w:ind w:left="9760" w:hanging="701"/>
      </w:pPr>
      <w:rPr>
        <w:rFonts w:hint="default"/>
        <w:lang w:val="en-US" w:eastAsia="en-US" w:bidi="en-US"/>
      </w:rPr>
    </w:lvl>
  </w:abstractNum>
  <w:abstractNum w:abstractNumId="529" w15:restartNumberingAfterBreak="0">
    <w:nsid w:val="620649DF"/>
    <w:multiLevelType w:val="hybridMultilevel"/>
    <w:tmpl w:val="8236F4D2"/>
    <w:lvl w:ilvl="0" w:tplc="D9A8A518">
      <w:numFmt w:val="bullet"/>
      <w:lvlText w:val=""/>
      <w:lvlJc w:val="left"/>
      <w:pPr>
        <w:ind w:left="1779" w:hanging="482"/>
      </w:pPr>
      <w:rPr>
        <w:rFonts w:ascii="Wingdings" w:eastAsia="Wingdings" w:hAnsi="Wingdings" w:cs="Wingdings" w:hint="default"/>
        <w:w w:val="100"/>
        <w:sz w:val="19"/>
        <w:szCs w:val="19"/>
      </w:rPr>
    </w:lvl>
    <w:lvl w:ilvl="1" w:tplc="FB941DE2">
      <w:numFmt w:val="bullet"/>
      <w:lvlText w:val="•"/>
      <w:lvlJc w:val="left"/>
      <w:pPr>
        <w:ind w:left="2568" w:hanging="482"/>
      </w:pPr>
      <w:rPr>
        <w:rFonts w:hint="default"/>
      </w:rPr>
    </w:lvl>
    <w:lvl w:ilvl="2" w:tplc="DE3639F0">
      <w:numFmt w:val="bullet"/>
      <w:lvlText w:val="•"/>
      <w:lvlJc w:val="left"/>
      <w:pPr>
        <w:ind w:left="3357" w:hanging="482"/>
      </w:pPr>
      <w:rPr>
        <w:rFonts w:hint="default"/>
      </w:rPr>
    </w:lvl>
    <w:lvl w:ilvl="3" w:tplc="3104AD8C">
      <w:numFmt w:val="bullet"/>
      <w:lvlText w:val="•"/>
      <w:lvlJc w:val="left"/>
      <w:pPr>
        <w:ind w:left="4145" w:hanging="482"/>
      </w:pPr>
      <w:rPr>
        <w:rFonts w:hint="default"/>
      </w:rPr>
    </w:lvl>
    <w:lvl w:ilvl="4" w:tplc="4D24EF38">
      <w:numFmt w:val="bullet"/>
      <w:lvlText w:val="•"/>
      <w:lvlJc w:val="left"/>
      <w:pPr>
        <w:ind w:left="4934" w:hanging="482"/>
      </w:pPr>
      <w:rPr>
        <w:rFonts w:hint="default"/>
      </w:rPr>
    </w:lvl>
    <w:lvl w:ilvl="5" w:tplc="B8B68F62">
      <w:numFmt w:val="bullet"/>
      <w:lvlText w:val="•"/>
      <w:lvlJc w:val="left"/>
      <w:pPr>
        <w:ind w:left="5722" w:hanging="482"/>
      </w:pPr>
      <w:rPr>
        <w:rFonts w:hint="default"/>
      </w:rPr>
    </w:lvl>
    <w:lvl w:ilvl="6" w:tplc="28BE51F4">
      <w:numFmt w:val="bullet"/>
      <w:lvlText w:val="•"/>
      <w:lvlJc w:val="left"/>
      <w:pPr>
        <w:ind w:left="6511" w:hanging="482"/>
      </w:pPr>
      <w:rPr>
        <w:rFonts w:hint="default"/>
      </w:rPr>
    </w:lvl>
    <w:lvl w:ilvl="7" w:tplc="98687948">
      <w:numFmt w:val="bullet"/>
      <w:lvlText w:val="•"/>
      <w:lvlJc w:val="left"/>
      <w:pPr>
        <w:ind w:left="7299" w:hanging="482"/>
      </w:pPr>
      <w:rPr>
        <w:rFonts w:hint="default"/>
      </w:rPr>
    </w:lvl>
    <w:lvl w:ilvl="8" w:tplc="60725EEA">
      <w:numFmt w:val="bullet"/>
      <w:lvlText w:val="•"/>
      <w:lvlJc w:val="left"/>
      <w:pPr>
        <w:ind w:left="8088" w:hanging="482"/>
      </w:pPr>
      <w:rPr>
        <w:rFonts w:hint="default"/>
      </w:rPr>
    </w:lvl>
  </w:abstractNum>
  <w:abstractNum w:abstractNumId="530" w15:restartNumberingAfterBreak="0">
    <w:nsid w:val="623C5DD7"/>
    <w:multiLevelType w:val="hybridMultilevel"/>
    <w:tmpl w:val="ADC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B802EF"/>
    <w:multiLevelType w:val="hybridMultilevel"/>
    <w:tmpl w:val="93E8ACD4"/>
    <w:lvl w:ilvl="0" w:tplc="A06E0A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2" w15:restartNumberingAfterBreak="0">
    <w:nsid w:val="62C27001"/>
    <w:multiLevelType w:val="hybridMultilevel"/>
    <w:tmpl w:val="72940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3" w15:restartNumberingAfterBreak="0">
    <w:nsid w:val="62DD0648"/>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4" w15:restartNumberingAfterBreak="0">
    <w:nsid w:val="634F1772"/>
    <w:multiLevelType w:val="hybridMultilevel"/>
    <w:tmpl w:val="677463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635A3ACC"/>
    <w:multiLevelType w:val="hybridMultilevel"/>
    <w:tmpl w:val="20EC5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7255B9"/>
    <w:multiLevelType w:val="multilevel"/>
    <w:tmpl w:val="F6500AEA"/>
    <w:lvl w:ilvl="0">
      <w:start w:val="1"/>
      <w:numFmt w:val="decimal"/>
      <w:lvlText w:val="%1.0."/>
      <w:lvlJc w:val="left"/>
      <w:pPr>
        <w:tabs>
          <w:tab w:val="num" w:pos="420"/>
        </w:tabs>
        <w:ind w:left="420" w:hanging="420"/>
      </w:pPr>
      <w:rPr>
        <w:rFonts w:hint="default"/>
        <w:b/>
        <w:bCs/>
        <w:sz w:val="24"/>
        <w:szCs w:val="24"/>
        <w:u w:val="none"/>
      </w:rPr>
    </w:lvl>
    <w:lvl w:ilvl="1">
      <w:start w:val="1"/>
      <w:numFmt w:val="decimal"/>
      <w:pStyle w:val="Cen11"/>
      <w:lvlText w:val="%1.%2."/>
      <w:lvlJc w:val="left"/>
      <w:pPr>
        <w:tabs>
          <w:tab w:val="num" w:pos="690"/>
        </w:tabs>
        <w:ind w:left="690" w:hanging="420"/>
      </w:pPr>
      <w:rPr>
        <w:rFonts w:ascii="Century Gothic" w:hAnsi="Century Gothic" w:hint="default"/>
        <w:b w:val="0"/>
        <w:bCs/>
        <w:i w:val="0"/>
        <w:iCs w:val="0"/>
        <w:sz w:val="22"/>
        <w:szCs w:val="22"/>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537" w15:restartNumberingAfterBreak="0">
    <w:nsid w:val="643D52CE"/>
    <w:multiLevelType w:val="hybridMultilevel"/>
    <w:tmpl w:val="063C7D1C"/>
    <w:lvl w:ilvl="0" w:tplc="4009000B">
      <w:start w:val="1"/>
      <w:numFmt w:val="bullet"/>
      <w:lvlText w:val=""/>
      <w:lvlJc w:val="left"/>
      <w:pPr>
        <w:ind w:left="2445" w:hanging="360"/>
      </w:pPr>
      <w:rPr>
        <w:rFonts w:ascii="Wingdings" w:hAnsi="Wingdings" w:hint="default"/>
      </w:rPr>
    </w:lvl>
    <w:lvl w:ilvl="1" w:tplc="40090003" w:tentative="1">
      <w:start w:val="1"/>
      <w:numFmt w:val="bullet"/>
      <w:lvlText w:val="o"/>
      <w:lvlJc w:val="left"/>
      <w:pPr>
        <w:ind w:left="3165" w:hanging="360"/>
      </w:pPr>
      <w:rPr>
        <w:rFonts w:ascii="Courier New" w:hAnsi="Courier New" w:cs="Courier New" w:hint="default"/>
      </w:rPr>
    </w:lvl>
    <w:lvl w:ilvl="2" w:tplc="40090005" w:tentative="1">
      <w:start w:val="1"/>
      <w:numFmt w:val="bullet"/>
      <w:lvlText w:val=""/>
      <w:lvlJc w:val="left"/>
      <w:pPr>
        <w:ind w:left="3885" w:hanging="360"/>
      </w:pPr>
      <w:rPr>
        <w:rFonts w:ascii="Wingdings" w:hAnsi="Wingdings" w:hint="default"/>
      </w:rPr>
    </w:lvl>
    <w:lvl w:ilvl="3" w:tplc="40090001" w:tentative="1">
      <w:start w:val="1"/>
      <w:numFmt w:val="bullet"/>
      <w:lvlText w:val=""/>
      <w:lvlJc w:val="left"/>
      <w:pPr>
        <w:ind w:left="4605" w:hanging="360"/>
      </w:pPr>
      <w:rPr>
        <w:rFonts w:ascii="Symbol" w:hAnsi="Symbol" w:hint="default"/>
      </w:rPr>
    </w:lvl>
    <w:lvl w:ilvl="4" w:tplc="40090003" w:tentative="1">
      <w:start w:val="1"/>
      <w:numFmt w:val="bullet"/>
      <w:lvlText w:val="o"/>
      <w:lvlJc w:val="left"/>
      <w:pPr>
        <w:ind w:left="5325" w:hanging="360"/>
      </w:pPr>
      <w:rPr>
        <w:rFonts w:ascii="Courier New" w:hAnsi="Courier New" w:cs="Courier New" w:hint="default"/>
      </w:rPr>
    </w:lvl>
    <w:lvl w:ilvl="5" w:tplc="40090005" w:tentative="1">
      <w:start w:val="1"/>
      <w:numFmt w:val="bullet"/>
      <w:lvlText w:val=""/>
      <w:lvlJc w:val="left"/>
      <w:pPr>
        <w:ind w:left="6045" w:hanging="360"/>
      </w:pPr>
      <w:rPr>
        <w:rFonts w:ascii="Wingdings" w:hAnsi="Wingdings" w:hint="default"/>
      </w:rPr>
    </w:lvl>
    <w:lvl w:ilvl="6" w:tplc="40090001" w:tentative="1">
      <w:start w:val="1"/>
      <w:numFmt w:val="bullet"/>
      <w:lvlText w:val=""/>
      <w:lvlJc w:val="left"/>
      <w:pPr>
        <w:ind w:left="6765" w:hanging="360"/>
      </w:pPr>
      <w:rPr>
        <w:rFonts w:ascii="Symbol" w:hAnsi="Symbol" w:hint="default"/>
      </w:rPr>
    </w:lvl>
    <w:lvl w:ilvl="7" w:tplc="40090003" w:tentative="1">
      <w:start w:val="1"/>
      <w:numFmt w:val="bullet"/>
      <w:lvlText w:val="o"/>
      <w:lvlJc w:val="left"/>
      <w:pPr>
        <w:ind w:left="7485" w:hanging="360"/>
      </w:pPr>
      <w:rPr>
        <w:rFonts w:ascii="Courier New" w:hAnsi="Courier New" w:cs="Courier New" w:hint="default"/>
      </w:rPr>
    </w:lvl>
    <w:lvl w:ilvl="8" w:tplc="40090005" w:tentative="1">
      <w:start w:val="1"/>
      <w:numFmt w:val="bullet"/>
      <w:lvlText w:val=""/>
      <w:lvlJc w:val="left"/>
      <w:pPr>
        <w:ind w:left="8205" w:hanging="360"/>
      </w:pPr>
      <w:rPr>
        <w:rFonts w:ascii="Wingdings" w:hAnsi="Wingdings" w:hint="default"/>
      </w:rPr>
    </w:lvl>
  </w:abstractNum>
  <w:abstractNum w:abstractNumId="538" w15:restartNumberingAfterBreak="0">
    <w:nsid w:val="64531FE5"/>
    <w:multiLevelType w:val="multilevel"/>
    <w:tmpl w:val="C624C53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5.%2"/>
      <w:lvlJc w:val="left"/>
      <w:pPr>
        <w:ind w:left="1722" w:hanging="701"/>
      </w:pPr>
      <w:rPr>
        <w:rFonts w:ascii="Times New Roman" w:eastAsia="Times New Roman" w:hAnsi="Times New Roman" w:cs="Times New Roman" w:hint="default"/>
        <w:b w:val="0"/>
        <w:bCs w:val="0"/>
        <w:spacing w:val="-1"/>
        <w:w w:val="101"/>
        <w:sz w:val="23"/>
        <w:szCs w:val="23"/>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39" w15:restartNumberingAfterBreak="0">
    <w:nsid w:val="64CB18FB"/>
    <w:multiLevelType w:val="hybridMultilevel"/>
    <w:tmpl w:val="50D8FAD2"/>
    <w:lvl w:ilvl="0" w:tplc="9A0E92DA">
      <w:start w:val="1"/>
      <w:numFmt w:val="lowerLetter"/>
      <w:lvlText w:val="%1."/>
      <w:lvlJc w:val="left"/>
      <w:pPr>
        <w:ind w:left="3494" w:hanging="360"/>
      </w:pPr>
      <w:rPr>
        <w:rFonts w:hint="default"/>
      </w:rPr>
    </w:lvl>
    <w:lvl w:ilvl="1" w:tplc="40090019">
      <w:start w:val="1"/>
      <w:numFmt w:val="lowerLetter"/>
      <w:lvlText w:val="%2."/>
      <w:lvlJc w:val="left"/>
      <w:pPr>
        <w:ind w:left="4214" w:hanging="360"/>
      </w:pPr>
    </w:lvl>
    <w:lvl w:ilvl="2" w:tplc="4009001B">
      <w:start w:val="1"/>
      <w:numFmt w:val="lowerRoman"/>
      <w:lvlText w:val="%3."/>
      <w:lvlJc w:val="right"/>
      <w:pPr>
        <w:ind w:left="4934" w:hanging="180"/>
      </w:pPr>
    </w:lvl>
    <w:lvl w:ilvl="3" w:tplc="4009000F" w:tentative="1">
      <w:start w:val="1"/>
      <w:numFmt w:val="decimal"/>
      <w:lvlText w:val="%4."/>
      <w:lvlJc w:val="left"/>
      <w:pPr>
        <w:ind w:left="5654" w:hanging="360"/>
      </w:pPr>
    </w:lvl>
    <w:lvl w:ilvl="4" w:tplc="40090019" w:tentative="1">
      <w:start w:val="1"/>
      <w:numFmt w:val="lowerLetter"/>
      <w:lvlText w:val="%5."/>
      <w:lvlJc w:val="left"/>
      <w:pPr>
        <w:ind w:left="6374" w:hanging="360"/>
      </w:pPr>
    </w:lvl>
    <w:lvl w:ilvl="5" w:tplc="4009001B" w:tentative="1">
      <w:start w:val="1"/>
      <w:numFmt w:val="lowerRoman"/>
      <w:lvlText w:val="%6."/>
      <w:lvlJc w:val="right"/>
      <w:pPr>
        <w:ind w:left="7094" w:hanging="180"/>
      </w:pPr>
    </w:lvl>
    <w:lvl w:ilvl="6" w:tplc="4009000F" w:tentative="1">
      <w:start w:val="1"/>
      <w:numFmt w:val="decimal"/>
      <w:lvlText w:val="%7."/>
      <w:lvlJc w:val="left"/>
      <w:pPr>
        <w:ind w:left="7814" w:hanging="360"/>
      </w:pPr>
    </w:lvl>
    <w:lvl w:ilvl="7" w:tplc="40090019" w:tentative="1">
      <w:start w:val="1"/>
      <w:numFmt w:val="lowerLetter"/>
      <w:lvlText w:val="%8."/>
      <w:lvlJc w:val="left"/>
      <w:pPr>
        <w:ind w:left="8534" w:hanging="360"/>
      </w:pPr>
    </w:lvl>
    <w:lvl w:ilvl="8" w:tplc="4009001B" w:tentative="1">
      <w:start w:val="1"/>
      <w:numFmt w:val="lowerRoman"/>
      <w:lvlText w:val="%9."/>
      <w:lvlJc w:val="right"/>
      <w:pPr>
        <w:ind w:left="9254" w:hanging="180"/>
      </w:pPr>
    </w:lvl>
  </w:abstractNum>
  <w:abstractNum w:abstractNumId="540" w15:restartNumberingAfterBreak="0">
    <w:nsid w:val="64D51539"/>
    <w:multiLevelType w:val="hybridMultilevel"/>
    <w:tmpl w:val="47D8A4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D763F6"/>
    <w:multiLevelType w:val="multilevel"/>
    <w:tmpl w:val="24E01E9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5.%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42" w15:restartNumberingAfterBreak="0">
    <w:nsid w:val="64F54AD3"/>
    <w:multiLevelType w:val="multilevel"/>
    <w:tmpl w:val="7A6ABB2A"/>
    <w:lvl w:ilvl="0">
      <w:start w:val="11"/>
      <w:numFmt w:val="decimal"/>
      <w:lvlText w:val="%1"/>
      <w:lvlJc w:val="left"/>
      <w:pPr>
        <w:ind w:left="384" w:hanging="384"/>
      </w:pPr>
      <w:rPr>
        <w:rFonts w:hint="default"/>
      </w:rPr>
    </w:lvl>
    <w:lvl w:ilvl="1">
      <w:start w:val="1"/>
      <w:numFmt w:val="decimal"/>
      <w:lvlText w:val="10.%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3" w15:restartNumberingAfterBreak="0">
    <w:nsid w:val="65204627"/>
    <w:multiLevelType w:val="hybridMultilevel"/>
    <w:tmpl w:val="D3B8FB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6522223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656236E0"/>
    <w:multiLevelType w:val="hybridMultilevel"/>
    <w:tmpl w:val="BEE03ED2"/>
    <w:lvl w:ilvl="0" w:tplc="68E22E0E">
      <w:start w:val="1"/>
      <w:numFmt w:val="lowerLetter"/>
      <w:lvlText w:val="%1)"/>
      <w:lvlJc w:val="left"/>
      <w:pPr>
        <w:ind w:left="2130" w:hanging="351"/>
      </w:pPr>
      <w:rPr>
        <w:rFonts w:ascii="Times New Roman" w:eastAsia="Times New Roman" w:hAnsi="Times New Roman" w:cs="Times New Roman" w:hint="default"/>
        <w:spacing w:val="-1"/>
        <w:w w:val="101"/>
        <w:sz w:val="23"/>
        <w:szCs w:val="23"/>
        <w:lang w:val="en-US" w:eastAsia="en-US" w:bidi="ar-SA"/>
      </w:rPr>
    </w:lvl>
    <w:lvl w:ilvl="1" w:tplc="1CE4D5EE">
      <w:numFmt w:val="bullet"/>
      <w:lvlText w:val="•"/>
      <w:lvlJc w:val="left"/>
      <w:pPr>
        <w:ind w:left="3046" w:hanging="351"/>
      </w:pPr>
      <w:rPr>
        <w:rFonts w:hint="default"/>
        <w:lang w:val="en-US" w:eastAsia="en-US" w:bidi="ar-SA"/>
      </w:rPr>
    </w:lvl>
    <w:lvl w:ilvl="2" w:tplc="B888C4C2">
      <w:numFmt w:val="bullet"/>
      <w:lvlText w:val="•"/>
      <w:lvlJc w:val="left"/>
      <w:pPr>
        <w:ind w:left="3952" w:hanging="351"/>
      </w:pPr>
      <w:rPr>
        <w:rFonts w:hint="default"/>
        <w:lang w:val="en-US" w:eastAsia="en-US" w:bidi="ar-SA"/>
      </w:rPr>
    </w:lvl>
    <w:lvl w:ilvl="3" w:tplc="DB9A1F30">
      <w:numFmt w:val="bullet"/>
      <w:lvlText w:val="•"/>
      <w:lvlJc w:val="left"/>
      <w:pPr>
        <w:ind w:left="4858" w:hanging="351"/>
      </w:pPr>
      <w:rPr>
        <w:rFonts w:hint="default"/>
        <w:lang w:val="en-US" w:eastAsia="en-US" w:bidi="ar-SA"/>
      </w:rPr>
    </w:lvl>
    <w:lvl w:ilvl="4" w:tplc="EDF694D6">
      <w:numFmt w:val="bullet"/>
      <w:lvlText w:val="•"/>
      <w:lvlJc w:val="left"/>
      <w:pPr>
        <w:ind w:left="5764" w:hanging="351"/>
      </w:pPr>
      <w:rPr>
        <w:rFonts w:hint="default"/>
        <w:lang w:val="en-US" w:eastAsia="en-US" w:bidi="ar-SA"/>
      </w:rPr>
    </w:lvl>
    <w:lvl w:ilvl="5" w:tplc="3FAAA616">
      <w:numFmt w:val="bullet"/>
      <w:lvlText w:val="•"/>
      <w:lvlJc w:val="left"/>
      <w:pPr>
        <w:ind w:left="6670" w:hanging="351"/>
      </w:pPr>
      <w:rPr>
        <w:rFonts w:hint="default"/>
        <w:lang w:val="en-US" w:eastAsia="en-US" w:bidi="ar-SA"/>
      </w:rPr>
    </w:lvl>
    <w:lvl w:ilvl="6" w:tplc="2892F174">
      <w:numFmt w:val="bullet"/>
      <w:lvlText w:val="•"/>
      <w:lvlJc w:val="left"/>
      <w:pPr>
        <w:ind w:left="7576" w:hanging="351"/>
      </w:pPr>
      <w:rPr>
        <w:rFonts w:hint="default"/>
        <w:lang w:val="en-US" w:eastAsia="en-US" w:bidi="ar-SA"/>
      </w:rPr>
    </w:lvl>
    <w:lvl w:ilvl="7" w:tplc="7AB63FA4">
      <w:numFmt w:val="bullet"/>
      <w:lvlText w:val="•"/>
      <w:lvlJc w:val="left"/>
      <w:pPr>
        <w:ind w:left="8482" w:hanging="351"/>
      </w:pPr>
      <w:rPr>
        <w:rFonts w:hint="default"/>
        <w:lang w:val="en-US" w:eastAsia="en-US" w:bidi="ar-SA"/>
      </w:rPr>
    </w:lvl>
    <w:lvl w:ilvl="8" w:tplc="E04C42B8">
      <w:numFmt w:val="bullet"/>
      <w:lvlText w:val="•"/>
      <w:lvlJc w:val="left"/>
      <w:pPr>
        <w:ind w:left="9388" w:hanging="351"/>
      </w:pPr>
      <w:rPr>
        <w:rFonts w:hint="default"/>
        <w:lang w:val="en-US" w:eastAsia="en-US" w:bidi="ar-SA"/>
      </w:rPr>
    </w:lvl>
  </w:abstractNum>
  <w:abstractNum w:abstractNumId="546" w15:restartNumberingAfterBreak="0">
    <w:nsid w:val="6590700B"/>
    <w:multiLevelType w:val="hybridMultilevel"/>
    <w:tmpl w:val="332EE992"/>
    <w:lvl w:ilvl="0" w:tplc="105628C6">
      <w:start w:val="1"/>
      <w:numFmt w:val="decimal"/>
      <w:lvlText w:val="%1)"/>
      <w:lvlJc w:val="left"/>
    </w:lvl>
    <w:lvl w:ilvl="1" w:tplc="9AB8140E">
      <w:numFmt w:val="decimal"/>
      <w:lvlText w:val=""/>
      <w:lvlJc w:val="left"/>
    </w:lvl>
    <w:lvl w:ilvl="2" w:tplc="D2E40914">
      <w:numFmt w:val="decimal"/>
      <w:lvlText w:val=""/>
      <w:lvlJc w:val="left"/>
    </w:lvl>
    <w:lvl w:ilvl="3" w:tplc="825A36B8">
      <w:numFmt w:val="decimal"/>
      <w:lvlText w:val=""/>
      <w:lvlJc w:val="left"/>
    </w:lvl>
    <w:lvl w:ilvl="4" w:tplc="BBEAAF9A">
      <w:numFmt w:val="decimal"/>
      <w:lvlText w:val=""/>
      <w:lvlJc w:val="left"/>
    </w:lvl>
    <w:lvl w:ilvl="5" w:tplc="1CB46CF6">
      <w:numFmt w:val="decimal"/>
      <w:lvlText w:val=""/>
      <w:lvlJc w:val="left"/>
    </w:lvl>
    <w:lvl w:ilvl="6" w:tplc="70D65A8C">
      <w:numFmt w:val="decimal"/>
      <w:lvlText w:val=""/>
      <w:lvlJc w:val="left"/>
    </w:lvl>
    <w:lvl w:ilvl="7" w:tplc="32DA5EFA">
      <w:numFmt w:val="decimal"/>
      <w:lvlText w:val=""/>
      <w:lvlJc w:val="left"/>
    </w:lvl>
    <w:lvl w:ilvl="8" w:tplc="1264D362">
      <w:numFmt w:val="decimal"/>
      <w:lvlText w:val=""/>
      <w:lvlJc w:val="left"/>
    </w:lvl>
  </w:abstractNum>
  <w:abstractNum w:abstractNumId="547" w15:restartNumberingAfterBreak="0">
    <w:nsid w:val="66297D65"/>
    <w:multiLevelType w:val="hybridMultilevel"/>
    <w:tmpl w:val="F1C256B6"/>
    <w:lvl w:ilvl="0" w:tplc="6FF21BA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48" w15:restartNumberingAfterBreak="0">
    <w:nsid w:val="663A19F1"/>
    <w:multiLevelType w:val="hybridMultilevel"/>
    <w:tmpl w:val="C6D46B24"/>
    <w:lvl w:ilvl="0" w:tplc="D88A9F5E">
      <w:start w:val="1"/>
      <w:numFmt w:val="decimal"/>
      <w:lvlText w:val="%1."/>
      <w:lvlJc w:val="left"/>
      <w:pPr>
        <w:ind w:left="820" w:hanging="620"/>
      </w:pPr>
      <w:rPr>
        <w:rFonts w:ascii="Trebuchet MS" w:eastAsia="Trebuchet MS" w:hAnsi="Trebuchet MS" w:cs="Trebuchet MS" w:hint="default"/>
        <w:spacing w:val="-7"/>
        <w:w w:val="100"/>
        <w:sz w:val="18"/>
        <w:szCs w:val="18"/>
        <w:lang w:val="en-US" w:eastAsia="en-US" w:bidi="ar-SA"/>
      </w:rPr>
    </w:lvl>
    <w:lvl w:ilvl="1" w:tplc="4B2E8C96">
      <w:numFmt w:val="bullet"/>
      <w:lvlText w:val="•"/>
      <w:lvlJc w:val="left"/>
      <w:pPr>
        <w:ind w:left="1735" w:hanging="620"/>
      </w:pPr>
      <w:rPr>
        <w:rFonts w:hint="default"/>
        <w:lang w:val="en-US" w:eastAsia="en-US" w:bidi="ar-SA"/>
      </w:rPr>
    </w:lvl>
    <w:lvl w:ilvl="2" w:tplc="F4F635C6">
      <w:numFmt w:val="bullet"/>
      <w:lvlText w:val="•"/>
      <w:lvlJc w:val="left"/>
      <w:pPr>
        <w:ind w:left="2650" w:hanging="620"/>
      </w:pPr>
      <w:rPr>
        <w:rFonts w:hint="default"/>
        <w:lang w:val="en-US" w:eastAsia="en-US" w:bidi="ar-SA"/>
      </w:rPr>
    </w:lvl>
    <w:lvl w:ilvl="3" w:tplc="6BEA80C8">
      <w:numFmt w:val="bullet"/>
      <w:lvlText w:val="•"/>
      <w:lvlJc w:val="left"/>
      <w:pPr>
        <w:ind w:left="3565" w:hanging="620"/>
      </w:pPr>
      <w:rPr>
        <w:rFonts w:hint="default"/>
        <w:lang w:val="en-US" w:eastAsia="en-US" w:bidi="ar-SA"/>
      </w:rPr>
    </w:lvl>
    <w:lvl w:ilvl="4" w:tplc="0FA2225A">
      <w:numFmt w:val="bullet"/>
      <w:lvlText w:val="•"/>
      <w:lvlJc w:val="left"/>
      <w:pPr>
        <w:ind w:left="4480" w:hanging="620"/>
      </w:pPr>
      <w:rPr>
        <w:rFonts w:hint="default"/>
        <w:lang w:val="en-US" w:eastAsia="en-US" w:bidi="ar-SA"/>
      </w:rPr>
    </w:lvl>
    <w:lvl w:ilvl="5" w:tplc="2A80C71C">
      <w:numFmt w:val="bullet"/>
      <w:lvlText w:val="•"/>
      <w:lvlJc w:val="left"/>
      <w:pPr>
        <w:ind w:left="5395" w:hanging="620"/>
      </w:pPr>
      <w:rPr>
        <w:rFonts w:hint="default"/>
        <w:lang w:val="en-US" w:eastAsia="en-US" w:bidi="ar-SA"/>
      </w:rPr>
    </w:lvl>
    <w:lvl w:ilvl="6" w:tplc="31A60BF2">
      <w:numFmt w:val="bullet"/>
      <w:lvlText w:val="•"/>
      <w:lvlJc w:val="left"/>
      <w:pPr>
        <w:ind w:left="6310" w:hanging="620"/>
      </w:pPr>
      <w:rPr>
        <w:rFonts w:hint="default"/>
        <w:lang w:val="en-US" w:eastAsia="en-US" w:bidi="ar-SA"/>
      </w:rPr>
    </w:lvl>
    <w:lvl w:ilvl="7" w:tplc="B2981A9C">
      <w:numFmt w:val="bullet"/>
      <w:lvlText w:val="•"/>
      <w:lvlJc w:val="left"/>
      <w:pPr>
        <w:ind w:left="7225" w:hanging="620"/>
      </w:pPr>
      <w:rPr>
        <w:rFonts w:hint="default"/>
        <w:lang w:val="en-US" w:eastAsia="en-US" w:bidi="ar-SA"/>
      </w:rPr>
    </w:lvl>
    <w:lvl w:ilvl="8" w:tplc="506A57AA">
      <w:numFmt w:val="bullet"/>
      <w:lvlText w:val="•"/>
      <w:lvlJc w:val="left"/>
      <w:pPr>
        <w:ind w:left="8140" w:hanging="620"/>
      </w:pPr>
      <w:rPr>
        <w:rFonts w:hint="default"/>
        <w:lang w:val="en-US" w:eastAsia="en-US" w:bidi="ar-SA"/>
      </w:rPr>
    </w:lvl>
  </w:abstractNum>
  <w:abstractNum w:abstractNumId="549" w15:restartNumberingAfterBreak="0">
    <w:nsid w:val="666E4A74"/>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50" w15:restartNumberingAfterBreak="0">
    <w:nsid w:val="670B65D0"/>
    <w:multiLevelType w:val="hybridMultilevel"/>
    <w:tmpl w:val="447EE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30440DBE">
      <w:start w:val="1"/>
      <w:numFmt w:val="lowerRoman"/>
      <w:lvlText w:val="%3."/>
      <w:lvlJc w:val="right"/>
      <w:pPr>
        <w:ind w:left="2160" w:hanging="180"/>
      </w:pPr>
      <w:rPr>
        <w:b/>
        <w:bCs/>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1" w15:restartNumberingAfterBreak="0">
    <w:nsid w:val="67463B41"/>
    <w:multiLevelType w:val="hybridMultilevel"/>
    <w:tmpl w:val="C7F46E04"/>
    <w:lvl w:ilvl="0" w:tplc="2736CA0E">
      <w:start w:val="1"/>
      <w:numFmt w:val="decimal"/>
      <w:lvlText w:val="%1."/>
      <w:lvlJc w:val="left"/>
      <w:pPr>
        <w:ind w:left="820" w:hanging="540"/>
      </w:pPr>
      <w:rPr>
        <w:rFonts w:ascii="Cambria" w:eastAsia="Cambria" w:hAnsi="Cambria" w:cs="Cambria" w:hint="default"/>
        <w:spacing w:val="-1"/>
        <w:w w:val="123"/>
        <w:sz w:val="24"/>
        <w:szCs w:val="24"/>
        <w:lang w:val="en-US" w:eastAsia="en-US" w:bidi="ar-SA"/>
      </w:rPr>
    </w:lvl>
    <w:lvl w:ilvl="1" w:tplc="181C7388">
      <w:numFmt w:val="bullet"/>
      <w:lvlText w:val="•"/>
      <w:lvlJc w:val="left"/>
      <w:pPr>
        <w:ind w:left="1696" w:hanging="540"/>
      </w:pPr>
      <w:rPr>
        <w:rFonts w:hint="default"/>
        <w:lang w:val="en-US" w:eastAsia="en-US" w:bidi="ar-SA"/>
      </w:rPr>
    </w:lvl>
    <w:lvl w:ilvl="2" w:tplc="965261A2">
      <w:numFmt w:val="bullet"/>
      <w:lvlText w:val="•"/>
      <w:lvlJc w:val="left"/>
      <w:pPr>
        <w:ind w:left="2572" w:hanging="540"/>
      </w:pPr>
      <w:rPr>
        <w:rFonts w:hint="default"/>
        <w:lang w:val="en-US" w:eastAsia="en-US" w:bidi="ar-SA"/>
      </w:rPr>
    </w:lvl>
    <w:lvl w:ilvl="3" w:tplc="FBCEDB62">
      <w:numFmt w:val="bullet"/>
      <w:lvlText w:val="•"/>
      <w:lvlJc w:val="left"/>
      <w:pPr>
        <w:ind w:left="3448" w:hanging="540"/>
      </w:pPr>
      <w:rPr>
        <w:rFonts w:hint="default"/>
        <w:lang w:val="en-US" w:eastAsia="en-US" w:bidi="ar-SA"/>
      </w:rPr>
    </w:lvl>
    <w:lvl w:ilvl="4" w:tplc="EAF20E70">
      <w:numFmt w:val="bullet"/>
      <w:lvlText w:val="•"/>
      <w:lvlJc w:val="left"/>
      <w:pPr>
        <w:ind w:left="4324" w:hanging="540"/>
      </w:pPr>
      <w:rPr>
        <w:rFonts w:hint="default"/>
        <w:lang w:val="en-US" w:eastAsia="en-US" w:bidi="ar-SA"/>
      </w:rPr>
    </w:lvl>
    <w:lvl w:ilvl="5" w:tplc="585050C0">
      <w:numFmt w:val="bullet"/>
      <w:lvlText w:val="•"/>
      <w:lvlJc w:val="left"/>
      <w:pPr>
        <w:ind w:left="5200" w:hanging="540"/>
      </w:pPr>
      <w:rPr>
        <w:rFonts w:hint="default"/>
        <w:lang w:val="en-US" w:eastAsia="en-US" w:bidi="ar-SA"/>
      </w:rPr>
    </w:lvl>
    <w:lvl w:ilvl="6" w:tplc="316C88F6">
      <w:numFmt w:val="bullet"/>
      <w:lvlText w:val="•"/>
      <w:lvlJc w:val="left"/>
      <w:pPr>
        <w:ind w:left="6076" w:hanging="540"/>
      </w:pPr>
      <w:rPr>
        <w:rFonts w:hint="default"/>
        <w:lang w:val="en-US" w:eastAsia="en-US" w:bidi="ar-SA"/>
      </w:rPr>
    </w:lvl>
    <w:lvl w:ilvl="7" w:tplc="A9B2C36A">
      <w:numFmt w:val="bullet"/>
      <w:lvlText w:val="•"/>
      <w:lvlJc w:val="left"/>
      <w:pPr>
        <w:ind w:left="6952" w:hanging="540"/>
      </w:pPr>
      <w:rPr>
        <w:rFonts w:hint="default"/>
        <w:lang w:val="en-US" w:eastAsia="en-US" w:bidi="ar-SA"/>
      </w:rPr>
    </w:lvl>
    <w:lvl w:ilvl="8" w:tplc="454CF610">
      <w:numFmt w:val="bullet"/>
      <w:lvlText w:val="•"/>
      <w:lvlJc w:val="left"/>
      <w:pPr>
        <w:ind w:left="7828" w:hanging="540"/>
      </w:pPr>
      <w:rPr>
        <w:rFonts w:hint="default"/>
        <w:lang w:val="en-US" w:eastAsia="en-US" w:bidi="ar-SA"/>
      </w:rPr>
    </w:lvl>
  </w:abstractNum>
  <w:abstractNum w:abstractNumId="552" w15:restartNumberingAfterBreak="0">
    <w:nsid w:val="67475E36"/>
    <w:multiLevelType w:val="hybridMultilevel"/>
    <w:tmpl w:val="1016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4D3FD9"/>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554" w15:restartNumberingAfterBreak="0">
    <w:nsid w:val="675B5FF1"/>
    <w:multiLevelType w:val="hybridMultilevel"/>
    <w:tmpl w:val="BFAE2154"/>
    <w:lvl w:ilvl="0" w:tplc="D93083DC">
      <w:start w:val="1"/>
      <w:numFmt w:val="lowerLetter"/>
      <w:lvlText w:val="%1)"/>
      <w:lvlJc w:val="left"/>
      <w:pPr>
        <w:ind w:left="786" w:hanging="360"/>
      </w:pPr>
      <w:rPr>
        <w:rFonts w:hint="default"/>
        <w:b/>
        <w:bCs/>
      </w:r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55" w15:restartNumberingAfterBreak="0">
    <w:nsid w:val="677076F8"/>
    <w:multiLevelType w:val="hybridMultilevel"/>
    <w:tmpl w:val="B10E00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6" w15:restartNumberingAfterBreak="0">
    <w:nsid w:val="67852086"/>
    <w:multiLevelType w:val="multilevel"/>
    <w:tmpl w:val="32F2D71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7" w15:restartNumberingAfterBreak="0">
    <w:nsid w:val="67F56977"/>
    <w:multiLevelType w:val="multilevel"/>
    <w:tmpl w:val="44DC17AA"/>
    <w:lvl w:ilvl="0">
      <w:start w:val="11"/>
      <w:numFmt w:val="decimal"/>
      <w:lvlText w:val="%1"/>
      <w:lvlJc w:val="left"/>
      <w:pPr>
        <w:ind w:left="720" w:hanging="720"/>
      </w:pPr>
      <w:rPr>
        <w:rFonts w:hint="default"/>
      </w:rPr>
    </w:lvl>
    <w:lvl w:ilvl="1">
      <w:start w:val="25"/>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8" w15:restartNumberingAfterBreak="0">
    <w:nsid w:val="67FF792A"/>
    <w:multiLevelType w:val="hybridMultilevel"/>
    <w:tmpl w:val="DD8CD542"/>
    <w:lvl w:ilvl="0" w:tplc="ECCE2278">
      <w:start w:val="1"/>
      <w:numFmt w:val="lowerLetter"/>
      <w:lvlText w:val="(%1)"/>
      <w:lvlJc w:val="left"/>
      <w:pPr>
        <w:ind w:left="1077" w:hanging="360"/>
      </w:pPr>
      <w:rPr>
        <w:rFonts w:hint="default"/>
      </w:rPr>
    </w:lvl>
    <w:lvl w:ilvl="1" w:tplc="8924A424">
      <w:start w:val="1"/>
      <w:numFmt w:val="lowerRoman"/>
      <w:lvlText w:val="%2)"/>
      <w:lvlJc w:val="left"/>
      <w:pPr>
        <w:ind w:left="2157" w:hanging="720"/>
      </w:pPr>
      <w:rPr>
        <w:rFonts w:hint="default"/>
      </w:rPr>
    </w:lvl>
    <w:lvl w:ilvl="2" w:tplc="BB46FDA4">
      <w:start w:val="1"/>
      <w:numFmt w:val="lowerLetter"/>
      <w:lvlText w:val="%3)"/>
      <w:lvlJc w:val="left"/>
      <w:pPr>
        <w:ind w:left="2697" w:hanging="360"/>
      </w:pPr>
      <w:rPr>
        <w:rFonts w:hint="default"/>
      </w:rPr>
    </w:lvl>
    <w:lvl w:ilvl="3" w:tplc="4009000F" w:tentative="1">
      <w:start w:val="1"/>
      <w:numFmt w:val="decimal"/>
      <w:lvlText w:val="%4."/>
      <w:lvlJc w:val="left"/>
      <w:pPr>
        <w:ind w:left="3237" w:hanging="360"/>
      </w:pPr>
    </w:lvl>
    <w:lvl w:ilvl="4" w:tplc="40090019" w:tentative="1">
      <w:start w:val="1"/>
      <w:numFmt w:val="lowerLetter"/>
      <w:lvlText w:val="%5."/>
      <w:lvlJc w:val="left"/>
      <w:pPr>
        <w:ind w:left="3957" w:hanging="360"/>
      </w:pPr>
    </w:lvl>
    <w:lvl w:ilvl="5" w:tplc="4009001B" w:tentative="1">
      <w:start w:val="1"/>
      <w:numFmt w:val="lowerRoman"/>
      <w:lvlText w:val="%6."/>
      <w:lvlJc w:val="right"/>
      <w:pPr>
        <w:ind w:left="4677" w:hanging="180"/>
      </w:pPr>
    </w:lvl>
    <w:lvl w:ilvl="6" w:tplc="4009000F" w:tentative="1">
      <w:start w:val="1"/>
      <w:numFmt w:val="decimal"/>
      <w:lvlText w:val="%7."/>
      <w:lvlJc w:val="left"/>
      <w:pPr>
        <w:ind w:left="5397" w:hanging="360"/>
      </w:pPr>
    </w:lvl>
    <w:lvl w:ilvl="7" w:tplc="40090019" w:tentative="1">
      <w:start w:val="1"/>
      <w:numFmt w:val="lowerLetter"/>
      <w:lvlText w:val="%8."/>
      <w:lvlJc w:val="left"/>
      <w:pPr>
        <w:ind w:left="6117" w:hanging="360"/>
      </w:pPr>
    </w:lvl>
    <w:lvl w:ilvl="8" w:tplc="4009001B" w:tentative="1">
      <w:start w:val="1"/>
      <w:numFmt w:val="lowerRoman"/>
      <w:lvlText w:val="%9."/>
      <w:lvlJc w:val="right"/>
      <w:pPr>
        <w:ind w:left="6837" w:hanging="180"/>
      </w:pPr>
    </w:lvl>
  </w:abstractNum>
  <w:abstractNum w:abstractNumId="559" w15:restartNumberingAfterBreak="0">
    <w:nsid w:val="680D0BC2"/>
    <w:multiLevelType w:val="hybridMultilevel"/>
    <w:tmpl w:val="A3E639D2"/>
    <w:lvl w:ilvl="0" w:tplc="880CB92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6812514E"/>
    <w:multiLevelType w:val="hybridMultilevel"/>
    <w:tmpl w:val="5FCEE922"/>
    <w:lvl w:ilvl="0" w:tplc="7BB65C46">
      <w:start w:val="1"/>
      <w:numFmt w:val="lowerRoman"/>
      <w:lvlText w:val="%1)"/>
      <w:lvlJc w:val="left"/>
      <w:pPr>
        <w:ind w:left="720" w:hanging="360"/>
      </w:pPr>
      <w:rPr>
        <w:rFonts w:ascii="Trebuchet MS" w:eastAsia="Trebuchet MS" w:hAnsi="Trebuchet MS" w:cs="Trebuchet MS" w:hint="default"/>
        <w:spacing w:val="-27"/>
        <w:w w:val="100"/>
        <w:sz w:val="18"/>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762C0488">
      <w:start w:val="1"/>
      <w:numFmt w:val="lowerLetter"/>
      <w:lvlText w:val="%4)"/>
      <w:lvlJc w:val="left"/>
      <w:pPr>
        <w:ind w:left="2880" w:hanging="360"/>
      </w:pPr>
      <w:rPr>
        <w:rFonts w:ascii="Times New Roman" w:eastAsia="Calibri" w:hAnsi="Times New Roman" w:cs="Times New Roman"/>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681F2C08"/>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2" w15:restartNumberingAfterBreak="0">
    <w:nsid w:val="68235545"/>
    <w:multiLevelType w:val="hybridMultilevel"/>
    <w:tmpl w:val="3CD29344"/>
    <w:lvl w:ilvl="0" w:tplc="4009000F">
      <w:start w:val="1"/>
      <w:numFmt w:val="decimal"/>
      <w:lvlText w:val="%1."/>
      <w:lvlJc w:val="left"/>
      <w:pPr>
        <w:ind w:left="1440" w:hanging="360"/>
      </w:pPr>
    </w:lvl>
    <w:lvl w:ilvl="1" w:tplc="40090001">
      <w:start w:val="1"/>
      <w:numFmt w:val="bullet"/>
      <w:lvlText w:val=""/>
      <w:lvlJc w:val="left"/>
      <w:pPr>
        <w:ind w:left="2160" w:hanging="360"/>
      </w:pPr>
      <w:rPr>
        <w:rFonts w:ascii="Symbol" w:hAnsi="Symbol"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3" w15:restartNumberingAfterBreak="0">
    <w:nsid w:val="6837437E"/>
    <w:multiLevelType w:val="hybridMultilevel"/>
    <w:tmpl w:val="D6449E46"/>
    <w:lvl w:ilvl="0" w:tplc="89200DF4">
      <w:start w:val="1"/>
      <w:numFmt w:val="decimal"/>
      <w:lvlText w:val="16.5.1.16.%1"/>
      <w:lvlJc w:val="left"/>
      <w:pPr>
        <w:ind w:left="2432"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68375DEB"/>
    <w:multiLevelType w:val="hybridMultilevel"/>
    <w:tmpl w:val="A9EE8D48"/>
    <w:lvl w:ilvl="0" w:tplc="8502223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F26E10C2">
      <w:numFmt w:val="bullet"/>
      <w:lvlText w:val="•"/>
      <w:lvlJc w:val="left"/>
      <w:pPr>
        <w:ind w:left="2294" w:hanging="593"/>
      </w:pPr>
      <w:rPr>
        <w:rFonts w:hint="default"/>
        <w:lang w:val="en-US" w:eastAsia="en-US" w:bidi="ar-SA"/>
      </w:rPr>
    </w:lvl>
    <w:lvl w:ilvl="2" w:tplc="38C2E93C">
      <w:numFmt w:val="bullet"/>
      <w:lvlText w:val="•"/>
      <w:lvlJc w:val="left"/>
      <w:pPr>
        <w:ind w:left="3088" w:hanging="593"/>
      </w:pPr>
      <w:rPr>
        <w:rFonts w:hint="default"/>
        <w:lang w:val="en-US" w:eastAsia="en-US" w:bidi="ar-SA"/>
      </w:rPr>
    </w:lvl>
    <w:lvl w:ilvl="3" w:tplc="40BE33D0">
      <w:numFmt w:val="bullet"/>
      <w:lvlText w:val="•"/>
      <w:lvlJc w:val="left"/>
      <w:pPr>
        <w:ind w:left="3882" w:hanging="593"/>
      </w:pPr>
      <w:rPr>
        <w:rFonts w:hint="default"/>
        <w:lang w:val="en-US" w:eastAsia="en-US" w:bidi="ar-SA"/>
      </w:rPr>
    </w:lvl>
    <w:lvl w:ilvl="4" w:tplc="19A0703C">
      <w:numFmt w:val="bullet"/>
      <w:lvlText w:val="•"/>
      <w:lvlJc w:val="left"/>
      <w:pPr>
        <w:ind w:left="4676" w:hanging="593"/>
      </w:pPr>
      <w:rPr>
        <w:rFonts w:hint="default"/>
        <w:lang w:val="en-US" w:eastAsia="en-US" w:bidi="ar-SA"/>
      </w:rPr>
    </w:lvl>
    <w:lvl w:ilvl="5" w:tplc="07025826">
      <w:numFmt w:val="bullet"/>
      <w:lvlText w:val="•"/>
      <w:lvlJc w:val="left"/>
      <w:pPr>
        <w:ind w:left="5470" w:hanging="593"/>
      </w:pPr>
      <w:rPr>
        <w:rFonts w:hint="default"/>
        <w:lang w:val="en-US" w:eastAsia="en-US" w:bidi="ar-SA"/>
      </w:rPr>
    </w:lvl>
    <w:lvl w:ilvl="6" w:tplc="1512B1CA">
      <w:numFmt w:val="bullet"/>
      <w:lvlText w:val="•"/>
      <w:lvlJc w:val="left"/>
      <w:pPr>
        <w:ind w:left="6264" w:hanging="593"/>
      </w:pPr>
      <w:rPr>
        <w:rFonts w:hint="default"/>
        <w:lang w:val="en-US" w:eastAsia="en-US" w:bidi="ar-SA"/>
      </w:rPr>
    </w:lvl>
    <w:lvl w:ilvl="7" w:tplc="36B059EC">
      <w:numFmt w:val="bullet"/>
      <w:lvlText w:val="•"/>
      <w:lvlJc w:val="left"/>
      <w:pPr>
        <w:ind w:left="7058" w:hanging="593"/>
      </w:pPr>
      <w:rPr>
        <w:rFonts w:hint="default"/>
        <w:lang w:val="en-US" w:eastAsia="en-US" w:bidi="ar-SA"/>
      </w:rPr>
    </w:lvl>
    <w:lvl w:ilvl="8" w:tplc="220A5A82">
      <w:numFmt w:val="bullet"/>
      <w:lvlText w:val="•"/>
      <w:lvlJc w:val="left"/>
      <w:pPr>
        <w:ind w:left="7852" w:hanging="593"/>
      </w:pPr>
      <w:rPr>
        <w:rFonts w:hint="default"/>
        <w:lang w:val="en-US" w:eastAsia="en-US" w:bidi="ar-SA"/>
      </w:rPr>
    </w:lvl>
  </w:abstractNum>
  <w:abstractNum w:abstractNumId="565" w15:restartNumberingAfterBreak="0">
    <w:nsid w:val="684209A9"/>
    <w:multiLevelType w:val="hybridMultilevel"/>
    <w:tmpl w:val="837EF714"/>
    <w:lvl w:ilvl="0" w:tplc="B16C1C8C">
      <w:start w:val="1"/>
      <w:numFmt w:val="lowerRoman"/>
      <w:lvlText w:val="%1)"/>
      <w:lvlJc w:val="left"/>
      <w:pPr>
        <w:ind w:left="1146"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66" w15:restartNumberingAfterBreak="0">
    <w:nsid w:val="685C6CCF"/>
    <w:multiLevelType w:val="hybridMultilevel"/>
    <w:tmpl w:val="256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8723949"/>
    <w:multiLevelType w:val="hybridMultilevel"/>
    <w:tmpl w:val="B24EC754"/>
    <w:lvl w:ilvl="0" w:tplc="EBD85E30">
      <w:start w:val="1"/>
      <w:numFmt w:val="decimal"/>
      <w:lvlText w:val="30.9.%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8" w15:restartNumberingAfterBreak="0">
    <w:nsid w:val="688802F8"/>
    <w:multiLevelType w:val="multilevel"/>
    <w:tmpl w:val="5D724334"/>
    <w:lvl w:ilvl="0">
      <w:start w:val="6"/>
      <w:numFmt w:val="decimal"/>
      <w:lvlText w:val="%1"/>
      <w:lvlJc w:val="left"/>
      <w:pPr>
        <w:ind w:left="1705" w:hanging="540"/>
      </w:pPr>
      <w:rPr>
        <w:rFonts w:hint="default"/>
        <w:lang w:val="en-US" w:eastAsia="en-US" w:bidi="ar-SA"/>
      </w:rPr>
    </w:lvl>
    <w:lvl w:ilvl="1">
      <w:start w:val="4"/>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b w:val="0"/>
        <w:bCs w:val="0"/>
        <w:i w:val="0"/>
        <w:iCs w:val="0"/>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b w:val="0"/>
        <w:bCs w:val="0"/>
        <w:i w:val="0"/>
        <w:iCs w:val="0"/>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569" w15:restartNumberingAfterBreak="0">
    <w:nsid w:val="68A96461"/>
    <w:multiLevelType w:val="hybridMultilevel"/>
    <w:tmpl w:val="1352ADFC"/>
    <w:lvl w:ilvl="0" w:tplc="D96C7E04">
      <w:start w:val="1"/>
      <w:numFmt w:val="lowerLetter"/>
      <w:lvlText w:val="%1)"/>
      <w:lvlJc w:val="left"/>
      <w:pPr>
        <w:ind w:left="1638" w:hanging="360"/>
      </w:pPr>
      <w:rPr>
        <w:rFonts w:hint="default"/>
        <w:b/>
      </w:rPr>
    </w:lvl>
    <w:lvl w:ilvl="1" w:tplc="40090019">
      <w:start w:val="1"/>
      <w:numFmt w:val="lowerLetter"/>
      <w:lvlText w:val="%2."/>
      <w:lvlJc w:val="left"/>
      <w:pPr>
        <w:ind w:left="2358" w:hanging="360"/>
      </w:pPr>
    </w:lvl>
    <w:lvl w:ilvl="2" w:tplc="4009001B">
      <w:start w:val="1"/>
      <w:numFmt w:val="lowerRoman"/>
      <w:lvlText w:val="%3."/>
      <w:lvlJc w:val="right"/>
      <w:pPr>
        <w:ind w:left="3078" w:hanging="180"/>
      </w:pPr>
    </w:lvl>
    <w:lvl w:ilvl="3" w:tplc="24A05E08">
      <w:start w:val="2"/>
      <w:numFmt w:val="lowerRoman"/>
      <w:lvlText w:val="%4)"/>
      <w:lvlJc w:val="left"/>
      <w:pPr>
        <w:ind w:left="4158" w:hanging="720"/>
      </w:pPr>
      <w:rPr>
        <w:rFonts w:hint="default"/>
        <w:b/>
        <w:bCs/>
      </w:rPr>
    </w:lvl>
    <w:lvl w:ilvl="4" w:tplc="35F8C208">
      <w:start w:val="530"/>
      <w:numFmt w:val="decimal"/>
      <w:lvlText w:val="%5"/>
      <w:lvlJc w:val="left"/>
      <w:pPr>
        <w:ind w:left="4518" w:hanging="360"/>
      </w:pPr>
      <w:rPr>
        <w:rFonts w:hint="default"/>
      </w:rPr>
    </w:lvl>
    <w:lvl w:ilvl="5" w:tplc="FC8A0236">
      <w:start w:val="1"/>
      <w:numFmt w:val="upperLetter"/>
      <w:lvlText w:val="%6)"/>
      <w:lvlJc w:val="left"/>
      <w:pPr>
        <w:ind w:left="5418" w:hanging="360"/>
      </w:pPr>
      <w:rPr>
        <w:rFonts w:hint="default"/>
      </w:rPr>
    </w:lvl>
    <w:lvl w:ilvl="6" w:tplc="F576555E">
      <w:start w:val="2"/>
      <w:numFmt w:val="upperLetter"/>
      <w:lvlText w:val="%7."/>
      <w:lvlJc w:val="left"/>
      <w:pPr>
        <w:ind w:left="5958" w:hanging="360"/>
      </w:pPr>
      <w:rPr>
        <w:rFonts w:hint="default"/>
      </w:rPr>
    </w:lvl>
    <w:lvl w:ilvl="7" w:tplc="40090019" w:tentative="1">
      <w:start w:val="1"/>
      <w:numFmt w:val="lowerLetter"/>
      <w:lvlText w:val="%8."/>
      <w:lvlJc w:val="left"/>
      <w:pPr>
        <w:ind w:left="6678" w:hanging="360"/>
      </w:pPr>
    </w:lvl>
    <w:lvl w:ilvl="8" w:tplc="4009001B" w:tentative="1">
      <w:start w:val="1"/>
      <w:numFmt w:val="lowerRoman"/>
      <w:lvlText w:val="%9."/>
      <w:lvlJc w:val="right"/>
      <w:pPr>
        <w:ind w:left="7398" w:hanging="180"/>
      </w:pPr>
    </w:lvl>
  </w:abstractNum>
  <w:abstractNum w:abstractNumId="570" w15:restartNumberingAfterBreak="0">
    <w:nsid w:val="68F83D02"/>
    <w:multiLevelType w:val="multilevel"/>
    <w:tmpl w:val="7AAC8728"/>
    <w:lvl w:ilvl="0">
      <w:start w:val="21"/>
      <w:numFmt w:val="decimal"/>
      <w:lvlText w:val="%1"/>
      <w:lvlJc w:val="left"/>
      <w:pPr>
        <w:ind w:left="600" w:hanging="600"/>
      </w:pPr>
      <w:rPr>
        <w:rFonts w:hint="default"/>
      </w:rPr>
    </w:lvl>
    <w:lvl w:ilvl="1">
      <w:start w:val="9"/>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71" w15:restartNumberingAfterBreak="0">
    <w:nsid w:val="69716949"/>
    <w:multiLevelType w:val="multilevel"/>
    <w:tmpl w:val="ADBA301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5.%3"/>
      <w:lvlJc w:val="left"/>
      <w:pPr>
        <w:ind w:left="81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572" w15:restartNumberingAfterBreak="0">
    <w:nsid w:val="69941CF0"/>
    <w:multiLevelType w:val="multilevel"/>
    <w:tmpl w:val="F6F009F8"/>
    <w:lvl w:ilvl="0">
      <w:start w:val="1"/>
      <w:numFmt w:val="upperRoman"/>
      <w:lvlText w:val="%1."/>
      <w:lvlJc w:val="left"/>
      <w:pPr>
        <w:ind w:left="820" w:hanging="720"/>
      </w:pPr>
      <w:rPr>
        <w:rFonts w:ascii="Times New Roman" w:hAnsi="Times New Roman" w:cs="Times New Roman" w:hint="default"/>
        <w:b w:val="0"/>
        <w:bCs w:val="0"/>
        <w:spacing w:val="-4"/>
        <w:sz w:val="20"/>
        <w:szCs w:val="20"/>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573" w15:restartNumberingAfterBreak="0">
    <w:nsid w:val="699B3C8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4" w15:restartNumberingAfterBreak="0">
    <w:nsid w:val="69A11AC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5" w15:restartNumberingAfterBreak="0">
    <w:nsid w:val="6A311D38"/>
    <w:multiLevelType w:val="hybridMultilevel"/>
    <w:tmpl w:val="4AB2E180"/>
    <w:lvl w:ilvl="0" w:tplc="9776F252">
      <w:start w:val="1"/>
      <w:numFmt w:val="decimal"/>
      <w:lvlText w:val="16.5.1.19.%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6" w15:restartNumberingAfterBreak="0">
    <w:nsid w:val="6A3B28D8"/>
    <w:multiLevelType w:val="multilevel"/>
    <w:tmpl w:val="4EB872B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77"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78" w15:restartNumberingAfterBreak="0">
    <w:nsid w:val="6A725AFA"/>
    <w:multiLevelType w:val="hybridMultilevel"/>
    <w:tmpl w:val="F86862EA"/>
    <w:lvl w:ilvl="0" w:tplc="3B627CE2">
      <w:start w:val="1"/>
      <w:numFmt w:val="lowerLetter"/>
      <w:lvlText w:val="%1)"/>
      <w:lvlJc w:val="left"/>
      <w:pPr>
        <w:ind w:left="810" w:hanging="334"/>
      </w:pPr>
      <w:rPr>
        <w:rFonts w:ascii="Tahoma" w:eastAsia="Tahoma" w:hAnsi="Tahoma" w:cs="Tahoma" w:hint="default"/>
        <w:spacing w:val="0"/>
        <w:w w:val="99"/>
        <w:sz w:val="20"/>
        <w:szCs w:val="20"/>
        <w:lang w:val="en-US" w:eastAsia="en-US" w:bidi="ar-SA"/>
      </w:rPr>
    </w:lvl>
    <w:lvl w:ilvl="1" w:tplc="8678110E">
      <w:numFmt w:val="bullet"/>
      <w:lvlText w:val="•"/>
      <w:lvlJc w:val="left"/>
      <w:pPr>
        <w:ind w:left="1676" w:hanging="334"/>
      </w:pPr>
      <w:rPr>
        <w:rFonts w:hint="default"/>
        <w:lang w:val="en-US" w:eastAsia="en-US" w:bidi="ar-SA"/>
      </w:rPr>
    </w:lvl>
    <w:lvl w:ilvl="2" w:tplc="A088F750">
      <w:numFmt w:val="bullet"/>
      <w:lvlText w:val="•"/>
      <w:lvlJc w:val="left"/>
      <w:pPr>
        <w:ind w:left="2533" w:hanging="334"/>
      </w:pPr>
      <w:rPr>
        <w:rFonts w:hint="default"/>
        <w:lang w:val="en-US" w:eastAsia="en-US" w:bidi="ar-SA"/>
      </w:rPr>
    </w:lvl>
    <w:lvl w:ilvl="3" w:tplc="7BE0B764">
      <w:numFmt w:val="bullet"/>
      <w:lvlText w:val="•"/>
      <w:lvlJc w:val="left"/>
      <w:pPr>
        <w:ind w:left="3389" w:hanging="334"/>
      </w:pPr>
      <w:rPr>
        <w:rFonts w:hint="default"/>
        <w:lang w:val="en-US" w:eastAsia="en-US" w:bidi="ar-SA"/>
      </w:rPr>
    </w:lvl>
    <w:lvl w:ilvl="4" w:tplc="FFCCEEC2">
      <w:numFmt w:val="bullet"/>
      <w:lvlText w:val="•"/>
      <w:lvlJc w:val="left"/>
      <w:pPr>
        <w:ind w:left="4246" w:hanging="334"/>
      </w:pPr>
      <w:rPr>
        <w:rFonts w:hint="default"/>
        <w:lang w:val="en-US" w:eastAsia="en-US" w:bidi="ar-SA"/>
      </w:rPr>
    </w:lvl>
    <w:lvl w:ilvl="5" w:tplc="26E811CE">
      <w:numFmt w:val="bullet"/>
      <w:lvlText w:val="•"/>
      <w:lvlJc w:val="left"/>
      <w:pPr>
        <w:ind w:left="5103" w:hanging="334"/>
      </w:pPr>
      <w:rPr>
        <w:rFonts w:hint="default"/>
        <w:lang w:val="en-US" w:eastAsia="en-US" w:bidi="ar-SA"/>
      </w:rPr>
    </w:lvl>
    <w:lvl w:ilvl="6" w:tplc="69D45E5E">
      <w:numFmt w:val="bullet"/>
      <w:lvlText w:val="•"/>
      <w:lvlJc w:val="left"/>
      <w:pPr>
        <w:ind w:left="5959" w:hanging="334"/>
      </w:pPr>
      <w:rPr>
        <w:rFonts w:hint="default"/>
        <w:lang w:val="en-US" w:eastAsia="en-US" w:bidi="ar-SA"/>
      </w:rPr>
    </w:lvl>
    <w:lvl w:ilvl="7" w:tplc="B7B4FC8E">
      <w:numFmt w:val="bullet"/>
      <w:lvlText w:val="•"/>
      <w:lvlJc w:val="left"/>
      <w:pPr>
        <w:ind w:left="6816" w:hanging="334"/>
      </w:pPr>
      <w:rPr>
        <w:rFonts w:hint="default"/>
        <w:lang w:val="en-US" w:eastAsia="en-US" w:bidi="ar-SA"/>
      </w:rPr>
    </w:lvl>
    <w:lvl w:ilvl="8" w:tplc="59BCDA7A">
      <w:numFmt w:val="bullet"/>
      <w:lvlText w:val="•"/>
      <w:lvlJc w:val="left"/>
      <w:pPr>
        <w:ind w:left="7673" w:hanging="334"/>
      </w:pPr>
      <w:rPr>
        <w:rFonts w:hint="default"/>
        <w:lang w:val="en-US" w:eastAsia="en-US" w:bidi="ar-SA"/>
      </w:rPr>
    </w:lvl>
  </w:abstractNum>
  <w:abstractNum w:abstractNumId="579" w15:restartNumberingAfterBreak="0">
    <w:nsid w:val="6A731A02"/>
    <w:multiLevelType w:val="multilevel"/>
    <w:tmpl w:val="0E36A780"/>
    <w:lvl w:ilvl="0">
      <w:start w:val="14"/>
      <w:numFmt w:val="decimal"/>
      <w:lvlText w:val="%1"/>
      <w:lvlJc w:val="left"/>
      <w:pPr>
        <w:ind w:left="1757" w:hanging="1260"/>
      </w:pPr>
      <w:rPr>
        <w:rFonts w:hint="default"/>
        <w:lang w:val="en-US" w:eastAsia="en-US" w:bidi="ar-SA"/>
      </w:rPr>
    </w:lvl>
    <w:lvl w:ilvl="1">
      <w:start w:val="1"/>
      <w:numFmt w:val="decimal"/>
      <w:lvlText w:val="21.18.%2"/>
      <w:lvlJc w:val="left"/>
      <w:pPr>
        <w:ind w:left="1757" w:hanging="1260"/>
      </w:pPr>
      <w:rPr>
        <w:rFonts w:hint="default"/>
        <w:w w:val="100"/>
        <w:sz w:val="24"/>
        <w:szCs w:val="24"/>
        <w:lang w:val="en-US" w:eastAsia="en-US" w:bidi="ar-SA"/>
      </w:rPr>
    </w:lvl>
    <w:lvl w:ilvl="2">
      <w:start w:val="1"/>
      <w:numFmt w:val="lowerLetter"/>
      <w:lvlText w:val="%3)"/>
      <w:lvlJc w:val="left"/>
      <w:pPr>
        <w:ind w:left="2117" w:hanging="360"/>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041" w:hanging="360"/>
      </w:pPr>
      <w:rPr>
        <w:rFonts w:hint="default"/>
        <w:lang w:val="en-US" w:eastAsia="en-US" w:bidi="ar-SA"/>
      </w:rPr>
    </w:lvl>
    <w:lvl w:ilvl="4">
      <w:numFmt w:val="bullet"/>
      <w:lvlText w:val="•"/>
      <w:lvlJc w:val="left"/>
      <w:pPr>
        <w:ind w:left="5002" w:hanging="360"/>
      </w:pPr>
      <w:rPr>
        <w:rFonts w:hint="default"/>
        <w:lang w:val="en-US" w:eastAsia="en-US" w:bidi="ar-SA"/>
      </w:rPr>
    </w:lvl>
    <w:lvl w:ilvl="5">
      <w:numFmt w:val="bullet"/>
      <w:lvlText w:val="•"/>
      <w:lvlJc w:val="left"/>
      <w:pPr>
        <w:ind w:left="5962" w:hanging="360"/>
      </w:pPr>
      <w:rPr>
        <w:rFonts w:hint="default"/>
        <w:lang w:val="en-US" w:eastAsia="en-US" w:bidi="ar-SA"/>
      </w:rPr>
    </w:lvl>
    <w:lvl w:ilvl="6">
      <w:numFmt w:val="bullet"/>
      <w:lvlText w:val="•"/>
      <w:lvlJc w:val="left"/>
      <w:pPr>
        <w:ind w:left="6923" w:hanging="360"/>
      </w:pPr>
      <w:rPr>
        <w:rFonts w:hint="default"/>
        <w:lang w:val="en-US" w:eastAsia="en-US" w:bidi="ar-SA"/>
      </w:rPr>
    </w:lvl>
    <w:lvl w:ilvl="7">
      <w:numFmt w:val="bullet"/>
      <w:lvlText w:val="•"/>
      <w:lvlJc w:val="left"/>
      <w:pPr>
        <w:ind w:left="7884" w:hanging="360"/>
      </w:pPr>
      <w:rPr>
        <w:rFonts w:hint="default"/>
        <w:lang w:val="en-US" w:eastAsia="en-US" w:bidi="ar-SA"/>
      </w:rPr>
    </w:lvl>
    <w:lvl w:ilvl="8">
      <w:numFmt w:val="bullet"/>
      <w:lvlText w:val="•"/>
      <w:lvlJc w:val="left"/>
      <w:pPr>
        <w:ind w:left="8844" w:hanging="360"/>
      </w:pPr>
      <w:rPr>
        <w:rFonts w:hint="default"/>
        <w:lang w:val="en-US" w:eastAsia="en-US" w:bidi="ar-SA"/>
      </w:rPr>
    </w:lvl>
  </w:abstractNum>
  <w:abstractNum w:abstractNumId="580" w15:restartNumberingAfterBreak="0">
    <w:nsid w:val="6B127200"/>
    <w:multiLevelType w:val="hybridMultilevel"/>
    <w:tmpl w:val="7CBEE71C"/>
    <w:lvl w:ilvl="0" w:tplc="CF6CF5A6">
      <w:start w:val="1"/>
      <w:numFmt w:val="lowerRoman"/>
      <w:lvlText w:val="%1."/>
      <w:lvlJc w:val="left"/>
      <w:pPr>
        <w:ind w:left="1959" w:hanging="56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B923D98">
      <w:numFmt w:val="bullet"/>
      <w:lvlText w:val="•"/>
      <w:lvlJc w:val="left"/>
      <w:pPr>
        <w:ind w:left="2841" w:hanging="569"/>
      </w:pPr>
      <w:rPr>
        <w:rFonts w:hint="default"/>
        <w:lang w:val="en-US" w:eastAsia="en-US" w:bidi="ar-SA"/>
      </w:rPr>
    </w:lvl>
    <w:lvl w:ilvl="2" w:tplc="71C4EC22">
      <w:numFmt w:val="bullet"/>
      <w:lvlText w:val="•"/>
      <w:lvlJc w:val="left"/>
      <w:pPr>
        <w:ind w:left="3722" w:hanging="569"/>
      </w:pPr>
      <w:rPr>
        <w:rFonts w:hint="default"/>
        <w:lang w:val="en-US" w:eastAsia="en-US" w:bidi="ar-SA"/>
      </w:rPr>
    </w:lvl>
    <w:lvl w:ilvl="3" w:tplc="8848AB7E">
      <w:numFmt w:val="bullet"/>
      <w:lvlText w:val="•"/>
      <w:lvlJc w:val="left"/>
      <w:pPr>
        <w:ind w:left="4603" w:hanging="569"/>
      </w:pPr>
      <w:rPr>
        <w:rFonts w:hint="default"/>
        <w:lang w:val="en-US" w:eastAsia="en-US" w:bidi="ar-SA"/>
      </w:rPr>
    </w:lvl>
    <w:lvl w:ilvl="4" w:tplc="B1360994">
      <w:numFmt w:val="bullet"/>
      <w:lvlText w:val="•"/>
      <w:lvlJc w:val="left"/>
      <w:pPr>
        <w:ind w:left="5484" w:hanging="569"/>
      </w:pPr>
      <w:rPr>
        <w:rFonts w:hint="default"/>
        <w:lang w:val="en-US" w:eastAsia="en-US" w:bidi="ar-SA"/>
      </w:rPr>
    </w:lvl>
    <w:lvl w:ilvl="5" w:tplc="ECA05C9E">
      <w:numFmt w:val="bullet"/>
      <w:lvlText w:val="•"/>
      <w:lvlJc w:val="left"/>
      <w:pPr>
        <w:ind w:left="6365" w:hanging="569"/>
      </w:pPr>
      <w:rPr>
        <w:rFonts w:hint="default"/>
        <w:lang w:val="en-US" w:eastAsia="en-US" w:bidi="ar-SA"/>
      </w:rPr>
    </w:lvl>
    <w:lvl w:ilvl="6" w:tplc="6E5AE25C">
      <w:numFmt w:val="bullet"/>
      <w:lvlText w:val="•"/>
      <w:lvlJc w:val="left"/>
      <w:pPr>
        <w:ind w:left="7246" w:hanging="569"/>
      </w:pPr>
      <w:rPr>
        <w:rFonts w:hint="default"/>
        <w:lang w:val="en-US" w:eastAsia="en-US" w:bidi="ar-SA"/>
      </w:rPr>
    </w:lvl>
    <w:lvl w:ilvl="7" w:tplc="A864A518">
      <w:numFmt w:val="bullet"/>
      <w:lvlText w:val="•"/>
      <w:lvlJc w:val="left"/>
      <w:pPr>
        <w:ind w:left="8127" w:hanging="569"/>
      </w:pPr>
      <w:rPr>
        <w:rFonts w:hint="default"/>
        <w:lang w:val="en-US" w:eastAsia="en-US" w:bidi="ar-SA"/>
      </w:rPr>
    </w:lvl>
    <w:lvl w:ilvl="8" w:tplc="1AE88360">
      <w:numFmt w:val="bullet"/>
      <w:lvlText w:val="•"/>
      <w:lvlJc w:val="left"/>
      <w:pPr>
        <w:ind w:left="9008" w:hanging="569"/>
      </w:pPr>
      <w:rPr>
        <w:rFonts w:hint="default"/>
        <w:lang w:val="en-US" w:eastAsia="en-US" w:bidi="ar-SA"/>
      </w:rPr>
    </w:lvl>
  </w:abstractNum>
  <w:abstractNum w:abstractNumId="581" w15:restartNumberingAfterBreak="0">
    <w:nsid w:val="6B4B75E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582" w15:restartNumberingAfterBreak="0">
    <w:nsid w:val="6B876FB1"/>
    <w:multiLevelType w:val="hybridMultilevel"/>
    <w:tmpl w:val="312CE9F6"/>
    <w:lvl w:ilvl="0" w:tplc="0EBCA08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6B8C2320"/>
    <w:multiLevelType w:val="multilevel"/>
    <w:tmpl w:val="6C02035C"/>
    <w:lvl w:ilvl="0">
      <w:start w:val="1"/>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721"/>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45" w:hanging="721"/>
      </w:pPr>
      <w:rPr>
        <w:rFonts w:hint="default"/>
        <w:lang w:val="en-US" w:eastAsia="en-US" w:bidi="ar-SA"/>
      </w:rPr>
    </w:lvl>
    <w:lvl w:ilvl="4">
      <w:numFmt w:val="bullet"/>
      <w:lvlText w:val="•"/>
      <w:lvlJc w:val="left"/>
      <w:pPr>
        <w:ind w:left="5348" w:hanging="721"/>
      </w:pPr>
      <w:rPr>
        <w:rFonts w:hint="default"/>
        <w:lang w:val="en-US" w:eastAsia="en-US" w:bidi="ar-SA"/>
      </w:rPr>
    </w:lvl>
    <w:lvl w:ilvl="5">
      <w:numFmt w:val="bullet"/>
      <w:lvlText w:val="•"/>
      <w:lvlJc w:val="left"/>
      <w:pPr>
        <w:ind w:left="6251" w:hanging="721"/>
      </w:pPr>
      <w:rPr>
        <w:rFonts w:hint="default"/>
        <w:lang w:val="en-US" w:eastAsia="en-US" w:bidi="ar-SA"/>
      </w:rPr>
    </w:lvl>
    <w:lvl w:ilvl="6">
      <w:numFmt w:val="bullet"/>
      <w:lvlText w:val="•"/>
      <w:lvlJc w:val="left"/>
      <w:pPr>
        <w:ind w:left="7154" w:hanging="721"/>
      </w:pPr>
      <w:rPr>
        <w:rFonts w:hint="default"/>
        <w:lang w:val="en-US" w:eastAsia="en-US" w:bidi="ar-SA"/>
      </w:rPr>
    </w:lvl>
    <w:lvl w:ilvl="7">
      <w:numFmt w:val="bullet"/>
      <w:lvlText w:val="•"/>
      <w:lvlJc w:val="left"/>
      <w:pPr>
        <w:ind w:left="8057" w:hanging="721"/>
      </w:pPr>
      <w:rPr>
        <w:rFonts w:hint="default"/>
        <w:lang w:val="en-US" w:eastAsia="en-US" w:bidi="ar-SA"/>
      </w:rPr>
    </w:lvl>
    <w:lvl w:ilvl="8">
      <w:numFmt w:val="bullet"/>
      <w:lvlText w:val="•"/>
      <w:lvlJc w:val="left"/>
      <w:pPr>
        <w:ind w:left="8960" w:hanging="721"/>
      </w:pPr>
      <w:rPr>
        <w:rFonts w:hint="default"/>
        <w:lang w:val="en-US" w:eastAsia="en-US" w:bidi="ar-SA"/>
      </w:rPr>
    </w:lvl>
  </w:abstractNum>
  <w:abstractNum w:abstractNumId="584" w15:restartNumberingAfterBreak="0">
    <w:nsid w:val="6BD17969"/>
    <w:multiLevelType w:val="hybridMultilevel"/>
    <w:tmpl w:val="8996D128"/>
    <w:lvl w:ilvl="0" w:tplc="70EA2A12">
      <w:start w:val="1"/>
      <w:numFmt w:val="lowerRoman"/>
      <w:lvlText w:val="%1)"/>
      <w:lvlJc w:val="right"/>
      <w:pPr>
        <w:ind w:left="720" w:hanging="360"/>
      </w:pPr>
      <w:rPr>
        <w:rFonts w:ascii="Times New Roman" w:eastAsia="Calibri" w:hAnsi="Times New Roman" w:cs="Times New Roman"/>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BDC2643"/>
    <w:multiLevelType w:val="hybridMultilevel"/>
    <w:tmpl w:val="11C04726"/>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6C123573"/>
    <w:multiLevelType w:val="hybridMultilevel"/>
    <w:tmpl w:val="FBDE2344"/>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C42C3D9E">
      <w:start w:val="1"/>
      <w:numFmt w:val="lowerRoman"/>
      <w:lvlText w:val="(%3)"/>
      <w:lvlJc w:val="left"/>
      <w:pPr>
        <w:ind w:left="1548" w:hanging="720"/>
      </w:pPr>
      <w:rPr>
        <w:rFonts w:ascii="Tahoma" w:eastAsia="Tahoma" w:hAnsi="Tahoma" w:cs="Tahoma" w:hint="default"/>
        <w:b/>
        <w:bCs/>
        <w:w w:val="99"/>
        <w:sz w:val="20"/>
        <w:szCs w:val="20"/>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587" w15:restartNumberingAfterBreak="0">
    <w:nsid w:val="6C2C273B"/>
    <w:multiLevelType w:val="hybridMultilevel"/>
    <w:tmpl w:val="61185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6C874081"/>
    <w:multiLevelType w:val="hybridMultilevel"/>
    <w:tmpl w:val="6130C564"/>
    <w:lvl w:ilvl="0" w:tplc="16F2B54A">
      <w:start w:val="1"/>
      <w:numFmt w:val="lowerRoman"/>
      <w:lvlText w:val="%1)"/>
      <w:lvlJc w:val="left"/>
      <w:pPr>
        <w:ind w:left="1584" w:hanging="360"/>
      </w:pPr>
      <w:rPr>
        <w:rFonts w:ascii="Times New Roman" w:eastAsia="Calibri" w:hAnsi="Times New Roman" w:cs="Times New Roman"/>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89" w15:restartNumberingAfterBreak="0">
    <w:nsid w:val="6CA2611D"/>
    <w:multiLevelType w:val="hybridMultilevel"/>
    <w:tmpl w:val="C19610A8"/>
    <w:lvl w:ilvl="0" w:tplc="51221150">
      <w:start w:val="1"/>
      <w:numFmt w:val="lowerRoman"/>
      <w:lvlText w:val="%1)"/>
      <w:lvlJc w:val="left"/>
      <w:pPr>
        <w:ind w:left="1429" w:hanging="360"/>
      </w:pPr>
      <w:rPr>
        <w:rFonts w:ascii="Times New Roman" w:eastAsia="Times New Roman" w:hAnsi="Times New Roman" w:cs="Times New Roman" w:hint="default"/>
        <w:sz w:val="22"/>
        <w:szCs w:val="22"/>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90" w15:restartNumberingAfterBreak="0">
    <w:nsid w:val="6CAB19FF"/>
    <w:multiLevelType w:val="hybridMultilevel"/>
    <w:tmpl w:val="7EB66C90"/>
    <w:lvl w:ilvl="0" w:tplc="A65E01AA">
      <w:start w:val="1"/>
      <w:numFmt w:val="lowerLetter"/>
      <w:lvlText w:val="%1."/>
      <w:lvlJc w:val="left"/>
      <w:pPr>
        <w:ind w:left="1007" w:hanging="708"/>
      </w:pPr>
      <w:rPr>
        <w:rFonts w:ascii="Times New Roman" w:eastAsia="Arial" w:hAnsi="Times New Roman" w:cs="Times New Roman" w:hint="default"/>
        <w:spacing w:val="-1"/>
        <w:w w:val="87"/>
        <w:sz w:val="22"/>
        <w:szCs w:val="22"/>
      </w:rPr>
    </w:lvl>
    <w:lvl w:ilvl="1" w:tplc="3AE85260">
      <w:start w:val="1"/>
      <w:numFmt w:val="lowerRoman"/>
      <w:lvlText w:val="(%2)"/>
      <w:lvlJc w:val="left"/>
      <w:pPr>
        <w:ind w:left="1431" w:hanging="425"/>
      </w:pPr>
      <w:rPr>
        <w:rFonts w:ascii="Times New Roman" w:eastAsia="Arial" w:hAnsi="Times New Roman" w:cs="Times New Roman" w:hint="default"/>
        <w:spacing w:val="-1"/>
        <w:w w:val="94"/>
        <w:sz w:val="22"/>
        <w:szCs w:val="22"/>
      </w:rPr>
    </w:lvl>
    <w:lvl w:ilvl="2" w:tplc="0016AA46">
      <w:numFmt w:val="bullet"/>
      <w:lvlText w:val="•"/>
      <w:lvlJc w:val="left"/>
      <w:pPr>
        <w:ind w:left="2448" w:hanging="425"/>
      </w:pPr>
      <w:rPr>
        <w:rFonts w:hint="default"/>
      </w:rPr>
    </w:lvl>
    <w:lvl w:ilvl="3" w:tplc="E97E1022">
      <w:numFmt w:val="bullet"/>
      <w:lvlText w:val="•"/>
      <w:lvlJc w:val="left"/>
      <w:pPr>
        <w:ind w:left="3457" w:hanging="425"/>
      </w:pPr>
      <w:rPr>
        <w:rFonts w:hint="default"/>
      </w:rPr>
    </w:lvl>
    <w:lvl w:ilvl="4" w:tplc="5F40A496">
      <w:numFmt w:val="bullet"/>
      <w:lvlText w:val="•"/>
      <w:lvlJc w:val="left"/>
      <w:pPr>
        <w:ind w:left="4466" w:hanging="425"/>
      </w:pPr>
      <w:rPr>
        <w:rFonts w:hint="default"/>
      </w:rPr>
    </w:lvl>
    <w:lvl w:ilvl="5" w:tplc="A94C61BE">
      <w:numFmt w:val="bullet"/>
      <w:lvlText w:val="•"/>
      <w:lvlJc w:val="left"/>
      <w:pPr>
        <w:ind w:left="5475" w:hanging="425"/>
      </w:pPr>
      <w:rPr>
        <w:rFonts w:hint="default"/>
      </w:rPr>
    </w:lvl>
    <w:lvl w:ilvl="6" w:tplc="3D181A54">
      <w:numFmt w:val="bullet"/>
      <w:lvlText w:val="•"/>
      <w:lvlJc w:val="left"/>
      <w:pPr>
        <w:ind w:left="6484" w:hanging="425"/>
      </w:pPr>
      <w:rPr>
        <w:rFonts w:hint="default"/>
      </w:rPr>
    </w:lvl>
    <w:lvl w:ilvl="7" w:tplc="47E80356">
      <w:numFmt w:val="bullet"/>
      <w:lvlText w:val="•"/>
      <w:lvlJc w:val="left"/>
      <w:pPr>
        <w:ind w:left="7493" w:hanging="425"/>
      </w:pPr>
      <w:rPr>
        <w:rFonts w:hint="default"/>
      </w:rPr>
    </w:lvl>
    <w:lvl w:ilvl="8" w:tplc="44585EBC">
      <w:numFmt w:val="bullet"/>
      <w:lvlText w:val="•"/>
      <w:lvlJc w:val="left"/>
      <w:pPr>
        <w:ind w:left="8502" w:hanging="425"/>
      </w:pPr>
      <w:rPr>
        <w:rFonts w:hint="default"/>
      </w:rPr>
    </w:lvl>
  </w:abstractNum>
  <w:abstractNum w:abstractNumId="591" w15:restartNumberingAfterBreak="0">
    <w:nsid w:val="6CE60044"/>
    <w:multiLevelType w:val="hybridMultilevel"/>
    <w:tmpl w:val="901E5F0A"/>
    <w:lvl w:ilvl="0" w:tplc="713EE396">
      <w:start w:val="1"/>
      <w:numFmt w:val="lowerLetter"/>
      <w:lvlText w:val="%1)"/>
      <w:lvlJc w:val="left"/>
      <w:pPr>
        <w:ind w:left="459" w:hanging="360"/>
      </w:pPr>
      <w:rPr>
        <w:rFonts w:hint="default"/>
        <w:b/>
        <w:i w:val="0"/>
        <w:iCs w:val="0"/>
      </w:rPr>
    </w:lvl>
    <w:lvl w:ilvl="1" w:tplc="40090019">
      <w:start w:val="1"/>
      <w:numFmt w:val="lowerLetter"/>
      <w:lvlText w:val="%2."/>
      <w:lvlJc w:val="left"/>
      <w:pPr>
        <w:ind w:left="1179" w:hanging="360"/>
      </w:pPr>
    </w:lvl>
    <w:lvl w:ilvl="2" w:tplc="4009001B">
      <w:start w:val="1"/>
      <w:numFmt w:val="lowerRoman"/>
      <w:lvlText w:val="%3."/>
      <w:lvlJc w:val="right"/>
      <w:pPr>
        <w:ind w:left="1899" w:hanging="180"/>
      </w:pPr>
    </w:lvl>
    <w:lvl w:ilvl="3" w:tplc="4009000F">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592" w15:restartNumberingAfterBreak="0">
    <w:nsid w:val="6CFF4E4D"/>
    <w:multiLevelType w:val="hybridMultilevel"/>
    <w:tmpl w:val="6F883CD0"/>
    <w:lvl w:ilvl="0" w:tplc="52F02A34">
      <w:start w:val="1"/>
      <w:numFmt w:val="lowerRoman"/>
      <w:lvlText w:val="%1)"/>
      <w:lvlJc w:val="right"/>
      <w:pPr>
        <w:ind w:left="720" w:hanging="360"/>
      </w:pPr>
      <w:rPr>
        <w:rFonts w:ascii="Times New Roman" w:eastAsia="Calibri" w:hAnsi="Times New Roman" w:cs="Times New Roman"/>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D047DEA"/>
    <w:multiLevelType w:val="multilevel"/>
    <w:tmpl w:val="E47850A8"/>
    <w:lvl w:ilvl="0">
      <w:start w:val="21"/>
      <w:numFmt w:val="decimal"/>
      <w:lvlText w:val="%1"/>
      <w:lvlJc w:val="left"/>
      <w:pPr>
        <w:ind w:left="384" w:hanging="384"/>
      </w:pPr>
      <w:rPr>
        <w:rFonts w:hint="default"/>
        <w:w w:val="77"/>
      </w:rPr>
    </w:lvl>
    <w:lvl w:ilvl="1">
      <w:start w:val="33"/>
      <w:numFmt w:val="decimal"/>
      <w:lvlText w:val="20.%2"/>
      <w:lvlJc w:val="left"/>
      <w:pPr>
        <w:ind w:left="1403" w:hanging="384"/>
      </w:pPr>
      <w:rPr>
        <w:rFonts w:hint="default"/>
        <w:w w:val="77"/>
      </w:rPr>
    </w:lvl>
    <w:lvl w:ilvl="2">
      <w:start w:val="1"/>
      <w:numFmt w:val="decimal"/>
      <w:lvlText w:val="%1.%2.%3"/>
      <w:lvlJc w:val="left"/>
      <w:pPr>
        <w:ind w:left="2758" w:hanging="720"/>
      </w:pPr>
      <w:rPr>
        <w:rFonts w:hint="default"/>
        <w:w w:val="77"/>
      </w:rPr>
    </w:lvl>
    <w:lvl w:ilvl="3">
      <w:start w:val="1"/>
      <w:numFmt w:val="decimal"/>
      <w:lvlText w:val="%1.%2.%3.%4"/>
      <w:lvlJc w:val="left"/>
      <w:pPr>
        <w:ind w:left="3777" w:hanging="720"/>
      </w:pPr>
      <w:rPr>
        <w:rFonts w:hint="default"/>
        <w:w w:val="77"/>
      </w:rPr>
    </w:lvl>
    <w:lvl w:ilvl="4">
      <w:start w:val="1"/>
      <w:numFmt w:val="decimal"/>
      <w:lvlText w:val="%1.%2.%3.%4.%5"/>
      <w:lvlJc w:val="left"/>
      <w:pPr>
        <w:ind w:left="5156" w:hanging="1080"/>
      </w:pPr>
      <w:rPr>
        <w:rFonts w:hint="default"/>
        <w:w w:val="77"/>
      </w:rPr>
    </w:lvl>
    <w:lvl w:ilvl="5">
      <w:start w:val="1"/>
      <w:numFmt w:val="decimal"/>
      <w:lvlText w:val="%1.%2.%3.%4.%5.%6"/>
      <w:lvlJc w:val="left"/>
      <w:pPr>
        <w:ind w:left="6175" w:hanging="1080"/>
      </w:pPr>
      <w:rPr>
        <w:rFonts w:hint="default"/>
        <w:w w:val="77"/>
      </w:rPr>
    </w:lvl>
    <w:lvl w:ilvl="6">
      <w:start w:val="1"/>
      <w:numFmt w:val="decimal"/>
      <w:lvlText w:val="%1.%2.%3.%4.%5.%6.%7"/>
      <w:lvlJc w:val="left"/>
      <w:pPr>
        <w:ind w:left="7554" w:hanging="1440"/>
      </w:pPr>
      <w:rPr>
        <w:rFonts w:hint="default"/>
        <w:w w:val="77"/>
      </w:rPr>
    </w:lvl>
    <w:lvl w:ilvl="7">
      <w:start w:val="1"/>
      <w:numFmt w:val="decimal"/>
      <w:lvlText w:val="%1.%2.%3.%4.%5.%6.%7.%8"/>
      <w:lvlJc w:val="left"/>
      <w:pPr>
        <w:ind w:left="8573" w:hanging="1440"/>
      </w:pPr>
      <w:rPr>
        <w:rFonts w:hint="default"/>
        <w:w w:val="77"/>
      </w:rPr>
    </w:lvl>
    <w:lvl w:ilvl="8">
      <w:start w:val="1"/>
      <w:numFmt w:val="decimal"/>
      <w:lvlText w:val="%1.%2.%3.%4.%5.%6.%7.%8.%9"/>
      <w:lvlJc w:val="left"/>
      <w:pPr>
        <w:ind w:left="9592" w:hanging="1440"/>
      </w:pPr>
      <w:rPr>
        <w:rFonts w:hint="default"/>
        <w:w w:val="77"/>
      </w:rPr>
    </w:lvl>
  </w:abstractNum>
  <w:abstractNum w:abstractNumId="594" w15:restartNumberingAfterBreak="0">
    <w:nsid w:val="6D3C5C2A"/>
    <w:multiLevelType w:val="hybridMultilevel"/>
    <w:tmpl w:val="20049FE0"/>
    <w:lvl w:ilvl="0" w:tplc="F828BEE4">
      <w:start w:val="1"/>
      <w:numFmt w:val="decimal"/>
      <w:lvlText w:val="%1)"/>
      <w:lvlJc w:val="left"/>
      <w:pPr>
        <w:ind w:left="838"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DD64F95A">
      <w:numFmt w:val="bullet"/>
      <w:lvlText w:val="•"/>
      <w:lvlJc w:val="left"/>
      <w:pPr>
        <w:ind w:left="2262" w:hanging="360"/>
      </w:pPr>
      <w:rPr>
        <w:rFonts w:hint="default"/>
        <w:lang w:val="en-US" w:eastAsia="en-US" w:bidi="ar-SA"/>
      </w:rPr>
    </w:lvl>
    <w:lvl w:ilvl="2" w:tplc="7584EA44">
      <w:numFmt w:val="bullet"/>
      <w:lvlText w:val="•"/>
      <w:lvlJc w:val="left"/>
      <w:pPr>
        <w:ind w:left="3684" w:hanging="360"/>
      </w:pPr>
      <w:rPr>
        <w:rFonts w:hint="default"/>
        <w:lang w:val="en-US" w:eastAsia="en-US" w:bidi="ar-SA"/>
      </w:rPr>
    </w:lvl>
    <w:lvl w:ilvl="3" w:tplc="B582E982">
      <w:numFmt w:val="bullet"/>
      <w:lvlText w:val="•"/>
      <w:lvlJc w:val="left"/>
      <w:pPr>
        <w:ind w:left="5106" w:hanging="360"/>
      </w:pPr>
      <w:rPr>
        <w:rFonts w:hint="default"/>
        <w:lang w:val="en-US" w:eastAsia="en-US" w:bidi="ar-SA"/>
      </w:rPr>
    </w:lvl>
    <w:lvl w:ilvl="4" w:tplc="B518FCF0">
      <w:numFmt w:val="bullet"/>
      <w:lvlText w:val="•"/>
      <w:lvlJc w:val="left"/>
      <w:pPr>
        <w:ind w:left="6528" w:hanging="360"/>
      </w:pPr>
      <w:rPr>
        <w:rFonts w:hint="default"/>
        <w:lang w:val="en-US" w:eastAsia="en-US" w:bidi="ar-SA"/>
      </w:rPr>
    </w:lvl>
    <w:lvl w:ilvl="5" w:tplc="29562D94">
      <w:numFmt w:val="bullet"/>
      <w:lvlText w:val="•"/>
      <w:lvlJc w:val="left"/>
      <w:pPr>
        <w:ind w:left="7950" w:hanging="360"/>
      </w:pPr>
      <w:rPr>
        <w:rFonts w:hint="default"/>
        <w:lang w:val="en-US" w:eastAsia="en-US" w:bidi="ar-SA"/>
      </w:rPr>
    </w:lvl>
    <w:lvl w:ilvl="6" w:tplc="DF765880">
      <w:numFmt w:val="bullet"/>
      <w:lvlText w:val="•"/>
      <w:lvlJc w:val="left"/>
      <w:pPr>
        <w:ind w:left="9372" w:hanging="360"/>
      </w:pPr>
      <w:rPr>
        <w:rFonts w:hint="default"/>
        <w:lang w:val="en-US" w:eastAsia="en-US" w:bidi="ar-SA"/>
      </w:rPr>
    </w:lvl>
    <w:lvl w:ilvl="7" w:tplc="A93E5138">
      <w:numFmt w:val="bullet"/>
      <w:lvlText w:val="•"/>
      <w:lvlJc w:val="left"/>
      <w:pPr>
        <w:ind w:left="10794" w:hanging="360"/>
      </w:pPr>
      <w:rPr>
        <w:rFonts w:hint="default"/>
        <w:lang w:val="en-US" w:eastAsia="en-US" w:bidi="ar-SA"/>
      </w:rPr>
    </w:lvl>
    <w:lvl w:ilvl="8" w:tplc="2850D550">
      <w:numFmt w:val="bullet"/>
      <w:lvlText w:val="•"/>
      <w:lvlJc w:val="left"/>
      <w:pPr>
        <w:ind w:left="12216" w:hanging="360"/>
      </w:pPr>
      <w:rPr>
        <w:rFonts w:hint="default"/>
        <w:lang w:val="en-US" w:eastAsia="en-US" w:bidi="ar-SA"/>
      </w:rPr>
    </w:lvl>
  </w:abstractNum>
  <w:abstractNum w:abstractNumId="595" w15:restartNumberingAfterBreak="0">
    <w:nsid w:val="6D452C0D"/>
    <w:multiLevelType w:val="multilevel"/>
    <w:tmpl w:val="2FCAD31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6.%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Roman"/>
      <w:lvlText w:val="%4)"/>
      <w:lvlJc w:val="left"/>
      <w:pPr>
        <w:ind w:left="2072" w:hanging="701"/>
      </w:pPr>
      <w:rPr>
        <w:rFonts w:ascii="Times New Roman" w:eastAsia="Trebuchet MS" w:hAnsi="Times New Roman" w:cs="Times New Roman" w:hint="default"/>
        <w:spacing w:val="-27"/>
        <w:w w:val="100"/>
        <w:sz w:val="22"/>
        <w:szCs w:val="22"/>
        <w:lang w:val="en-US" w:eastAsia="en-US" w:bidi="ar-SA"/>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96" w15:restartNumberingAfterBreak="0">
    <w:nsid w:val="6D5A6F6F"/>
    <w:multiLevelType w:val="hybridMultilevel"/>
    <w:tmpl w:val="708ADAD0"/>
    <w:lvl w:ilvl="0" w:tplc="01C43E9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625A9A4A">
      <w:numFmt w:val="bullet"/>
      <w:lvlText w:val="•"/>
      <w:lvlJc w:val="left"/>
      <w:pPr>
        <w:ind w:left="2294" w:hanging="593"/>
      </w:pPr>
      <w:rPr>
        <w:rFonts w:hint="default"/>
        <w:lang w:val="en-US" w:eastAsia="en-US" w:bidi="ar-SA"/>
      </w:rPr>
    </w:lvl>
    <w:lvl w:ilvl="2" w:tplc="9E16529A">
      <w:numFmt w:val="bullet"/>
      <w:lvlText w:val="•"/>
      <w:lvlJc w:val="left"/>
      <w:pPr>
        <w:ind w:left="3088" w:hanging="593"/>
      </w:pPr>
      <w:rPr>
        <w:rFonts w:hint="default"/>
        <w:lang w:val="en-US" w:eastAsia="en-US" w:bidi="ar-SA"/>
      </w:rPr>
    </w:lvl>
    <w:lvl w:ilvl="3" w:tplc="6972C2CC">
      <w:numFmt w:val="bullet"/>
      <w:lvlText w:val="•"/>
      <w:lvlJc w:val="left"/>
      <w:pPr>
        <w:ind w:left="3882" w:hanging="593"/>
      </w:pPr>
      <w:rPr>
        <w:rFonts w:hint="default"/>
        <w:lang w:val="en-US" w:eastAsia="en-US" w:bidi="ar-SA"/>
      </w:rPr>
    </w:lvl>
    <w:lvl w:ilvl="4" w:tplc="87CAF8C8">
      <w:numFmt w:val="bullet"/>
      <w:lvlText w:val="•"/>
      <w:lvlJc w:val="left"/>
      <w:pPr>
        <w:ind w:left="4676" w:hanging="593"/>
      </w:pPr>
      <w:rPr>
        <w:rFonts w:hint="default"/>
        <w:lang w:val="en-US" w:eastAsia="en-US" w:bidi="ar-SA"/>
      </w:rPr>
    </w:lvl>
    <w:lvl w:ilvl="5" w:tplc="99689F90">
      <w:numFmt w:val="bullet"/>
      <w:lvlText w:val="•"/>
      <w:lvlJc w:val="left"/>
      <w:pPr>
        <w:ind w:left="5470" w:hanging="593"/>
      </w:pPr>
      <w:rPr>
        <w:rFonts w:hint="default"/>
        <w:lang w:val="en-US" w:eastAsia="en-US" w:bidi="ar-SA"/>
      </w:rPr>
    </w:lvl>
    <w:lvl w:ilvl="6" w:tplc="F8B4BD8A">
      <w:numFmt w:val="bullet"/>
      <w:lvlText w:val="•"/>
      <w:lvlJc w:val="left"/>
      <w:pPr>
        <w:ind w:left="6264" w:hanging="593"/>
      </w:pPr>
      <w:rPr>
        <w:rFonts w:hint="default"/>
        <w:lang w:val="en-US" w:eastAsia="en-US" w:bidi="ar-SA"/>
      </w:rPr>
    </w:lvl>
    <w:lvl w:ilvl="7" w:tplc="FF6EA228">
      <w:numFmt w:val="bullet"/>
      <w:lvlText w:val="•"/>
      <w:lvlJc w:val="left"/>
      <w:pPr>
        <w:ind w:left="7058" w:hanging="593"/>
      </w:pPr>
      <w:rPr>
        <w:rFonts w:hint="default"/>
        <w:lang w:val="en-US" w:eastAsia="en-US" w:bidi="ar-SA"/>
      </w:rPr>
    </w:lvl>
    <w:lvl w:ilvl="8" w:tplc="6EE84C76">
      <w:numFmt w:val="bullet"/>
      <w:lvlText w:val="•"/>
      <w:lvlJc w:val="left"/>
      <w:pPr>
        <w:ind w:left="7852" w:hanging="593"/>
      </w:pPr>
      <w:rPr>
        <w:rFonts w:hint="default"/>
        <w:lang w:val="en-US" w:eastAsia="en-US" w:bidi="ar-SA"/>
      </w:rPr>
    </w:lvl>
  </w:abstractNum>
  <w:abstractNum w:abstractNumId="597" w15:restartNumberingAfterBreak="0">
    <w:nsid w:val="6D7C793F"/>
    <w:multiLevelType w:val="multilevel"/>
    <w:tmpl w:val="322C193E"/>
    <w:lvl w:ilvl="0">
      <w:start w:val="1"/>
      <w:numFmt w:val="decimal"/>
      <w:lvlText w:val="16.%1"/>
      <w:lvlJc w:val="left"/>
      <w:pPr>
        <w:ind w:left="1722" w:hanging="701"/>
      </w:pPr>
      <w:rPr>
        <w:rFonts w:hint="default"/>
        <w:b/>
        <w:bCs w:val="0"/>
        <w:w w:val="101"/>
        <w:sz w:val="23"/>
        <w:szCs w:val="23"/>
        <w:lang w:val="en-US" w:eastAsia="en-US" w:bidi="ar-SA"/>
      </w:rPr>
    </w:lvl>
    <w:lvl w:ilvl="1">
      <w:start w:val="1"/>
      <w:numFmt w:val="decimal"/>
      <w:lvlText w:val="16.4.%2"/>
      <w:lvlJc w:val="left"/>
      <w:pPr>
        <w:ind w:left="1710" w:hanging="689"/>
      </w:pPr>
      <w:rPr>
        <w:rFonts w:ascii="Times New Roman" w:hAnsi="Times New Roman" w:hint="default"/>
        <w:b w:val="0"/>
        <w:bCs w:val="0"/>
        <w:i w:val="0"/>
        <w:spacing w:val="-1"/>
        <w:w w:val="101"/>
        <w:sz w:val="22"/>
        <w:szCs w:val="23"/>
        <w:lang w:val="en-US" w:eastAsia="en-US" w:bidi="ar-SA"/>
      </w:rPr>
    </w:lvl>
    <w:lvl w:ilvl="2">
      <w:start w:val="1"/>
      <w:numFmt w:val="decimal"/>
      <w:lvlText w:val="%3)"/>
      <w:lvlJc w:val="left"/>
      <w:pPr>
        <w:ind w:left="2773" w:hanging="351"/>
      </w:pPr>
      <w:rPr>
        <w:rFonts w:ascii="Times New Roman" w:eastAsia="Times New Roman" w:hAnsi="Times New Roman" w:cs="Times New Roman" w:hint="default"/>
        <w:w w:val="101"/>
        <w:sz w:val="23"/>
        <w:szCs w:val="23"/>
        <w:lang w:val="en-US" w:eastAsia="en-US" w:bidi="ar-SA"/>
      </w:rPr>
    </w:lvl>
    <w:lvl w:ilvl="3">
      <w:numFmt w:val="bullet"/>
      <w:lvlText w:val="•"/>
      <w:lvlJc w:val="left"/>
      <w:pPr>
        <w:ind w:left="4651" w:hanging="351"/>
      </w:pPr>
      <w:rPr>
        <w:rFonts w:hint="default"/>
        <w:lang w:val="en-US" w:eastAsia="en-US" w:bidi="ar-SA"/>
      </w:rPr>
    </w:lvl>
    <w:lvl w:ilvl="4">
      <w:numFmt w:val="bullet"/>
      <w:lvlText w:val="•"/>
      <w:lvlJc w:val="left"/>
      <w:pPr>
        <w:ind w:left="5586" w:hanging="351"/>
      </w:pPr>
      <w:rPr>
        <w:rFonts w:hint="default"/>
        <w:lang w:val="en-US" w:eastAsia="en-US" w:bidi="ar-SA"/>
      </w:rPr>
    </w:lvl>
    <w:lvl w:ilvl="5">
      <w:numFmt w:val="bullet"/>
      <w:lvlText w:val="•"/>
      <w:lvlJc w:val="left"/>
      <w:pPr>
        <w:ind w:left="6522" w:hanging="351"/>
      </w:pPr>
      <w:rPr>
        <w:rFonts w:hint="default"/>
        <w:lang w:val="en-US" w:eastAsia="en-US" w:bidi="ar-SA"/>
      </w:rPr>
    </w:lvl>
    <w:lvl w:ilvl="6">
      <w:numFmt w:val="bullet"/>
      <w:lvlText w:val="•"/>
      <w:lvlJc w:val="left"/>
      <w:pPr>
        <w:ind w:left="7457" w:hanging="351"/>
      </w:pPr>
      <w:rPr>
        <w:rFonts w:hint="default"/>
        <w:lang w:val="en-US" w:eastAsia="en-US" w:bidi="ar-SA"/>
      </w:rPr>
    </w:lvl>
    <w:lvl w:ilvl="7">
      <w:numFmt w:val="bullet"/>
      <w:lvlText w:val="•"/>
      <w:lvlJc w:val="left"/>
      <w:pPr>
        <w:ind w:left="8393" w:hanging="351"/>
      </w:pPr>
      <w:rPr>
        <w:rFonts w:hint="default"/>
        <w:lang w:val="en-US" w:eastAsia="en-US" w:bidi="ar-SA"/>
      </w:rPr>
    </w:lvl>
    <w:lvl w:ilvl="8">
      <w:numFmt w:val="bullet"/>
      <w:lvlText w:val="•"/>
      <w:lvlJc w:val="left"/>
      <w:pPr>
        <w:ind w:left="9328" w:hanging="351"/>
      </w:pPr>
      <w:rPr>
        <w:rFonts w:hint="default"/>
        <w:lang w:val="en-US" w:eastAsia="en-US" w:bidi="ar-SA"/>
      </w:rPr>
    </w:lvl>
  </w:abstractNum>
  <w:abstractNum w:abstractNumId="598" w15:restartNumberingAfterBreak="0">
    <w:nsid w:val="6DBC1D80"/>
    <w:multiLevelType w:val="hybridMultilevel"/>
    <w:tmpl w:val="C72450DE"/>
    <w:lvl w:ilvl="0" w:tplc="B508A456">
      <w:numFmt w:val="bullet"/>
      <w:lvlText w:val=""/>
      <w:lvlJc w:val="left"/>
      <w:pPr>
        <w:ind w:left="1666" w:hanging="360"/>
      </w:pPr>
      <w:rPr>
        <w:rFonts w:ascii="Symbol" w:eastAsia="Symbol" w:hAnsi="Symbol" w:cs="Symbol" w:hint="default"/>
        <w:w w:val="100"/>
        <w:sz w:val="24"/>
        <w:szCs w:val="24"/>
        <w:lang w:val="en-US" w:eastAsia="en-US" w:bidi="ar-SA"/>
      </w:rPr>
    </w:lvl>
    <w:lvl w:ilvl="1" w:tplc="FBEC161C">
      <w:numFmt w:val="bullet"/>
      <w:lvlText w:val="•"/>
      <w:lvlJc w:val="left"/>
      <w:pPr>
        <w:ind w:left="2562" w:hanging="360"/>
      </w:pPr>
      <w:rPr>
        <w:rFonts w:hint="default"/>
        <w:lang w:val="en-US" w:eastAsia="en-US" w:bidi="ar-SA"/>
      </w:rPr>
    </w:lvl>
    <w:lvl w:ilvl="2" w:tplc="9A563FC0">
      <w:numFmt w:val="bullet"/>
      <w:lvlText w:val="•"/>
      <w:lvlJc w:val="left"/>
      <w:pPr>
        <w:ind w:left="3465" w:hanging="360"/>
      </w:pPr>
      <w:rPr>
        <w:rFonts w:hint="default"/>
        <w:lang w:val="en-US" w:eastAsia="en-US" w:bidi="ar-SA"/>
      </w:rPr>
    </w:lvl>
    <w:lvl w:ilvl="3" w:tplc="23FCC074">
      <w:numFmt w:val="bullet"/>
      <w:lvlText w:val="•"/>
      <w:lvlJc w:val="left"/>
      <w:pPr>
        <w:ind w:left="4367" w:hanging="360"/>
      </w:pPr>
      <w:rPr>
        <w:rFonts w:hint="default"/>
        <w:lang w:val="en-US" w:eastAsia="en-US" w:bidi="ar-SA"/>
      </w:rPr>
    </w:lvl>
    <w:lvl w:ilvl="4" w:tplc="B25CE4C0">
      <w:numFmt w:val="bullet"/>
      <w:lvlText w:val="•"/>
      <w:lvlJc w:val="left"/>
      <w:pPr>
        <w:ind w:left="5270" w:hanging="360"/>
      </w:pPr>
      <w:rPr>
        <w:rFonts w:hint="default"/>
        <w:lang w:val="en-US" w:eastAsia="en-US" w:bidi="ar-SA"/>
      </w:rPr>
    </w:lvl>
    <w:lvl w:ilvl="5" w:tplc="16C622EC">
      <w:numFmt w:val="bullet"/>
      <w:lvlText w:val="•"/>
      <w:lvlJc w:val="left"/>
      <w:pPr>
        <w:ind w:left="6173" w:hanging="360"/>
      </w:pPr>
      <w:rPr>
        <w:rFonts w:hint="default"/>
        <w:lang w:val="en-US" w:eastAsia="en-US" w:bidi="ar-SA"/>
      </w:rPr>
    </w:lvl>
    <w:lvl w:ilvl="6" w:tplc="02C6BC3E">
      <w:numFmt w:val="bullet"/>
      <w:lvlText w:val="•"/>
      <w:lvlJc w:val="left"/>
      <w:pPr>
        <w:ind w:left="7075" w:hanging="360"/>
      </w:pPr>
      <w:rPr>
        <w:rFonts w:hint="default"/>
        <w:lang w:val="en-US" w:eastAsia="en-US" w:bidi="ar-SA"/>
      </w:rPr>
    </w:lvl>
    <w:lvl w:ilvl="7" w:tplc="20B05808">
      <w:numFmt w:val="bullet"/>
      <w:lvlText w:val="•"/>
      <w:lvlJc w:val="left"/>
      <w:pPr>
        <w:ind w:left="7978" w:hanging="360"/>
      </w:pPr>
      <w:rPr>
        <w:rFonts w:hint="default"/>
        <w:lang w:val="en-US" w:eastAsia="en-US" w:bidi="ar-SA"/>
      </w:rPr>
    </w:lvl>
    <w:lvl w:ilvl="8" w:tplc="9F04E220">
      <w:numFmt w:val="bullet"/>
      <w:lvlText w:val="•"/>
      <w:lvlJc w:val="left"/>
      <w:pPr>
        <w:ind w:left="8881" w:hanging="360"/>
      </w:pPr>
      <w:rPr>
        <w:rFonts w:hint="default"/>
        <w:lang w:val="en-US" w:eastAsia="en-US" w:bidi="ar-SA"/>
      </w:rPr>
    </w:lvl>
  </w:abstractNum>
  <w:abstractNum w:abstractNumId="599" w15:restartNumberingAfterBreak="0">
    <w:nsid w:val="6DCA26EF"/>
    <w:multiLevelType w:val="hybridMultilevel"/>
    <w:tmpl w:val="BC1E4B24"/>
    <w:lvl w:ilvl="0" w:tplc="046846F8">
      <w:start w:val="1"/>
      <w:numFmt w:val="upperLetter"/>
      <w:lvlText w:val="%1."/>
      <w:lvlJc w:val="left"/>
      <w:pPr>
        <w:ind w:left="828" w:hanging="360"/>
      </w:pPr>
      <w:rPr>
        <w:rFonts w:ascii="Tahoma" w:eastAsia="Tahoma" w:hAnsi="Tahoma" w:cs="Tahoma" w:hint="default"/>
        <w:w w:val="99"/>
        <w:sz w:val="20"/>
        <w:szCs w:val="20"/>
        <w:lang w:val="en-US" w:eastAsia="en-US" w:bidi="ar-SA"/>
      </w:rPr>
    </w:lvl>
    <w:lvl w:ilvl="1" w:tplc="03CC1CEA">
      <w:start w:val="1"/>
      <w:numFmt w:val="decimal"/>
      <w:lvlText w:val="%2."/>
      <w:lvlJc w:val="left"/>
      <w:pPr>
        <w:ind w:left="919" w:hanging="272"/>
      </w:pPr>
      <w:rPr>
        <w:rFonts w:ascii="Tahoma" w:eastAsia="Tahoma" w:hAnsi="Tahoma" w:cs="Tahoma" w:hint="default"/>
        <w:spacing w:val="-1"/>
        <w:w w:val="99"/>
        <w:sz w:val="20"/>
        <w:szCs w:val="20"/>
        <w:lang w:val="en-US" w:eastAsia="en-US" w:bidi="ar-SA"/>
      </w:rPr>
    </w:lvl>
    <w:lvl w:ilvl="2" w:tplc="871CE67C">
      <w:numFmt w:val="bullet"/>
      <w:lvlText w:val="•"/>
      <w:lvlJc w:val="left"/>
      <w:pPr>
        <w:ind w:left="1845" w:hanging="272"/>
      </w:pPr>
      <w:rPr>
        <w:rFonts w:hint="default"/>
        <w:lang w:val="en-US" w:eastAsia="en-US" w:bidi="ar-SA"/>
      </w:rPr>
    </w:lvl>
    <w:lvl w:ilvl="3" w:tplc="C7745696">
      <w:numFmt w:val="bullet"/>
      <w:lvlText w:val="•"/>
      <w:lvlJc w:val="left"/>
      <w:pPr>
        <w:ind w:left="2770" w:hanging="272"/>
      </w:pPr>
      <w:rPr>
        <w:rFonts w:hint="default"/>
        <w:lang w:val="en-US" w:eastAsia="en-US" w:bidi="ar-SA"/>
      </w:rPr>
    </w:lvl>
    <w:lvl w:ilvl="4" w:tplc="10642960">
      <w:numFmt w:val="bullet"/>
      <w:lvlText w:val="•"/>
      <w:lvlJc w:val="left"/>
      <w:pPr>
        <w:ind w:left="3695" w:hanging="272"/>
      </w:pPr>
      <w:rPr>
        <w:rFonts w:hint="default"/>
        <w:lang w:val="en-US" w:eastAsia="en-US" w:bidi="ar-SA"/>
      </w:rPr>
    </w:lvl>
    <w:lvl w:ilvl="5" w:tplc="C750C166">
      <w:numFmt w:val="bullet"/>
      <w:lvlText w:val="•"/>
      <w:lvlJc w:val="left"/>
      <w:pPr>
        <w:ind w:left="4620" w:hanging="272"/>
      </w:pPr>
      <w:rPr>
        <w:rFonts w:hint="default"/>
        <w:lang w:val="en-US" w:eastAsia="en-US" w:bidi="ar-SA"/>
      </w:rPr>
    </w:lvl>
    <w:lvl w:ilvl="6" w:tplc="DA1604F4">
      <w:numFmt w:val="bullet"/>
      <w:lvlText w:val="•"/>
      <w:lvlJc w:val="left"/>
      <w:pPr>
        <w:ind w:left="5545" w:hanging="272"/>
      </w:pPr>
      <w:rPr>
        <w:rFonts w:hint="default"/>
        <w:lang w:val="en-US" w:eastAsia="en-US" w:bidi="ar-SA"/>
      </w:rPr>
    </w:lvl>
    <w:lvl w:ilvl="7" w:tplc="4A644ADC">
      <w:numFmt w:val="bullet"/>
      <w:lvlText w:val="•"/>
      <w:lvlJc w:val="left"/>
      <w:pPr>
        <w:ind w:left="6470" w:hanging="272"/>
      </w:pPr>
      <w:rPr>
        <w:rFonts w:hint="default"/>
        <w:lang w:val="en-US" w:eastAsia="en-US" w:bidi="ar-SA"/>
      </w:rPr>
    </w:lvl>
    <w:lvl w:ilvl="8" w:tplc="6D98F366">
      <w:numFmt w:val="bullet"/>
      <w:lvlText w:val="•"/>
      <w:lvlJc w:val="left"/>
      <w:pPr>
        <w:ind w:left="7396" w:hanging="272"/>
      </w:pPr>
      <w:rPr>
        <w:rFonts w:hint="default"/>
        <w:lang w:val="en-US" w:eastAsia="en-US" w:bidi="ar-SA"/>
      </w:rPr>
    </w:lvl>
  </w:abstractNum>
  <w:abstractNum w:abstractNumId="600" w15:restartNumberingAfterBreak="0">
    <w:nsid w:val="6DDC4D94"/>
    <w:multiLevelType w:val="hybridMultilevel"/>
    <w:tmpl w:val="F30CD8D8"/>
    <w:lvl w:ilvl="0" w:tplc="04090001">
      <w:start w:val="1"/>
      <w:numFmt w:val="lowerRoman"/>
      <w:lvlText w:val="(%1)"/>
      <w:lvlJc w:val="left"/>
      <w:pPr>
        <w:ind w:left="1854" w:hanging="360"/>
      </w:pPr>
      <w:rPr>
        <w:rFonts w:hint="default"/>
      </w:rPr>
    </w:lvl>
    <w:lvl w:ilvl="1" w:tplc="04090003" w:tentative="1">
      <w:start w:val="1"/>
      <w:numFmt w:val="lowerLetter"/>
      <w:lvlText w:val="%2."/>
      <w:lvlJc w:val="left"/>
      <w:pPr>
        <w:ind w:left="2574" w:hanging="360"/>
      </w:pPr>
    </w:lvl>
    <w:lvl w:ilvl="2" w:tplc="04090005" w:tentative="1">
      <w:start w:val="1"/>
      <w:numFmt w:val="lowerRoman"/>
      <w:lvlText w:val="%3."/>
      <w:lvlJc w:val="right"/>
      <w:pPr>
        <w:ind w:left="3294" w:hanging="180"/>
      </w:pPr>
    </w:lvl>
    <w:lvl w:ilvl="3" w:tplc="04090001" w:tentative="1">
      <w:start w:val="1"/>
      <w:numFmt w:val="decimal"/>
      <w:lvlText w:val="%4."/>
      <w:lvlJc w:val="left"/>
      <w:pPr>
        <w:ind w:left="4014" w:hanging="360"/>
      </w:pPr>
    </w:lvl>
    <w:lvl w:ilvl="4" w:tplc="04090003" w:tentative="1">
      <w:start w:val="1"/>
      <w:numFmt w:val="lowerLetter"/>
      <w:lvlText w:val="%5."/>
      <w:lvlJc w:val="left"/>
      <w:pPr>
        <w:ind w:left="4734" w:hanging="360"/>
      </w:pPr>
    </w:lvl>
    <w:lvl w:ilvl="5" w:tplc="04090005" w:tentative="1">
      <w:start w:val="1"/>
      <w:numFmt w:val="lowerRoman"/>
      <w:lvlText w:val="%6."/>
      <w:lvlJc w:val="right"/>
      <w:pPr>
        <w:ind w:left="5454" w:hanging="180"/>
      </w:pPr>
    </w:lvl>
    <w:lvl w:ilvl="6" w:tplc="04090001" w:tentative="1">
      <w:start w:val="1"/>
      <w:numFmt w:val="decimal"/>
      <w:lvlText w:val="%7."/>
      <w:lvlJc w:val="left"/>
      <w:pPr>
        <w:ind w:left="6174" w:hanging="360"/>
      </w:pPr>
    </w:lvl>
    <w:lvl w:ilvl="7" w:tplc="04090003" w:tentative="1">
      <w:start w:val="1"/>
      <w:numFmt w:val="lowerLetter"/>
      <w:lvlText w:val="%8."/>
      <w:lvlJc w:val="left"/>
      <w:pPr>
        <w:ind w:left="6894" w:hanging="360"/>
      </w:pPr>
    </w:lvl>
    <w:lvl w:ilvl="8" w:tplc="04090005" w:tentative="1">
      <w:start w:val="1"/>
      <w:numFmt w:val="lowerRoman"/>
      <w:lvlText w:val="%9."/>
      <w:lvlJc w:val="right"/>
      <w:pPr>
        <w:ind w:left="7614" w:hanging="180"/>
      </w:pPr>
    </w:lvl>
  </w:abstractNum>
  <w:abstractNum w:abstractNumId="601" w15:restartNumberingAfterBreak="0">
    <w:nsid w:val="6DF809B6"/>
    <w:multiLevelType w:val="multilevel"/>
    <w:tmpl w:val="317E04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7.%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02" w15:restartNumberingAfterBreak="0">
    <w:nsid w:val="6E295A58"/>
    <w:multiLevelType w:val="hybridMultilevel"/>
    <w:tmpl w:val="35FC792A"/>
    <w:lvl w:ilvl="0" w:tplc="CE26255A">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4C2EEA9E">
      <w:numFmt w:val="bullet"/>
      <w:lvlText w:val="•"/>
      <w:lvlJc w:val="left"/>
      <w:pPr>
        <w:ind w:left="1928" w:hanging="286"/>
      </w:pPr>
      <w:rPr>
        <w:rFonts w:hint="default"/>
        <w:lang w:val="en-US" w:eastAsia="en-US" w:bidi="ar-SA"/>
      </w:rPr>
    </w:lvl>
    <w:lvl w:ilvl="2" w:tplc="6DDE67C4">
      <w:numFmt w:val="bullet"/>
      <w:lvlText w:val="•"/>
      <w:lvlJc w:val="left"/>
      <w:pPr>
        <w:ind w:left="2757" w:hanging="286"/>
      </w:pPr>
      <w:rPr>
        <w:rFonts w:hint="default"/>
        <w:lang w:val="en-US" w:eastAsia="en-US" w:bidi="ar-SA"/>
      </w:rPr>
    </w:lvl>
    <w:lvl w:ilvl="3" w:tplc="5E46F7DA">
      <w:numFmt w:val="bullet"/>
      <w:lvlText w:val="•"/>
      <w:lvlJc w:val="left"/>
      <w:pPr>
        <w:ind w:left="3585" w:hanging="286"/>
      </w:pPr>
      <w:rPr>
        <w:rFonts w:hint="default"/>
        <w:lang w:val="en-US" w:eastAsia="en-US" w:bidi="ar-SA"/>
      </w:rPr>
    </w:lvl>
    <w:lvl w:ilvl="4" w:tplc="11FC439C">
      <w:numFmt w:val="bullet"/>
      <w:lvlText w:val="•"/>
      <w:lvlJc w:val="left"/>
      <w:pPr>
        <w:ind w:left="4414" w:hanging="286"/>
      </w:pPr>
      <w:rPr>
        <w:rFonts w:hint="default"/>
        <w:lang w:val="en-US" w:eastAsia="en-US" w:bidi="ar-SA"/>
      </w:rPr>
    </w:lvl>
    <w:lvl w:ilvl="5" w:tplc="49548E1C">
      <w:numFmt w:val="bullet"/>
      <w:lvlText w:val="•"/>
      <w:lvlJc w:val="left"/>
      <w:pPr>
        <w:ind w:left="5243" w:hanging="286"/>
      </w:pPr>
      <w:rPr>
        <w:rFonts w:hint="default"/>
        <w:lang w:val="en-US" w:eastAsia="en-US" w:bidi="ar-SA"/>
      </w:rPr>
    </w:lvl>
    <w:lvl w:ilvl="6" w:tplc="6C94EC8E">
      <w:numFmt w:val="bullet"/>
      <w:lvlText w:val="•"/>
      <w:lvlJc w:val="left"/>
      <w:pPr>
        <w:ind w:left="6071" w:hanging="286"/>
      </w:pPr>
      <w:rPr>
        <w:rFonts w:hint="default"/>
        <w:lang w:val="en-US" w:eastAsia="en-US" w:bidi="ar-SA"/>
      </w:rPr>
    </w:lvl>
    <w:lvl w:ilvl="7" w:tplc="A7C22E66">
      <w:numFmt w:val="bullet"/>
      <w:lvlText w:val="•"/>
      <w:lvlJc w:val="left"/>
      <w:pPr>
        <w:ind w:left="6900" w:hanging="286"/>
      </w:pPr>
      <w:rPr>
        <w:rFonts w:hint="default"/>
        <w:lang w:val="en-US" w:eastAsia="en-US" w:bidi="ar-SA"/>
      </w:rPr>
    </w:lvl>
    <w:lvl w:ilvl="8" w:tplc="51545CEE">
      <w:numFmt w:val="bullet"/>
      <w:lvlText w:val="•"/>
      <w:lvlJc w:val="left"/>
      <w:pPr>
        <w:ind w:left="7729" w:hanging="286"/>
      </w:pPr>
      <w:rPr>
        <w:rFonts w:hint="default"/>
        <w:lang w:val="en-US" w:eastAsia="en-US" w:bidi="ar-SA"/>
      </w:rPr>
    </w:lvl>
  </w:abstractNum>
  <w:abstractNum w:abstractNumId="603" w15:restartNumberingAfterBreak="0">
    <w:nsid w:val="6E421FE8"/>
    <w:multiLevelType w:val="hybridMultilevel"/>
    <w:tmpl w:val="73A88862"/>
    <w:lvl w:ilvl="0" w:tplc="8A8239EE">
      <w:start w:val="1"/>
      <w:numFmt w:val="lowerLetter"/>
      <w:lvlText w:val="%1)"/>
      <w:lvlJc w:val="left"/>
      <w:pPr>
        <w:ind w:left="1292" w:hanging="286"/>
      </w:pPr>
      <w:rPr>
        <w:rFonts w:ascii="Times New Roman" w:eastAsia="Arial" w:hAnsi="Times New Roman" w:cs="Times New Roman" w:hint="default"/>
        <w:spacing w:val="-1"/>
        <w:w w:val="88"/>
        <w:sz w:val="22"/>
        <w:szCs w:val="22"/>
      </w:rPr>
    </w:lvl>
    <w:lvl w:ilvl="1" w:tplc="7E0286E0">
      <w:numFmt w:val="bullet"/>
      <w:lvlText w:val="•"/>
      <w:lvlJc w:val="left"/>
      <w:pPr>
        <w:ind w:left="2222" w:hanging="286"/>
      </w:pPr>
      <w:rPr>
        <w:rFonts w:hint="default"/>
      </w:rPr>
    </w:lvl>
    <w:lvl w:ilvl="2" w:tplc="B650D19E">
      <w:numFmt w:val="bullet"/>
      <w:lvlText w:val="•"/>
      <w:lvlJc w:val="left"/>
      <w:pPr>
        <w:ind w:left="3144" w:hanging="286"/>
      </w:pPr>
      <w:rPr>
        <w:rFonts w:hint="default"/>
      </w:rPr>
    </w:lvl>
    <w:lvl w:ilvl="3" w:tplc="2BA4AB9E">
      <w:numFmt w:val="bullet"/>
      <w:lvlText w:val="•"/>
      <w:lvlJc w:val="left"/>
      <w:pPr>
        <w:ind w:left="4066" w:hanging="286"/>
      </w:pPr>
      <w:rPr>
        <w:rFonts w:hint="default"/>
      </w:rPr>
    </w:lvl>
    <w:lvl w:ilvl="4" w:tplc="473647D8">
      <w:numFmt w:val="bullet"/>
      <w:lvlText w:val="•"/>
      <w:lvlJc w:val="left"/>
      <w:pPr>
        <w:ind w:left="4988" w:hanging="286"/>
      </w:pPr>
      <w:rPr>
        <w:rFonts w:hint="default"/>
      </w:rPr>
    </w:lvl>
    <w:lvl w:ilvl="5" w:tplc="80166606">
      <w:numFmt w:val="bullet"/>
      <w:lvlText w:val="•"/>
      <w:lvlJc w:val="left"/>
      <w:pPr>
        <w:ind w:left="5910" w:hanging="286"/>
      </w:pPr>
      <w:rPr>
        <w:rFonts w:hint="default"/>
      </w:rPr>
    </w:lvl>
    <w:lvl w:ilvl="6" w:tplc="525AC054">
      <w:numFmt w:val="bullet"/>
      <w:lvlText w:val="•"/>
      <w:lvlJc w:val="left"/>
      <w:pPr>
        <w:ind w:left="6832" w:hanging="286"/>
      </w:pPr>
      <w:rPr>
        <w:rFonts w:hint="default"/>
      </w:rPr>
    </w:lvl>
    <w:lvl w:ilvl="7" w:tplc="D68A1AC8">
      <w:numFmt w:val="bullet"/>
      <w:lvlText w:val="•"/>
      <w:lvlJc w:val="left"/>
      <w:pPr>
        <w:ind w:left="7754" w:hanging="286"/>
      </w:pPr>
      <w:rPr>
        <w:rFonts w:hint="default"/>
      </w:rPr>
    </w:lvl>
    <w:lvl w:ilvl="8" w:tplc="DCDA1C2E">
      <w:numFmt w:val="bullet"/>
      <w:lvlText w:val="•"/>
      <w:lvlJc w:val="left"/>
      <w:pPr>
        <w:ind w:left="8676" w:hanging="286"/>
      </w:pPr>
      <w:rPr>
        <w:rFonts w:hint="default"/>
      </w:rPr>
    </w:lvl>
  </w:abstractNum>
  <w:abstractNum w:abstractNumId="604" w15:restartNumberingAfterBreak="0">
    <w:nsid w:val="6E5A470E"/>
    <w:multiLevelType w:val="hybridMultilevel"/>
    <w:tmpl w:val="5E7E93E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5" w15:restartNumberingAfterBreak="0">
    <w:nsid w:val="6E6E3A1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06" w15:restartNumberingAfterBreak="0">
    <w:nsid w:val="6E8B0810"/>
    <w:multiLevelType w:val="hybridMultilevel"/>
    <w:tmpl w:val="9C02A9CE"/>
    <w:lvl w:ilvl="0" w:tplc="D2ACCE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7" w15:restartNumberingAfterBreak="0">
    <w:nsid w:val="6E8C4962"/>
    <w:multiLevelType w:val="multilevel"/>
    <w:tmpl w:val="32B4A400"/>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5.%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08" w15:restartNumberingAfterBreak="0">
    <w:nsid w:val="6F1B258E"/>
    <w:multiLevelType w:val="hybridMultilevel"/>
    <w:tmpl w:val="D382B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6F3758AC"/>
    <w:multiLevelType w:val="hybridMultilevel"/>
    <w:tmpl w:val="2E6078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0" w15:restartNumberingAfterBreak="0">
    <w:nsid w:val="6F5F7159"/>
    <w:multiLevelType w:val="hybridMultilevel"/>
    <w:tmpl w:val="663EB4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1" w15:restartNumberingAfterBreak="0">
    <w:nsid w:val="6FB7020E"/>
    <w:multiLevelType w:val="multilevel"/>
    <w:tmpl w:val="39E8FB64"/>
    <w:lvl w:ilvl="0">
      <w:start w:val="3"/>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lowerRoman"/>
      <w:lvlText w:val="(%3)"/>
      <w:lvlJc w:val="left"/>
      <w:pPr>
        <w:ind w:left="1818" w:hanging="69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09" w:hanging="699"/>
      </w:pPr>
      <w:rPr>
        <w:rFonts w:hint="default"/>
        <w:lang w:val="en-US" w:eastAsia="en-US" w:bidi="ar-SA"/>
      </w:rPr>
    </w:lvl>
    <w:lvl w:ilvl="4">
      <w:numFmt w:val="bullet"/>
      <w:lvlText w:val="•"/>
      <w:lvlJc w:val="left"/>
      <w:pPr>
        <w:ind w:left="4803" w:hanging="699"/>
      </w:pPr>
      <w:rPr>
        <w:rFonts w:hint="default"/>
        <w:lang w:val="en-US" w:eastAsia="en-US" w:bidi="ar-SA"/>
      </w:rPr>
    </w:lvl>
    <w:lvl w:ilvl="5">
      <w:numFmt w:val="bullet"/>
      <w:lvlText w:val="•"/>
      <w:lvlJc w:val="left"/>
      <w:pPr>
        <w:ind w:left="5798" w:hanging="699"/>
      </w:pPr>
      <w:rPr>
        <w:rFonts w:hint="default"/>
        <w:lang w:val="en-US" w:eastAsia="en-US" w:bidi="ar-SA"/>
      </w:rPr>
    </w:lvl>
    <w:lvl w:ilvl="6">
      <w:numFmt w:val="bullet"/>
      <w:lvlText w:val="•"/>
      <w:lvlJc w:val="left"/>
      <w:pPr>
        <w:ind w:left="6792" w:hanging="699"/>
      </w:pPr>
      <w:rPr>
        <w:rFonts w:hint="default"/>
        <w:lang w:val="en-US" w:eastAsia="en-US" w:bidi="ar-SA"/>
      </w:rPr>
    </w:lvl>
    <w:lvl w:ilvl="7">
      <w:numFmt w:val="bullet"/>
      <w:lvlText w:val="•"/>
      <w:lvlJc w:val="left"/>
      <w:pPr>
        <w:ind w:left="7787" w:hanging="699"/>
      </w:pPr>
      <w:rPr>
        <w:rFonts w:hint="default"/>
        <w:lang w:val="en-US" w:eastAsia="en-US" w:bidi="ar-SA"/>
      </w:rPr>
    </w:lvl>
    <w:lvl w:ilvl="8">
      <w:numFmt w:val="bullet"/>
      <w:lvlText w:val="•"/>
      <w:lvlJc w:val="left"/>
      <w:pPr>
        <w:ind w:left="8782" w:hanging="699"/>
      </w:pPr>
      <w:rPr>
        <w:rFonts w:hint="default"/>
        <w:lang w:val="en-US" w:eastAsia="en-US" w:bidi="ar-SA"/>
      </w:rPr>
    </w:lvl>
  </w:abstractNum>
  <w:abstractNum w:abstractNumId="612" w15:restartNumberingAfterBreak="0">
    <w:nsid w:val="6FC05D51"/>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3" w15:restartNumberingAfterBreak="0">
    <w:nsid w:val="6FC10028"/>
    <w:multiLevelType w:val="hybridMultilevel"/>
    <w:tmpl w:val="64CE964C"/>
    <w:lvl w:ilvl="0" w:tplc="47226DB8">
      <w:start w:val="1"/>
      <w:numFmt w:val="lowerRoman"/>
      <w:lvlText w:val="%1."/>
      <w:lvlJc w:val="right"/>
      <w:pPr>
        <w:tabs>
          <w:tab w:val="num" w:pos="2160"/>
        </w:tabs>
        <w:ind w:left="216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14" w15:restartNumberingAfterBreak="0">
    <w:nsid w:val="6FC93B72"/>
    <w:multiLevelType w:val="hybridMultilevel"/>
    <w:tmpl w:val="9314D25A"/>
    <w:lvl w:ilvl="0" w:tplc="59128CFE">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89B69F7C">
      <w:numFmt w:val="bullet"/>
      <w:lvlText w:val="•"/>
      <w:lvlJc w:val="left"/>
      <w:pPr>
        <w:ind w:left="2733" w:hanging="732"/>
      </w:pPr>
      <w:rPr>
        <w:rFonts w:hint="default"/>
        <w:lang w:val="en-US" w:eastAsia="en-US" w:bidi="ar-SA"/>
      </w:rPr>
    </w:lvl>
    <w:lvl w:ilvl="2" w:tplc="C7DA7F2A">
      <w:numFmt w:val="bullet"/>
      <w:lvlText w:val="•"/>
      <w:lvlJc w:val="left"/>
      <w:pPr>
        <w:ind w:left="3626" w:hanging="732"/>
      </w:pPr>
      <w:rPr>
        <w:rFonts w:hint="default"/>
        <w:lang w:val="en-US" w:eastAsia="en-US" w:bidi="ar-SA"/>
      </w:rPr>
    </w:lvl>
    <w:lvl w:ilvl="3" w:tplc="07E2A826">
      <w:numFmt w:val="bullet"/>
      <w:lvlText w:val="•"/>
      <w:lvlJc w:val="left"/>
      <w:pPr>
        <w:ind w:left="4519" w:hanging="732"/>
      </w:pPr>
      <w:rPr>
        <w:rFonts w:hint="default"/>
        <w:lang w:val="en-US" w:eastAsia="en-US" w:bidi="ar-SA"/>
      </w:rPr>
    </w:lvl>
    <w:lvl w:ilvl="4" w:tplc="5FB2AF4A">
      <w:numFmt w:val="bullet"/>
      <w:lvlText w:val="•"/>
      <w:lvlJc w:val="left"/>
      <w:pPr>
        <w:ind w:left="5412" w:hanging="732"/>
      </w:pPr>
      <w:rPr>
        <w:rFonts w:hint="default"/>
        <w:lang w:val="en-US" w:eastAsia="en-US" w:bidi="ar-SA"/>
      </w:rPr>
    </w:lvl>
    <w:lvl w:ilvl="5" w:tplc="283E308C">
      <w:numFmt w:val="bullet"/>
      <w:lvlText w:val="•"/>
      <w:lvlJc w:val="left"/>
      <w:pPr>
        <w:ind w:left="6305" w:hanging="732"/>
      </w:pPr>
      <w:rPr>
        <w:rFonts w:hint="default"/>
        <w:lang w:val="en-US" w:eastAsia="en-US" w:bidi="ar-SA"/>
      </w:rPr>
    </w:lvl>
    <w:lvl w:ilvl="6" w:tplc="EC728A36">
      <w:numFmt w:val="bullet"/>
      <w:lvlText w:val="•"/>
      <w:lvlJc w:val="left"/>
      <w:pPr>
        <w:ind w:left="7198" w:hanging="732"/>
      </w:pPr>
      <w:rPr>
        <w:rFonts w:hint="default"/>
        <w:lang w:val="en-US" w:eastAsia="en-US" w:bidi="ar-SA"/>
      </w:rPr>
    </w:lvl>
    <w:lvl w:ilvl="7" w:tplc="B162991E">
      <w:numFmt w:val="bullet"/>
      <w:lvlText w:val="•"/>
      <w:lvlJc w:val="left"/>
      <w:pPr>
        <w:ind w:left="8091" w:hanging="732"/>
      </w:pPr>
      <w:rPr>
        <w:rFonts w:hint="default"/>
        <w:lang w:val="en-US" w:eastAsia="en-US" w:bidi="ar-SA"/>
      </w:rPr>
    </w:lvl>
    <w:lvl w:ilvl="8" w:tplc="88C6AA28">
      <w:numFmt w:val="bullet"/>
      <w:lvlText w:val="•"/>
      <w:lvlJc w:val="left"/>
      <w:pPr>
        <w:ind w:left="8984" w:hanging="732"/>
      </w:pPr>
      <w:rPr>
        <w:rFonts w:hint="default"/>
        <w:lang w:val="en-US" w:eastAsia="en-US" w:bidi="ar-SA"/>
      </w:rPr>
    </w:lvl>
  </w:abstractNum>
  <w:abstractNum w:abstractNumId="615" w15:restartNumberingAfterBreak="0">
    <w:nsid w:val="7028016E"/>
    <w:multiLevelType w:val="hybridMultilevel"/>
    <w:tmpl w:val="EF30A5B2"/>
    <w:lvl w:ilvl="0" w:tplc="441EB600">
      <w:start w:val="1"/>
      <w:numFmt w:val="decimal"/>
      <w:lvlText w:val="%1."/>
      <w:lvlJc w:val="left"/>
      <w:pPr>
        <w:ind w:left="946" w:hanging="567"/>
      </w:pPr>
      <w:rPr>
        <w:rFonts w:ascii="Times New Roman" w:eastAsia="Times New Roman" w:hAnsi="Times New Roman" w:cs="Times New Roman" w:hint="default"/>
        <w:spacing w:val="-30"/>
        <w:w w:val="99"/>
        <w:sz w:val="24"/>
        <w:szCs w:val="24"/>
        <w:lang w:val="en-US" w:eastAsia="en-US" w:bidi="ar-SA"/>
      </w:rPr>
    </w:lvl>
    <w:lvl w:ilvl="1" w:tplc="94B2E9E0">
      <w:numFmt w:val="bullet"/>
      <w:lvlText w:val="•"/>
      <w:lvlJc w:val="left"/>
      <w:pPr>
        <w:ind w:left="1914" w:hanging="567"/>
      </w:pPr>
      <w:rPr>
        <w:rFonts w:hint="default"/>
        <w:lang w:val="en-US" w:eastAsia="en-US" w:bidi="ar-SA"/>
      </w:rPr>
    </w:lvl>
    <w:lvl w:ilvl="2" w:tplc="F8649A42">
      <w:numFmt w:val="bullet"/>
      <w:lvlText w:val="•"/>
      <w:lvlJc w:val="left"/>
      <w:pPr>
        <w:ind w:left="2889" w:hanging="567"/>
      </w:pPr>
      <w:rPr>
        <w:rFonts w:hint="default"/>
        <w:lang w:val="en-US" w:eastAsia="en-US" w:bidi="ar-SA"/>
      </w:rPr>
    </w:lvl>
    <w:lvl w:ilvl="3" w:tplc="56464F6C">
      <w:numFmt w:val="bullet"/>
      <w:lvlText w:val="•"/>
      <w:lvlJc w:val="left"/>
      <w:pPr>
        <w:ind w:left="3863" w:hanging="567"/>
      </w:pPr>
      <w:rPr>
        <w:rFonts w:hint="default"/>
        <w:lang w:val="en-US" w:eastAsia="en-US" w:bidi="ar-SA"/>
      </w:rPr>
    </w:lvl>
    <w:lvl w:ilvl="4" w:tplc="4FD05FB4">
      <w:numFmt w:val="bullet"/>
      <w:lvlText w:val="•"/>
      <w:lvlJc w:val="left"/>
      <w:pPr>
        <w:ind w:left="4838" w:hanging="567"/>
      </w:pPr>
      <w:rPr>
        <w:rFonts w:hint="default"/>
        <w:lang w:val="en-US" w:eastAsia="en-US" w:bidi="ar-SA"/>
      </w:rPr>
    </w:lvl>
    <w:lvl w:ilvl="5" w:tplc="CFCC52F0">
      <w:numFmt w:val="bullet"/>
      <w:lvlText w:val="•"/>
      <w:lvlJc w:val="left"/>
      <w:pPr>
        <w:ind w:left="5813" w:hanging="567"/>
      </w:pPr>
      <w:rPr>
        <w:rFonts w:hint="default"/>
        <w:lang w:val="en-US" w:eastAsia="en-US" w:bidi="ar-SA"/>
      </w:rPr>
    </w:lvl>
    <w:lvl w:ilvl="6" w:tplc="3EB4FCD2">
      <w:numFmt w:val="bullet"/>
      <w:lvlText w:val="•"/>
      <w:lvlJc w:val="left"/>
      <w:pPr>
        <w:ind w:left="6787" w:hanging="567"/>
      </w:pPr>
      <w:rPr>
        <w:rFonts w:hint="default"/>
        <w:lang w:val="en-US" w:eastAsia="en-US" w:bidi="ar-SA"/>
      </w:rPr>
    </w:lvl>
    <w:lvl w:ilvl="7" w:tplc="CED65C14">
      <w:numFmt w:val="bullet"/>
      <w:lvlText w:val="•"/>
      <w:lvlJc w:val="left"/>
      <w:pPr>
        <w:ind w:left="7762" w:hanging="567"/>
      </w:pPr>
      <w:rPr>
        <w:rFonts w:hint="default"/>
        <w:lang w:val="en-US" w:eastAsia="en-US" w:bidi="ar-SA"/>
      </w:rPr>
    </w:lvl>
    <w:lvl w:ilvl="8" w:tplc="CD9083D8">
      <w:numFmt w:val="bullet"/>
      <w:lvlText w:val="•"/>
      <w:lvlJc w:val="left"/>
      <w:pPr>
        <w:ind w:left="8737" w:hanging="567"/>
      </w:pPr>
      <w:rPr>
        <w:rFonts w:hint="default"/>
        <w:lang w:val="en-US" w:eastAsia="en-US" w:bidi="ar-SA"/>
      </w:rPr>
    </w:lvl>
  </w:abstractNum>
  <w:abstractNum w:abstractNumId="616" w15:restartNumberingAfterBreak="0">
    <w:nsid w:val="702B65EE"/>
    <w:multiLevelType w:val="hybridMultilevel"/>
    <w:tmpl w:val="6FCEAE30"/>
    <w:lvl w:ilvl="0" w:tplc="D596942A">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7" w15:restartNumberingAfterBreak="0">
    <w:nsid w:val="70757DE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8" w15:restartNumberingAfterBreak="0">
    <w:nsid w:val="70762977"/>
    <w:multiLevelType w:val="hybridMultilevel"/>
    <w:tmpl w:val="010C7A82"/>
    <w:lvl w:ilvl="0" w:tplc="84B8F050">
      <w:start w:val="1"/>
      <w:numFmt w:val="decimal"/>
      <w:lvlText w:val="29.2.%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9" w15:restartNumberingAfterBreak="0">
    <w:nsid w:val="708040DB"/>
    <w:multiLevelType w:val="hybridMultilevel"/>
    <w:tmpl w:val="B532ACEC"/>
    <w:lvl w:ilvl="0" w:tplc="6D4457AC">
      <w:start w:val="1"/>
      <w:numFmt w:val="lowerLetter"/>
      <w:lvlText w:val="%1)"/>
      <w:lvlJc w:val="left"/>
      <w:pPr>
        <w:ind w:left="392" w:hanging="284"/>
      </w:pPr>
      <w:rPr>
        <w:rFonts w:ascii="Cambria" w:eastAsia="Cambria" w:hAnsi="Cambria" w:cs="Cambria" w:hint="default"/>
        <w:b w:val="0"/>
        <w:bCs w:val="0"/>
        <w:i w:val="0"/>
        <w:iCs w:val="0"/>
        <w:spacing w:val="-2"/>
        <w:w w:val="100"/>
        <w:sz w:val="24"/>
        <w:szCs w:val="24"/>
        <w:lang w:val="en-US" w:eastAsia="en-US" w:bidi="ar-SA"/>
      </w:rPr>
    </w:lvl>
    <w:lvl w:ilvl="1" w:tplc="F4448820">
      <w:numFmt w:val="bullet"/>
      <w:lvlText w:val="•"/>
      <w:lvlJc w:val="left"/>
      <w:pPr>
        <w:ind w:left="578" w:hanging="284"/>
      </w:pPr>
      <w:rPr>
        <w:rFonts w:hint="default"/>
        <w:lang w:val="en-US" w:eastAsia="en-US" w:bidi="ar-SA"/>
      </w:rPr>
    </w:lvl>
    <w:lvl w:ilvl="2" w:tplc="A7F4F024">
      <w:numFmt w:val="bullet"/>
      <w:lvlText w:val="•"/>
      <w:lvlJc w:val="left"/>
      <w:pPr>
        <w:ind w:left="756" w:hanging="284"/>
      </w:pPr>
      <w:rPr>
        <w:rFonts w:hint="default"/>
        <w:lang w:val="en-US" w:eastAsia="en-US" w:bidi="ar-SA"/>
      </w:rPr>
    </w:lvl>
    <w:lvl w:ilvl="3" w:tplc="2886E6B4">
      <w:numFmt w:val="bullet"/>
      <w:lvlText w:val="•"/>
      <w:lvlJc w:val="left"/>
      <w:pPr>
        <w:ind w:left="934" w:hanging="284"/>
      </w:pPr>
      <w:rPr>
        <w:rFonts w:hint="default"/>
        <w:lang w:val="en-US" w:eastAsia="en-US" w:bidi="ar-SA"/>
      </w:rPr>
    </w:lvl>
    <w:lvl w:ilvl="4" w:tplc="41AA7B00">
      <w:numFmt w:val="bullet"/>
      <w:lvlText w:val="•"/>
      <w:lvlJc w:val="left"/>
      <w:pPr>
        <w:ind w:left="1112" w:hanging="284"/>
      </w:pPr>
      <w:rPr>
        <w:rFonts w:hint="default"/>
        <w:lang w:val="en-US" w:eastAsia="en-US" w:bidi="ar-SA"/>
      </w:rPr>
    </w:lvl>
    <w:lvl w:ilvl="5" w:tplc="36805368">
      <w:numFmt w:val="bullet"/>
      <w:lvlText w:val="•"/>
      <w:lvlJc w:val="left"/>
      <w:pPr>
        <w:ind w:left="1291" w:hanging="284"/>
      </w:pPr>
      <w:rPr>
        <w:rFonts w:hint="default"/>
        <w:lang w:val="en-US" w:eastAsia="en-US" w:bidi="ar-SA"/>
      </w:rPr>
    </w:lvl>
    <w:lvl w:ilvl="6" w:tplc="54AE28DA">
      <w:numFmt w:val="bullet"/>
      <w:lvlText w:val="•"/>
      <w:lvlJc w:val="left"/>
      <w:pPr>
        <w:ind w:left="1469" w:hanging="284"/>
      </w:pPr>
      <w:rPr>
        <w:rFonts w:hint="default"/>
        <w:lang w:val="en-US" w:eastAsia="en-US" w:bidi="ar-SA"/>
      </w:rPr>
    </w:lvl>
    <w:lvl w:ilvl="7" w:tplc="AFD04466">
      <w:numFmt w:val="bullet"/>
      <w:lvlText w:val="•"/>
      <w:lvlJc w:val="left"/>
      <w:pPr>
        <w:ind w:left="1647" w:hanging="284"/>
      </w:pPr>
      <w:rPr>
        <w:rFonts w:hint="default"/>
        <w:lang w:val="en-US" w:eastAsia="en-US" w:bidi="ar-SA"/>
      </w:rPr>
    </w:lvl>
    <w:lvl w:ilvl="8" w:tplc="8856EFB0">
      <w:numFmt w:val="bullet"/>
      <w:lvlText w:val="•"/>
      <w:lvlJc w:val="left"/>
      <w:pPr>
        <w:ind w:left="1825" w:hanging="284"/>
      </w:pPr>
      <w:rPr>
        <w:rFonts w:hint="default"/>
        <w:lang w:val="en-US" w:eastAsia="en-US" w:bidi="ar-SA"/>
      </w:rPr>
    </w:lvl>
  </w:abstractNum>
  <w:abstractNum w:abstractNumId="620" w15:restartNumberingAfterBreak="0">
    <w:nsid w:val="708601F2"/>
    <w:multiLevelType w:val="hybridMultilevel"/>
    <w:tmpl w:val="BE320D72"/>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21" w15:restartNumberingAfterBreak="0">
    <w:nsid w:val="70A53B9E"/>
    <w:multiLevelType w:val="hybridMultilevel"/>
    <w:tmpl w:val="50C06960"/>
    <w:lvl w:ilvl="0" w:tplc="7052543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22" w15:restartNumberingAfterBreak="0">
    <w:nsid w:val="70CE4C46"/>
    <w:multiLevelType w:val="hybridMultilevel"/>
    <w:tmpl w:val="B272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FF445A"/>
    <w:multiLevelType w:val="multilevel"/>
    <w:tmpl w:val="C57262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4" w15:restartNumberingAfterBreak="0">
    <w:nsid w:val="7169109A"/>
    <w:multiLevelType w:val="multilevel"/>
    <w:tmpl w:val="4922F7E2"/>
    <w:lvl w:ilvl="0">
      <w:start w:val="5"/>
      <w:numFmt w:val="decimal"/>
      <w:lvlText w:val="%1"/>
      <w:lvlJc w:val="left"/>
      <w:pPr>
        <w:ind w:left="1710" w:hanging="689"/>
      </w:pPr>
      <w:rPr>
        <w:rFonts w:hint="default"/>
        <w:lang w:val="en-US" w:eastAsia="en-US" w:bidi="ar-SA"/>
      </w:rPr>
    </w:lvl>
    <w:lvl w:ilvl="1">
      <w:start w:val="39"/>
      <w:numFmt w:val="decimal"/>
      <w:lvlText w:val="%1.%2"/>
      <w:lvlJc w:val="left"/>
      <w:pPr>
        <w:ind w:left="1710" w:hanging="689"/>
      </w:pPr>
      <w:rPr>
        <w:rFonts w:hint="default"/>
        <w:lang w:val="en-US" w:eastAsia="en-US" w:bidi="ar-SA"/>
      </w:rPr>
    </w:lvl>
    <w:lvl w:ilvl="2">
      <w:start w:val="1"/>
      <w:numFmt w:val="decimal"/>
      <w:lvlText w:val="16.4.43.%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625" w15:restartNumberingAfterBreak="0">
    <w:nsid w:val="71824890"/>
    <w:multiLevelType w:val="hybridMultilevel"/>
    <w:tmpl w:val="C2DA9DE8"/>
    <w:lvl w:ilvl="0" w:tplc="32BE061C">
      <w:start w:val="1"/>
      <w:numFmt w:val="decimal"/>
      <w:lvlText w:val="21.%1"/>
      <w:lvlJc w:val="left"/>
      <w:pPr>
        <w:ind w:left="4984"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71CB3957"/>
    <w:multiLevelType w:val="hybridMultilevel"/>
    <w:tmpl w:val="F8544F94"/>
    <w:lvl w:ilvl="0" w:tplc="748C95E4">
      <w:start w:val="1"/>
      <w:numFmt w:val="lowerLetter"/>
      <w:lvlText w:val="%1)"/>
      <w:lvlJc w:val="left"/>
      <w:pPr>
        <w:ind w:left="1004" w:hanging="360"/>
      </w:pPr>
      <w:rPr>
        <w:rFonts w:hint="default"/>
        <w:b w:val="0"/>
        <w:b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7" w15:restartNumberingAfterBreak="0">
    <w:nsid w:val="720D26B6"/>
    <w:multiLevelType w:val="hybridMultilevel"/>
    <w:tmpl w:val="9AC28302"/>
    <w:lvl w:ilvl="0" w:tplc="5DC6E514">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F26CBDF4">
      <w:numFmt w:val="bullet"/>
      <w:lvlText w:val="•"/>
      <w:lvlJc w:val="left"/>
      <w:pPr>
        <w:ind w:left="2054" w:hanging="425"/>
      </w:pPr>
      <w:rPr>
        <w:rFonts w:hint="default"/>
        <w:lang w:val="en-US" w:eastAsia="en-US" w:bidi="ar-SA"/>
      </w:rPr>
    </w:lvl>
    <w:lvl w:ilvl="2" w:tplc="DF7C3FD2">
      <w:numFmt w:val="bullet"/>
      <w:lvlText w:val="•"/>
      <w:lvlJc w:val="left"/>
      <w:pPr>
        <w:ind w:left="2869" w:hanging="425"/>
      </w:pPr>
      <w:rPr>
        <w:rFonts w:hint="default"/>
        <w:lang w:val="en-US" w:eastAsia="en-US" w:bidi="ar-SA"/>
      </w:rPr>
    </w:lvl>
    <w:lvl w:ilvl="3" w:tplc="AFAABBAC">
      <w:numFmt w:val="bullet"/>
      <w:lvlText w:val="•"/>
      <w:lvlJc w:val="left"/>
      <w:pPr>
        <w:ind w:left="3683" w:hanging="425"/>
      </w:pPr>
      <w:rPr>
        <w:rFonts w:hint="default"/>
        <w:lang w:val="en-US" w:eastAsia="en-US" w:bidi="ar-SA"/>
      </w:rPr>
    </w:lvl>
    <w:lvl w:ilvl="4" w:tplc="6B2E2600">
      <w:numFmt w:val="bullet"/>
      <w:lvlText w:val="•"/>
      <w:lvlJc w:val="left"/>
      <w:pPr>
        <w:ind w:left="4498" w:hanging="425"/>
      </w:pPr>
      <w:rPr>
        <w:rFonts w:hint="default"/>
        <w:lang w:val="en-US" w:eastAsia="en-US" w:bidi="ar-SA"/>
      </w:rPr>
    </w:lvl>
    <w:lvl w:ilvl="5" w:tplc="23CE1C1E">
      <w:numFmt w:val="bullet"/>
      <w:lvlText w:val="•"/>
      <w:lvlJc w:val="left"/>
      <w:pPr>
        <w:ind w:left="5313" w:hanging="425"/>
      </w:pPr>
      <w:rPr>
        <w:rFonts w:hint="default"/>
        <w:lang w:val="en-US" w:eastAsia="en-US" w:bidi="ar-SA"/>
      </w:rPr>
    </w:lvl>
    <w:lvl w:ilvl="6" w:tplc="F1E211D4">
      <w:numFmt w:val="bullet"/>
      <w:lvlText w:val="•"/>
      <w:lvlJc w:val="left"/>
      <w:pPr>
        <w:ind w:left="6127" w:hanging="425"/>
      </w:pPr>
      <w:rPr>
        <w:rFonts w:hint="default"/>
        <w:lang w:val="en-US" w:eastAsia="en-US" w:bidi="ar-SA"/>
      </w:rPr>
    </w:lvl>
    <w:lvl w:ilvl="7" w:tplc="4AE6C9B8">
      <w:numFmt w:val="bullet"/>
      <w:lvlText w:val="•"/>
      <w:lvlJc w:val="left"/>
      <w:pPr>
        <w:ind w:left="6942" w:hanging="425"/>
      </w:pPr>
      <w:rPr>
        <w:rFonts w:hint="default"/>
        <w:lang w:val="en-US" w:eastAsia="en-US" w:bidi="ar-SA"/>
      </w:rPr>
    </w:lvl>
    <w:lvl w:ilvl="8" w:tplc="2820B8AC">
      <w:numFmt w:val="bullet"/>
      <w:lvlText w:val="•"/>
      <w:lvlJc w:val="left"/>
      <w:pPr>
        <w:ind w:left="7757" w:hanging="425"/>
      </w:pPr>
      <w:rPr>
        <w:rFonts w:hint="default"/>
        <w:lang w:val="en-US" w:eastAsia="en-US" w:bidi="ar-SA"/>
      </w:rPr>
    </w:lvl>
  </w:abstractNum>
  <w:abstractNum w:abstractNumId="628" w15:restartNumberingAfterBreak="0">
    <w:nsid w:val="723363BD"/>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629" w15:restartNumberingAfterBreak="0">
    <w:nsid w:val="72840D10"/>
    <w:multiLevelType w:val="hybridMultilevel"/>
    <w:tmpl w:val="BD9CC460"/>
    <w:lvl w:ilvl="0" w:tplc="37C62B0A">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8E6C51C8">
      <w:numFmt w:val="bullet"/>
      <w:lvlText w:val="•"/>
      <w:lvlJc w:val="left"/>
      <w:pPr>
        <w:ind w:left="3298" w:hanging="701"/>
      </w:pPr>
      <w:rPr>
        <w:rFonts w:hint="default"/>
        <w:lang w:val="en-US" w:eastAsia="en-US" w:bidi="ar-SA"/>
      </w:rPr>
    </w:lvl>
    <w:lvl w:ilvl="2" w:tplc="E23CC20E">
      <w:numFmt w:val="bullet"/>
      <w:lvlText w:val="•"/>
      <w:lvlJc w:val="left"/>
      <w:pPr>
        <w:ind w:left="4176" w:hanging="701"/>
      </w:pPr>
      <w:rPr>
        <w:rFonts w:hint="default"/>
        <w:lang w:val="en-US" w:eastAsia="en-US" w:bidi="ar-SA"/>
      </w:rPr>
    </w:lvl>
    <w:lvl w:ilvl="3" w:tplc="3FCABC2E">
      <w:numFmt w:val="bullet"/>
      <w:lvlText w:val="•"/>
      <w:lvlJc w:val="left"/>
      <w:pPr>
        <w:ind w:left="5054" w:hanging="701"/>
      </w:pPr>
      <w:rPr>
        <w:rFonts w:hint="default"/>
        <w:lang w:val="en-US" w:eastAsia="en-US" w:bidi="ar-SA"/>
      </w:rPr>
    </w:lvl>
    <w:lvl w:ilvl="4" w:tplc="E6F00786">
      <w:numFmt w:val="bullet"/>
      <w:lvlText w:val="•"/>
      <w:lvlJc w:val="left"/>
      <w:pPr>
        <w:ind w:left="5932" w:hanging="701"/>
      </w:pPr>
      <w:rPr>
        <w:rFonts w:hint="default"/>
        <w:lang w:val="en-US" w:eastAsia="en-US" w:bidi="ar-SA"/>
      </w:rPr>
    </w:lvl>
    <w:lvl w:ilvl="5" w:tplc="150CE102">
      <w:numFmt w:val="bullet"/>
      <w:lvlText w:val="•"/>
      <w:lvlJc w:val="left"/>
      <w:pPr>
        <w:ind w:left="6810" w:hanging="701"/>
      </w:pPr>
      <w:rPr>
        <w:rFonts w:hint="default"/>
        <w:lang w:val="en-US" w:eastAsia="en-US" w:bidi="ar-SA"/>
      </w:rPr>
    </w:lvl>
    <w:lvl w:ilvl="6" w:tplc="959CFE1E">
      <w:numFmt w:val="bullet"/>
      <w:lvlText w:val="•"/>
      <w:lvlJc w:val="left"/>
      <w:pPr>
        <w:ind w:left="7688" w:hanging="701"/>
      </w:pPr>
      <w:rPr>
        <w:rFonts w:hint="default"/>
        <w:lang w:val="en-US" w:eastAsia="en-US" w:bidi="ar-SA"/>
      </w:rPr>
    </w:lvl>
    <w:lvl w:ilvl="7" w:tplc="62BAE2E2">
      <w:numFmt w:val="bullet"/>
      <w:lvlText w:val="•"/>
      <w:lvlJc w:val="left"/>
      <w:pPr>
        <w:ind w:left="8566" w:hanging="701"/>
      </w:pPr>
      <w:rPr>
        <w:rFonts w:hint="default"/>
        <w:lang w:val="en-US" w:eastAsia="en-US" w:bidi="ar-SA"/>
      </w:rPr>
    </w:lvl>
    <w:lvl w:ilvl="8" w:tplc="919E01D2">
      <w:numFmt w:val="bullet"/>
      <w:lvlText w:val="•"/>
      <w:lvlJc w:val="left"/>
      <w:pPr>
        <w:ind w:left="9444" w:hanging="701"/>
      </w:pPr>
      <w:rPr>
        <w:rFonts w:hint="default"/>
        <w:lang w:val="en-US" w:eastAsia="en-US" w:bidi="ar-SA"/>
      </w:rPr>
    </w:lvl>
  </w:abstractNum>
  <w:abstractNum w:abstractNumId="630" w15:restartNumberingAfterBreak="0">
    <w:nsid w:val="728C3988"/>
    <w:multiLevelType w:val="hybridMultilevel"/>
    <w:tmpl w:val="CB2E496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72980E70"/>
    <w:multiLevelType w:val="multilevel"/>
    <w:tmpl w:val="12001026"/>
    <w:lvl w:ilvl="0">
      <w:start w:val="6"/>
      <w:numFmt w:val="decimal"/>
      <w:lvlText w:val="%1"/>
      <w:lvlJc w:val="left"/>
      <w:pPr>
        <w:ind w:left="1707" w:hanging="543"/>
      </w:pPr>
      <w:rPr>
        <w:rFonts w:hint="default"/>
        <w:lang w:val="en-US" w:eastAsia="en-US" w:bidi="ar-SA"/>
      </w:rPr>
    </w:lvl>
    <w:lvl w:ilvl="1">
      <w:start w:val="6"/>
      <w:numFmt w:val="decimal"/>
      <w:lvlText w:val="%1.%2"/>
      <w:lvlJc w:val="left"/>
      <w:pPr>
        <w:ind w:left="1707" w:hanging="543"/>
      </w:pPr>
      <w:rPr>
        <w:rFonts w:hint="default"/>
        <w:lang w:val="en-US" w:eastAsia="en-US" w:bidi="ar-SA"/>
      </w:rPr>
    </w:lvl>
    <w:lvl w:ilvl="2">
      <w:start w:val="1"/>
      <w:numFmt w:val="decimal"/>
      <w:lvlText w:val="%1.%2.%3"/>
      <w:lvlJc w:val="left"/>
      <w:pPr>
        <w:ind w:left="1707" w:hanging="543"/>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632" w15:restartNumberingAfterBreak="0">
    <w:nsid w:val="72A57D81"/>
    <w:multiLevelType w:val="hybridMultilevel"/>
    <w:tmpl w:val="032CF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BB354E"/>
    <w:multiLevelType w:val="hybridMultilevel"/>
    <w:tmpl w:val="566A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D10168"/>
    <w:multiLevelType w:val="multilevel"/>
    <w:tmpl w:val="670A5CB2"/>
    <w:lvl w:ilvl="0">
      <w:start w:val="11"/>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5" w15:restartNumberingAfterBreak="0">
    <w:nsid w:val="72F9164C"/>
    <w:multiLevelType w:val="multilevel"/>
    <w:tmpl w:val="D83C272A"/>
    <w:lvl w:ilvl="0">
      <w:start w:val="1"/>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0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636" w15:restartNumberingAfterBreak="0">
    <w:nsid w:val="73710980"/>
    <w:multiLevelType w:val="hybridMultilevel"/>
    <w:tmpl w:val="CE4274DC"/>
    <w:lvl w:ilvl="0" w:tplc="BAB6770A">
      <w:start w:val="1"/>
      <w:numFmt w:val="lowerRoman"/>
      <w:lvlText w:val="(%1)."/>
      <w:lvlJc w:val="left"/>
      <w:pPr>
        <w:ind w:left="1980" w:hanging="360"/>
      </w:pPr>
      <w:rPr>
        <w:rFonts w:hint="default"/>
        <w:b w:val="0"/>
        <w:strike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37" w15:restartNumberingAfterBreak="0">
    <w:nsid w:val="739322E9"/>
    <w:multiLevelType w:val="hybridMultilevel"/>
    <w:tmpl w:val="1AB4DDEE"/>
    <w:lvl w:ilvl="0" w:tplc="A15482AE">
      <w:start w:val="1"/>
      <w:numFmt w:val="decimal"/>
      <w:lvlText w:val="18.6.%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73A26775"/>
    <w:multiLevelType w:val="hybridMultilevel"/>
    <w:tmpl w:val="93C8D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9" w15:restartNumberingAfterBreak="0">
    <w:nsid w:val="73A9699E"/>
    <w:multiLevelType w:val="hybridMultilevel"/>
    <w:tmpl w:val="EB42C9BE"/>
    <w:lvl w:ilvl="0" w:tplc="372873D8">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0" w15:restartNumberingAfterBreak="0">
    <w:nsid w:val="73B66C81"/>
    <w:multiLevelType w:val="hybridMultilevel"/>
    <w:tmpl w:val="7BC0DA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1" w15:restartNumberingAfterBreak="0">
    <w:nsid w:val="73ED0951"/>
    <w:multiLevelType w:val="multilevel"/>
    <w:tmpl w:val="23E21B4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ar-SA"/>
      </w:rPr>
    </w:lvl>
    <w:lvl w:ilvl="1">
      <w:start w:val="1"/>
      <w:numFmt w:val="decimal"/>
      <w:lvlText w:val="16.5.1.14.%2"/>
      <w:lvlJc w:val="left"/>
      <w:pPr>
        <w:ind w:left="1722" w:hanging="701"/>
      </w:pPr>
      <w:rPr>
        <w:rFonts w:hint="default"/>
        <w:b w:val="0"/>
        <w:bCs w:val="0"/>
        <w:spacing w:val="-2"/>
        <w:w w:val="101"/>
        <w:lang w:val="en-US" w:eastAsia="en-US" w:bidi="ar-SA"/>
      </w:rPr>
    </w:lvl>
    <w:lvl w:ilvl="2">
      <w:start w:val="7"/>
      <w:numFmt w:val="decimal"/>
      <w:lvlText w:val="16.5.1.14.2.%3"/>
      <w:lvlJc w:val="left"/>
      <w:pPr>
        <w:ind w:left="1710" w:hanging="701"/>
      </w:pPr>
      <w:rPr>
        <w:rFonts w:hint="default"/>
        <w:b w:val="0"/>
        <w:bCs w:val="0"/>
        <w:spacing w:val="-1"/>
        <w:w w:val="101"/>
        <w:sz w:val="23"/>
        <w:szCs w:val="23"/>
        <w:lang w:val="en-US" w:eastAsia="en-US" w:bidi="ar-SA"/>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3417" w:hanging="701"/>
      </w:pPr>
      <w:rPr>
        <w:rFonts w:hint="default"/>
        <w:lang w:val="en-US" w:eastAsia="en-US" w:bidi="ar-SA"/>
      </w:rPr>
    </w:lvl>
    <w:lvl w:ilvl="5">
      <w:numFmt w:val="bullet"/>
      <w:lvlText w:val="•"/>
      <w:lvlJc w:val="left"/>
      <w:pPr>
        <w:ind w:left="4714" w:hanging="701"/>
      </w:pPr>
      <w:rPr>
        <w:rFonts w:hint="default"/>
        <w:lang w:val="en-US" w:eastAsia="en-US" w:bidi="ar-SA"/>
      </w:rPr>
    </w:lvl>
    <w:lvl w:ilvl="6">
      <w:numFmt w:val="bullet"/>
      <w:lvlText w:val="•"/>
      <w:lvlJc w:val="left"/>
      <w:pPr>
        <w:ind w:left="6011" w:hanging="701"/>
      </w:pPr>
      <w:rPr>
        <w:rFonts w:hint="default"/>
        <w:lang w:val="en-US" w:eastAsia="en-US" w:bidi="ar-SA"/>
      </w:rPr>
    </w:lvl>
    <w:lvl w:ilvl="7">
      <w:numFmt w:val="bullet"/>
      <w:lvlText w:val="•"/>
      <w:lvlJc w:val="left"/>
      <w:pPr>
        <w:ind w:left="7308" w:hanging="701"/>
      </w:pPr>
      <w:rPr>
        <w:rFonts w:hint="default"/>
        <w:lang w:val="en-US" w:eastAsia="en-US" w:bidi="ar-SA"/>
      </w:rPr>
    </w:lvl>
    <w:lvl w:ilvl="8">
      <w:numFmt w:val="bullet"/>
      <w:lvlText w:val="•"/>
      <w:lvlJc w:val="left"/>
      <w:pPr>
        <w:ind w:left="8605" w:hanging="701"/>
      </w:pPr>
      <w:rPr>
        <w:rFonts w:hint="default"/>
        <w:lang w:val="en-US" w:eastAsia="en-US" w:bidi="ar-SA"/>
      </w:rPr>
    </w:lvl>
  </w:abstractNum>
  <w:abstractNum w:abstractNumId="642" w15:restartNumberingAfterBreak="0">
    <w:nsid w:val="73F0183A"/>
    <w:multiLevelType w:val="multilevel"/>
    <w:tmpl w:val="9E36E59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9.%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43" w15:restartNumberingAfterBreak="0">
    <w:nsid w:val="745069B5"/>
    <w:multiLevelType w:val="hybridMultilevel"/>
    <w:tmpl w:val="558E84FE"/>
    <w:lvl w:ilvl="0" w:tplc="A8904B8C">
      <w:start w:val="1"/>
      <w:numFmt w:val="lowerRoman"/>
      <w:lvlText w:val="(%1)"/>
      <w:lvlJc w:val="left"/>
      <w:pPr>
        <w:ind w:left="1455" w:hanging="560"/>
        <w:jc w:val="right"/>
      </w:pPr>
      <w:rPr>
        <w:rFonts w:ascii="Times New Roman" w:eastAsia="Tahoma"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74B45C12"/>
    <w:multiLevelType w:val="hybridMultilevel"/>
    <w:tmpl w:val="B360164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74B75221"/>
    <w:multiLevelType w:val="hybridMultilevel"/>
    <w:tmpl w:val="7EF4C2C8"/>
    <w:lvl w:ilvl="0" w:tplc="FCF036AE">
      <w:start w:val="1"/>
      <w:numFmt w:val="lowerRoman"/>
      <w:lvlText w:val="%1)"/>
      <w:lvlJc w:val="left"/>
      <w:pPr>
        <w:ind w:left="1980" w:hanging="360"/>
      </w:pPr>
      <w:rPr>
        <w:rFonts w:ascii="Times New Roman" w:eastAsia="Calibri" w:hAnsi="Times New Roman" w:cs="Times New Roman"/>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46" w15:restartNumberingAfterBreak="0">
    <w:nsid w:val="74FD51E0"/>
    <w:multiLevelType w:val="hybridMultilevel"/>
    <w:tmpl w:val="A6827A28"/>
    <w:lvl w:ilvl="0" w:tplc="70443E36">
      <w:numFmt w:val="decimal"/>
      <w:lvlText w:val="28.7.%1"/>
      <w:lvlJc w:val="left"/>
      <w:pPr>
        <w:tabs>
          <w:tab w:val="num" w:pos="360"/>
        </w:tabs>
        <w:ind w:left="0" w:firstLine="0"/>
      </w:pPr>
      <w:rPr>
        <w:rFonts w:ascii="Times New Roman" w:hAnsi="Times New Roman" w:hint="default"/>
        <w:b w:val="0"/>
        <w:i w:val="0"/>
        <w:spacing w:val="0"/>
        <w:w w:val="100"/>
        <w:sz w:val="22"/>
      </w:rPr>
    </w:lvl>
    <w:lvl w:ilvl="1" w:tplc="B518D89E">
      <w:start w:val="1"/>
      <w:numFmt w:val="decimal"/>
      <w:lvlText w:val="28.7.%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75516759"/>
    <w:multiLevelType w:val="hybridMultilevel"/>
    <w:tmpl w:val="3046621E"/>
    <w:lvl w:ilvl="0" w:tplc="813683B0">
      <w:start w:val="1"/>
      <w:numFmt w:val="lowerLetter"/>
      <w:lvlText w:val="%1)"/>
      <w:lvlJc w:val="left"/>
      <w:pPr>
        <w:ind w:left="1388" w:hanging="36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7A2A13C">
      <w:start w:val="1"/>
      <w:numFmt w:val="lowerRoman"/>
      <w:lvlText w:val="%2."/>
      <w:lvlJc w:val="left"/>
      <w:pPr>
        <w:ind w:left="3280" w:hanging="298"/>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FC666778">
      <w:numFmt w:val="bullet"/>
      <w:lvlText w:val="•"/>
      <w:lvlJc w:val="left"/>
      <w:pPr>
        <w:ind w:left="3280" w:hanging="298"/>
      </w:pPr>
      <w:rPr>
        <w:rFonts w:hint="default"/>
        <w:lang w:val="en-US" w:eastAsia="en-US" w:bidi="ar-SA"/>
      </w:rPr>
    </w:lvl>
    <w:lvl w:ilvl="3" w:tplc="D7906FB8">
      <w:numFmt w:val="bullet"/>
      <w:lvlText w:val="•"/>
      <w:lvlJc w:val="left"/>
      <w:pPr>
        <w:ind w:left="4216" w:hanging="298"/>
      </w:pPr>
      <w:rPr>
        <w:rFonts w:hint="default"/>
        <w:lang w:val="en-US" w:eastAsia="en-US" w:bidi="ar-SA"/>
      </w:rPr>
    </w:lvl>
    <w:lvl w:ilvl="4" w:tplc="7264E90A">
      <w:numFmt w:val="bullet"/>
      <w:lvlText w:val="•"/>
      <w:lvlJc w:val="left"/>
      <w:pPr>
        <w:ind w:left="5152" w:hanging="298"/>
      </w:pPr>
      <w:rPr>
        <w:rFonts w:hint="default"/>
        <w:lang w:val="en-US" w:eastAsia="en-US" w:bidi="ar-SA"/>
      </w:rPr>
    </w:lvl>
    <w:lvl w:ilvl="5" w:tplc="BAB8CB98">
      <w:numFmt w:val="bullet"/>
      <w:lvlText w:val="•"/>
      <w:lvlJc w:val="left"/>
      <w:pPr>
        <w:ind w:left="6089" w:hanging="298"/>
      </w:pPr>
      <w:rPr>
        <w:rFonts w:hint="default"/>
        <w:lang w:val="en-US" w:eastAsia="en-US" w:bidi="ar-SA"/>
      </w:rPr>
    </w:lvl>
    <w:lvl w:ilvl="6" w:tplc="429CEE02">
      <w:numFmt w:val="bullet"/>
      <w:lvlText w:val="•"/>
      <w:lvlJc w:val="left"/>
      <w:pPr>
        <w:ind w:left="7025" w:hanging="298"/>
      </w:pPr>
      <w:rPr>
        <w:rFonts w:hint="default"/>
        <w:lang w:val="en-US" w:eastAsia="en-US" w:bidi="ar-SA"/>
      </w:rPr>
    </w:lvl>
    <w:lvl w:ilvl="7" w:tplc="7F9C0A8A">
      <w:numFmt w:val="bullet"/>
      <w:lvlText w:val="•"/>
      <w:lvlJc w:val="left"/>
      <w:pPr>
        <w:ind w:left="7962" w:hanging="298"/>
      </w:pPr>
      <w:rPr>
        <w:rFonts w:hint="default"/>
        <w:lang w:val="en-US" w:eastAsia="en-US" w:bidi="ar-SA"/>
      </w:rPr>
    </w:lvl>
    <w:lvl w:ilvl="8" w:tplc="8A184BD6">
      <w:numFmt w:val="bullet"/>
      <w:lvlText w:val="•"/>
      <w:lvlJc w:val="left"/>
      <w:pPr>
        <w:ind w:left="8898" w:hanging="298"/>
      </w:pPr>
      <w:rPr>
        <w:rFonts w:hint="default"/>
        <w:lang w:val="en-US" w:eastAsia="en-US" w:bidi="ar-SA"/>
      </w:rPr>
    </w:lvl>
  </w:abstractNum>
  <w:abstractNum w:abstractNumId="648" w15:restartNumberingAfterBreak="0">
    <w:nsid w:val="757A182E"/>
    <w:multiLevelType w:val="hybridMultilevel"/>
    <w:tmpl w:val="8A1846B8"/>
    <w:lvl w:ilvl="0" w:tplc="4009001B">
      <w:start w:val="1"/>
      <w:numFmt w:val="lowerRoman"/>
      <w:lvlText w:val="%1."/>
      <w:lvlJc w:val="right"/>
      <w:pPr>
        <w:ind w:left="2008" w:hanging="360"/>
      </w:pPr>
      <w:rPr>
        <w:rFonts w:hint="default"/>
      </w:rPr>
    </w:lvl>
    <w:lvl w:ilvl="1" w:tplc="40090019">
      <w:start w:val="1"/>
      <w:numFmt w:val="lowerLetter"/>
      <w:lvlText w:val="%2."/>
      <w:lvlJc w:val="left"/>
      <w:pPr>
        <w:ind w:left="2728" w:hanging="360"/>
      </w:pPr>
    </w:lvl>
    <w:lvl w:ilvl="2" w:tplc="4009001B">
      <w:start w:val="1"/>
      <w:numFmt w:val="lowerRoman"/>
      <w:lvlText w:val="%3."/>
      <w:lvlJc w:val="right"/>
      <w:pPr>
        <w:ind w:left="3448" w:hanging="180"/>
      </w:pPr>
    </w:lvl>
    <w:lvl w:ilvl="3" w:tplc="4009000F" w:tentative="1">
      <w:start w:val="1"/>
      <w:numFmt w:val="decimal"/>
      <w:lvlText w:val="%4."/>
      <w:lvlJc w:val="left"/>
      <w:pPr>
        <w:ind w:left="4168" w:hanging="360"/>
      </w:pPr>
    </w:lvl>
    <w:lvl w:ilvl="4" w:tplc="40090019" w:tentative="1">
      <w:start w:val="1"/>
      <w:numFmt w:val="lowerLetter"/>
      <w:lvlText w:val="%5."/>
      <w:lvlJc w:val="left"/>
      <w:pPr>
        <w:ind w:left="4888" w:hanging="360"/>
      </w:pPr>
    </w:lvl>
    <w:lvl w:ilvl="5" w:tplc="4009001B" w:tentative="1">
      <w:start w:val="1"/>
      <w:numFmt w:val="lowerRoman"/>
      <w:lvlText w:val="%6."/>
      <w:lvlJc w:val="right"/>
      <w:pPr>
        <w:ind w:left="5608" w:hanging="180"/>
      </w:pPr>
    </w:lvl>
    <w:lvl w:ilvl="6" w:tplc="4009000F" w:tentative="1">
      <w:start w:val="1"/>
      <w:numFmt w:val="decimal"/>
      <w:lvlText w:val="%7."/>
      <w:lvlJc w:val="left"/>
      <w:pPr>
        <w:ind w:left="6328" w:hanging="360"/>
      </w:pPr>
    </w:lvl>
    <w:lvl w:ilvl="7" w:tplc="40090019" w:tentative="1">
      <w:start w:val="1"/>
      <w:numFmt w:val="lowerLetter"/>
      <w:lvlText w:val="%8."/>
      <w:lvlJc w:val="left"/>
      <w:pPr>
        <w:ind w:left="7048" w:hanging="360"/>
      </w:pPr>
    </w:lvl>
    <w:lvl w:ilvl="8" w:tplc="4009001B" w:tentative="1">
      <w:start w:val="1"/>
      <w:numFmt w:val="lowerRoman"/>
      <w:lvlText w:val="%9."/>
      <w:lvlJc w:val="right"/>
      <w:pPr>
        <w:ind w:left="7768" w:hanging="180"/>
      </w:pPr>
    </w:lvl>
  </w:abstractNum>
  <w:abstractNum w:abstractNumId="649" w15:restartNumberingAfterBreak="0">
    <w:nsid w:val="76100263"/>
    <w:multiLevelType w:val="multilevel"/>
    <w:tmpl w:val="3FE24C78"/>
    <w:lvl w:ilvl="0">
      <w:start w:val="14"/>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0" w15:restartNumberingAfterBreak="0">
    <w:nsid w:val="765027A0"/>
    <w:multiLevelType w:val="hybridMultilevel"/>
    <w:tmpl w:val="CF101044"/>
    <w:lvl w:ilvl="0" w:tplc="4936EF52">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DB028944">
      <w:numFmt w:val="bullet"/>
      <w:lvlText w:val="•"/>
      <w:lvlJc w:val="left"/>
      <w:pPr>
        <w:ind w:left="2118" w:hanging="540"/>
      </w:pPr>
      <w:rPr>
        <w:rFonts w:hint="default"/>
        <w:lang w:val="en-US" w:eastAsia="en-US" w:bidi="ar-SA"/>
      </w:rPr>
    </w:lvl>
    <w:lvl w:ilvl="2" w:tplc="719CCC28">
      <w:numFmt w:val="bullet"/>
      <w:lvlText w:val="•"/>
      <w:lvlJc w:val="left"/>
      <w:pPr>
        <w:ind w:left="2937" w:hanging="540"/>
      </w:pPr>
      <w:rPr>
        <w:rFonts w:hint="default"/>
        <w:lang w:val="en-US" w:eastAsia="en-US" w:bidi="ar-SA"/>
      </w:rPr>
    </w:lvl>
    <w:lvl w:ilvl="3" w:tplc="9874194E">
      <w:numFmt w:val="bullet"/>
      <w:lvlText w:val="•"/>
      <w:lvlJc w:val="left"/>
      <w:pPr>
        <w:ind w:left="3755" w:hanging="540"/>
      </w:pPr>
      <w:rPr>
        <w:rFonts w:hint="default"/>
        <w:lang w:val="en-US" w:eastAsia="en-US" w:bidi="ar-SA"/>
      </w:rPr>
    </w:lvl>
    <w:lvl w:ilvl="4" w:tplc="2CDE92F4">
      <w:numFmt w:val="bullet"/>
      <w:lvlText w:val="•"/>
      <w:lvlJc w:val="left"/>
      <w:pPr>
        <w:ind w:left="4574" w:hanging="540"/>
      </w:pPr>
      <w:rPr>
        <w:rFonts w:hint="default"/>
        <w:lang w:val="en-US" w:eastAsia="en-US" w:bidi="ar-SA"/>
      </w:rPr>
    </w:lvl>
    <w:lvl w:ilvl="5" w:tplc="25966D3E">
      <w:numFmt w:val="bullet"/>
      <w:lvlText w:val="•"/>
      <w:lvlJc w:val="left"/>
      <w:pPr>
        <w:ind w:left="5393" w:hanging="540"/>
      </w:pPr>
      <w:rPr>
        <w:rFonts w:hint="default"/>
        <w:lang w:val="en-US" w:eastAsia="en-US" w:bidi="ar-SA"/>
      </w:rPr>
    </w:lvl>
    <w:lvl w:ilvl="6" w:tplc="5AFABB5C">
      <w:numFmt w:val="bullet"/>
      <w:lvlText w:val="•"/>
      <w:lvlJc w:val="left"/>
      <w:pPr>
        <w:ind w:left="6211" w:hanging="540"/>
      </w:pPr>
      <w:rPr>
        <w:rFonts w:hint="default"/>
        <w:lang w:val="en-US" w:eastAsia="en-US" w:bidi="ar-SA"/>
      </w:rPr>
    </w:lvl>
    <w:lvl w:ilvl="7" w:tplc="67EE743C">
      <w:numFmt w:val="bullet"/>
      <w:lvlText w:val="•"/>
      <w:lvlJc w:val="left"/>
      <w:pPr>
        <w:ind w:left="7030" w:hanging="540"/>
      </w:pPr>
      <w:rPr>
        <w:rFonts w:hint="default"/>
        <w:lang w:val="en-US" w:eastAsia="en-US" w:bidi="ar-SA"/>
      </w:rPr>
    </w:lvl>
    <w:lvl w:ilvl="8" w:tplc="7CC61E1C">
      <w:numFmt w:val="bullet"/>
      <w:lvlText w:val="•"/>
      <w:lvlJc w:val="left"/>
      <w:pPr>
        <w:ind w:left="7849" w:hanging="540"/>
      </w:pPr>
      <w:rPr>
        <w:rFonts w:hint="default"/>
        <w:lang w:val="en-US" w:eastAsia="en-US" w:bidi="ar-SA"/>
      </w:rPr>
    </w:lvl>
  </w:abstractNum>
  <w:abstractNum w:abstractNumId="651" w15:restartNumberingAfterBreak="0">
    <w:nsid w:val="768D6101"/>
    <w:multiLevelType w:val="hybridMultilevel"/>
    <w:tmpl w:val="4BF8FD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69A4461"/>
    <w:multiLevelType w:val="multilevel"/>
    <w:tmpl w:val="DE5CEC3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653" w15:restartNumberingAfterBreak="0">
    <w:nsid w:val="76C40A3F"/>
    <w:multiLevelType w:val="hybridMultilevel"/>
    <w:tmpl w:val="3B1032FE"/>
    <w:lvl w:ilvl="0" w:tplc="384C49DE">
      <w:start w:val="1"/>
      <w:numFmt w:val="lowerRoman"/>
      <w:lvlText w:val="%1)"/>
      <w:lvlJc w:val="left"/>
      <w:pPr>
        <w:ind w:left="2935" w:hanging="720"/>
      </w:pPr>
      <w:rPr>
        <w:rFonts w:hint="default"/>
      </w:rPr>
    </w:lvl>
    <w:lvl w:ilvl="1" w:tplc="40090019">
      <w:start w:val="1"/>
      <w:numFmt w:val="lowerLetter"/>
      <w:lvlText w:val="%2."/>
      <w:lvlJc w:val="left"/>
      <w:pPr>
        <w:ind w:left="3295" w:hanging="360"/>
      </w:pPr>
    </w:lvl>
    <w:lvl w:ilvl="2" w:tplc="4009001B" w:tentative="1">
      <w:start w:val="1"/>
      <w:numFmt w:val="lowerRoman"/>
      <w:lvlText w:val="%3."/>
      <w:lvlJc w:val="right"/>
      <w:pPr>
        <w:ind w:left="4015" w:hanging="180"/>
      </w:pPr>
    </w:lvl>
    <w:lvl w:ilvl="3" w:tplc="4009000F" w:tentative="1">
      <w:start w:val="1"/>
      <w:numFmt w:val="decimal"/>
      <w:lvlText w:val="%4."/>
      <w:lvlJc w:val="left"/>
      <w:pPr>
        <w:ind w:left="4735" w:hanging="360"/>
      </w:pPr>
    </w:lvl>
    <w:lvl w:ilvl="4" w:tplc="40090019" w:tentative="1">
      <w:start w:val="1"/>
      <w:numFmt w:val="lowerLetter"/>
      <w:lvlText w:val="%5."/>
      <w:lvlJc w:val="left"/>
      <w:pPr>
        <w:ind w:left="5455" w:hanging="360"/>
      </w:pPr>
    </w:lvl>
    <w:lvl w:ilvl="5" w:tplc="4009001B" w:tentative="1">
      <w:start w:val="1"/>
      <w:numFmt w:val="lowerRoman"/>
      <w:lvlText w:val="%6."/>
      <w:lvlJc w:val="right"/>
      <w:pPr>
        <w:ind w:left="6175" w:hanging="180"/>
      </w:pPr>
    </w:lvl>
    <w:lvl w:ilvl="6" w:tplc="4009000F" w:tentative="1">
      <w:start w:val="1"/>
      <w:numFmt w:val="decimal"/>
      <w:lvlText w:val="%7."/>
      <w:lvlJc w:val="left"/>
      <w:pPr>
        <w:ind w:left="6895" w:hanging="360"/>
      </w:pPr>
    </w:lvl>
    <w:lvl w:ilvl="7" w:tplc="40090019" w:tentative="1">
      <w:start w:val="1"/>
      <w:numFmt w:val="lowerLetter"/>
      <w:lvlText w:val="%8."/>
      <w:lvlJc w:val="left"/>
      <w:pPr>
        <w:ind w:left="7615" w:hanging="360"/>
      </w:pPr>
    </w:lvl>
    <w:lvl w:ilvl="8" w:tplc="4009001B" w:tentative="1">
      <w:start w:val="1"/>
      <w:numFmt w:val="lowerRoman"/>
      <w:lvlText w:val="%9."/>
      <w:lvlJc w:val="right"/>
      <w:pPr>
        <w:ind w:left="8335" w:hanging="180"/>
      </w:pPr>
    </w:lvl>
  </w:abstractNum>
  <w:abstractNum w:abstractNumId="654" w15:restartNumberingAfterBreak="0">
    <w:nsid w:val="76EB7368"/>
    <w:multiLevelType w:val="hybridMultilevel"/>
    <w:tmpl w:val="6BF4F830"/>
    <w:lvl w:ilvl="0" w:tplc="EADA6B18">
      <w:start w:val="1"/>
      <w:numFmt w:val="lowerLetter"/>
      <w:lvlText w:val="%1)"/>
      <w:lvlJc w:val="left"/>
      <w:pPr>
        <w:ind w:left="1308" w:hanging="540"/>
      </w:pPr>
      <w:rPr>
        <w:rFonts w:ascii="Tahoma" w:eastAsia="Tahoma" w:hAnsi="Tahoma" w:cs="Tahoma" w:hint="default"/>
        <w:spacing w:val="0"/>
        <w:w w:val="99"/>
        <w:sz w:val="20"/>
        <w:szCs w:val="20"/>
        <w:lang w:val="en-US" w:eastAsia="en-US" w:bidi="ar-SA"/>
      </w:rPr>
    </w:lvl>
    <w:lvl w:ilvl="1" w:tplc="F3C68BE8">
      <w:numFmt w:val="bullet"/>
      <w:lvlText w:val="•"/>
      <w:lvlJc w:val="left"/>
      <w:pPr>
        <w:ind w:left="2118" w:hanging="540"/>
      </w:pPr>
      <w:rPr>
        <w:rFonts w:hint="default"/>
        <w:lang w:val="en-US" w:eastAsia="en-US" w:bidi="ar-SA"/>
      </w:rPr>
    </w:lvl>
    <w:lvl w:ilvl="2" w:tplc="B8C882B0">
      <w:numFmt w:val="bullet"/>
      <w:lvlText w:val="•"/>
      <w:lvlJc w:val="left"/>
      <w:pPr>
        <w:ind w:left="2937" w:hanging="540"/>
      </w:pPr>
      <w:rPr>
        <w:rFonts w:hint="default"/>
        <w:lang w:val="en-US" w:eastAsia="en-US" w:bidi="ar-SA"/>
      </w:rPr>
    </w:lvl>
    <w:lvl w:ilvl="3" w:tplc="1302A4B6">
      <w:numFmt w:val="bullet"/>
      <w:lvlText w:val="•"/>
      <w:lvlJc w:val="left"/>
      <w:pPr>
        <w:ind w:left="3755" w:hanging="540"/>
      </w:pPr>
      <w:rPr>
        <w:rFonts w:hint="default"/>
        <w:lang w:val="en-US" w:eastAsia="en-US" w:bidi="ar-SA"/>
      </w:rPr>
    </w:lvl>
    <w:lvl w:ilvl="4" w:tplc="746E41FC">
      <w:numFmt w:val="bullet"/>
      <w:lvlText w:val="•"/>
      <w:lvlJc w:val="left"/>
      <w:pPr>
        <w:ind w:left="4574" w:hanging="540"/>
      </w:pPr>
      <w:rPr>
        <w:rFonts w:hint="default"/>
        <w:lang w:val="en-US" w:eastAsia="en-US" w:bidi="ar-SA"/>
      </w:rPr>
    </w:lvl>
    <w:lvl w:ilvl="5" w:tplc="D7542B66">
      <w:numFmt w:val="bullet"/>
      <w:lvlText w:val="•"/>
      <w:lvlJc w:val="left"/>
      <w:pPr>
        <w:ind w:left="5393" w:hanging="540"/>
      </w:pPr>
      <w:rPr>
        <w:rFonts w:hint="default"/>
        <w:lang w:val="en-US" w:eastAsia="en-US" w:bidi="ar-SA"/>
      </w:rPr>
    </w:lvl>
    <w:lvl w:ilvl="6" w:tplc="36EC672E">
      <w:numFmt w:val="bullet"/>
      <w:lvlText w:val="•"/>
      <w:lvlJc w:val="left"/>
      <w:pPr>
        <w:ind w:left="6211" w:hanging="540"/>
      </w:pPr>
      <w:rPr>
        <w:rFonts w:hint="default"/>
        <w:lang w:val="en-US" w:eastAsia="en-US" w:bidi="ar-SA"/>
      </w:rPr>
    </w:lvl>
    <w:lvl w:ilvl="7" w:tplc="ACC2FF50">
      <w:numFmt w:val="bullet"/>
      <w:lvlText w:val="•"/>
      <w:lvlJc w:val="left"/>
      <w:pPr>
        <w:ind w:left="7030" w:hanging="540"/>
      </w:pPr>
      <w:rPr>
        <w:rFonts w:hint="default"/>
        <w:lang w:val="en-US" w:eastAsia="en-US" w:bidi="ar-SA"/>
      </w:rPr>
    </w:lvl>
    <w:lvl w:ilvl="8" w:tplc="45C63B7A">
      <w:numFmt w:val="bullet"/>
      <w:lvlText w:val="•"/>
      <w:lvlJc w:val="left"/>
      <w:pPr>
        <w:ind w:left="7849" w:hanging="540"/>
      </w:pPr>
      <w:rPr>
        <w:rFonts w:hint="default"/>
        <w:lang w:val="en-US" w:eastAsia="en-US" w:bidi="ar-SA"/>
      </w:rPr>
    </w:lvl>
  </w:abstractNum>
  <w:abstractNum w:abstractNumId="655" w15:restartNumberingAfterBreak="0">
    <w:nsid w:val="77890D29"/>
    <w:multiLevelType w:val="hybridMultilevel"/>
    <w:tmpl w:val="50C2A032"/>
    <w:lvl w:ilvl="0" w:tplc="419C69C8">
      <w:start w:val="1"/>
      <w:numFmt w:val="decimal"/>
      <w:lvlText w:val="%1."/>
      <w:lvlJc w:val="left"/>
      <w:pPr>
        <w:ind w:left="1444" w:hanging="735"/>
      </w:pPr>
      <w:rPr>
        <w:rFonts w:ascii="Times New Roman" w:eastAsia="Arial" w:hAnsi="Times New Roman" w:cs="Times New Roman" w:hint="default"/>
      </w:rPr>
    </w:lvl>
    <w:lvl w:ilvl="1" w:tplc="40090019" w:tentative="1">
      <w:start w:val="1"/>
      <w:numFmt w:val="lowerLetter"/>
      <w:lvlText w:val="%2."/>
      <w:lvlJc w:val="left"/>
      <w:pPr>
        <w:ind w:left="1789" w:hanging="360"/>
      </w:pPr>
    </w:lvl>
    <w:lvl w:ilvl="2" w:tplc="4009001B">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56" w15:restartNumberingAfterBreak="0">
    <w:nsid w:val="779B4541"/>
    <w:multiLevelType w:val="hybridMultilevel"/>
    <w:tmpl w:val="3C285AFA"/>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7" w15:restartNumberingAfterBreak="0">
    <w:nsid w:val="77D90F39"/>
    <w:multiLevelType w:val="hybridMultilevel"/>
    <w:tmpl w:val="4A922AA0"/>
    <w:lvl w:ilvl="0" w:tplc="B7AE0ED0">
      <w:start w:val="1"/>
      <w:numFmt w:val="lowerRoman"/>
      <w:lvlText w:val="%1)"/>
      <w:lvlJc w:val="left"/>
      <w:pPr>
        <w:ind w:left="720" w:hanging="360"/>
      </w:pPr>
      <w:rPr>
        <w:rFonts w:ascii="Times New Roman" w:eastAsia="Trebuchet MS" w:hAnsi="Times New Roman" w:cs="Trebuchet MS" w:hint="default"/>
        <w:b w:val="0"/>
        <w:spacing w:val="27"/>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780A6224"/>
    <w:multiLevelType w:val="multilevel"/>
    <w:tmpl w:val="A9CA3E98"/>
    <w:lvl w:ilvl="0">
      <w:start w:val="1"/>
      <w:numFmt w:val="decimal"/>
      <w:lvlText w:val="%1"/>
      <w:lvlJc w:val="left"/>
      <w:pPr>
        <w:ind w:left="1200" w:hanging="720"/>
      </w:pPr>
      <w:rPr>
        <w:rFonts w:hint="default"/>
        <w:lang w:val="en-US" w:eastAsia="en-US" w:bidi="ar-SA"/>
      </w:rPr>
    </w:lvl>
    <w:lvl w:ilvl="1">
      <w:start w:va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720"/>
      </w:pPr>
      <w:rPr>
        <w:rFonts w:hint="default"/>
        <w:lang w:val="en-US" w:eastAsia="en-US" w:bidi="ar-SA"/>
      </w:rPr>
    </w:lvl>
    <w:lvl w:ilvl="4">
      <w:numFmt w:val="bullet"/>
      <w:lvlText w:val="•"/>
      <w:lvlJc w:val="left"/>
      <w:pPr>
        <w:ind w:left="5026" w:hanging="720"/>
      </w:pPr>
      <w:rPr>
        <w:rFonts w:hint="default"/>
        <w:lang w:val="en-US" w:eastAsia="en-US" w:bidi="ar-SA"/>
      </w:rPr>
    </w:lvl>
    <w:lvl w:ilvl="5">
      <w:numFmt w:val="bullet"/>
      <w:lvlText w:val="•"/>
      <w:lvlJc w:val="left"/>
      <w:pPr>
        <w:ind w:left="5983" w:hanging="720"/>
      </w:pPr>
      <w:rPr>
        <w:rFonts w:hint="default"/>
        <w:lang w:val="en-US" w:eastAsia="en-US" w:bidi="ar-SA"/>
      </w:rPr>
    </w:lvl>
    <w:lvl w:ilvl="6">
      <w:numFmt w:val="bullet"/>
      <w:lvlText w:val="•"/>
      <w:lvlJc w:val="left"/>
      <w:pPr>
        <w:ind w:left="6939" w:hanging="720"/>
      </w:pPr>
      <w:rPr>
        <w:rFonts w:hint="default"/>
        <w:lang w:val="en-US" w:eastAsia="en-US" w:bidi="ar-SA"/>
      </w:rPr>
    </w:lvl>
    <w:lvl w:ilvl="7">
      <w:numFmt w:val="bullet"/>
      <w:lvlText w:val="•"/>
      <w:lvlJc w:val="left"/>
      <w:pPr>
        <w:ind w:left="7896" w:hanging="720"/>
      </w:pPr>
      <w:rPr>
        <w:rFonts w:hint="default"/>
        <w:lang w:val="en-US" w:eastAsia="en-US" w:bidi="ar-SA"/>
      </w:rPr>
    </w:lvl>
    <w:lvl w:ilvl="8">
      <w:numFmt w:val="bullet"/>
      <w:lvlText w:val="•"/>
      <w:lvlJc w:val="left"/>
      <w:pPr>
        <w:ind w:left="8853" w:hanging="720"/>
      </w:pPr>
      <w:rPr>
        <w:rFonts w:hint="default"/>
        <w:lang w:val="en-US" w:eastAsia="en-US" w:bidi="ar-SA"/>
      </w:rPr>
    </w:lvl>
  </w:abstractNum>
  <w:abstractNum w:abstractNumId="659" w15:restartNumberingAfterBreak="0">
    <w:nsid w:val="780C2C80"/>
    <w:multiLevelType w:val="hybridMultilevel"/>
    <w:tmpl w:val="3D50B640"/>
    <w:lvl w:ilvl="0" w:tplc="6DF4BD8C">
      <w:start w:val="1"/>
      <w:numFmt w:val="lowerRoman"/>
      <w:lvlText w:val="%1)"/>
      <w:lvlJc w:val="left"/>
      <w:pPr>
        <w:ind w:left="1146"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60" w15:restartNumberingAfterBreak="0">
    <w:nsid w:val="78872071"/>
    <w:multiLevelType w:val="hybridMultilevel"/>
    <w:tmpl w:val="769830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789E0D59"/>
    <w:multiLevelType w:val="multilevel"/>
    <w:tmpl w:val="6E2AD364"/>
    <w:lvl w:ilvl="0">
      <w:start w:val="1"/>
      <w:numFmt w:val="decimal"/>
      <w:lvlText w:val="2.%1.0"/>
      <w:lvlJc w:val="left"/>
      <w:pPr>
        <w:tabs>
          <w:tab w:val="num" w:pos="540"/>
        </w:tabs>
        <w:ind w:left="540" w:hanging="360"/>
      </w:pPr>
      <w:rPr>
        <w:rFonts w:ascii="Arial Narrow" w:hAnsi="Arial Narrow" w:hint="default"/>
        <w:b/>
        <w:bCs/>
        <w:i w:val="0"/>
        <w:iCs w:val="0"/>
        <w:sz w:val="24"/>
        <w:szCs w:val="24"/>
      </w:rPr>
    </w:lvl>
    <w:lvl w:ilvl="1">
      <w:start w:val="1"/>
      <w:numFmt w:val="decimal"/>
      <w:lvlText w:val="31.%2"/>
      <w:lvlJc w:val="left"/>
      <w:pPr>
        <w:tabs>
          <w:tab w:val="num" w:pos="1004"/>
        </w:tabs>
        <w:ind w:left="1004" w:hanging="720"/>
      </w:pPr>
      <w:rPr>
        <w:rFonts w:hint="default"/>
        <w:b w:val="0"/>
        <w:bCs w:val="0"/>
        <w:i w:val="0"/>
        <w:color w:val="auto"/>
      </w:rPr>
    </w:lvl>
    <w:lvl w:ilvl="2">
      <w:start w:val="1"/>
      <w:numFmt w:val="decimal"/>
      <w:lvlText w:val="2.%1.%2.%3."/>
      <w:lvlJc w:val="left"/>
      <w:pPr>
        <w:tabs>
          <w:tab w:val="num" w:pos="1800"/>
        </w:tabs>
        <w:ind w:left="1800" w:hanging="360"/>
      </w:pPr>
      <w:rPr>
        <w:rFonts w:ascii="Arial Narrow" w:hAnsi="Arial Narrow" w:hint="default"/>
        <w:b w:val="0"/>
        <w:bCs w:val="0"/>
        <w:i w:val="0"/>
        <w:i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2" w15:restartNumberingAfterBreak="0">
    <w:nsid w:val="78E11F3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79017020"/>
    <w:multiLevelType w:val="hybridMultilevel"/>
    <w:tmpl w:val="62606D70"/>
    <w:lvl w:ilvl="0" w:tplc="D8B05D0C">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7A375F73"/>
    <w:multiLevelType w:val="hybridMultilevel"/>
    <w:tmpl w:val="2E64295A"/>
    <w:lvl w:ilvl="0" w:tplc="D28E0C58">
      <w:numFmt w:val="bullet"/>
      <w:lvlText w:val=""/>
      <w:lvlJc w:val="left"/>
      <w:pPr>
        <w:ind w:left="1710" w:hanging="689"/>
      </w:pPr>
      <w:rPr>
        <w:rFonts w:ascii="Symbol" w:eastAsia="Symbol" w:hAnsi="Symbol" w:cs="Symbol" w:hint="default"/>
        <w:w w:val="101"/>
        <w:sz w:val="23"/>
        <w:szCs w:val="23"/>
        <w:lang w:val="en-US" w:eastAsia="en-US" w:bidi="ar-SA"/>
      </w:rPr>
    </w:lvl>
    <w:lvl w:ilvl="1" w:tplc="F0ACBDC6">
      <w:numFmt w:val="bullet"/>
      <w:lvlText w:val="•"/>
      <w:lvlJc w:val="left"/>
      <w:pPr>
        <w:ind w:left="2668" w:hanging="689"/>
      </w:pPr>
      <w:rPr>
        <w:rFonts w:hint="default"/>
        <w:lang w:val="en-US" w:eastAsia="en-US" w:bidi="ar-SA"/>
      </w:rPr>
    </w:lvl>
    <w:lvl w:ilvl="2" w:tplc="ED94F97E">
      <w:numFmt w:val="bullet"/>
      <w:lvlText w:val="•"/>
      <w:lvlJc w:val="left"/>
      <w:pPr>
        <w:ind w:left="3616" w:hanging="689"/>
      </w:pPr>
      <w:rPr>
        <w:rFonts w:hint="default"/>
        <w:lang w:val="en-US" w:eastAsia="en-US" w:bidi="ar-SA"/>
      </w:rPr>
    </w:lvl>
    <w:lvl w:ilvl="3" w:tplc="E1981AA0">
      <w:numFmt w:val="bullet"/>
      <w:lvlText w:val="•"/>
      <w:lvlJc w:val="left"/>
      <w:pPr>
        <w:ind w:left="4564" w:hanging="689"/>
      </w:pPr>
      <w:rPr>
        <w:rFonts w:hint="default"/>
        <w:lang w:val="en-US" w:eastAsia="en-US" w:bidi="ar-SA"/>
      </w:rPr>
    </w:lvl>
    <w:lvl w:ilvl="4" w:tplc="B5ACFD5C">
      <w:numFmt w:val="bullet"/>
      <w:lvlText w:val="•"/>
      <w:lvlJc w:val="left"/>
      <w:pPr>
        <w:ind w:left="5512" w:hanging="689"/>
      </w:pPr>
      <w:rPr>
        <w:rFonts w:hint="default"/>
        <w:lang w:val="en-US" w:eastAsia="en-US" w:bidi="ar-SA"/>
      </w:rPr>
    </w:lvl>
    <w:lvl w:ilvl="5" w:tplc="6916D0FA">
      <w:numFmt w:val="bullet"/>
      <w:lvlText w:val="•"/>
      <w:lvlJc w:val="left"/>
      <w:pPr>
        <w:ind w:left="6460" w:hanging="689"/>
      </w:pPr>
      <w:rPr>
        <w:rFonts w:hint="default"/>
        <w:lang w:val="en-US" w:eastAsia="en-US" w:bidi="ar-SA"/>
      </w:rPr>
    </w:lvl>
    <w:lvl w:ilvl="6" w:tplc="8530EC6A">
      <w:numFmt w:val="bullet"/>
      <w:lvlText w:val="•"/>
      <w:lvlJc w:val="left"/>
      <w:pPr>
        <w:ind w:left="7408" w:hanging="689"/>
      </w:pPr>
      <w:rPr>
        <w:rFonts w:hint="default"/>
        <w:lang w:val="en-US" w:eastAsia="en-US" w:bidi="ar-SA"/>
      </w:rPr>
    </w:lvl>
    <w:lvl w:ilvl="7" w:tplc="3D429B48">
      <w:numFmt w:val="bullet"/>
      <w:lvlText w:val="•"/>
      <w:lvlJc w:val="left"/>
      <w:pPr>
        <w:ind w:left="8356" w:hanging="689"/>
      </w:pPr>
      <w:rPr>
        <w:rFonts w:hint="default"/>
        <w:lang w:val="en-US" w:eastAsia="en-US" w:bidi="ar-SA"/>
      </w:rPr>
    </w:lvl>
    <w:lvl w:ilvl="8" w:tplc="9F923F54">
      <w:numFmt w:val="bullet"/>
      <w:lvlText w:val="•"/>
      <w:lvlJc w:val="left"/>
      <w:pPr>
        <w:ind w:left="9304" w:hanging="689"/>
      </w:pPr>
      <w:rPr>
        <w:rFonts w:hint="default"/>
        <w:lang w:val="en-US" w:eastAsia="en-US" w:bidi="ar-SA"/>
      </w:rPr>
    </w:lvl>
  </w:abstractNum>
  <w:abstractNum w:abstractNumId="665" w15:restartNumberingAfterBreak="0">
    <w:nsid w:val="7A41603C"/>
    <w:multiLevelType w:val="hybridMultilevel"/>
    <w:tmpl w:val="719A9488"/>
    <w:lvl w:ilvl="0" w:tplc="D30E7032">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6" w15:restartNumberingAfterBreak="0">
    <w:nsid w:val="7A9164A1"/>
    <w:multiLevelType w:val="multilevel"/>
    <w:tmpl w:val="E6EEB67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1.1.%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67" w15:restartNumberingAfterBreak="0">
    <w:nsid w:val="7AB004EE"/>
    <w:multiLevelType w:val="hybridMultilevel"/>
    <w:tmpl w:val="AAD8B6B4"/>
    <w:lvl w:ilvl="0" w:tplc="AA9A4730">
      <w:start w:val="1"/>
      <w:numFmt w:val="decimal"/>
      <w:lvlText w:val="%1."/>
      <w:lvlJc w:val="left"/>
      <w:pPr>
        <w:ind w:left="2401" w:hanging="413"/>
      </w:pPr>
      <w:rPr>
        <w:rFonts w:ascii="Times New Roman" w:eastAsia="Times New Roman" w:hAnsi="Times New Roman" w:cs="Times New Roman" w:hint="default"/>
        <w:w w:val="101"/>
        <w:sz w:val="23"/>
        <w:szCs w:val="23"/>
        <w:lang w:val="en-US" w:eastAsia="en-US" w:bidi="ar-SA"/>
      </w:rPr>
    </w:lvl>
    <w:lvl w:ilvl="1" w:tplc="621EA5EA">
      <w:numFmt w:val="bullet"/>
      <w:lvlText w:val="•"/>
      <w:lvlJc w:val="left"/>
      <w:pPr>
        <w:ind w:left="3280" w:hanging="413"/>
      </w:pPr>
      <w:rPr>
        <w:rFonts w:hint="default"/>
        <w:lang w:val="en-US" w:eastAsia="en-US" w:bidi="ar-SA"/>
      </w:rPr>
    </w:lvl>
    <w:lvl w:ilvl="2" w:tplc="79063DC0">
      <w:numFmt w:val="bullet"/>
      <w:lvlText w:val="•"/>
      <w:lvlJc w:val="left"/>
      <w:pPr>
        <w:ind w:left="4160" w:hanging="413"/>
      </w:pPr>
      <w:rPr>
        <w:rFonts w:hint="default"/>
        <w:lang w:val="en-US" w:eastAsia="en-US" w:bidi="ar-SA"/>
      </w:rPr>
    </w:lvl>
    <w:lvl w:ilvl="3" w:tplc="506000B2">
      <w:numFmt w:val="bullet"/>
      <w:lvlText w:val="•"/>
      <w:lvlJc w:val="left"/>
      <w:pPr>
        <w:ind w:left="5040" w:hanging="413"/>
      </w:pPr>
      <w:rPr>
        <w:rFonts w:hint="default"/>
        <w:lang w:val="en-US" w:eastAsia="en-US" w:bidi="ar-SA"/>
      </w:rPr>
    </w:lvl>
    <w:lvl w:ilvl="4" w:tplc="EBF003AA">
      <w:numFmt w:val="bullet"/>
      <w:lvlText w:val="•"/>
      <w:lvlJc w:val="left"/>
      <w:pPr>
        <w:ind w:left="5920" w:hanging="413"/>
      </w:pPr>
      <w:rPr>
        <w:rFonts w:hint="default"/>
        <w:lang w:val="en-US" w:eastAsia="en-US" w:bidi="ar-SA"/>
      </w:rPr>
    </w:lvl>
    <w:lvl w:ilvl="5" w:tplc="E264A9BA">
      <w:numFmt w:val="bullet"/>
      <w:lvlText w:val="•"/>
      <w:lvlJc w:val="left"/>
      <w:pPr>
        <w:ind w:left="6800" w:hanging="413"/>
      </w:pPr>
      <w:rPr>
        <w:rFonts w:hint="default"/>
        <w:lang w:val="en-US" w:eastAsia="en-US" w:bidi="ar-SA"/>
      </w:rPr>
    </w:lvl>
    <w:lvl w:ilvl="6" w:tplc="F5EAA5AA">
      <w:numFmt w:val="bullet"/>
      <w:lvlText w:val="•"/>
      <w:lvlJc w:val="left"/>
      <w:pPr>
        <w:ind w:left="7680" w:hanging="413"/>
      </w:pPr>
      <w:rPr>
        <w:rFonts w:hint="default"/>
        <w:lang w:val="en-US" w:eastAsia="en-US" w:bidi="ar-SA"/>
      </w:rPr>
    </w:lvl>
    <w:lvl w:ilvl="7" w:tplc="D530168A">
      <w:numFmt w:val="bullet"/>
      <w:lvlText w:val="•"/>
      <w:lvlJc w:val="left"/>
      <w:pPr>
        <w:ind w:left="8560" w:hanging="413"/>
      </w:pPr>
      <w:rPr>
        <w:rFonts w:hint="default"/>
        <w:lang w:val="en-US" w:eastAsia="en-US" w:bidi="ar-SA"/>
      </w:rPr>
    </w:lvl>
    <w:lvl w:ilvl="8" w:tplc="137495C0">
      <w:numFmt w:val="bullet"/>
      <w:lvlText w:val="•"/>
      <w:lvlJc w:val="left"/>
      <w:pPr>
        <w:ind w:left="9440" w:hanging="413"/>
      </w:pPr>
      <w:rPr>
        <w:rFonts w:hint="default"/>
        <w:lang w:val="en-US" w:eastAsia="en-US" w:bidi="ar-SA"/>
      </w:rPr>
    </w:lvl>
  </w:abstractNum>
  <w:abstractNum w:abstractNumId="668" w15:restartNumberingAfterBreak="0">
    <w:nsid w:val="7AC9481C"/>
    <w:multiLevelType w:val="hybridMultilevel"/>
    <w:tmpl w:val="4092874A"/>
    <w:lvl w:ilvl="0" w:tplc="C922C6B0">
      <w:start w:val="1"/>
      <w:numFmt w:val="decimal"/>
      <w:lvlText w:val="20.36.%1"/>
      <w:lvlJc w:val="left"/>
      <w:pPr>
        <w:ind w:left="153" w:hanging="360"/>
      </w:pPr>
      <w:rPr>
        <w:rFonts w:ascii="Times New Roman" w:eastAsia="Arial" w:hAnsi="Times New Roman" w:cs="Times New Roman" w:hint="default"/>
        <w:w w:val="96"/>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7B274CFC"/>
    <w:multiLevelType w:val="multilevel"/>
    <w:tmpl w:val="6D6C4E0E"/>
    <w:lvl w:ilvl="0">
      <w:start w:val="16"/>
      <w:numFmt w:val="decimal"/>
      <w:lvlText w:val="%1"/>
      <w:lvlJc w:val="left"/>
      <w:pPr>
        <w:ind w:left="540" w:hanging="540"/>
      </w:pPr>
      <w:rPr>
        <w:rFonts w:hint="default"/>
      </w:rPr>
    </w:lvl>
    <w:lvl w:ilvl="1">
      <w:start w:val="15"/>
      <w:numFmt w:val="decimal"/>
      <w:lvlText w:val="%1.%2"/>
      <w:lvlJc w:val="left"/>
      <w:pPr>
        <w:ind w:left="1561" w:hanging="54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670" w15:restartNumberingAfterBreak="0">
    <w:nsid w:val="7B32759E"/>
    <w:multiLevelType w:val="multilevel"/>
    <w:tmpl w:val="8AC66E92"/>
    <w:lvl w:ilvl="0">
      <w:start w:val="20"/>
      <w:numFmt w:val="decimal"/>
      <w:lvlText w:val="%1"/>
      <w:lvlJc w:val="left"/>
      <w:pPr>
        <w:ind w:left="480" w:hanging="480"/>
      </w:pPr>
      <w:rPr>
        <w:rFonts w:hint="default"/>
        <w:w w:val="95"/>
      </w:rPr>
    </w:lvl>
    <w:lvl w:ilvl="1">
      <w:start w:val="38"/>
      <w:numFmt w:val="decimal"/>
      <w:lvlText w:val="%1.%2"/>
      <w:lvlJc w:val="left"/>
      <w:pPr>
        <w:ind w:left="1198" w:hanging="480"/>
      </w:pPr>
      <w:rPr>
        <w:rFonts w:hint="default"/>
        <w:w w:val="95"/>
      </w:rPr>
    </w:lvl>
    <w:lvl w:ilvl="2">
      <w:start w:val="1"/>
      <w:numFmt w:val="decimal"/>
      <w:lvlText w:val="%1.%2.%3"/>
      <w:lvlJc w:val="left"/>
      <w:pPr>
        <w:ind w:left="2156" w:hanging="720"/>
      </w:pPr>
      <w:rPr>
        <w:rFonts w:hint="default"/>
        <w:w w:val="95"/>
      </w:rPr>
    </w:lvl>
    <w:lvl w:ilvl="3">
      <w:start w:val="1"/>
      <w:numFmt w:val="decimal"/>
      <w:lvlText w:val="%1.%2.%3.%4"/>
      <w:lvlJc w:val="left"/>
      <w:pPr>
        <w:ind w:left="2874" w:hanging="720"/>
      </w:pPr>
      <w:rPr>
        <w:rFonts w:hint="default"/>
        <w:w w:val="95"/>
      </w:rPr>
    </w:lvl>
    <w:lvl w:ilvl="4">
      <w:start w:val="1"/>
      <w:numFmt w:val="decimal"/>
      <w:lvlText w:val="%1.%2.%3.%4.%5"/>
      <w:lvlJc w:val="left"/>
      <w:pPr>
        <w:ind w:left="3952" w:hanging="1080"/>
      </w:pPr>
      <w:rPr>
        <w:rFonts w:hint="default"/>
        <w:w w:val="95"/>
      </w:rPr>
    </w:lvl>
    <w:lvl w:ilvl="5">
      <w:start w:val="1"/>
      <w:numFmt w:val="decimal"/>
      <w:lvlText w:val="%1.%2.%3.%4.%5.%6"/>
      <w:lvlJc w:val="left"/>
      <w:pPr>
        <w:ind w:left="4670" w:hanging="1080"/>
      </w:pPr>
      <w:rPr>
        <w:rFonts w:hint="default"/>
        <w:w w:val="95"/>
      </w:rPr>
    </w:lvl>
    <w:lvl w:ilvl="6">
      <w:start w:val="1"/>
      <w:numFmt w:val="decimal"/>
      <w:lvlText w:val="%1.%2.%3.%4.%5.%6.%7"/>
      <w:lvlJc w:val="left"/>
      <w:pPr>
        <w:ind w:left="5748" w:hanging="1440"/>
      </w:pPr>
      <w:rPr>
        <w:rFonts w:hint="default"/>
        <w:w w:val="95"/>
      </w:rPr>
    </w:lvl>
    <w:lvl w:ilvl="7">
      <w:start w:val="1"/>
      <w:numFmt w:val="decimal"/>
      <w:lvlText w:val="%1.%2.%3.%4.%5.%6.%7.%8"/>
      <w:lvlJc w:val="left"/>
      <w:pPr>
        <w:ind w:left="6466" w:hanging="1440"/>
      </w:pPr>
      <w:rPr>
        <w:rFonts w:hint="default"/>
        <w:w w:val="95"/>
      </w:rPr>
    </w:lvl>
    <w:lvl w:ilvl="8">
      <w:start w:val="1"/>
      <w:numFmt w:val="decimal"/>
      <w:lvlText w:val="%1.%2.%3.%4.%5.%6.%7.%8.%9"/>
      <w:lvlJc w:val="left"/>
      <w:pPr>
        <w:ind w:left="7544" w:hanging="1800"/>
      </w:pPr>
      <w:rPr>
        <w:rFonts w:hint="default"/>
        <w:w w:val="95"/>
      </w:rPr>
    </w:lvl>
  </w:abstractNum>
  <w:abstractNum w:abstractNumId="671" w15:restartNumberingAfterBreak="0">
    <w:nsid w:val="7BA94960"/>
    <w:multiLevelType w:val="multilevel"/>
    <w:tmpl w:val="A4BA20C0"/>
    <w:lvl w:ilvl="0">
      <w:start w:val="2"/>
      <w:numFmt w:val="decimal"/>
      <w:lvlText w:val="%1"/>
      <w:lvlJc w:val="left"/>
      <w:pPr>
        <w:ind w:left="444" w:hanging="444"/>
      </w:pPr>
      <w:rPr>
        <w:rFonts w:hint="default"/>
      </w:rPr>
    </w:lvl>
    <w:lvl w:ilv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2" w15:restartNumberingAfterBreak="0">
    <w:nsid w:val="7BC87A92"/>
    <w:multiLevelType w:val="hybridMultilevel"/>
    <w:tmpl w:val="75D4CF6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BFF31CE"/>
    <w:multiLevelType w:val="hybridMultilevel"/>
    <w:tmpl w:val="B664CE82"/>
    <w:lvl w:ilvl="0" w:tplc="D49E6EA6">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4" w15:restartNumberingAfterBreak="0">
    <w:nsid w:val="7C1A4446"/>
    <w:multiLevelType w:val="multilevel"/>
    <w:tmpl w:val="1DC0B9B2"/>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1840" w:hanging="723"/>
      </w:pPr>
      <w:rPr>
        <w:rFonts w:hint="default"/>
        <w:lang w:val="en-US" w:eastAsia="en-US" w:bidi="ar-SA"/>
      </w:rPr>
    </w:lvl>
    <w:lvl w:ilvl="4">
      <w:numFmt w:val="bullet"/>
      <w:lvlText w:val="•"/>
      <w:lvlJc w:val="left"/>
      <w:pPr>
        <w:ind w:left="3280" w:hanging="723"/>
      </w:pPr>
      <w:rPr>
        <w:rFonts w:hint="default"/>
        <w:lang w:val="en-US" w:eastAsia="en-US" w:bidi="ar-SA"/>
      </w:rPr>
    </w:lvl>
    <w:lvl w:ilvl="5">
      <w:numFmt w:val="bullet"/>
      <w:lvlText w:val="•"/>
      <w:lvlJc w:val="left"/>
      <w:pPr>
        <w:ind w:left="4528" w:hanging="723"/>
      </w:pPr>
      <w:rPr>
        <w:rFonts w:hint="default"/>
        <w:lang w:val="en-US" w:eastAsia="en-US" w:bidi="ar-SA"/>
      </w:rPr>
    </w:lvl>
    <w:lvl w:ilvl="6">
      <w:numFmt w:val="bullet"/>
      <w:lvlText w:val="•"/>
      <w:lvlJc w:val="left"/>
      <w:pPr>
        <w:ind w:left="5777" w:hanging="723"/>
      </w:pPr>
      <w:rPr>
        <w:rFonts w:hint="default"/>
        <w:lang w:val="en-US" w:eastAsia="en-US" w:bidi="ar-SA"/>
      </w:rPr>
    </w:lvl>
    <w:lvl w:ilvl="7">
      <w:numFmt w:val="bullet"/>
      <w:lvlText w:val="•"/>
      <w:lvlJc w:val="left"/>
      <w:pPr>
        <w:ind w:left="7025" w:hanging="723"/>
      </w:pPr>
      <w:rPr>
        <w:rFonts w:hint="default"/>
        <w:lang w:val="en-US" w:eastAsia="en-US" w:bidi="ar-SA"/>
      </w:rPr>
    </w:lvl>
    <w:lvl w:ilvl="8">
      <w:numFmt w:val="bullet"/>
      <w:lvlText w:val="•"/>
      <w:lvlJc w:val="left"/>
      <w:pPr>
        <w:ind w:left="8274" w:hanging="723"/>
      </w:pPr>
      <w:rPr>
        <w:rFonts w:hint="default"/>
        <w:lang w:val="en-US" w:eastAsia="en-US" w:bidi="ar-SA"/>
      </w:rPr>
    </w:lvl>
  </w:abstractNum>
  <w:abstractNum w:abstractNumId="675" w15:restartNumberingAfterBreak="0">
    <w:nsid w:val="7C4255EB"/>
    <w:multiLevelType w:val="hybridMultilevel"/>
    <w:tmpl w:val="B14A022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6" w15:restartNumberingAfterBreak="0">
    <w:nsid w:val="7C4E0C0C"/>
    <w:multiLevelType w:val="hybridMultilevel"/>
    <w:tmpl w:val="3FF4E444"/>
    <w:lvl w:ilvl="0" w:tplc="785AAF8C">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77" w15:restartNumberingAfterBreak="0">
    <w:nsid w:val="7C812363"/>
    <w:multiLevelType w:val="multilevel"/>
    <w:tmpl w:val="820A3724"/>
    <w:lvl w:ilvl="0">
      <w:start w:val="23"/>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3)"/>
      <w:lvlJc w:val="left"/>
      <w:pPr>
        <w:ind w:left="2619" w:hanging="36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30" w:hanging="360"/>
      </w:pPr>
      <w:rPr>
        <w:rFonts w:hint="default"/>
        <w:lang w:val="en-US" w:eastAsia="en-US" w:bidi="ar-SA"/>
      </w:rPr>
    </w:lvl>
    <w:lvl w:ilvl="4">
      <w:numFmt w:val="bullet"/>
      <w:lvlText w:val="•"/>
      <w:lvlJc w:val="left"/>
      <w:pPr>
        <w:ind w:left="5335" w:hanging="360"/>
      </w:pPr>
      <w:rPr>
        <w:rFonts w:hint="default"/>
        <w:lang w:val="en-US" w:eastAsia="en-US" w:bidi="ar-SA"/>
      </w:rPr>
    </w:lvl>
    <w:lvl w:ilvl="5">
      <w:numFmt w:val="bullet"/>
      <w:lvlText w:val="•"/>
      <w:lvlJc w:val="left"/>
      <w:pPr>
        <w:ind w:left="6240" w:hanging="360"/>
      </w:pPr>
      <w:rPr>
        <w:rFonts w:hint="default"/>
        <w:lang w:val="en-US" w:eastAsia="en-US" w:bidi="ar-SA"/>
      </w:rPr>
    </w:lvl>
    <w:lvl w:ilvl="6">
      <w:numFmt w:val="bullet"/>
      <w:lvlText w:val="•"/>
      <w:lvlJc w:val="left"/>
      <w:pPr>
        <w:ind w:left="7145" w:hanging="360"/>
      </w:pPr>
      <w:rPr>
        <w:rFonts w:hint="default"/>
        <w:lang w:val="en-US" w:eastAsia="en-US" w:bidi="ar-SA"/>
      </w:rPr>
    </w:lvl>
    <w:lvl w:ilvl="7">
      <w:numFmt w:val="bullet"/>
      <w:lvlText w:val="•"/>
      <w:lvlJc w:val="left"/>
      <w:pPr>
        <w:ind w:left="8050" w:hanging="360"/>
      </w:pPr>
      <w:rPr>
        <w:rFonts w:hint="default"/>
        <w:lang w:val="en-US" w:eastAsia="en-US" w:bidi="ar-SA"/>
      </w:rPr>
    </w:lvl>
    <w:lvl w:ilvl="8">
      <w:numFmt w:val="bullet"/>
      <w:lvlText w:val="•"/>
      <w:lvlJc w:val="left"/>
      <w:pPr>
        <w:ind w:left="8956" w:hanging="360"/>
      </w:pPr>
      <w:rPr>
        <w:rFonts w:hint="default"/>
        <w:lang w:val="en-US" w:eastAsia="en-US" w:bidi="ar-SA"/>
      </w:rPr>
    </w:lvl>
  </w:abstractNum>
  <w:abstractNum w:abstractNumId="678" w15:restartNumberingAfterBreak="0">
    <w:nsid w:val="7C8541D5"/>
    <w:multiLevelType w:val="hybridMultilevel"/>
    <w:tmpl w:val="76145072"/>
    <w:lvl w:ilvl="0" w:tplc="ADD684EC">
      <w:start w:val="1"/>
      <w:numFmt w:val="lowerRoman"/>
      <w:lvlText w:val="(%1)"/>
      <w:lvlJc w:val="left"/>
      <w:pPr>
        <w:ind w:left="1323" w:hanging="540"/>
      </w:pPr>
      <w:rPr>
        <w:rFonts w:ascii="Tahoma" w:eastAsia="Tahoma" w:hAnsi="Tahoma" w:cs="Tahoma" w:hint="default"/>
        <w:w w:val="99"/>
        <w:sz w:val="20"/>
        <w:szCs w:val="20"/>
        <w:lang w:val="en-US" w:eastAsia="en-US" w:bidi="ar-SA"/>
      </w:rPr>
    </w:lvl>
    <w:lvl w:ilvl="1" w:tplc="D84C58E2">
      <w:numFmt w:val="bullet"/>
      <w:lvlText w:val="•"/>
      <w:lvlJc w:val="left"/>
      <w:pPr>
        <w:ind w:left="2126" w:hanging="540"/>
      </w:pPr>
      <w:rPr>
        <w:rFonts w:hint="default"/>
        <w:lang w:val="en-US" w:eastAsia="en-US" w:bidi="ar-SA"/>
      </w:rPr>
    </w:lvl>
    <w:lvl w:ilvl="2" w:tplc="6B062484">
      <w:numFmt w:val="bullet"/>
      <w:lvlText w:val="•"/>
      <w:lvlJc w:val="left"/>
      <w:pPr>
        <w:ind w:left="2933" w:hanging="540"/>
      </w:pPr>
      <w:rPr>
        <w:rFonts w:hint="default"/>
        <w:lang w:val="en-US" w:eastAsia="en-US" w:bidi="ar-SA"/>
      </w:rPr>
    </w:lvl>
    <w:lvl w:ilvl="3" w:tplc="278A5834">
      <w:numFmt w:val="bullet"/>
      <w:lvlText w:val="•"/>
      <w:lvlJc w:val="left"/>
      <w:pPr>
        <w:ind w:left="3739" w:hanging="540"/>
      </w:pPr>
      <w:rPr>
        <w:rFonts w:hint="default"/>
        <w:lang w:val="en-US" w:eastAsia="en-US" w:bidi="ar-SA"/>
      </w:rPr>
    </w:lvl>
    <w:lvl w:ilvl="4" w:tplc="57ACE908">
      <w:numFmt w:val="bullet"/>
      <w:lvlText w:val="•"/>
      <w:lvlJc w:val="left"/>
      <w:pPr>
        <w:ind w:left="4546" w:hanging="540"/>
      </w:pPr>
      <w:rPr>
        <w:rFonts w:hint="default"/>
        <w:lang w:val="en-US" w:eastAsia="en-US" w:bidi="ar-SA"/>
      </w:rPr>
    </w:lvl>
    <w:lvl w:ilvl="5" w:tplc="56625262">
      <w:numFmt w:val="bullet"/>
      <w:lvlText w:val="•"/>
      <w:lvlJc w:val="left"/>
      <w:pPr>
        <w:ind w:left="5353" w:hanging="540"/>
      </w:pPr>
      <w:rPr>
        <w:rFonts w:hint="default"/>
        <w:lang w:val="en-US" w:eastAsia="en-US" w:bidi="ar-SA"/>
      </w:rPr>
    </w:lvl>
    <w:lvl w:ilvl="6" w:tplc="0B2E3EDE">
      <w:numFmt w:val="bullet"/>
      <w:lvlText w:val="•"/>
      <w:lvlJc w:val="left"/>
      <w:pPr>
        <w:ind w:left="6159" w:hanging="540"/>
      </w:pPr>
      <w:rPr>
        <w:rFonts w:hint="default"/>
        <w:lang w:val="en-US" w:eastAsia="en-US" w:bidi="ar-SA"/>
      </w:rPr>
    </w:lvl>
    <w:lvl w:ilvl="7" w:tplc="25326A18">
      <w:numFmt w:val="bullet"/>
      <w:lvlText w:val="•"/>
      <w:lvlJc w:val="left"/>
      <w:pPr>
        <w:ind w:left="6966" w:hanging="540"/>
      </w:pPr>
      <w:rPr>
        <w:rFonts w:hint="default"/>
        <w:lang w:val="en-US" w:eastAsia="en-US" w:bidi="ar-SA"/>
      </w:rPr>
    </w:lvl>
    <w:lvl w:ilvl="8" w:tplc="7124FDDE">
      <w:numFmt w:val="bullet"/>
      <w:lvlText w:val="•"/>
      <w:lvlJc w:val="left"/>
      <w:pPr>
        <w:ind w:left="7773" w:hanging="540"/>
      </w:pPr>
      <w:rPr>
        <w:rFonts w:hint="default"/>
        <w:lang w:val="en-US" w:eastAsia="en-US" w:bidi="ar-SA"/>
      </w:rPr>
    </w:lvl>
  </w:abstractNum>
  <w:abstractNum w:abstractNumId="679" w15:restartNumberingAfterBreak="0">
    <w:nsid w:val="7CE47E51"/>
    <w:multiLevelType w:val="singleLevel"/>
    <w:tmpl w:val="04090019"/>
    <w:lvl w:ilvl="0">
      <w:start w:val="1"/>
      <w:numFmt w:val="lowerLetter"/>
      <w:lvlText w:val="(%1)"/>
      <w:lvlJc w:val="left"/>
      <w:pPr>
        <w:tabs>
          <w:tab w:val="num" w:pos="360"/>
        </w:tabs>
        <w:ind w:left="360" w:hanging="360"/>
      </w:pPr>
      <w:rPr>
        <w:rFonts w:hint="default"/>
      </w:rPr>
    </w:lvl>
  </w:abstractNum>
  <w:abstractNum w:abstractNumId="680" w15:restartNumberingAfterBreak="0">
    <w:nsid w:val="7D074199"/>
    <w:multiLevelType w:val="hybridMultilevel"/>
    <w:tmpl w:val="8AFC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1" w15:restartNumberingAfterBreak="0">
    <w:nsid w:val="7D7C54D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682" w15:restartNumberingAfterBreak="0">
    <w:nsid w:val="7DBE3FEA"/>
    <w:multiLevelType w:val="hybridMultilevel"/>
    <w:tmpl w:val="1FB84BA6"/>
    <w:lvl w:ilvl="0" w:tplc="D3947C7C">
      <w:start w:val="2"/>
      <w:numFmt w:val="lowerRoman"/>
      <w:lvlText w:val="%1)"/>
      <w:lvlJc w:val="left"/>
      <w:pPr>
        <w:ind w:left="1855" w:hanging="720"/>
      </w:pPr>
      <w:rPr>
        <w:rFonts w:hint="default"/>
      </w:rPr>
    </w:lvl>
    <w:lvl w:ilvl="1" w:tplc="40090019">
      <w:start w:val="1"/>
      <w:numFmt w:val="lowerLetter"/>
      <w:lvlText w:val="%2."/>
      <w:lvlJc w:val="left"/>
      <w:pPr>
        <w:ind w:left="2215" w:hanging="360"/>
      </w:pPr>
    </w:lvl>
    <w:lvl w:ilvl="2" w:tplc="4009001B">
      <w:start w:val="1"/>
      <w:numFmt w:val="lowerRoman"/>
      <w:lvlText w:val="%3."/>
      <w:lvlJc w:val="right"/>
      <w:pPr>
        <w:ind w:left="2935" w:hanging="180"/>
      </w:pPr>
    </w:lvl>
    <w:lvl w:ilvl="3" w:tplc="4009000F">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683" w15:restartNumberingAfterBreak="0">
    <w:nsid w:val="7E031C2D"/>
    <w:multiLevelType w:val="hybridMultilevel"/>
    <w:tmpl w:val="41E44E08"/>
    <w:lvl w:ilvl="0" w:tplc="D93C6A28">
      <w:start w:val="1"/>
      <w:numFmt w:val="decimal"/>
      <w:lvlText w:val="%1."/>
      <w:lvlJc w:val="left"/>
      <w:pPr>
        <w:ind w:left="827" w:hanging="360"/>
      </w:pPr>
      <w:rPr>
        <w:rFonts w:ascii="Times New Roman" w:eastAsia="Times New Roman" w:hAnsi="Times New Roman" w:cs="Times New Roman" w:hint="default"/>
        <w:w w:val="100"/>
        <w:sz w:val="23"/>
        <w:szCs w:val="23"/>
        <w:lang w:val="en-US" w:eastAsia="en-US" w:bidi="ar-SA"/>
      </w:rPr>
    </w:lvl>
    <w:lvl w:ilvl="1" w:tplc="17321AD0">
      <w:numFmt w:val="bullet"/>
      <w:lvlText w:val="•"/>
      <w:lvlJc w:val="left"/>
      <w:pPr>
        <w:ind w:left="1508" w:hanging="360"/>
      </w:pPr>
      <w:rPr>
        <w:rFonts w:hint="default"/>
        <w:lang w:val="en-US" w:eastAsia="en-US" w:bidi="ar-SA"/>
      </w:rPr>
    </w:lvl>
    <w:lvl w:ilvl="2" w:tplc="FDEC0452">
      <w:numFmt w:val="bullet"/>
      <w:lvlText w:val="•"/>
      <w:lvlJc w:val="left"/>
      <w:pPr>
        <w:ind w:left="2197" w:hanging="360"/>
      </w:pPr>
      <w:rPr>
        <w:rFonts w:hint="default"/>
        <w:lang w:val="en-US" w:eastAsia="en-US" w:bidi="ar-SA"/>
      </w:rPr>
    </w:lvl>
    <w:lvl w:ilvl="3" w:tplc="396C5106">
      <w:numFmt w:val="bullet"/>
      <w:lvlText w:val="•"/>
      <w:lvlJc w:val="left"/>
      <w:pPr>
        <w:ind w:left="2886" w:hanging="360"/>
      </w:pPr>
      <w:rPr>
        <w:rFonts w:hint="default"/>
        <w:lang w:val="en-US" w:eastAsia="en-US" w:bidi="ar-SA"/>
      </w:rPr>
    </w:lvl>
    <w:lvl w:ilvl="4" w:tplc="D7DA7680">
      <w:numFmt w:val="bullet"/>
      <w:lvlText w:val="•"/>
      <w:lvlJc w:val="left"/>
      <w:pPr>
        <w:ind w:left="3575" w:hanging="360"/>
      </w:pPr>
      <w:rPr>
        <w:rFonts w:hint="default"/>
        <w:lang w:val="en-US" w:eastAsia="en-US" w:bidi="ar-SA"/>
      </w:rPr>
    </w:lvl>
    <w:lvl w:ilvl="5" w:tplc="87F2AE04">
      <w:numFmt w:val="bullet"/>
      <w:lvlText w:val="•"/>
      <w:lvlJc w:val="left"/>
      <w:pPr>
        <w:ind w:left="4264" w:hanging="360"/>
      </w:pPr>
      <w:rPr>
        <w:rFonts w:hint="default"/>
        <w:lang w:val="en-US" w:eastAsia="en-US" w:bidi="ar-SA"/>
      </w:rPr>
    </w:lvl>
    <w:lvl w:ilvl="6" w:tplc="3F8EA678">
      <w:numFmt w:val="bullet"/>
      <w:lvlText w:val="•"/>
      <w:lvlJc w:val="left"/>
      <w:pPr>
        <w:ind w:left="4952" w:hanging="360"/>
      </w:pPr>
      <w:rPr>
        <w:rFonts w:hint="default"/>
        <w:lang w:val="en-US" w:eastAsia="en-US" w:bidi="ar-SA"/>
      </w:rPr>
    </w:lvl>
    <w:lvl w:ilvl="7" w:tplc="CCB27E88">
      <w:numFmt w:val="bullet"/>
      <w:lvlText w:val="•"/>
      <w:lvlJc w:val="left"/>
      <w:pPr>
        <w:ind w:left="5641" w:hanging="360"/>
      </w:pPr>
      <w:rPr>
        <w:rFonts w:hint="default"/>
        <w:lang w:val="en-US" w:eastAsia="en-US" w:bidi="ar-SA"/>
      </w:rPr>
    </w:lvl>
    <w:lvl w:ilvl="8" w:tplc="9D16F4F8">
      <w:numFmt w:val="bullet"/>
      <w:lvlText w:val="•"/>
      <w:lvlJc w:val="left"/>
      <w:pPr>
        <w:ind w:left="6330" w:hanging="360"/>
      </w:pPr>
      <w:rPr>
        <w:rFonts w:hint="default"/>
        <w:lang w:val="en-US" w:eastAsia="en-US" w:bidi="ar-SA"/>
      </w:rPr>
    </w:lvl>
  </w:abstractNum>
  <w:abstractNum w:abstractNumId="684" w15:restartNumberingAfterBreak="0">
    <w:nsid w:val="7E1D7FE0"/>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5" w15:restartNumberingAfterBreak="0">
    <w:nsid w:val="7E625341"/>
    <w:multiLevelType w:val="hybridMultilevel"/>
    <w:tmpl w:val="03B46D18"/>
    <w:lvl w:ilvl="0" w:tplc="C0E23186">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6" w15:restartNumberingAfterBreak="0">
    <w:nsid w:val="7EA66EC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87" w15:restartNumberingAfterBreak="0">
    <w:nsid w:val="7EE15E79"/>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8" w15:restartNumberingAfterBreak="0">
    <w:nsid w:val="7F1101C1"/>
    <w:multiLevelType w:val="multilevel"/>
    <w:tmpl w:val="9A7ACDC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9" w15:restartNumberingAfterBreak="0">
    <w:nsid w:val="7F5E0C83"/>
    <w:multiLevelType w:val="hybridMultilevel"/>
    <w:tmpl w:val="7A7C6B3C"/>
    <w:lvl w:ilvl="0" w:tplc="4EBE5716">
      <w:start w:val="1"/>
      <w:numFmt w:val="decimal"/>
      <w:lvlText w:val="%1."/>
      <w:lvlJc w:val="left"/>
      <w:pPr>
        <w:ind w:left="1383" w:hanging="761"/>
      </w:pPr>
      <w:rPr>
        <w:rFonts w:ascii="Times New Roman" w:eastAsia="Times New Roman" w:hAnsi="Times New Roman" w:cs="Times New Roman" w:hint="default"/>
        <w:b/>
        <w:bCs/>
        <w:w w:val="102"/>
        <w:sz w:val="22"/>
        <w:szCs w:val="22"/>
      </w:rPr>
    </w:lvl>
    <w:lvl w:ilvl="1" w:tplc="61C0613E">
      <w:numFmt w:val="bullet"/>
      <w:lvlText w:val=""/>
      <w:lvlJc w:val="left"/>
      <w:pPr>
        <w:ind w:left="2060" w:hanging="339"/>
      </w:pPr>
      <w:rPr>
        <w:rFonts w:ascii="Symbol" w:eastAsia="Symbol" w:hAnsi="Symbol" w:cs="Symbol" w:hint="default"/>
        <w:w w:val="102"/>
        <w:sz w:val="22"/>
        <w:szCs w:val="22"/>
      </w:rPr>
    </w:lvl>
    <w:lvl w:ilvl="2" w:tplc="F00CB578">
      <w:numFmt w:val="bullet"/>
      <w:lvlText w:val="•"/>
      <w:lvlJc w:val="left"/>
      <w:pPr>
        <w:ind w:left="2957" w:hanging="339"/>
      </w:pPr>
      <w:rPr>
        <w:rFonts w:hint="default"/>
      </w:rPr>
    </w:lvl>
    <w:lvl w:ilvl="3" w:tplc="334AEC7A">
      <w:numFmt w:val="bullet"/>
      <w:lvlText w:val="•"/>
      <w:lvlJc w:val="left"/>
      <w:pPr>
        <w:ind w:left="3855" w:hanging="339"/>
      </w:pPr>
      <w:rPr>
        <w:rFonts w:hint="default"/>
      </w:rPr>
    </w:lvl>
    <w:lvl w:ilvl="4" w:tplc="89A28BA4">
      <w:numFmt w:val="bullet"/>
      <w:lvlText w:val="•"/>
      <w:lvlJc w:val="left"/>
      <w:pPr>
        <w:ind w:left="4753" w:hanging="339"/>
      </w:pPr>
      <w:rPr>
        <w:rFonts w:hint="default"/>
      </w:rPr>
    </w:lvl>
    <w:lvl w:ilvl="5" w:tplc="AF6435C6">
      <w:numFmt w:val="bullet"/>
      <w:lvlText w:val="•"/>
      <w:lvlJc w:val="left"/>
      <w:pPr>
        <w:ind w:left="5651" w:hanging="339"/>
      </w:pPr>
      <w:rPr>
        <w:rFonts w:hint="default"/>
      </w:rPr>
    </w:lvl>
    <w:lvl w:ilvl="6" w:tplc="606A3F22">
      <w:numFmt w:val="bullet"/>
      <w:lvlText w:val="•"/>
      <w:lvlJc w:val="left"/>
      <w:pPr>
        <w:ind w:left="6548" w:hanging="339"/>
      </w:pPr>
      <w:rPr>
        <w:rFonts w:hint="default"/>
      </w:rPr>
    </w:lvl>
    <w:lvl w:ilvl="7" w:tplc="7EA4BB26">
      <w:numFmt w:val="bullet"/>
      <w:lvlText w:val="•"/>
      <w:lvlJc w:val="left"/>
      <w:pPr>
        <w:ind w:left="7446" w:hanging="339"/>
      </w:pPr>
      <w:rPr>
        <w:rFonts w:hint="default"/>
      </w:rPr>
    </w:lvl>
    <w:lvl w:ilvl="8" w:tplc="577E153E">
      <w:numFmt w:val="bullet"/>
      <w:lvlText w:val="•"/>
      <w:lvlJc w:val="left"/>
      <w:pPr>
        <w:ind w:left="8344" w:hanging="339"/>
      </w:pPr>
      <w:rPr>
        <w:rFonts w:hint="default"/>
      </w:rPr>
    </w:lvl>
  </w:abstractNum>
  <w:abstractNum w:abstractNumId="690" w15:restartNumberingAfterBreak="0">
    <w:nsid w:val="7F93018E"/>
    <w:multiLevelType w:val="hybridMultilevel"/>
    <w:tmpl w:val="890C38F2"/>
    <w:lvl w:ilvl="0" w:tplc="FF4219AA">
      <w:start w:val="1"/>
      <w:numFmt w:val="lowerLetter"/>
      <w:lvlText w:val="%1)"/>
      <w:lvlJc w:val="left"/>
      <w:pPr>
        <w:ind w:left="517" w:hanging="358"/>
        <w:jc w:val="right"/>
      </w:pPr>
      <w:rPr>
        <w:rFonts w:ascii="Trebuchet MS" w:eastAsia="Trebuchet MS" w:hAnsi="Trebuchet MS" w:cs="Trebuchet MS" w:hint="default"/>
        <w:spacing w:val="-19"/>
        <w:w w:val="100"/>
        <w:sz w:val="18"/>
        <w:szCs w:val="18"/>
        <w:lang w:val="en-US" w:eastAsia="en-US" w:bidi="ar-SA"/>
      </w:rPr>
    </w:lvl>
    <w:lvl w:ilvl="1" w:tplc="F7F629FE">
      <w:numFmt w:val="bullet"/>
      <w:lvlText w:val="•"/>
      <w:lvlJc w:val="left"/>
      <w:pPr>
        <w:ind w:left="733" w:hanging="358"/>
      </w:pPr>
      <w:rPr>
        <w:rFonts w:hint="default"/>
        <w:lang w:val="en-US" w:eastAsia="en-US" w:bidi="ar-SA"/>
      </w:rPr>
    </w:lvl>
    <w:lvl w:ilvl="2" w:tplc="6A2C8CBC">
      <w:numFmt w:val="bullet"/>
      <w:lvlText w:val="•"/>
      <w:lvlJc w:val="left"/>
      <w:pPr>
        <w:ind w:left="947" w:hanging="358"/>
      </w:pPr>
      <w:rPr>
        <w:rFonts w:hint="default"/>
        <w:lang w:val="en-US" w:eastAsia="en-US" w:bidi="ar-SA"/>
      </w:rPr>
    </w:lvl>
    <w:lvl w:ilvl="3" w:tplc="9A50601E">
      <w:numFmt w:val="bullet"/>
      <w:lvlText w:val="•"/>
      <w:lvlJc w:val="left"/>
      <w:pPr>
        <w:ind w:left="1161" w:hanging="358"/>
      </w:pPr>
      <w:rPr>
        <w:rFonts w:hint="default"/>
        <w:lang w:val="en-US" w:eastAsia="en-US" w:bidi="ar-SA"/>
      </w:rPr>
    </w:lvl>
    <w:lvl w:ilvl="4" w:tplc="F1304558">
      <w:numFmt w:val="bullet"/>
      <w:lvlText w:val="•"/>
      <w:lvlJc w:val="left"/>
      <w:pPr>
        <w:ind w:left="1375" w:hanging="358"/>
      </w:pPr>
      <w:rPr>
        <w:rFonts w:hint="default"/>
        <w:lang w:val="en-US" w:eastAsia="en-US" w:bidi="ar-SA"/>
      </w:rPr>
    </w:lvl>
    <w:lvl w:ilvl="5" w:tplc="C7A48466">
      <w:numFmt w:val="bullet"/>
      <w:lvlText w:val="•"/>
      <w:lvlJc w:val="left"/>
      <w:pPr>
        <w:ind w:left="1589" w:hanging="358"/>
      </w:pPr>
      <w:rPr>
        <w:rFonts w:hint="default"/>
        <w:lang w:val="en-US" w:eastAsia="en-US" w:bidi="ar-SA"/>
      </w:rPr>
    </w:lvl>
    <w:lvl w:ilvl="6" w:tplc="DF50AEBC">
      <w:numFmt w:val="bullet"/>
      <w:lvlText w:val="•"/>
      <w:lvlJc w:val="left"/>
      <w:pPr>
        <w:ind w:left="1803" w:hanging="358"/>
      </w:pPr>
      <w:rPr>
        <w:rFonts w:hint="default"/>
        <w:lang w:val="en-US" w:eastAsia="en-US" w:bidi="ar-SA"/>
      </w:rPr>
    </w:lvl>
    <w:lvl w:ilvl="7" w:tplc="09462B64">
      <w:numFmt w:val="bullet"/>
      <w:lvlText w:val="•"/>
      <w:lvlJc w:val="left"/>
      <w:pPr>
        <w:ind w:left="2017" w:hanging="358"/>
      </w:pPr>
      <w:rPr>
        <w:rFonts w:hint="default"/>
        <w:lang w:val="en-US" w:eastAsia="en-US" w:bidi="ar-SA"/>
      </w:rPr>
    </w:lvl>
    <w:lvl w:ilvl="8" w:tplc="E78C8FDA">
      <w:numFmt w:val="bullet"/>
      <w:lvlText w:val="•"/>
      <w:lvlJc w:val="left"/>
      <w:pPr>
        <w:ind w:left="2231" w:hanging="358"/>
      </w:pPr>
      <w:rPr>
        <w:rFonts w:hint="default"/>
        <w:lang w:val="en-US" w:eastAsia="en-US" w:bidi="ar-SA"/>
      </w:rPr>
    </w:lvl>
  </w:abstractNum>
  <w:abstractNum w:abstractNumId="691" w15:restartNumberingAfterBreak="0">
    <w:nsid w:val="7FC03D0A"/>
    <w:multiLevelType w:val="multilevel"/>
    <w:tmpl w:val="A32AEF1E"/>
    <w:lvl w:ilvl="0">
      <w:start w:val="15"/>
      <w:numFmt w:val="decimal"/>
      <w:lvlText w:val="%1"/>
      <w:lvlJc w:val="left"/>
      <w:pPr>
        <w:ind w:left="1740" w:hanging="1260"/>
      </w:pPr>
      <w:rPr>
        <w:rFonts w:hint="default"/>
        <w:lang w:val="en-US" w:eastAsia="en-US" w:bidi="ar-SA"/>
      </w:rPr>
    </w:lvl>
    <w:lvl w:ilvl="1">
      <w:start w:val="1"/>
      <w:numFmt w:val="decimal"/>
      <w:lvlText w:val="21.19.%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num w:numId="1" w16cid:durableId="1275165799">
    <w:abstractNumId w:val="359"/>
  </w:num>
  <w:num w:numId="2" w16cid:durableId="1562597127">
    <w:abstractNumId w:val="177"/>
  </w:num>
  <w:num w:numId="3" w16cid:durableId="1860659603">
    <w:abstractNumId w:val="527"/>
  </w:num>
  <w:num w:numId="4" w16cid:durableId="104273815">
    <w:abstractNumId w:val="217"/>
  </w:num>
  <w:num w:numId="5" w16cid:durableId="738944266">
    <w:abstractNumId w:val="536"/>
  </w:num>
  <w:num w:numId="6" w16cid:durableId="57218097">
    <w:abstractNumId w:val="357"/>
  </w:num>
  <w:num w:numId="7" w16cid:durableId="1309017301">
    <w:abstractNumId w:val="577"/>
  </w:num>
  <w:num w:numId="8" w16cid:durableId="200633122">
    <w:abstractNumId w:val="330"/>
  </w:num>
  <w:num w:numId="9" w16cid:durableId="1047873214">
    <w:abstractNumId w:val="65"/>
  </w:num>
  <w:num w:numId="10" w16cid:durableId="1016034660">
    <w:abstractNumId w:val="621"/>
  </w:num>
  <w:num w:numId="11" w16cid:durableId="1489246490">
    <w:abstractNumId w:val="176"/>
  </w:num>
  <w:num w:numId="12" w16cid:durableId="1106652161">
    <w:abstractNumId w:val="542"/>
  </w:num>
  <w:num w:numId="13" w16cid:durableId="1813447978">
    <w:abstractNumId w:val="300"/>
  </w:num>
  <w:num w:numId="14" w16cid:durableId="1173226428">
    <w:abstractNumId w:val="48"/>
  </w:num>
  <w:num w:numId="15" w16cid:durableId="1697267933">
    <w:abstractNumId w:val="253"/>
  </w:num>
  <w:num w:numId="16" w16cid:durableId="294530250">
    <w:abstractNumId w:val="80"/>
  </w:num>
  <w:num w:numId="17" w16cid:durableId="1956328629">
    <w:abstractNumId w:val="412"/>
  </w:num>
  <w:num w:numId="18" w16cid:durableId="988945928">
    <w:abstractNumId w:val="73"/>
  </w:num>
  <w:num w:numId="19" w16cid:durableId="1203060972">
    <w:abstractNumId w:val="181"/>
  </w:num>
  <w:num w:numId="20" w16cid:durableId="1641762089">
    <w:abstractNumId w:val="205"/>
  </w:num>
  <w:num w:numId="21" w16cid:durableId="1855412693">
    <w:abstractNumId w:val="159"/>
  </w:num>
  <w:num w:numId="22" w16cid:durableId="12536369">
    <w:abstractNumId w:val="260"/>
  </w:num>
  <w:num w:numId="23" w16cid:durableId="222568942">
    <w:abstractNumId w:val="454"/>
  </w:num>
  <w:num w:numId="24" w16cid:durableId="1290012112">
    <w:abstractNumId w:val="216"/>
  </w:num>
  <w:num w:numId="25" w16cid:durableId="976372538">
    <w:abstractNumId w:val="314"/>
  </w:num>
  <w:num w:numId="26" w16cid:durableId="1181894631">
    <w:abstractNumId w:val="270"/>
  </w:num>
  <w:num w:numId="27" w16cid:durableId="676544030">
    <w:abstractNumId w:val="111"/>
  </w:num>
  <w:num w:numId="28" w16cid:durableId="1159350132">
    <w:abstractNumId w:val="476"/>
  </w:num>
  <w:num w:numId="29" w16cid:durableId="1931084128">
    <w:abstractNumId w:val="131"/>
  </w:num>
  <w:num w:numId="30" w16cid:durableId="1895655102">
    <w:abstractNumId w:val="315"/>
  </w:num>
  <w:num w:numId="31" w16cid:durableId="1344865457">
    <w:abstractNumId w:val="191"/>
  </w:num>
  <w:num w:numId="32" w16cid:durableId="806777024">
    <w:abstractNumId w:val="488"/>
  </w:num>
  <w:num w:numId="33" w16cid:durableId="1082602846">
    <w:abstractNumId w:val="294"/>
  </w:num>
  <w:num w:numId="34" w16cid:durableId="569851423">
    <w:abstractNumId w:val="690"/>
  </w:num>
  <w:num w:numId="35" w16cid:durableId="1805194768">
    <w:abstractNumId w:val="473"/>
  </w:num>
  <w:num w:numId="36" w16cid:durableId="639653843">
    <w:abstractNumId w:val="322"/>
  </w:num>
  <w:num w:numId="37" w16cid:durableId="1937514798">
    <w:abstractNumId w:val="435"/>
  </w:num>
  <w:num w:numId="38" w16cid:durableId="187916974">
    <w:abstractNumId w:val="248"/>
  </w:num>
  <w:num w:numId="39" w16cid:durableId="165248349">
    <w:abstractNumId w:val="548"/>
  </w:num>
  <w:num w:numId="40" w16cid:durableId="954291145">
    <w:abstractNumId w:val="307"/>
  </w:num>
  <w:num w:numId="41" w16cid:durableId="318584598">
    <w:abstractNumId w:val="78"/>
  </w:num>
  <w:num w:numId="42" w16cid:durableId="101340399">
    <w:abstractNumId w:val="339"/>
  </w:num>
  <w:num w:numId="43" w16cid:durableId="623852855">
    <w:abstractNumId w:val="154"/>
  </w:num>
  <w:num w:numId="44" w16cid:durableId="913129850">
    <w:abstractNumId w:val="287"/>
  </w:num>
  <w:num w:numId="45" w16cid:durableId="923799318">
    <w:abstractNumId w:val="600"/>
  </w:num>
  <w:num w:numId="46" w16cid:durableId="1969164927">
    <w:abstractNumId w:val="443"/>
  </w:num>
  <w:num w:numId="47" w16cid:durableId="962812145">
    <w:abstractNumId w:val="337"/>
  </w:num>
  <w:num w:numId="48" w16cid:durableId="1483473253">
    <w:abstractNumId w:val="112"/>
  </w:num>
  <w:num w:numId="49" w16cid:durableId="916667253">
    <w:abstractNumId w:val="383"/>
  </w:num>
  <w:num w:numId="50" w16cid:durableId="843398143">
    <w:abstractNumId w:val="353"/>
  </w:num>
  <w:num w:numId="51" w16cid:durableId="1695036387">
    <w:abstractNumId w:val="592"/>
  </w:num>
  <w:num w:numId="52" w16cid:durableId="933242737">
    <w:abstractNumId w:val="588"/>
  </w:num>
  <w:num w:numId="53" w16cid:durableId="1104301462">
    <w:abstractNumId w:val="257"/>
  </w:num>
  <w:num w:numId="54" w16cid:durableId="778916560">
    <w:abstractNumId w:val="467"/>
  </w:num>
  <w:num w:numId="55" w16cid:durableId="1036196053">
    <w:abstractNumId w:val="416"/>
  </w:num>
  <w:num w:numId="56" w16cid:durableId="1804693427">
    <w:abstractNumId w:val="616"/>
  </w:num>
  <w:num w:numId="57" w16cid:durableId="43985722">
    <w:abstractNumId w:val="138"/>
  </w:num>
  <w:num w:numId="58" w16cid:durableId="472868078">
    <w:abstractNumId w:val="672"/>
  </w:num>
  <w:num w:numId="59" w16cid:durableId="1541623190">
    <w:abstractNumId w:val="405"/>
  </w:num>
  <w:num w:numId="60" w16cid:durableId="1114397388">
    <w:abstractNumId w:val="651"/>
  </w:num>
  <w:num w:numId="61" w16cid:durableId="514880246">
    <w:abstractNumId w:val="540"/>
  </w:num>
  <w:num w:numId="62" w16cid:durableId="592784432">
    <w:abstractNumId w:val="104"/>
  </w:num>
  <w:num w:numId="63" w16cid:durableId="1992564297">
    <w:abstractNumId w:val="335"/>
  </w:num>
  <w:num w:numId="64" w16cid:durableId="543369349">
    <w:abstractNumId w:val="665"/>
  </w:num>
  <w:num w:numId="65" w16cid:durableId="774982271">
    <w:abstractNumId w:val="685"/>
  </w:num>
  <w:num w:numId="66" w16cid:durableId="717508948">
    <w:abstractNumId w:val="639"/>
  </w:num>
  <w:num w:numId="67" w16cid:durableId="1374960744">
    <w:abstractNumId w:val="236"/>
  </w:num>
  <w:num w:numId="68" w16cid:durableId="614562943">
    <w:abstractNumId w:val="51"/>
  </w:num>
  <w:num w:numId="69" w16cid:durableId="1692492763">
    <w:abstractNumId w:val="584"/>
  </w:num>
  <w:num w:numId="70" w16cid:durableId="205876416">
    <w:abstractNumId w:val="332"/>
  </w:num>
  <w:num w:numId="71" w16cid:durableId="1431970184">
    <w:abstractNumId w:val="520"/>
  </w:num>
  <w:num w:numId="72" w16cid:durableId="159663529">
    <w:abstractNumId w:val="273"/>
  </w:num>
  <w:num w:numId="73" w16cid:durableId="850921918">
    <w:abstractNumId w:val="220"/>
  </w:num>
  <w:num w:numId="74" w16cid:durableId="1707172601">
    <w:abstractNumId w:val="508"/>
  </w:num>
  <w:num w:numId="75" w16cid:durableId="884634607">
    <w:abstractNumId w:val="645"/>
  </w:num>
  <w:num w:numId="76" w16cid:durableId="1945920768">
    <w:abstractNumId w:val="686"/>
  </w:num>
  <w:num w:numId="77" w16cid:durableId="91097752">
    <w:abstractNumId w:val="605"/>
  </w:num>
  <w:num w:numId="78" w16cid:durableId="658383100">
    <w:abstractNumId w:val="47"/>
  </w:num>
  <w:num w:numId="79" w16cid:durableId="483859151">
    <w:abstractNumId w:val="636"/>
  </w:num>
  <w:num w:numId="80" w16cid:durableId="443235885">
    <w:abstractNumId w:val="344"/>
  </w:num>
  <w:num w:numId="81" w16cid:durableId="93746540">
    <w:abstractNumId w:val="72"/>
  </w:num>
  <w:num w:numId="82" w16cid:durableId="153759895">
    <w:abstractNumId w:val="514"/>
  </w:num>
  <w:num w:numId="83" w16cid:durableId="1144395163">
    <w:abstractNumId w:val="378"/>
  </w:num>
  <w:num w:numId="84" w16cid:durableId="2135754584">
    <w:abstractNumId w:val="386"/>
  </w:num>
  <w:num w:numId="85" w16cid:durableId="1820070205">
    <w:abstractNumId w:val="237"/>
  </w:num>
  <w:num w:numId="86" w16cid:durableId="306864824">
    <w:abstractNumId w:val="535"/>
  </w:num>
  <w:num w:numId="87" w16cid:durableId="1763141038">
    <w:abstractNumId w:val="355"/>
  </w:num>
  <w:num w:numId="88" w16cid:durableId="446779430">
    <w:abstractNumId w:val="497"/>
  </w:num>
  <w:num w:numId="89" w16cid:durableId="2123382361">
    <w:abstractNumId w:val="32"/>
  </w:num>
  <w:num w:numId="90" w16cid:durableId="476840640">
    <w:abstractNumId w:val="561"/>
  </w:num>
  <w:num w:numId="91" w16cid:durableId="555505111">
    <w:abstractNumId w:val="396"/>
  </w:num>
  <w:num w:numId="92" w16cid:durableId="1748728013">
    <w:abstractNumId w:val="162"/>
  </w:num>
  <w:num w:numId="93" w16cid:durableId="744380674">
    <w:abstractNumId w:val="292"/>
  </w:num>
  <w:num w:numId="94" w16cid:durableId="1659722264">
    <w:abstractNumId w:val="633"/>
  </w:num>
  <w:num w:numId="95" w16cid:durableId="644504392">
    <w:abstractNumId w:val="352"/>
  </w:num>
  <w:num w:numId="96" w16cid:durableId="306667766">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88771617">
    <w:abstractNumId w:val="249"/>
  </w:num>
  <w:num w:numId="98" w16cid:durableId="1472360050">
    <w:abstractNumId w:val="663"/>
  </w:num>
  <w:num w:numId="99" w16cid:durableId="1238707798">
    <w:abstractNumId w:val="296"/>
  </w:num>
  <w:num w:numId="100" w16cid:durableId="1605185041">
    <w:abstractNumId w:val="530"/>
  </w:num>
  <w:num w:numId="101" w16cid:durableId="1886866153">
    <w:abstractNumId w:val="406"/>
  </w:num>
  <w:num w:numId="102" w16cid:durableId="424306519">
    <w:abstractNumId w:val="52"/>
  </w:num>
  <w:num w:numId="103" w16cid:durableId="1336227841">
    <w:abstractNumId w:val="303"/>
  </w:num>
  <w:num w:numId="104" w16cid:durableId="1342392140">
    <w:abstractNumId w:val="76"/>
  </w:num>
  <w:num w:numId="105" w16cid:durableId="1734306660">
    <w:abstractNumId w:val="265"/>
  </w:num>
  <w:num w:numId="106" w16cid:durableId="389156216">
    <w:abstractNumId w:val="325"/>
  </w:num>
  <w:num w:numId="107" w16cid:durableId="1426459374">
    <w:abstractNumId w:val="393"/>
  </w:num>
  <w:num w:numId="108" w16cid:durableId="207691601">
    <w:abstractNumId w:val="302"/>
  </w:num>
  <w:num w:numId="109" w16cid:durableId="602693389">
    <w:abstractNumId w:val="252"/>
  </w:num>
  <w:num w:numId="110" w16cid:durableId="947198369">
    <w:abstractNumId w:val="35"/>
  </w:num>
  <w:num w:numId="111" w16cid:durableId="1993637723">
    <w:abstractNumId w:val="429"/>
  </w:num>
  <w:num w:numId="112" w16cid:durableId="346836014">
    <w:abstractNumId w:val="456"/>
  </w:num>
  <w:num w:numId="113" w16cid:durableId="1261333782">
    <w:abstractNumId w:val="552"/>
  </w:num>
  <w:num w:numId="114" w16cid:durableId="835070198">
    <w:abstractNumId w:val="373"/>
  </w:num>
  <w:num w:numId="115" w16cid:durableId="262812219">
    <w:abstractNumId w:val="202"/>
  </w:num>
  <w:num w:numId="116" w16cid:durableId="1294796462">
    <w:abstractNumId w:val="57"/>
  </w:num>
  <w:num w:numId="117" w16cid:durableId="1936555668">
    <w:abstractNumId w:val="63"/>
  </w:num>
  <w:num w:numId="118" w16cid:durableId="1467627212">
    <w:abstractNumId w:val="632"/>
  </w:num>
  <w:num w:numId="119" w16cid:durableId="1959529012">
    <w:abstractNumId w:val="566"/>
  </w:num>
  <w:num w:numId="120" w16cid:durableId="800803714">
    <w:abstractNumId w:val="267"/>
  </w:num>
  <w:num w:numId="121" w16cid:durableId="291134316">
    <w:abstractNumId w:val="129"/>
  </w:num>
  <w:num w:numId="122" w16cid:durableId="161743702">
    <w:abstractNumId w:val="109"/>
  </w:num>
  <w:num w:numId="123" w16cid:durableId="556822247">
    <w:abstractNumId w:val="86"/>
  </w:num>
  <w:num w:numId="124" w16cid:durableId="1768575864">
    <w:abstractNumId w:val="283"/>
  </w:num>
  <w:num w:numId="125" w16cid:durableId="1723209859">
    <w:abstractNumId w:val="326"/>
  </w:num>
  <w:num w:numId="126" w16cid:durableId="124154456">
    <w:abstractNumId w:val="622"/>
  </w:num>
  <w:num w:numId="127" w16cid:durableId="1605528329">
    <w:abstractNumId w:val="55"/>
  </w:num>
  <w:num w:numId="128" w16cid:durableId="77606884">
    <w:abstractNumId w:val="243"/>
  </w:num>
  <w:num w:numId="129" w16cid:durableId="1802382641">
    <w:abstractNumId w:val="490"/>
  </w:num>
  <w:num w:numId="130" w16cid:durableId="1918320004">
    <w:abstractNumId w:val="381"/>
  </w:num>
  <w:num w:numId="131" w16cid:durableId="537815315">
    <w:abstractNumId w:val="447"/>
  </w:num>
  <w:num w:numId="132" w16cid:durableId="1150247192">
    <w:abstractNumId w:val="413"/>
  </w:num>
  <w:num w:numId="133" w16cid:durableId="679628673">
    <w:abstractNumId w:val="269"/>
  </w:num>
  <w:num w:numId="134" w16cid:durableId="1017535967">
    <w:abstractNumId w:val="173"/>
  </w:num>
  <w:num w:numId="135" w16cid:durableId="1965229673">
    <w:abstractNumId w:val="135"/>
  </w:num>
  <w:num w:numId="136" w16cid:durableId="327103088">
    <w:abstractNumId w:val="462"/>
  </w:num>
  <w:num w:numId="137" w16cid:durableId="509217429">
    <w:abstractNumId w:val="562"/>
  </w:num>
  <w:num w:numId="138" w16cid:durableId="691880528">
    <w:abstractNumId w:val="660"/>
  </w:num>
  <w:num w:numId="139" w16cid:durableId="853037897">
    <w:abstractNumId w:val="640"/>
  </w:num>
  <w:num w:numId="140" w16cid:durableId="1555660395">
    <w:abstractNumId w:val="547"/>
  </w:num>
  <w:num w:numId="141" w16cid:durableId="337931611">
    <w:abstractNumId w:val="170"/>
  </w:num>
  <w:num w:numId="142" w16cid:durableId="247661801">
    <w:abstractNumId w:val="609"/>
  </w:num>
  <w:num w:numId="143" w16cid:durableId="226917461">
    <w:abstractNumId w:val="667"/>
  </w:num>
  <w:num w:numId="144" w16cid:durableId="625430920">
    <w:abstractNumId w:val="664"/>
  </w:num>
  <w:num w:numId="145" w16cid:durableId="134447079">
    <w:abstractNumId w:val="385"/>
  </w:num>
  <w:num w:numId="146" w16cid:durableId="79758682">
    <w:abstractNumId w:val="438"/>
  </w:num>
  <w:num w:numId="147" w16cid:durableId="2022731245">
    <w:abstractNumId w:val="210"/>
  </w:num>
  <w:num w:numId="148" w16cid:durableId="1873687710">
    <w:abstractNumId w:val="641"/>
  </w:num>
  <w:num w:numId="149" w16cid:durableId="1584334838">
    <w:abstractNumId w:val="628"/>
  </w:num>
  <w:num w:numId="150" w16cid:durableId="624119578">
    <w:abstractNumId w:val="360"/>
  </w:num>
  <w:num w:numId="151" w16cid:durableId="1721130376">
    <w:abstractNumId w:val="137"/>
  </w:num>
  <w:num w:numId="152" w16cid:durableId="1783766437">
    <w:abstractNumId w:val="521"/>
  </w:num>
  <w:num w:numId="153" w16cid:durableId="27461773">
    <w:abstractNumId w:val="496"/>
  </w:num>
  <w:num w:numId="154" w16cid:durableId="652372933">
    <w:abstractNumId w:val="61"/>
  </w:num>
  <w:num w:numId="155" w16cid:durableId="988094692">
    <w:abstractNumId w:val="466"/>
  </w:num>
  <w:num w:numId="156" w16cid:durableId="1958872546">
    <w:abstractNumId w:val="457"/>
  </w:num>
  <w:num w:numId="157" w16cid:durableId="1608385563">
    <w:abstractNumId w:val="69"/>
  </w:num>
  <w:num w:numId="158" w16cid:durableId="805779246">
    <w:abstractNumId w:val="624"/>
  </w:num>
  <w:num w:numId="159" w16cid:durableId="570508445">
    <w:abstractNumId w:val="213"/>
  </w:num>
  <w:num w:numId="160" w16cid:durableId="43456749">
    <w:abstractNumId w:val="545"/>
  </w:num>
  <w:num w:numId="161" w16cid:durableId="1637494259">
    <w:abstractNumId w:val="629"/>
  </w:num>
  <w:num w:numId="162" w16cid:durableId="221447181">
    <w:abstractNumId w:val="150"/>
  </w:num>
  <w:num w:numId="163" w16cid:durableId="675768495">
    <w:abstractNumId w:val="597"/>
  </w:num>
  <w:num w:numId="164" w16cid:durableId="1014069249">
    <w:abstractNumId w:val="132"/>
  </w:num>
  <w:num w:numId="165" w16cid:durableId="305477787">
    <w:abstractNumId w:val="495"/>
  </w:num>
  <w:num w:numId="166" w16cid:durableId="1532376754">
    <w:abstractNumId w:val="512"/>
  </w:num>
  <w:num w:numId="167" w16cid:durableId="144782714">
    <w:abstractNumId w:val="509"/>
  </w:num>
  <w:num w:numId="168" w16cid:durableId="1082987087">
    <w:abstractNumId w:val="31"/>
  </w:num>
  <w:num w:numId="169" w16cid:durableId="518349618">
    <w:abstractNumId w:val="606"/>
  </w:num>
  <w:num w:numId="170" w16cid:durableId="1202087169">
    <w:abstractNumId w:val="245"/>
  </w:num>
  <w:num w:numId="171" w16cid:durableId="904293684">
    <w:abstractNumId w:val="409"/>
  </w:num>
  <w:num w:numId="172" w16cid:durableId="652216467">
    <w:abstractNumId w:val="70"/>
  </w:num>
  <w:num w:numId="173" w16cid:durableId="659121900">
    <w:abstractNumId w:val="662"/>
  </w:num>
  <w:num w:numId="174" w16cid:durableId="751585069">
    <w:abstractNumId w:val="219"/>
  </w:num>
  <w:num w:numId="175" w16cid:durableId="1561094800">
    <w:abstractNumId w:val="240"/>
  </w:num>
  <w:num w:numId="176" w16cid:durableId="1624460523">
    <w:abstractNumId w:val="544"/>
  </w:num>
  <w:num w:numId="177" w16cid:durableId="246034454">
    <w:abstractNumId w:val="533"/>
  </w:num>
  <w:num w:numId="178" w16cid:durableId="43330666">
    <w:abstractNumId w:val="684"/>
  </w:num>
  <w:num w:numId="179" w16cid:durableId="148373567">
    <w:abstractNumId w:val="617"/>
  </w:num>
  <w:num w:numId="180" w16cid:durableId="281084173">
    <w:abstractNumId w:val="499"/>
  </w:num>
  <w:num w:numId="181" w16cid:durableId="1840273819">
    <w:abstractNumId w:val="171"/>
  </w:num>
  <w:num w:numId="182" w16cid:durableId="1624076038">
    <w:abstractNumId w:val="305"/>
  </w:num>
  <w:num w:numId="183" w16cid:durableId="384840150">
    <w:abstractNumId w:val="574"/>
  </w:num>
  <w:num w:numId="184" w16cid:durableId="558366954">
    <w:abstractNumId w:val="485"/>
  </w:num>
  <w:num w:numId="185" w16cid:durableId="751851246">
    <w:abstractNumId w:val="167"/>
  </w:num>
  <w:num w:numId="186" w16cid:durableId="835455594">
    <w:abstractNumId w:val="212"/>
  </w:num>
  <w:num w:numId="187" w16cid:durableId="690641959">
    <w:abstractNumId w:val="95"/>
  </w:num>
  <w:num w:numId="188" w16cid:durableId="17972411">
    <w:abstractNumId w:val="388"/>
  </w:num>
  <w:num w:numId="189" w16cid:durableId="531261570">
    <w:abstractNumId w:val="524"/>
  </w:num>
  <w:num w:numId="190" w16cid:durableId="459418676">
    <w:abstractNumId w:val="582"/>
  </w:num>
  <w:num w:numId="191" w16cid:durableId="80371630">
    <w:abstractNumId w:val="179"/>
  </w:num>
  <w:num w:numId="192" w16cid:durableId="1552112025">
    <w:abstractNumId w:val="546"/>
  </w:num>
  <w:num w:numId="193" w16cid:durableId="430587257">
    <w:abstractNumId w:val="537"/>
  </w:num>
  <w:num w:numId="194" w16cid:durableId="51126470">
    <w:abstractNumId w:val="483"/>
  </w:num>
  <w:num w:numId="195" w16cid:durableId="154687296">
    <w:abstractNumId w:val="33"/>
  </w:num>
  <w:num w:numId="196" w16cid:durableId="2024284076">
    <w:abstractNumId w:val="559"/>
  </w:num>
  <w:num w:numId="197" w16cid:durableId="889607713">
    <w:abstractNumId w:val="558"/>
  </w:num>
  <w:num w:numId="198" w16cid:durableId="2089887325">
    <w:abstractNumId w:val="363"/>
  </w:num>
  <w:num w:numId="199" w16cid:durableId="1735077944">
    <w:abstractNumId w:val="145"/>
  </w:num>
  <w:num w:numId="200" w16cid:durableId="26609427">
    <w:abstractNumId w:val="323"/>
  </w:num>
  <w:num w:numId="201" w16cid:durableId="612369062">
    <w:abstractNumId w:val="427"/>
  </w:num>
  <w:num w:numId="202" w16cid:durableId="1359551465">
    <w:abstractNumId w:val="105"/>
  </w:num>
  <w:num w:numId="203" w16cid:durableId="1669670775">
    <w:abstractNumId w:val="504"/>
  </w:num>
  <w:num w:numId="204" w16cid:durableId="1070007414">
    <w:abstractNumId w:val="75"/>
  </w:num>
  <w:num w:numId="205" w16cid:durableId="1227842743">
    <w:abstractNumId w:val="58"/>
  </w:num>
  <w:num w:numId="206" w16cid:durableId="32510510">
    <w:abstractNumId w:val="555"/>
  </w:num>
  <w:num w:numId="207" w16cid:durableId="520823015">
    <w:abstractNumId w:val="364"/>
  </w:num>
  <w:num w:numId="208" w16cid:durableId="1770618638">
    <w:abstractNumId w:val="224"/>
  </w:num>
  <w:num w:numId="209" w16cid:durableId="155272533">
    <w:abstractNumId w:val="543"/>
  </w:num>
  <w:num w:numId="210" w16cid:durableId="374357982">
    <w:abstractNumId w:val="630"/>
  </w:num>
  <w:num w:numId="211" w16cid:durableId="1598900994">
    <w:abstractNumId w:val="371"/>
  </w:num>
  <w:num w:numId="212" w16cid:durableId="1085687018">
    <w:abstractNumId w:val="54"/>
  </w:num>
  <w:num w:numId="213" w16cid:durableId="266422965">
    <w:abstractNumId w:val="297"/>
  </w:num>
  <w:num w:numId="214" w16cid:durableId="889918721">
    <w:abstractNumId w:val="680"/>
  </w:num>
  <w:num w:numId="215" w16cid:durableId="2026899661">
    <w:abstractNumId w:val="77"/>
  </w:num>
  <w:num w:numId="216" w16cid:durableId="1148324192">
    <w:abstractNumId w:val="123"/>
  </w:num>
  <w:num w:numId="217" w16cid:durableId="1624070271">
    <w:abstractNumId w:val="229"/>
  </w:num>
  <w:num w:numId="218" w16cid:durableId="1284461524">
    <w:abstractNumId w:val="186"/>
  </w:num>
  <w:num w:numId="219" w16cid:durableId="859390125">
    <w:abstractNumId w:val="336"/>
  </w:num>
  <w:num w:numId="220" w16cid:durableId="2052877036">
    <w:abstractNumId w:val="67"/>
  </w:num>
  <w:num w:numId="221" w16cid:durableId="456683165">
    <w:abstractNumId w:val="689"/>
  </w:num>
  <w:num w:numId="222" w16cid:durableId="1513766030">
    <w:abstractNumId w:val="258"/>
  </w:num>
  <w:num w:numId="223" w16cid:durableId="1346634432">
    <w:abstractNumId w:val="184"/>
  </w:num>
  <w:num w:numId="224" w16cid:durableId="1022166687">
    <w:abstractNumId w:val="164"/>
  </w:num>
  <w:num w:numId="225" w16cid:durableId="1099062910">
    <w:abstractNumId w:val="437"/>
  </w:num>
  <w:num w:numId="226" w16cid:durableId="1175343309">
    <w:abstractNumId w:val="529"/>
  </w:num>
  <w:num w:numId="227" w16cid:durableId="12416190">
    <w:abstractNumId w:val="397"/>
  </w:num>
  <w:num w:numId="228" w16cid:durableId="1795051533">
    <w:abstractNumId w:val="503"/>
  </w:num>
  <w:num w:numId="229" w16cid:durableId="1301883988">
    <w:abstractNumId w:val="130"/>
  </w:num>
  <w:num w:numId="230" w16cid:durableId="1138499068">
    <w:abstractNumId w:val="17"/>
  </w:num>
  <w:num w:numId="231" w16cid:durableId="245386225">
    <w:abstractNumId w:val="18"/>
  </w:num>
  <w:num w:numId="232" w16cid:durableId="804737175">
    <w:abstractNumId w:val="345"/>
  </w:num>
  <w:num w:numId="233" w16cid:durableId="2135979173">
    <w:abstractNumId w:val="141"/>
  </w:num>
  <w:num w:numId="234" w16cid:durableId="639268051">
    <w:abstractNumId w:val="19"/>
  </w:num>
  <w:num w:numId="235" w16cid:durableId="129134533">
    <w:abstractNumId w:val="400"/>
  </w:num>
  <w:num w:numId="236" w16cid:durableId="423888333">
    <w:abstractNumId w:val="358"/>
  </w:num>
  <w:num w:numId="237" w16cid:durableId="888688839">
    <w:abstractNumId w:val="531"/>
  </w:num>
  <w:num w:numId="238" w16cid:durableId="929973226">
    <w:abstractNumId w:val="16"/>
  </w:num>
  <w:num w:numId="239" w16cid:durableId="496847575">
    <w:abstractNumId w:val="453"/>
  </w:num>
  <w:num w:numId="240" w16cid:durableId="1852599598">
    <w:abstractNumId w:val="620"/>
  </w:num>
  <w:num w:numId="241" w16cid:durableId="979574592">
    <w:abstractNumId w:val="34"/>
  </w:num>
  <w:num w:numId="242" w16cid:durableId="448014935">
    <w:abstractNumId w:val="100"/>
  </w:num>
  <w:num w:numId="243" w16cid:durableId="36591019">
    <w:abstractNumId w:val="106"/>
  </w:num>
  <w:num w:numId="244" w16cid:durableId="1032069913">
    <w:abstractNumId w:val="389"/>
  </w:num>
  <w:num w:numId="245" w16cid:durableId="1054964022">
    <w:abstractNumId w:val="280"/>
  </w:num>
  <w:num w:numId="246" w16cid:durableId="1645547112">
    <w:abstractNumId w:val="479"/>
  </w:num>
  <w:num w:numId="247" w16cid:durableId="1833133285">
    <w:abstractNumId w:val="194"/>
  </w:num>
  <w:num w:numId="248" w16cid:durableId="1665667568">
    <w:abstractNumId w:val="206"/>
  </w:num>
  <w:num w:numId="249" w16cid:durableId="1715694009">
    <w:abstractNumId w:val="368"/>
  </w:num>
  <w:num w:numId="250" w16cid:durableId="675307734">
    <w:abstractNumId w:val="282"/>
  </w:num>
  <w:num w:numId="251" w16cid:durableId="1279947234">
    <w:abstractNumId w:val="598"/>
  </w:num>
  <w:num w:numId="252" w16cid:durableId="869997997">
    <w:abstractNumId w:val="404"/>
  </w:num>
  <w:num w:numId="253" w16cid:durableId="653725286">
    <w:abstractNumId w:val="615"/>
  </w:num>
  <w:num w:numId="254" w16cid:durableId="594678059">
    <w:abstractNumId w:val="461"/>
  </w:num>
  <w:num w:numId="255" w16cid:durableId="1226991127">
    <w:abstractNumId w:val="551"/>
  </w:num>
  <w:num w:numId="256" w16cid:durableId="1549146198">
    <w:abstractNumId w:val="478"/>
  </w:num>
  <w:num w:numId="257" w16cid:durableId="1182549870">
    <w:abstractNumId w:val="38"/>
  </w:num>
  <w:num w:numId="258" w16cid:durableId="2048286794">
    <w:abstractNumId w:val="643"/>
  </w:num>
  <w:num w:numId="259" w16cid:durableId="1210146618">
    <w:abstractNumId w:val="298"/>
  </w:num>
  <w:num w:numId="260" w16cid:durableId="1813717879">
    <w:abstractNumId w:val="526"/>
  </w:num>
  <w:num w:numId="261" w16cid:durableId="1348142064">
    <w:abstractNumId w:val="320"/>
  </w:num>
  <w:num w:numId="262" w16cid:durableId="917255660">
    <w:abstractNumId w:val="190"/>
  </w:num>
  <w:num w:numId="263" w16cid:durableId="1753307299">
    <w:abstractNumId w:val="226"/>
  </w:num>
  <w:num w:numId="264" w16cid:durableId="478499891">
    <w:abstractNumId w:val="522"/>
  </w:num>
  <w:num w:numId="265" w16cid:durableId="2003435639">
    <w:abstractNumId w:val="81"/>
  </w:num>
  <w:num w:numId="266" w16cid:durableId="6488078">
    <w:abstractNumId w:val="603"/>
  </w:num>
  <w:num w:numId="267" w16cid:durableId="976036406">
    <w:abstractNumId w:val="309"/>
  </w:num>
  <w:num w:numId="268" w16cid:durableId="1011687508">
    <w:abstractNumId w:val="384"/>
  </w:num>
  <w:num w:numId="269" w16cid:durableId="1576085520">
    <w:abstractNumId w:val="221"/>
  </w:num>
  <w:num w:numId="270" w16cid:durableId="988050225">
    <w:abstractNumId w:val="464"/>
  </w:num>
  <w:num w:numId="271" w16cid:durableId="2056157540">
    <w:abstractNumId w:val="590"/>
  </w:num>
  <w:num w:numId="272" w16cid:durableId="856426130">
    <w:abstractNumId w:val="474"/>
  </w:num>
  <w:num w:numId="273" w16cid:durableId="962612129">
    <w:abstractNumId w:val="506"/>
  </w:num>
  <w:num w:numId="274" w16cid:durableId="749276540">
    <w:abstractNumId w:val="422"/>
  </w:num>
  <w:num w:numId="275" w16cid:durableId="1869683806">
    <w:abstractNumId w:val="116"/>
  </w:num>
  <w:num w:numId="276" w16cid:durableId="2126726489">
    <w:abstractNumId w:val="232"/>
  </w:num>
  <w:num w:numId="277" w16cid:durableId="462046363">
    <w:abstractNumId w:val="441"/>
  </w:num>
  <w:num w:numId="278" w16cid:durableId="610356121">
    <w:abstractNumId w:val="142"/>
  </w:num>
  <w:num w:numId="279" w16cid:durableId="2028366568">
    <w:abstractNumId w:val="83"/>
  </w:num>
  <w:num w:numId="280" w16cid:durableId="429475776">
    <w:abstractNumId w:val="655"/>
  </w:num>
  <w:num w:numId="281" w16cid:durableId="1366563239">
    <w:abstractNumId w:val="539"/>
  </w:num>
  <w:num w:numId="282" w16cid:durableId="1068383255">
    <w:abstractNumId w:val="119"/>
  </w:num>
  <w:num w:numId="283" w16cid:durableId="1903904106">
    <w:abstractNumId w:val="517"/>
  </w:num>
  <w:num w:numId="284" w16cid:durableId="1099178890">
    <w:abstractNumId w:val="94"/>
  </w:num>
  <w:num w:numId="285" w16cid:durableId="746459241">
    <w:abstractNumId w:val="653"/>
  </w:num>
  <w:num w:numId="286" w16cid:durableId="1356928194">
    <w:abstractNumId w:val="523"/>
  </w:num>
  <w:num w:numId="287" w16cid:durableId="90977440">
    <w:abstractNumId w:val="670"/>
  </w:num>
  <w:num w:numId="288" w16cid:durableId="515272241">
    <w:abstractNumId w:val="40"/>
  </w:num>
  <w:num w:numId="289" w16cid:durableId="588583312">
    <w:abstractNumId w:val="424"/>
  </w:num>
  <w:num w:numId="290" w16cid:durableId="1894805986">
    <w:abstractNumId w:val="324"/>
  </w:num>
  <w:num w:numId="291" w16cid:durableId="924923357">
    <w:abstractNumId w:val="39"/>
  </w:num>
  <w:num w:numId="292" w16cid:durableId="723674677">
    <w:abstractNumId w:val="207"/>
  </w:num>
  <w:num w:numId="293" w16cid:durableId="1061246145">
    <w:abstractNumId w:val="658"/>
  </w:num>
  <w:num w:numId="294" w16cid:durableId="1100644252">
    <w:abstractNumId w:val="525"/>
  </w:num>
  <w:num w:numId="295" w16cid:durableId="1606186237">
    <w:abstractNumId w:val="318"/>
  </w:num>
  <w:num w:numId="296" w16cid:durableId="1703899271">
    <w:abstractNumId w:val="340"/>
  </w:num>
  <w:num w:numId="297" w16cid:durableId="694158283">
    <w:abstractNumId w:val="583"/>
  </w:num>
  <w:num w:numId="298" w16cid:durableId="866716835">
    <w:abstractNumId w:val="53"/>
  </w:num>
  <w:num w:numId="299" w16cid:durableId="1874340761">
    <w:abstractNumId w:val="128"/>
  </w:num>
  <w:num w:numId="300" w16cid:durableId="1275138805">
    <w:abstractNumId w:val="289"/>
  </w:num>
  <w:num w:numId="301" w16cid:durableId="15666405">
    <w:abstractNumId w:val="683"/>
  </w:num>
  <w:num w:numId="302" w16cid:durableId="1376391947">
    <w:abstractNumId w:val="168"/>
  </w:num>
  <w:num w:numId="303" w16cid:durableId="1171066543">
    <w:abstractNumId w:val="185"/>
  </w:num>
  <w:num w:numId="304" w16cid:durableId="1907716869">
    <w:abstractNumId w:val="43"/>
  </w:num>
  <w:num w:numId="305" w16cid:durableId="1574661708">
    <w:abstractNumId w:val="256"/>
  </w:num>
  <w:num w:numId="306" w16cid:durableId="905384167">
    <w:abstractNumId w:val="139"/>
  </w:num>
  <w:num w:numId="307" w16cid:durableId="850686462">
    <w:abstractNumId w:val="440"/>
  </w:num>
  <w:num w:numId="308" w16cid:durableId="1835947745">
    <w:abstractNumId w:val="87"/>
  </w:num>
  <w:num w:numId="309" w16cid:durableId="1139345710">
    <w:abstractNumId w:val="64"/>
  </w:num>
  <w:num w:numId="310" w16cid:durableId="1482304366">
    <w:abstractNumId w:val="140"/>
  </w:num>
  <w:num w:numId="311" w16cid:durableId="1711034580">
    <w:abstractNumId w:val="122"/>
  </w:num>
  <w:num w:numId="312" w16cid:durableId="523910637">
    <w:abstractNumId w:val="463"/>
  </w:num>
  <w:num w:numId="313" w16cid:durableId="1735274551">
    <w:abstractNumId w:val="677"/>
  </w:num>
  <w:num w:numId="314" w16cid:durableId="1716654937">
    <w:abstractNumId w:val="331"/>
  </w:num>
  <w:num w:numId="315" w16cid:durableId="1732077327">
    <w:abstractNumId w:val="266"/>
  </w:num>
  <w:num w:numId="316" w16cid:durableId="2076585535">
    <w:abstractNumId w:val="439"/>
  </w:num>
  <w:num w:numId="317" w16cid:durableId="1976527564">
    <w:abstractNumId w:val="234"/>
  </w:num>
  <w:num w:numId="318" w16cid:durableId="1957323240">
    <w:abstractNumId w:val="468"/>
  </w:num>
  <w:num w:numId="319" w16cid:durableId="1523863453">
    <w:abstractNumId w:val="691"/>
  </w:num>
  <w:num w:numId="320" w16cid:durableId="16666860">
    <w:abstractNumId w:val="579"/>
  </w:num>
  <w:num w:numId="321" w16cid:durableId="780537689">
    <w:abstractNumId w:val="511"/>
  </w:num>
  <w:num w:numId="322" w16cid:durableId="144474029">
    <w:abstractNumId w:val="147"/>
  </w:num>
  <w:num w:numId="323" w16cid:durableId="1749107306">
    <w:abstractNumId w:val="398"/>
  </w:num>
  <w:num w:numId="324" w16cid:durableId="348068171">
    <w:abstractNumId w:val="471"/>
  </w:num>
  <w:num w:numId="325" w16cid:durableId="2086296586">
    <w:abstractNumId w:val="144"/>
  </w:num>
  <w:num w:numId="326" w16cid:durableId="1057556384">
    <w:abstractNumId w:val="460"/>
  </w:num>
  <w:num w:numId="327" w16cid:durableId="688532731">
    <w:abstractNumId w:val="491"/>
  </w:num>
  <w:num w:numId="328" w16cid:durableId="1546528557">
    <w:abstractNumId w:val="209"/>
  </w:num>
  <w:num w:numId="329" w16cid:durableId="338700540">
    <w:abstractNumId w:val="41"/>
  </w:num>
  <w:num w:numId="330" w16cid:durableId="402486533">
    <w:abstractNumId w:val="451"/>
  </w:num>
  <w:num w:numId="331" w16cid:durableId="153568771">
    <w:abstractNumId w:val="489"/>
  </w:num>
  <w:num w:numId="332" w16cid:durableId="758216856">
    <w:abstractNumId w:val="178"/>
  </w:num>
  <w:num w:numId="333" w16cid:durableId="644940119">
    <w:abstractNumId w:val="93"/>
  </w:num>
  <w:num w:numId="334" w16cid:durableId="560672357">
    <w:abstractNumId w:val="420"/>
  </w:num>
  <w:num w:numId="335" w16cid:durableId="478889545">
    <w:abstractNumId w:val="350"/>
  </w:num>
  <w:num w:numId="336" w16cid:durableId="443236211">
    <w:abstractNumId w:val="519"/>
  </w:num>
  <w:num w:numId="337" w16cid:durableId="1798524161">
    <w:abstractNumId w:val="450"/>
  </w:num>
  <w:num w:numId="338" w16cid:durableId="1410663212">
    <w:abstractNumId w:val="492"/>
  </w:num>
  <w:num w:numId="339" w16cid:durableId="1747914999">
    <w:abstractNumId w:val="84"/>
  </w:num>
  <w:num w:numId="340" w16cid:durableId="395514903">
    <w:abstractNumId w:val="133"/>
  </w:num>
  <w:num w:numId="341" w16cid:durableId="1784225150">
    <w:abstractNumId w:val="117"/>
  </w:num>
  <w:num w:numId="342" w16cid:durableId="492336043">
    <w:abstractNumId w:val="46"/>
  </w:num>
  <w:num w:numId="343" w16cid:durableId="741833150">
    <w:abstractNumId w:val="528"/>
  </w:num>
  <w:num w:numId="344" w16cid:durableId="1406148929">
    <w:abstractNumId w:val="458"/>
  </w:num>
  <w:num w:numId="345" w16cid:durableId="1724601700">
    <w:abstractNumId w:val="272"/>
  </w:num>
  <w:num w:numId="346" w16cid:durableId="735931149">
    <w:abstractNumId w:val="68"/>
  </w:num>
  <w:num w:numId="347" w16cid:durableId="338700121">
    <w:abstractNumId w:val="428"/>
  </w:num>
  <w:num w:numId="348" w16cid:durableId="1066416366">
    <w:abstractNumId w:val="107"/>
  </w:num>
  <w:num w:numId="349" w16cid:durableId="938412609">
    <w:abstractNumId w:val="235"/>
  </w:num>
  <w:num w:numId="350" w16cid:durableId="80226070">
    <w:abstractNumId w:val="374"/>
  </w:num>
  <w:num w:numId="351" w16cid:durableId="623344273">
    <w:abstractNumId w:val="196"/>
  </w:num>
  <w:num w:numId="352" w16cid:durableId="1575970049">
    <w:abstractNumId w:val="203"/>
  </w:num>
  <w:num w:numId="353" w16cid:durableId="374432560">
    <w:abstractNumId w:val="50"/>
  </w:num>
  <w:num w:numId="354" w16cid:durableId="1694186467">
    <w:abstractNumId w:val="201"/>
  </w:num>
  <w:num w:numId="355" w16cid:durableId="990058435">
    <w:abstractNumId w:val="434"/>
  </w:num>
  <w:num w:numId="356" w16cid:durableId="1254821174">
    <w:abstractNumId w:val="62"/>
  </w:num>
  <w:num w:numId="357" w16cid:durableId="344215335">
    <w:abstractNumId w:val="586"/>
  </w:num>
  <w:num w:numId="358" w16cid:durableId="1090664863">
    <w:abstractNumId w:val="155"/>
  </w:num>
  <w:num w:numId="359" w16cid:durableId="1073502175">
    <w:abstractNumId w:val="433"/>
  </w:num>
  <w:num w:numId="360" w16cid:durableId="1106535873">
    <w:abstractNumId w:val="599"/>
  </w:num>
  <w:num w:numId="361" w16cid:durableId="1778670466">
    <w:abstractNumId w:val="501"/>
  </w:num>
  <w:num w:numId="362" w16cid:durableId="1539664731">
    <w:abstractNumId w:val="59"/>
  </w:num>
  <w:num w:numId="363" w16cid:durableId="1560096267">
    <w:abstractNumId w:val="678"/>
  </w:num>
  <w:num w:numId="364" w16cid:durableId="357436795">
    <w:abstractNumId w:val="602"/>
  </w:num>
  <w:num w:numId="365" w16cid:durableId="1241333713">
    <w:abstractNumId w:val="578"/>
  </w:num>
  <w:num w:numId="366" w16cid:durableId="89815200">
    <w:abstractNumId w:val="103"/>
  </w:num>
  <w:num w:numId="367" w16cid:durableId="1416511109">
    <w:abstractNumId w:val="486"/>
  </w:num>
  <w:num w:numId="368" w16cid:durableId="1135176286">
    <w:abstractNumId w:val="448"/>
  </w:num>
  <w:num w:numId="369" w16cid:durableId="1938365954">
    <w:abstractNumId w:val="627"/>
  </w:num>
  <w:num w:numId="370" w16cid:durableId="1624725479">
    <w:abstractNumId w:val="157"/>
  </w:num>
  <w:num w:numId="371" w16cid:durableId="2118140182">
    <w:abstractNumId w:val="66"/>
  </w:num>
  <w:num w:numId="372" w16cid:durableId="656540261">
    <w:abstractNumId w:val="403"/>
  </w:num>
  <w:num w:numId="373" w16cid:durableId="426197526">
    <w:abstractNumId w:val="375"/>
  </w:num>
  <w:num w:numId="374" w16cid:durableId="383986758">
    <w:abstractNumId w:val="376"/>
  </w:num>
  <w:num w:numId="375" w16cid:durableId="636032043">
    <w:abstractNumId w:val="346"/>
  </w:num>
  <w:num w:numId="376" w16cid:durableId="1527671274">
    <w:abstractNumId w:val="313"/>
  </w:num>
  <w:num w:numId="377" w16cid:durableId="47536652">
    <w:abstractNumId w:val="285"/>
  </w:num>
  <w:num w:numId="378" w16cid:durableId="1522166239">
    <w:abstractNumId w:val="654"/>
  </w:num>
  <w:num w:numId="379" w16cid:durableId="1497456549">
    <w:abstractNumId w:val="56"/>
  </w:num>
  <w:num w:numId="380" w16cid:durableId="2100104545">
    <w:abstractNumId w:val="650"/>
  </w:num>
  <w:num w:numId="381" w16cid:durableId="2041279120">
    <w:abstractNumId w:val="295"/>
  </w:num>
  <w:num w:numId="382" w16cid:durableId="1242715935">
    <w:abstractNumId w:val="425"/>
  </w:num>
  <w:num w:numId="383" w16cid:durableId="2110461371">
    <w:abstractNumId w:val="446"/>
  </w:num>
  <w:num w:numId="384" w16cid:durableId="1216772950">
    <w:abstractNumId w:val="455"/>
  </w:num>
  <w:num w:numId="385" w16cid:durableId="2011329732">
    <w:abstractNumId w:val="277"/>
  </w:num>
  <w:num w:numId="386" w16cid:durableId="1682316636">
    <w:abstractNumId w:val="169"/>
  </w:num>
  <w:num w:numId="387" w16cid:durableId="299195783">
    <w:abstractNumId w:val="227"/>
  </w:num>
  <w:num w:numId="388" w16cid:durableId="1344943057">
    <w:abstractNumId w:val="279"/>
  </w:num>
  <w:num w:numId="389" w16cid:durableId="292102551">
    <w:abstractNumId w:val="290"/>
  </w:num>
  <w:num w:numId="390" w16cid:durableId="1302616595">
    <w:abstractNumId w:val="126"/>
  </w:num>
  <w:num w:numId="391" w16cid:durableId="1367212742">
    <w:abstractNumId w:val="238"/>
  </w:num>
  <w:num w:numId="392" w16cid:durableId="448626000">
    <w:abstractNumId w:val="281"/>
  </w:num>
  <w:num w:numId="393" w16cid:durableId="1268999248">
    <w:abstractNumId w:val="197"/>
  </w:num>
  <w:num w:numId="394" w16cid:durableId="321206246">
    <w:abstractNumId w:val="101"/>
  </w:num>
  <w:num w:numId="395" w16cid:durableId="829758091">
    <w:abstractNumId w:val="482"/>
  </w:num>
  <w:num w:numId="396" w16cid:durableId="2063668873">
    <w:abstractNumId w:val="0"/>
  </w:num>
  <w:num w:numId="397" w16cid:durableId="847447663">
    <w:abstractNumId w:val="3"/>
    <w:lvlOverride w:ilvl="0">
      <w:startOverride w:val="1"/>
      <w:lvl w:ilvl="0">
        <w:start w:val="1"/>
        <w:numFmt w:val="decimal"/>
        <w:pStyle w:val="ListBullet2"/>
        <w:lvlText w:val="%1."/>
        <w:lvlJc w:val="left"/>
      </w:lvl>
    </w:lvlOverride>
  </w:num>
  <w:num w:numId="398" w16cid:durableId="72050870">
    <w:abstractNumId w:val="316"/>
  </w:num>
  <w:num w:numId="399" w16cid:durableId="1630430746">
    <w:abstractNumId w:val="99"/>
  </w:num>
  <w:num w:numId="400" w16cid:durableId="1341081729">
    <w:abstractNumId w:val="223"/>
  </w:num>
  <w:num w:numId="401" w16cid:durableId="797842353">
    <w:abstractNumId w:val="189"/>
  </w:num>
  <w:num w:numId="402" w16cid:durableId="173156927">
    <w:abstractNumId w:val="484"/>
  </w:num>
  <w:num w:numId="403" w16cid:durableId="1856459999">
    <w:abstractNumId w:val="638"/>
  </w:num>
  <w:num w:numId="404" w16cid:durableId="1231113492">
    <w:abstractNumId w:val="608"/>
  </w:num>
  <w:num w:numId="405" w16cid:durableId="867566451">
    <w:abstractNumId w:val="470"/>
  </w:num>
  <w:num w:numId="406" w16cid:durableId="310522606">
    <w:abstractNumId w:val="231"/>
  </w:num>
  <w:num w:numId="407" w16cid:durableId="159466962">
    <w:abstractNumId w:val="251"/>
  </w:num>
  <w:num w:numId="408" w16cid:durableId="1143355503">
    <w:abstractNumId w:val="532"/>
  </w:num>
  <w:num w:numId="409" w16cid:durableId="894315674">
    <w:abstractNumId w:val="423"/>
  </w:num>
  <w:num w:numId="410" w16cid:durableId="1447043218">
    <w:abstractNumId w:val="432"/>
  </w:num>
  <w:num w:numId="411" w16cid:durableId="789788484">
    <w:abstractNumId w:val="585"/>
  </w:num>
  <w:num w:numId="412" w16cid:durableId="1735276545">
    <w:abstractNumId w:val="338"/>
  </w:num>
  <w:num w:numId="413" w16cid:durableId="897977884">
    <w:abstractNumId w:val="118"/>
  </w:num>
  <w:num w:numId="414" w16cid:durableId="1844011927">
    <w:abstractNumId w:val="380"/>
  </w:num>
  <w:num w:numId="415" w16cid:durableId="1619868459">
    <w:abstractNumId w:val="96"/>
  </w:num>
  <w:num w:numId="416" w16cid:durableId="228275717">
    <w:abstractNumId w:val="661"/>
  </w:num>
  <w:num w:numId="417" w16cid:durableId="545722345">
    <w:abstractNumId w:val="1"/>
  </w:num>
  <w:num w:numId="418" w16cid:durableId="148327122">
    <w:abstractNumId w:val="4"/>
  </w:num>
  <w:num w:numId="419" w16cid:durableId="541556248">
    <w:abstractNumId w:val="5"/>
  </w:num>
  <w:num w:numId="420" w16cid:durableId="903416324">
    <w:abstractNumId w:val="6"/>
  </w:num>
  <w:num w:numId="421" w16cid:durableId="1582909555">
    <w:abstractNumId w:val="7"/>
  </w:num>
  <w:num w:numId="422" w16cid:durableId="612060017">
    <w:abstractNumId w:val="8"/>
  </w:num>
  <w:num w:numId="423" w16cid:durableId="1749307577">
    <w:abstractNumId w:val="9"/>
  </w:num>
  <w:num w:numId="424" w16cid:durableId="19867797">
    <w:abstractNumId w:val="10"/>
  </w:num>
  <w:num w:numId="425" w16cid:durableId="210656909">
    <w:abstractNumId w:val="11"/>
  </w:num>
  <w:num w:numId="426" w16cid:durableId="112985296">
    <w:abstractNumId w:val="12"/>
  </w:num>
  <w:num w:numId="427" w16cid:durableId="1410731176">
    <w:abstractNumId w:val="13"/>
  </w:num>
  <w:num w:numId="428" w16cid:durableId="1014067464">
    <w:abstractNumId w:val="14"/>
  </w:num>
  <w:num w:numId="429" w16cid:durableId="404574456">
    <w:abstractNumId w:val="15"/>
  </w:num>
  <w:num w:numId="430" w16cid:durableId="2071003296">
    <w:abstractNumId w:val="97"/>
  </w:num>
  <w:num w:numId="431" w16cid:durableId="427239824">
    <w:abstractNumId w:val="42"/>
  </w:num>
  <w:num w:numId="432" w16cid:durableId="880705339">
    <w:abstractNumId w:val="108"/>
  </w:num>
  <w:num w:numId="433" w16cid:durableId="1001278128">
    <w:abstractNumId w:val="351"/>
  </w:num>
  <w:num w:numId="434" w16cid:durableId="120416465">
    <w:abstractNumId w:val="596"/>
  </w:num>
  <w:num w:numId="435" w16cid:durableId="1718697949">
    <w:abstractNumId w:val="431"/>
  </w:num>
  <w:num w:numId="436" w16cid:durableId="1067605151">
    <w:abstractNumId w:val="564"/>
  </w:num>
  <w:num w:numId="437" w16cid:durableId="390931062">
    <w:abstractNumId w:val="329"/>
  </w:num>
  <w:num w:numId="438" w16cid:durableId="1182428052">
    <w:abstractNumId w:val="354"/>
  </w:num>
  <w:num w:numId="439" w16cid:durableId="1426153684">
    <w:abstractNumId w:val="518"/>
  </w:num>
  <w:num w:numId="440" w16cid:durableId="1632058297">
    <w:abstractNumId w:val="92"/>
  </w:num>
  <w:num w:numId="441" w16cid:durableId="2062553240">
    <w:abstractNumId w:val="327"/>
  </w:num>
  <w:num w:numId="442" w16cid:durableId="943147695">
    <w:abstractNumId w:val="569"/>
  </w:num>
  <w:num w:numId="443" w16cid:durableId="1555969592">
    <w:abstractNumId w:val="392"/>
  </w:num>
  <w:num w:numId="444" w16cid:durableId="1242526821">
    <w:abstractNumId w:val="343"/>
  </w:num>
  <w:num w:numId="445" w16cid:durableId="179465890">
    <w:abstractNumId w:val="449"/>
  </w:num>
  <w:num w:numId="446" w16cid:durableId="490100518">
    <w:abstractNumId w:val="472"/>
  </w:num>
  <w:num w:numId="447" w16cid:durableId="184755770">
    <w:abstractNumId w:val="211"/>
  </w:num>
  <w:num w:numId="448" w16cid:durableId="1179155166">
    <w:abstractNumId w:val="500"/>
  </w:num>
  <w:num w:numId="449" w16cid:durableId="2009097691">
    <w:abstractNumId w:val="407"/>
  </w:num>
  <w:num w:numId="450" w16cid:durableId="1225605712">
    <w:abstractNumId w:val="299"/>
  </w:num>
  <w:num w:numId="451" w16cid:durableId="1063261252">
    <w:abstractNumId w:val="560"/>
  </w:num>
  <w:num w:numId="452" w16cid:durableId="550849374">
    <w:abstractNumId w:val="556"/>
  </w:num>
  <w:num w:numId="453" w16cid:durableId="313725422">
    <w:abstractNumId w:val="634"/>
  </w:num>
  <w:num w:numId="454" w16cid:durableId="2055763054">
    <w:abstractNumId w:val="557"/>
  </w:num>
  <w:num w:numId="455" w16cid:durableId="1592356294">
    <w:abstractNumId w:val="652"/>
  </w:num>
  <w:num w:numId="456" w16cid:durableId="584581200">
    <w:abstractNumId w:val="626"/>
  </w:num>
  <w:num w:numId="457" w16cid:durableId="958803332">
    <w:abstractNumId w:val="649"/>
  </w:num>
  <w:num w:numId="458" w16cid:durableId="1348482639">
    <w:abstractNumId w:val="347"/>
  </w:num>
  <w:num w:numId="459" w16cid:durableId="975568912">
    <w:abstractNumId w:val="333"/>
  </w:num>
  <w:num w:numId="460" w16cid:durableId="201524233">
    <w:abstractNumId w:val="136"/>
  </w:num>
  <w:num w:numId="461" w16cid:durableId="1963922404">
    <w:abstractNumId w:val="541"/>
  </w:num>
  <w:num w:numId="462" w16cid:durableId="880897194">
    <w:abstractNumId w:val="538"/>
  </w:num>
  <w:num w:numId="463" w16cid:durableId="242034097">
    <w:abstractNumId w:val="607"/>
  </w:num>
  <w:num w:numId="464" w16cid:durableId="543641770">
    <w:abstractNumId w:val="341"/>
  </w:num>
  <w:num w:numId="465" w16cid:durableId="1656299502">
    <w:abstractNumId w:val="183"/>
  </w:num>
  <w:num w:numId="466" w16cid:durableId="932588766">
    <w:abstractNumId w:val="60"/>
  </w:num>
  <w:num w:numId="467" w16cid:durableId="30615597">
    <w:abstractNumId w:val="262"/>
  </w:num>
  <w:num w:numId="468" w16cid:durableId="1947695637">
    <w:abstractNumId w:val="595"/>
  </w:num>
  <w:num w:numId="469" w16cid:durableId="1388264585">
    <w:abstractNumId w:val="563"/>
  </w:num>
  <w:num w:numId="470" w16cid:durableId="381096194">
    <w:abstractNumId w:val="444"/>
  </w:num>
  <w:num w:numId="471" w16cid:durableId="754861562">
    <w:abstractNumId w:val="576"/>
  </w:num>
  <w:num w:numId="472" w16cid:durableId="1012218433">
    <w:abstractNumId w:val="487"/>
  </w:num>
  <w:num w:numId="473" w16cid:durableId="411699769">
    <w:abstractNumId w:val="575"/>
  </w:num>
  <w:num w:numId="474" w16cid:durableId="1520584234">
    <w:abstractNumId w:val="477"/>
  </w:num>
  <w:num w:numId="475" w16cid:durableId="211120023">
    <w:abstractNumId w:val="250"/>
  </w:num>
  <w:num w:numId="476" w16cid:durableId="997340859">
    <w:abstractNumId w:val="666"/>
  </w:num>
  <w:num w:numId="477" w16cid:durableId="1953128967">
    <w:abstractNumId w:val="328"/>
  </w:num>
  <w:num w:numId="478" w16cid:durableId="29914727">
    <w:abstractNumId w:val="319"/>
  </w:num>
  <w:num w:numId="479" w16cid:durableId="603655750">
    <w:abstractNumId w:val="370"/>
  </w:num>
  <w:num w:numId="480" w16cid:durableId="951982052">
    <w:abstractNumId w:val="174"/>
  </w:num>
  <w:num w:numId="481" w16cid:durableId="1083648462">
    <w:abstractNumId w:val="365"/>
  </w:num>
  <w:num w:numId="482" w16cid:durableId="115565882">
    <w:abstractNumId w:val="214"/>
  </w:num>
  <w:num w:numId="483" w16cid:durableId="742603841">
    <w:abstractNumId w:val="493"/>
  </w:num>
  <w:num w:numId="484" w16cid:durableId="1076980388">
    <w:abstractNumId w:val="366"/>
  </w:num>
  <w:num w:numId="485" w16cid:durableId="1709599723">
    <w:abstractNumId w:val="85"/>
  </w:num>
  <w:num w:numId="486" w16cid:durableId="1811165038">
    <w:abstractNumId w:val="187"/>
  </w:num>
  <w:num w:numId="487" w16cid:durableId="1040203000">
    <w:abstractNumId w:val="166"/>
  </w:num>
  <w:num w:numId="488" w16cid:durableId="891765935">
    <w:abstractNumId w:val="507"/>
  </w:num>
  <w:num w:numId="489" w16cid:durableId="722098950">
    <w:abstractNumId w:val="481"/>
  </w:num>
  <w:num w:numId="490" w16cid:durableId="976376011">
    <w:abstractNumId w:val="637"/>
  </w:num>
  <w:num w:numId="491" w16cid:durableId="1221937104">
    <w:abstractNumId w:val="193"/>
  </w:num>
  <w:num w:numId="492" w16cid:durableId="743917490">
    <w:abstractNumId w:val="163"/>
  </w:num>
  <w:num w:numId="493" w16cid:durableId="858733980">
    <w:abstractNumId w:val="161"/>
  </w:num>
  <w:num w:numId="494" w16cid:durableId="1515802248">
    <w:abstractNumId w:val="301"/>
  </w:num>
  <w:num w:numId="495" w16cid:durableId="1999796790">
    <w:abstractNumId w:val="239"/>
  </w:num>
  <w:num w:numId="496" w16cid:durableId="990476256">
    <w:abstractNumId w:val="430"/>
  </w:num>
  <w:num w:numId="497" w16cid:durableId="414980728">
    <w:abstractNumId w:val="348"/>
  </w:num>
  <w:num w:numId="498" w16cid:durableId="324821091">
    <w:abstractNumId w:val="565"/>
  </w:num>
  <w:num w:numId="499" w16cid:durableId="1933010638">
    <w:abstractNumId w:val="668"/>
  </w:num>
  <w:num w:numId="500" w16cid:durableId="1235706619">
    <w:abstractNumId w:val="367"/>
  </w:num>
  <w:num w:numId="501" w16cid:durableId="2051761165">
    <w:abstractNumId w:val="311"/>
  </w:num>
  <w:num w:numId="502" w16cid:durableId="575558935">
    <w:abstractNumId w:val="259"/>
  </w:num>
  <w:num w:numId="503" w16cid:durableId="685525770">
    <w:abstractNumId w:val="288"/>
  </w:num>
  <w:num w:numId="504" w16cid:durableId="2087876601">
    <w:abstractNumId w:val="225"/>
  </w:num>
  <w:num w:numId="505" w16cid:durableId="1484661239">
    <w:abstractNumId w:val="254"/>
  </w:num>
  <w:num w:numId="506" w16cid:durableId="1268000979">
    <w:abstractNumId w:val="121"/>
  </w:num>
  <w:num w:numId="507" w16cid:durableId="1407412335">
    <w:abstractNumId w:val="510"/>
  </w:num>
  <w:num w:numId="508" w16cid:durableId="703867294">
    <w:abstractNumId w:val="625"/>
  </w:num>
  <w:num w:numId="509" w16cid:durableId="1017536122">
    <w:abstractNumId w:val="587"/>
  </w:num>
  <w:num w:numId="510" w16cid:durableId="1186746278">
    <w:abstractNumId w:val="102"/>
  </w:num>
  <w:num w:numId="511" w16cid:durableId="1674868460">
    <w:abstractNumId w:val="570"/>
  </w:num>
  <w:num w:numId="512" w16cid:durableId="212541112">
    <w:abstractNumId w:val="160"/>
  </w:num>
  <w:num w:numId="513" w16cid:durableId="989795044">
    <w:abstractNumId w:val="571"/>
  </w:num>
  <w:num w:numId="514" w16cid:durableId="1919905667">
    <w:abstractNumId w:val="306"/>
  </w:num>
  <w:num w:numId="515" w16cid:durableId="1284119440">
    <w:abstractNumId w:val="399"/>
  </w:num>
  <w:num w:numId="516" w16cid:durableId="551429447">
    <w:abstractNumId w:val="601"/>
  </w:num>
  <w:num w:numId="517" w16cid:durableId="1015350290">
    <w:abstractNumId w:val="317"/>
  </w:num>
  <w:num w:numId="518" w16cid:durableId="1442644127">
    <w:abstractNumId w:val="642"/>
  </w:num>
  <w:num w:numId="519" w16cid:durableId="284896011">
    <w:abstractNumId w:val="291"/>
  </w:num>
  <w:num w:numId="520" w16cid:durableId="198013678">
    <w:abstractNumId w:val="261"/>
  </w:num>
  <w:num w:numId="521" w16cid:durableId="1903172355">
    <w:abstractNumId w:val="395"/>
  </w:num>
  <w:num w:numId="522" w16cid:durableId="2061708570">
    <w:abstractNumId w:val="204"/>
  </w:num>
  <w:num w:numId="523" w16cid:durableId="2130588481">
    <w:abstractNumId w:val="656"/>
  </w:num>
  <w:num w:numId="524" w16cid:durableId="2131048086">
    <w:abstractNumId w:val="421"/>
  </w:num>
  <w:num w:numId="525" w16cid:durableId="1506020185">
    <w:abstractNumId w:val="120"/>
  </w:num>
  <w:num w:numId="526" w16cid:durableId="410469375">
    <w:abstractNumId w:val="74"/>
  </w:num>
  <w:num w:numId="527" w16cid:durableId="1118911782">
    <w:abstractNumId w:val="91"/>
  </w:num>
  <w:num w:numId="528" w16cid:durableId="242641962">
    <w:abstractNumId w:val="534"/>
  </w:num>
  <w:num w:numId="529" w16cid:durableId="1391152767">
    <w:abstractNumId w:val="553"/>
  </w:num>
  <w:num w:numId="530" w16cid:durableId="577175619">
    <w:abstractNumId w:val="415"/>
  </w:num>
  <w:num w:numId="531" w16cid:durableId="956058296">
    <w:abstractNumId w:val="37"/>
  </w:num>
  <w:num w:numId="532" w16cid:durableId="903763152">
    <w:abstractNumId w:val="657"/>
  </w:num>
  <w:num w:numId="533" w16cid:durableId="64956397">
    <w:abstractNumId w:val="646"/>
  </w:num>
  <w:num w:numId="534" w16cid:durableId="1797217812">
    <w:abstractNumId w:val="411"/>
  </w:num>
  <w:num w:numId="535" w16cid:durableId="1585798614">
    <w:abstractNumId w:val="361"/>
  </w:num>
  <w:num w:numId="536" w16cid:durableId="392704906">
    <w:abstractNumId w:val="618"/>
  </w:num>
  <w:num w:numId="537" w16cid:durableId="2076731997">
    <w:abstractNumId w:val="233"/>
  </w:num>
  <w:num w:numId="538" w16cid:durableId="1016465727">
    <w:abstractNumId w:val="659"/>
  </w:num>
  <w:num w:numId="539" w16cid:durableId="1525090463">
    <w:abstractNumId w:val="124"/>
  </w:num>
  <w:num w:numId="540" w16cid:durableId="2109421634">
    <w:abstractNumId w:val="284"/>
  </w:num>
  <w:num w:numId="541" w16cid:durableId="2064743341">
    <w:abstractNumId w:val="612"/>
  </w:num>
  <w:num w:numId="542" w16cid:durableId="2140569482">
    <w:abstractNumId w:val="182"/>
  </w:num>
  <w:num w:numId="543" w16cid:durableId="695931108">
    <w:abstractNumId w:val="567"/>
  </w:num>
  <w:num w:numId="544" w16cid:durableId="533007478">
    <w:abstractNumId w:val="113"/>
  </w:num>
  <w:num w:numId="545" w16cid:durableId="752049609">
    <w:abstractNumId w:val="255"/>
  </w:num>
  <w:num w:numId="546" w16cid:durableId="1097094602">
    <w:abstractNumId w:val="377"/>
  </w:num>
  <w:num w:numId="547" w16cid:durableId="1551724744">
    <w:abstractNumId w:val="274"/>
  </w:num>
  <w:num w:numId="548" w16cid:durableId="1882554302">
    <w:abstractNumId w:val="673"/>
  </w:num>
  <w:num w:numId="549" w16cid:durableId="1995838956">
    <w:abstractNumId w:val="687"/>
  </w:num>
  <w:num w:numId="550" w16cid:durableId="1142188374">
    <w:abstractNumId w:val="143"/>
  </w:num>
  <w:num w:numId="551" w16cid:durableId="1265185264">
    <w:abstractNumId w:val="114"/>
  </w:num>
  <w:num w:numId="552" w16cid:durableId="185758421">
    <w:abstractNumId w:val="408"/>
  </w:num>
  <w:num w:numId="553" w16cid:durableId="381560325">
    <w:abstractNumId w:val="419"/>
  </w:num>
  <w:num w:numId="554" w16cid:durableId="945425383">
    <w:abstractNumId w:val="90"/>
  </w:num>
  <w:num w:numId="555" w16cid:durableId="1502433204">
    <w:abstractNumId w:val="98"/>
  </w:num>
  <w:num w:numId="556" w16cid:durableId="46878121">
    <w:abstractNumId w:val="230"/>
  </w:num>
  <w:num w:numId="557" w16cid:durableId="319238915">
    <w:abstractNumId w:val="127"/>
  </w:num>
  <w:num w:numId="558" w16cid:durableId="843401990">
    <w:abstractNumId w:val="410"/>
  </w:num>
  <w:num w:numId="559" w16cid:durableId="1885411863">
    <w:abstractNumId w:val="195"/>
  </w:num>
  <w:num w:numId="560" w16cid:durableId="700592164">
    <w:abstractNumId w:val="669"/>
  </w:num>
  <w:num w:numId="561" w16cid:durableId="402530348">
    <w:abstractNumId w:val="49"/>
  </w:num>
  <w:num w:numId="562" w16cid:durableId="1661886246">
    <w:abstractNumId w:val="246"/>
  </w:num>
  <w:num w:numId="563" w16cid:durableId="135685453">
    <w:abstractNumId w:val="445"/>
  </w:num>
  <w:num w:numId="564" w16cid:durableId="41489515">
    <w:abstractNumId w:val="342"/>
  </w:num>
  <w:num w:numId="565" w16cid:durableId="1865089518">
    <w:abstractNumId w:val="515"/>
  </w:num>
  <w:num w:numId="566" w16cid:durableId="701328032">
    <w:abstractNumId w:val="286"/>
  </w:num>
  <w:num w:numId="567" w16cid:durableId="1129786018">
    <w:abstractNumId w:val="304"/>
  </w:num>
  <w:num w:numId="568" w16cid:durableId="1420373964">
    <w:abstractNumId w:val="148"/>
  </w:num>
  <w:num w:numId="569" w16cid:durableId="1465150645">
    <w:abstractNumId w:val="469"/>
  </w:num>
  <w:num w:numId="570" w16cid:durableId="916282611">
    <w:abstractNumId w:val="310"/>
  </w:num>
  <w:num w:numId="571" w16cid:durableId="594483695">
    <w:abstractNumId w:val="611"/>
  </w:num>
  <w:num w:numId="572" w16cid:durableId="147329349">
    <w:abstractNumId w:val="452"/>
  </w:num>
  <w:num w:numId="573" w16cid:durableId="910232787">
    <w:abstractNumId w:val="516"/>
  </w:num>
  <w:num w:numId="574" w16cid:durableId="795609291">
    <w:abstractNumId w:val="198"/>
  </w:num>
  <w:num w:numId="575" w16cid:durableId="82843823">
    <w:abstractNumId w:val="192"/>
  </w:num>
  <w:num w:numId="576" w16cid:durableId="512065282">
    <w:abstractNumId w:val="200"/>
  </w:num>
  <w:num w:numId="577" w16cid:durableId="1145850674">
    <w:abstractNumId w:val="151"/>
  </w:num>
  <w:num w:numId="578" w16cid:durableId="203561709">
    <w:abstractNumId w:val="79"/>
  </w:num>
  <w:num w:numId="579" w16cid:durableId="619532628">
    <w:abstractNumId w:val="264"/>
  </w:num>
  <w:num w:numId="580" w16cid:durableId="1102074176">
    <w:abstractNumId w:val="402"/>
  </w:num>
  <w:num w:numId="581" w16cid:durableId="999817277">
    <w:abstractNumId w:val="215"/>
  </w:num>
  <w:num w:numId="582" w16cid:durableId="1697927641">
    <w:abstractNumId w:val="502"/>
  </w:num>
  <w:num w:numId="583" w16cid:durableId="1218199407">
    <w:abstractNumId w:val="175"/>
  </w:num>
  <w:num w:numId="584" w16cid:durableId="1362197227">
    <w:abstractNumId w:val="459"/>
  </w:num>
  <w:num w:numId="585" w16cid:durableId="1741442622">
    <w:abstractNumId w:val="417"/>
  </w:num>
  <w:num w:numId="586" w16cid:durableId="1699236164">
    <w:abstractNumId w:val="391"/>
  </w:num>
  <w:num w:numId="587" w16cid:durableId="165363062">
    <w:abstractNumId w:val="614"/>
  </w:num>
  <w:num w:numId="588" w16cid:durableId="330765220">
    <w:abstractNumId w:val="268"/>
  </w:num>
  <w:num w:numId="589" w16cid:durableId="756441272">
    <w:abstractNumId w:val="401"/>
  </w:num>
  <w:num w:numId="590" w16cid:durableId="1144201812">
    <w:abstractNumId w:val="275"/>
  </w:num>
  <w:num w:numId="591" w16cid:durableId="417755883">
    <w:abstractNumId w:val="247"/>
  </w:num>
  <w:num w:numId="592" w16cid:durableId="1883787020">
    <w:abstractNumId w:val="674"/>
  </w:num>
  <w:num w:numId="593" w16cid:durableId="972255057">
    <w:abstractNumId w:val="635"/>
  </w:num>
  <w:num w:numId="594" w16cid:durableId="964192970">
    <w:abstractNumId w:val="475"/>
  </w:num>
  <w:num w:numId="595" w16cid:durableId="611983081">
    <w:abstractNumId w:val="580"/>
  </w:num>
  <w:num w:numId="596" w16cid:durableId="178156033">
    <w:abstractNumId w:val="379"/>
  </w:num>
  <w:num w:numId="597" w16cid:durableId="1641497478">
    <w:abstractNumId w:val="647"/>
  </w:num>
  <w:num w:numId="598" w16cid:durableId="681787435">
    <w:abstractNumId w:val="568"/>
  </w:num>
  <w:num w:numId="599" w16cid:durableId="67659773">
    <w:abstractNumId w:val="244"/>
  </w:num>
  <w:num w:numId="600" w16cid:durableId="677587522">
    <w:abstractNumId w:val="581"/>
  </w:num>
  <w:num w:numId="601" w16cid:durableId="1425610878">
    <w:abstractNumId w:val="681"/>
  </w:num>
  <w:num w:numId="602" w16cid:durableId="1344284237">
    <w:abstractNumId w:val="158"/>
  </w:num>
  <w:num w:numId="603" w16cid:durableId="499084762">
    <w:abstractNumId w:val="394"/>
  </w:num>
  <w:num w:numId="604" w16cid:durableId="9574682">
    <w:abstractNumId w:val="631"/>
  </w:num>
  <w:num w:numId="605" w16cid:durableId="983003998">
    <w:abstractNumId w:val="276"/>
  </w:num>
  <w:num w:numId="606" w16cid:durableId="863903530">
    <w:abstractNumId w:val="513"/>
  </w:num>
  <w:num w:numId="607" w16cid:durableId="934285769">
    <w:abstractNumId w:val="188"/>
  </w:num>
  <w:num w:numId="608" w16cid:durableId="2114351934">
    <w:abstractNumId w:val="465"/>
  </w:num>
  <w:num w:numId="609" w16cid:durableId="1429428726">
    <w:abstractNumId w:val="228"/>
  </w:num>
  <w:num w:numId="610" w16cid:durableId="232619893">
    <w:abstractNumId w:val="241"/>
  </w:num>
  <w:num w:numId="611" w16cid:durableId="115294597">
    <w:abstractNumId w:val="165"/>
  </w:num>
  <w:num w:numId="612" w16cid:durableId="1524976667">
    <w:abstractNumId w:val="349"/>
  </w:num>
  <w:num w:numId="613" w16cid:durableId="1582060378">
    <w:abstractNumId w:val="110"/>
  </w:num>
  <w:num w:numId="614" w16cid:durableId="2015379517">
    <w:abstractNumId w:val="362"/>
  </w:num>
  <w:num w:numId="615" w16cid:durableId="400521709">
    <w:abstractNumId w:val="594"/>
  </w:num>
  <w:num w:numId="616" w16cid:durableId="1004555008">
    <w:abstractNumId w:val="619"/>
  </w:num>
  <w:num w:numId="617" w16cid:durableId="1897087332">
    <w:abstractNumId w:val="369"/>
  </w:num>
  <w:num w:numId="618" w16cid:durableId="1729719778">
    <w:abstractNumId w:val="218"/>
  </w:num>
  <w:num w:numId="619" w16cid:durableId="1402557558">
    <w:abstractNumId w:val="22"/>
  </w:num>
  <w:num w:numId="620" w16cid:durableId="209150942">
    <w:abstractNumId w:val="208"/>
  </w:num>
  <w:num w:numId="621" w16cid:durableId="2123571798">
    <w:abstractNumId w:val="648"/>
  </w:num>
  <w:num w:numId="622" w16cid:durableId="2075541248">
    <w:abstractNumId w:val="29"/>
  </w:num>
  <w:num w:numId="623" w16cid:durableId="872234980">
    <w:abstractNumId w:val="28"/>
  </w:num>
  <w:num w:numId="624" w16cid:durableId="1157644983">
    <w:abstractNumId w:val="27"/>
  </w:num>
  <w:num w:numId="625" w16cid:durableId="606667307">
    <w:abstractNumId w:val="26"/>
  </w:num>
  <w:num w:numId="626" w16cid:durableId="1240211427">
    <w:abstractNumId w:val="25"/>
  </w:num>
  <w:num w:numId="627" w16cid:durableId="1846164390">
    <w:abstractNumId w:val="24"/>
  </w:num>
  <w:num w:numId="628" w16cid:durableId="35005400">
    <w:abstractNumId w:val="23"/>
  </w:num>
  <w:num w:numId="629" w16cid:durableId="1016888735">
    <w:abstractNumId w:val="589"/>
  </w:num>
  <w:num w:numId="630" w16cid:durableId="176695775">
    <w:abstractNumId w:val="676"/>
  </w:num>
  <w:num w:numId="631" w16cid:durableId="67769267">
    <w:abstractNumId w:val="610"/>
  </w:num>
  <w:num w:numId="632" w16cid:durableId="2069646226">
    <w:abstractNumId w:val="550"/>
  </w:num>
  <w:num w:numId="633" w16cid:durableId="1448156627">
    <w:abstractNumId w:val="293"/>
  </w:num>
  <w:num w:numId="634" w16cid:durableId="1714452970">
    <w:abstractNumId w:val="554"/>
  </w:num>
  <w:num w:numId="635" w16cid:durableId="1203009305">
    <w:abstractNumId w:val="180"/>
  </w:num>
  <w:num w:numId="636" w16cid:durableId="1498183395">
    <w:abstractNumId w:val="591"/>
  </w:num>
  <w:num w:numId="637" w16cid:durableId="624576677">
    <w:abstractNumId w:val="682"/>
  </w:num>
  <w:num w:numId="638" w16cid:durableId="433209469">
    <w:abstractNumId w:val="278"/>
  </w:num>
  <w:num w:numId="639" w16cid:durableId="1217202910">
    <w:abstractNumId w:val="172"/>
  </w:num>
  <w:num w:numId="640" w16cid:durableId="552041098">
    <w:abstractNumId w:val="356"/>
  </w:num>
  <w:num w:numId="641" w16cid:durableId="1084688142">
    <w:abstractNumId w:val="146"/>
  </w:num>
  <w:num w:numId="642" w16cid:durableId="1098453354">
    <w:abstractNumId w:val="426"/>
  </w:num>
  <w:num w:numId="643" w16cid:durableId="1100026317">
    <w:abstractNumId w:val="222"/>
  </w:num>
  <w:num w:numId="644" w16cid:durableId="315963045">
    <w:abstractNumId w:val="21"/>
  </w:num>
  <w:num w:numId="645" w16cid:durableId="604466004">
    <w:abstractNumId w:val="134"/>
  </w:num>
  <w:num w:numId="646" w16cid:durableId="870580499">
    <w:abstractNumId w:val="36"/>
  </w:num>
  <w:num w:numId="647" w16cid:durableId="1817912697">
    <w:abstractNumId w:val="271"/>
  </w:num>
  <w:num w:numId="648" w16cid:durableId="1370181548">
    <w:abstractNumId w:val="623"/>
  </w:num>
  <w:num w:numId="649" w16cid:durableId="810681281">
    <w:abstractNumId w:val="321"/>
  </w:num>
  <w:num w:numId="650" w16cid:durableId="987053713">
    <w:abstractNumId w:val="152"/>
  </w:num>
  <w:num w:numId="651" w16cid:durableId="2064870702">
    <w:abstractNumId w:val="688"/>
  </w:num>
  <w:num w:numId="652" w16cid:durableId="1001588087">
    <w:abstractNumId w:val="20"/>
  </w:num>
  <w:num w:numId="653" w16cid:durableId="1734884286">
    <w:abstractNumId w:val="644"/>
  </w:num>
  <w:num w:numId="654" w16cid:durableId="751660889">
    <w:abstractNumId w:val="436"/>
  </w:num>
  <w:num w:numId="655" w16cid:durableId="2095785661">
    <w:abstractNumId w:val="334"/>
  </w:num>
  <w:num w:numId="656" w16cid:durableId="1744792928">
    <w:abstractNumId w:val="671"/>
  </w:num>
  <w:num w:numId="657" w16cid:durableId="1229875690">
    <w:abstractNumId w:val="30"/>
  </w:num>
  <w:num w:numId="658" w16cid:durableId="211886892">
    <w:abstractNumId w:val="89"/>
  </w:num>
  <w:num w:numId="659" w16cid:durableId="298146188">
    <w:abstractNumId w:val="572"/>
  </w:num>
  <w:num w:numId="660" w16cid:durableId="532184139">
    <w:abstractNumId w:val="125"/>
  </w:num>
  <w:num w:numId="661" w16cid:durableId="335965188">
    <w:abstractNumId w:val="45"/>
  </w:num>
  <w:num w:numId="662" w16cid:durableId="565453902">
    <w:abstractNumId w:val="593"/>
  </w:num>
  <w:num w:numId="663" w16cid:durableId="82722062">
    <w:abstractNumId w:val="44"/>
  </w:num>
  <w:num w:numId="664" w16cid:durableId="1908413065">
    <w:abstractNumId w:val="613"/>
  </w:num>
  <w:num w:numId="665" w16cid:durableId="917835475">
    <w:abstractNumId w:val="390"/>
  </w:num>
  <w:num w:numId="666" w16cid:durableId="1780101852">
    <w:abstractNumId w:val="88"/>
  </w:num>
  <w:num w:numId="667" w16cid:durableId="1608922859">
    <w:abstractNumId w:val="573"/>
  </w:num>
  <w:num w:numId="668" w16cid:durableId="53937974">
    <w:abstractNumId w:val="494"/>
  </w:num>
  <w:num w:numId="669" w16cid:durableId="1070931099">
    <w:abstractNumId w:val="480"/>
  </w:num>
  <w:num w:numId="670" w16cid:durableId="794256520">
    <w:abstractNumId w:val="199"/>
  </w:num>
  <w:num w:numId="671" w16cid:durableId="24795697">
    <w:abstractNumId w:val="679"/>
  </w:num>
  <w:num w:numId="672" w16cid:durableId="1300960945">
    <w:abstractNumId w:val="442"/>
  </w:num>
  <w:num w:numId="673" w16cid:durableId="1017195887">
    <w:abstractNumId w:val="549"/>
  </w:num>
  <w:num w:numId="674" w16cid:durableId="744179772">
    <w:abstractNumId w:val="505"/>
  </w:num>
  <w:num w:numId="675" w16cid:durableId="2086486388">
    <w:abstractNumId w:val="387"/>
  </w:num>
  <w:num w:numId="676" w16cid:durableId="1038428495">
    <w:abstractNumId w:val="71"/>
  </w:num>
  <w:num w:numId="677" w16cid:durableId="24067100">
    <w:abstractNumId w:val="498"/>
  </w:num>
  <w:num w:numId="678" w16cid:durableId="998652790">
    <w:abstractNumId w:val="2"/>
  </w:num>
  <w:num w:numId="679" w16cid:durableId="1534152043">
    <w:abstractNumId w:val="312"/>
  </w:num>
  <w:num w:numId="680" w16cid:durableId="1474566315">
    <w:abstractNumId w:val="263"/>
  </w:num>
  <w:num w:numId="681" w16cid:durableId="333386373">
    <w:abstractNumId w:val="115"/>
  </w:num>
  <w:num w:numId="682" w16cid:durableId="804857119">
    <w:abstractNumId w:val="675"/>
  </w:num>
  <w:num w:numId="683" w16cid:durableId="1655447333">
    <w:abstractNumId w:val="82"/>
  </w:num>
  <w:num w:numId="684" w16cid:durableId="239485693">
    <w:abstractNumId w:val="418"/>
  </w:num>
  <w:num w:numId="685" w16cid:durableId="686100746">
    <w:abstractNumId w:val="242"/>
  </w:num>
  <w:num w:numId="686" w16cid:durableId="1770541930">
    <w:abstractNumId w:val="156"/>
  </w:num>
  <w:num w:numId="687" w16cid:durableId="1572694027">
    <w:abstractNumId w:val="153"/>
  </w:num>
  <w:num w:numId="688" w16cid:durableId="730234215">
    <w:abstractNumId w:val="372"/>
  </w:num>
  <w:num w:numId="689" w16cid:durableId="596329374">
    <w:abstractNumId w:val="604"/>
  </w:num>
  <w:num w:numId="690" w16cid:durableId="917710668">
    <w:abstractNumId w:val="382"/>
  </w:num>
  <w:num w:numId="691" w16cid:durableId="1271086290">
    <w:abstractNumId w:val="149"/>
  </w:num>
  <w:num w:numId="692" w16cid:durableId="200016453">
    <w:abstractNumId w:val="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26"/>
    <w:rsid w:val="000B3C26"/>
    <w:rsid w:val="00257972"/>
    <w:rsid w:val="00626A68"/>
    <w:rsid w:val="00A56B56"/>
    <w:rsid w:val="00D65F1A"/>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300763-0C68-4A0C-BE4B-1F653739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1"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1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1A"/>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D65F1A"/>
    <w:pPr>
      <w:keepNext/>
      <w:numPr>
        <w:numId w:val="7"/>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2">
    <w:name w:val="heading 2"/>
    <w:aliases w:val="Section-Title,Title Header2"/>
    <w:basedOn w:val="Normal"/>
    <w:next w:val="Normal"/>
    <w:link w:val="Heading2Char"/>
    <w:uiPriority w:val="1"/>
    <w:qFormat/>
    <w:rsid w:val="00D65F1A"/>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paragraph" w:styleId="Heading3">
    <w:name w:val="heading 3"/>
    <w:aliases w:val="Section Header3,Sub-Clause Paragraph,ClauseSub_No&amp;Name"/>
    <w:basedOn w:val="Normal"/>
    <w:next w:val="Normal"/>
    <w:link w:val="Heading3Char"/>
    <w:uiPriority w:val="9"/>
    <w:qFormat/>
    <w:rsid w:val="00D65F1A"/>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paragraph" w:styleId="Heading4">
    <w:name w:val="heading 4"/>
    <w:aliases w:val="Sub-Clause Sub-paragraph, Sub-Clause Sub-paragraph,ClauseSubSub_No&amp;Name"/>
    <w:basedOn w:val="Normal"/>
    <w:next w:val="Normal"/>
    <w:link w:val="Heading4Char"/>
    <w:uiPriority w:val="9"/>
    <w:qFormat/>
    <w:rsid w:val="00D65F1A"/>
    <w:pPr>
      <w:numPr>
        <w:ilvl w:val="3"/>
        <w:numId w:val="7"/>
      </w:numPr>
      <w:spacing w:before="120" w:after="120" w:line="240" w:lineRule="auto"/>
      <w:jc w:val="both"/>
      <w:outlineLvl w:val="3"/>
    </w:pPr>
    <w:rPr>
      <w:rFonts w:ascii="Arial" w:eastAsia="Times New Roman" w:hAnsi="Arial"/>
      <w:sz w:val="20"/>
      <w:szCs w:val="20"/>
      <w:lang w:val="en-US" w:eastAsia="x-none"/>
    </w:rPr>
  </w:style>
  <w:style w:type="paragraph" w:styleId="Heading5">
    <w:name w:val="heading 5"/>
    <w:basedOn w:val="Normal"/>
    <w:next w:val="Normal"/>
    <w:link w:val="Heading5Char"/>
    <w:autoRedefine/>
    <w:uiPriority w:val="9"/>
    <w:qFormat/>
    <w:rsid w:val="00D65F1A"/>
    <w:pPr>
      <w:widowControl w:val="0"/>
      <w:autoSpaceDE w:val="0"/>
      <w:autoSpaceDN w:val="0"/>
      <w:spacing w:before="66" w:after="0" w:line="240" w:lineRule="auto"/>
      <w:ind w:firstLine="9"/>
      <w:outlineLvl w:val="4"/>
    </w:pPr>
    <w:rPr>
      <w:rFonts w:ascii="Times New Roman" w:hAnsi="Times New Roman"/>
      <w:bCs/>
      <w:lang w:val="en-US" w:eastAsia="ja-JP"/>
    </w:rPr>
  </w:style>
  <w:style w:type="paragraph" w:styleId="Heading6">
    <w:name w:val="heading 6"/>
    <w:basedOn w:val="Normal"/>
    <w:next w:val="Normal"/>
    <w:link w:val="Heading6Char"/>
    <w:uiPriority w:val="9"/>
    <w:qFormat/>
    <w:rsid w:val="00D65F1A"/>
    <w:pPr>
      <w:numPr>
        <w:ilvl w:val="5"/>
        <w:numId w:val="7"/>
      </w:numPr>
      <w:spacing w:before="240" w:after="60" w:line="240" w:lineRule="auto"/>
      <w:jc w:val="both"/>
      <w:outlineLvl w:val="5"/>
    </w:pPr>
    <w:rPr>
      <w:rFonts w:ascii="Arial" w:eastAsia="Times New Roman" w:hAnsi="Arial"/>
      <w:i/>
      <w:sz w:val="20"/>
      <w:szCs w:val="20"/>
      <w:lang w:val="es-ES_tradnl" w:eastAsia="x-none"/>
    </w:rPr>
  </w:style>
  <w:style w:type="paragraph" w:styleId="Heading7">
    <w:name w:val="heading 7"/>
    <w:basedOn w:val="Normal"/>
    <w:next w:val="Normal"/>
    <w:link w:val="Heading7Char"/>
    <w:uiPriority w:val="1"/>
    <w:qFormat/>
    <w:rsid w:val="00D65F1A"/>
    <w:pPr>
      <w:numPr>
        <w:ilvl w:val="6"/>
        <w:numId w:val="1"/>
      </w:numPr>
      <w:spacing w:before="240" w:after="60" w:line="240" w:lineRule="auto"/>
      <w:jc w:val="both"/>
      <w:outlineLvl w:val="6"/>
    </w:pPr>
    <w:rPr>
      <w:rFonts w:ascii="Arial" w:eastAsia="Times New Roman" w:hAnsi="Arial"/>
      <w:sz w:val="20"/>
      <w:szCs w:val="20"/>
      <w:lang w:val="es-ES_tradnl" w:eastAsia="x-none"/>
    </w:rPr>
  </w:style>
  <w:style w:type="paragraph" w:styleId="Heading8">
    <w:name w:val="heading 8"/>
    <w:basedOn w:val="Normal"/>
    <w:next w:val="Normal"/>
    <w:link w:val="Heading8Char"/>
    <w:uiPriority w:val="1"/>
    <w:qFormat/>
    <w:rsid w:val="00D65F1A"/>
    <w:pPr>
      <w:numPr>
        <w:ilvl w:val="7"/>
        <w:numId w:val="1"/>
      </w:numPr>
      <w:spacing w:before="240" w:after="60" w:line="240" w:lineRule="auto"/>
      <w:jc w:val="both"/>
      <w:outlineLvl w:val="7"/>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D65F1A"/>
    <w:pPr>
      <w:numPr>
        <w:ilvl w:val="8"/>
        <w:numId w:val="7"/>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D65F1A"/>
    <w:rPr>
      <w:rFonts w:ascii="Times New Roman" w:eastAsia="Times New Roman" w:hAnsi="Times New Roman" w:cs="Times New Roman"/>
      <w:b/>
      <w:bCs/>
      <w:caps/>
      <w:kern w:val="32"/>
      <w:sz w:val="28"/>
      <w:szCs w:val="28"/>
      <w:lang w:val="en-US" w:eastAsia="ja-JP"/>
      <w14:ligatures w14:val="none"/>
    </w:rPr>
  </w:style>
  <w:style w:type="character" w:customStyle="1" w:styleId="Heading2Char">
    <w:name w:val="Heading 2 Char"/>
    <w:aliases w:val="Section-Title Char,Title Header2 Char"/>
    <w:basedOn w:val="DefaultParagraphFont"/>
    <w:link w:val="Heading2"/>
    <w:uiPriority w:val="1"/>
    <w:rsid w:val="00D65F1A"/>
    <w:rPr>
      <w:rFonts w:ascii="Arial" w:eastAsia="Times New Roman" w:hAnsi="Arial" w:cs="Times New Roman"/>
      <w:b/>
      <w:bCs/>
      <w:kern w:val="0"/>
      <w:sz w:val="24"/>
      <w:szCs w:val="24"/>
      <w:lang w:val="en-US" w:eastAsia="x-none"/>
      <w14:ligatures w14:val="none"/>
    </w:rPr>
  </w:style>
  <w:style w:type="character" w:customStyle="1" w:styleId="Heading3Char">
    <w:name w:val="Heading 3 Char"/>
    <w:aliases w:val="Section Header3 Char,Sub-Clause Paragraph Char,ClauseSub_No&amp;Name Char"/>
    <w:basedOn w:val="DefaultParagraphFont"/>
    <w:link w:val="Heading3"/>
    <w:uiPriority w:val="9"/>
    <w:rsid w:val="00D65F1A"/>
    <w:rPr>
      <w:rFonts w:ascii="Times New Roman" w:eastAsia="Times New Roman" w:hAnsi="Times New Roman" w:cs="Times New Roman"/>
      <w:b/>
      <w:bCs/>
      <w:spacing w:val="-2"/>
      <w:kern w:val="0"/>
      <w:sz w:val="16"/>
      <w:szCs w:val="24"/>
      <w:lang w:val="en-US" w:eastAsia="x-none"/>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D65F1A"/>
    <w:rPr>
      <w:rFonts w:ascii="Arial" w:eastAsia="Times New Roman" w:hAnsi="Arial" w:cs="Times New Roman"/>
      <w:kern w:val="0"/>
      <w:sz w:val="20"/>
      <w:szCs w:val="20"/>
      <w:lang w:val="en-US" w:eastAsia="x-none"/>
      <w14:ligatures w14:val="none"/>
    </w:rPr>
  </w:style>
  <w:style w:type="character" w:customStyle="1" w:styleId="Heading5Char">
    <w:name w:val="Heading 5 Char"/>
    <w:basedOn w:val="DefaultParagraphFont"/>
    <w:link w:val="Heading5"/>
    <w:uiPriority w:val="9"/>
    <w:rsid w:val="00D65F1A"/>
    <w:rPr>
      <w:rFonts w:ascii="Times New Roman" w:eastAsia="Calibri" w:hAnsi="Times New Roman" w:cs="Times New Roman"/>
      <w:bCs/>
      <w:kern w:val="0"/>
      <w:lang w:val="en-US" w:eastAsia="ja-JP"/>
      <w14:ligatures w14:val="none"/>
    </w:rPr>
  </w:style>
  <w:style w:type="character" w:customStyle="1" w:styleId="Heading6Char">
    <w:name w:val="Heading 6 Char"/>
    <w:basedOn w:val="DefaultParagraphFont"/>
    <w:link w:val="Heading6"/>
    <w:uiPriority w:val="9"/>
    <w:rsid w:val="00D65F1A"/>
    <w:rPr>
      <w:rFonts w:ascii="Arial" w:eastAsia="Times New Roman" w:hAnsi="Arial" w:cs="Times New Roman"/>
      <w:i/>
      <w:kern w:val="0"/>
      <w:sz w:val="20"/>
      <w:szCs w:val="20"/>
      <w:lang w:val="es-ES_tradnl" w:eastAsia="x-none"/>
      <w14:ligatures w14:val="none"/>
    </w:rPr>
  </w:style>
  <w:style w:type="character" w:customStyle="1" w:styleId="Heading7Char">
    <w:name w:val="Heading 7 Char"/>
    <w:basedOn w:val="DefaultParagraphFont"/>
    <w:link w:val="Heading7"/>
    <w:uiPriority w:val="1"/>
    <w:rsid w:val="00D65F1A"/>
    <w:rPr>
      <w:rFonts w:ascii="Arial" w:eastAsia="Times New Roman" w:hAnsi="Arial" w:cs="Times New Roman"/>
      <w:kern w:val="0"/>
      <w:sz w:val="20"/>
      <w:szCs w:val="20"/>
      <w:lang w:val="es-ES_tradnl" w:eastAsia="x-none"/>
      <w14:ligatures w14:val="none"/>
    </w:rPr>
  </w:style>
  <w:style w:type="character" w:customStyle="1" w:styleId="Heading8Char">
    <w:name w:val="Heading 8 Char"/>
    <w:basedOn w:val="DefaultParagraphFont"/>
    <w:link w:val="Heading8"/>
    <w:uiPriority w:val="1"/>
    <w:rsid w:val="00D65F1A"/>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D65F1A"/>
    <w:rPr>
      <w:rFonts w:ascii="Arial" w:eastAsia="Times New Roman" w:hAnsi="Arial" w:cs="Times New Roman"/>
      <w:b/>
      <w:i/>
      <w:kern w:val="0"/>
      <w:sz w:val="18"/>
      <w:szCs w:val="20"/>
      <w:lang w:val="es-ES_tradnl" w:eastAsia="x-none"/>
      <w14:ligatures w14:val="none"/>
    </w:rPr>
  </w:style>
  <w:style w:type="table" w:styleId="TableGrid">
    <w:name w:val="Table Grid"/>
    <w:basedOn w:val="TableNormal"/>
    <w:uiPriority w:val="59"/>
    <w:rsid w:val="00D65F1A"/>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D65F1A"/>
    <w:pPr>
      <w:ind w:left="720"/>
      <w:contextualSpacing/>
    </w:pPr>
    <w:rPr>
      <w:sz w:val="20"/>
      <w:szCs w:val="20"/>
      <w:lang w:val="x-none" w:eastAsia="x-none"/>
    </w:rPr>
  </w:style>
  <w:style w:type="table" w:customStyle="1" w:styleId="TableGrid0">
    <w:name w:val="TableGrid"/>
    <w:rsid w:val="00D65F1A"/>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D65F1A"/>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D65F1A"/>
    <w:rPr>
      <w:rFonts w:ascii="Segoe UI" w:eastAsia="Calibri" w:hAnsi="Segoe UI" w:cs="Times New Roman"/>
      <w:kern w:val="0"/>
      <w:sz w:val="18"/>
      <w:szCs w:val="18"/>
      <w:lang w:val="x-none" w:eastAsia="x-none"/>
      <w14:ligatures w14:val="none"/>
    </w:rPr>
  </w:style>
  <w:style w:type="paragraph" w:customStyle="1" w:styleId="TableParagraph">
    <w:name w:val="Table Paragraph"/>
    <w:basedOn w:val="Normal"/>
    <w:uiPriority w:val="1"/>
    <w:qFormat/>
    <w:rsid w:val="00D65F1A"/>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D65F1A"/>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D65F1A"/>
    <w:rPr>
      <w:rFonts w:ascii="Comic Sans MS" w:eastAsia="Times New Roman" w:hAnsi="Comic Sans MS" w:cs="Times New Roman"/>
      <w:iCs/>
      <w:kern w:val="0"/>
      <w:sz w:val="16"/>
      <w:szCs w:val="24"/>
      <w:lang w:val="en-US" w:eastAsia="x-none"/>
      <w14:ligatures w14:val="none"/>
    </w:rPr>
  </w:style>
  <w:style w:type="paragraph" w:styleId="NoSpacing">
    <w:name w:val="No Spacing"/>
    <w:link w:val="NoSpacingChar"/>
    <w:uiPriority w:val="1"/>
    <w:qFormat/>
    <w:rsid w:val="00D65F1A"/>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D65F1A"/>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D65F1A"/>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D65F1A"/>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D65F1A"/>
    <w:rPr>
      <w:rFonts w:ascii="Calibri" w:eastAsia="Calibri" w:hAnsi="Calibri" w:cs="Times New Roman"/>
      <w:kern w:val="0"/>
      <w:sz w:val="20"/>
      <w:szCs w:val="23"/>
      <w:lang w:val="en-US" w:eastAsia="ja-JP"/>
      <w14:ligatures w14:val="none"/>
    </w:rPr>
  </w:style>
  <w:style w:type="paragraph" w:customStyle="1" w:styleId="Default">
    <w:name w:val="Default"/>
    <w:rsid w:val="00D65F1A"/>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character" w:styleId="CommentReference">
    <w:name w:val="annotation reference"/>
    <w:uiPriority w:val="99"/>
    <w:unhideWhenUsed/>
    <w:rsid w:val="00D65F1A"/>
    <w:rPr>
      <w:sz w:val="16"/>
    </w:rPr>
  </w:style>
  <w:style w:type="paragraph" w:styleId="CommentText">
    <w:name w:val="annotation text"/>
    <w:basedOn w:val="Normal"/>
    <w:link w:val="CommentTextChar"/>
    <w:uiPriority w:val="99"/>
    <w:unhideWhenUsed/>
    <w:rsid w:val="00D65F1A"/>
    <w:pPr>
      <w:spacing w:after="0" w:line="240" w:lineRule="auto"/>
      <w:contextualSpacing/>
    </w:pPr>
    <w:rPr>
      <w:rFonts w:ascii="Microsoft Sans Serif" w:eastAsia="Microsoft Sans Serif" w:hAnsi="Microsoft Sans Serif"/>
      <w:color w:val="262140"/>
      <w:sz w:val="24"/>
      <w:szCs w:val="20"/>
      <w:lang w:val="en-US" w:eastAsia="ja-JP"/>
    </w:rPr>
  </w:style>
  <w:style w:type="character" w:customStyle="1" w:styleId="CommentTextChar">
    <w:name w:val="Comment Text Char"/>
    <w:basedOn w:val="DefaultParagraphFont"/>
    <w:link w:val="CommentText"/>
    <w:uiPriority w:val="99"/>
    <w:rsid w:val="00D65F1A"/>
    <w:rPr>
      <w:rFonts w:ascii="Microsoft Sans Serif" w:eastAsia="Microsoft Sans Serif" w:hAnsi="Microsoft Sans Serif" w:cs="Times New Roman"/>
      <w:color w:val="262140"/>
      <w:kern w:val="0"/>
      <w:sz w:val="24"/>
      <w:szCs w:val="20"/>
      <w:lang w:val="en-US" w:eastAsia="ja-JP"/>
      <w14:ligatures w14:val="none"/>
    </w:rPr>
  </w:style>
  <w:style w:type="paragraph" w:styleId="BodyText2">
    <w:name w:val="Body Text 2"/>
    <w:basedOn w:val="Normal"/>
    <w:link w:val="BodyText2Char"/>
    <w:rsid w:val="00D65F1A"/>
    <w:pPr>
      <w:tabs>
        <w:tab w:val="num" w:pos="648"/>
      </w:tabs>
      <w:spacing w:before="120" w:after="120" w:line="240" w:lineRule="auto"/>
      <w:ind w:left="360" w:hanging="72"/>
      <w:jc w:val="center"/>
    </w:pPr>
    <w:rPr>
      <w:rFonts w:ascii="Arial" w:eastAsia="Times New Roman" w:hAnsi="Arial"/>
      <w:b/>
      <w:sz w:val="24"/>
      <w:szCs w:val="20"/>
      <w:lang w:val="es-ES_tradnl" w:eastAsia="x-none"/>
    </w:rPr>
  </w:style>
  <w:style w:type="character" w:customStyle="1" w:styleId="BodyText2Char">
    <w:name w:val="Body Text 2 Char"/>
    <w:basedOn w:val="DefaultParagraphFont"/>
    <w:link w:val="BodyText2"/>
    <w:rsid w:val="00D65F1A"/>
    <w:rPr>
      <w:rFonts w:ascii="Arial" w:eastAsia="Times New Roman" w:hAnsi="Arial" w:cs="Times New Roman"/>
      <w:b/>
      <w:kern w:val="0"/>
      <w:sz w:val="24"/>
      <w:szCs w:val="20"/>
      <w:lang w:val="es-ES_tradnl" w:eastAsia="x-none"/>
      <w14:ligatures w14:val="none"/>
    </w:rPr>
  </w:style>
  <w:style w:type="paragraph" w:customStyle="1" w:styleId="TOCNumber1">
    <w:name w:val="TOC Number1"/>
    <w:basedOn w:val="Heading4"/>
    <w:autoRedefine/>
    <w:rsid w:val="00D65F1A"/>
    <w:pPr>
      <w:numPr>
        <w:ilvl w:val="0"/>
        <w:numId w:val="0"/>
      </w:numPr>
      <w:suppressAutoHyphens/>
      <w:ind w:left="297"/>
      <w:jc w:val="left"/>
      <w:outlineLvl w:val="9"/>
    </w:pPr>
    <w:rPr>
      <w:b/>
      <w:sz w:val="24"/>
    </w:rPr>
  </w:style>
  <w:style w:type="paragraph" w:customStyle="1" w:styleId="2AutoList1">
    <w:name w:val="2AutoList1"/>
    <w:basedOn w:val="Normal"/>
    <w:rsid w:val="00D65F1A"/>
    <w:pPr>
      <w:tabs>
        <w:tab w:val="num" w:pos="504"/>
      </w:tabs>
      <w:spacing w:after="0" w:line="240" w:lineRule="auto"/>
      <w:ind w:left="504" w:hanging="504"/>
      <w:jc w:val="both"/>
    </w:pPr>
    <w:rPr>
      <w:rFonts w:ascii="Arial" w:eastAsia="Times New Roman" w:hAnsi="Arial"/>
      <w:sz w:val="20"/>
      <w:szCs w:val="20"/>
      <w:lang w:val="es-ES_tradnl"/>
    </w:rPr>
  </w:style>
  <w:style w:type="paragraph" w:customStyle="1" w:styleId="Header1-Clauses">
    <w:name w:val="Header 1 - Clauses"/>
    <w:basedOn w:val="Normal"/>
    <w:rsid w:val="00D65F1A"/>
    <w:pPr>
      <w:tabs>
        <w:tab w:val="num" w:pos="432"/>
      </w:tabs>
      <w:spacing w:before="120" w:after="0" w:line="240" w:lineRule="auto"/>
      <w:ind w:left="432" w:hanging="432"/>
    </w:pPr>
    <w:rPr>
      <w:rFonts w:ascii="Arial" w:eastAsia="Times New Roman" w:hAnsi="Arial"/>
      <w:b/>
      <w:sz w:val="20"/>
      <w:szCs w:val="20"/>
      <w:lang w:val="es-ES_tradnl"/>
    </w:rPr>
  </w:style>
  <w:style w:type="paragraph" w:customStyle="1" w:styleId="Header2-SubClauses">
    <w:name w:val="Header 2 - SubClauses"/>
    <w:basedOn w:val="Normal"/>
    <w:link w:val="Header2-SubClausesCharChar"/>
    <w:rsid w:val="00D65F1A"/>
    <w:pPr>
      <w:tabs>
        <w:tab w:val="num" w:pos="504"/>
      </w:tabs>
      <w:spacing w:before="120" w:after="200" w:line="240" w:lineRule="auto"/>
      <w:ind w:left="504" w:hanging="504"/>
      <w:jc w:val="both"/>
    </w:pPr>
    <w:rPr>
      <w:rFonts w:ascii="Arial" w:eastAsia="Times New Roman" w:hAnsi="Arial"/>
      <w:sz w:val="20"/>
      <w:szCs w:val="20"/>
      <w:lang w:val="en-US" w:eastAsia="x-none"/>
    </w:rPr>
  </w:style>
  <w:style w:type="paragraph" w:customStyle="1" w:styleId="P3Header1-Clauses">
    <w:name w:val="P3 Header1-Clauses"/>
    <w:basedOn w:val="Header1-Clauses"/>
    <w:rsid w:val="00D65F1A"/>
    <w:pPr>
      <w:numPr>
        <w:ilvl w:val="2"/>
      </w:numPr>
      <w:tabs>
        <w:tab w:val="num" w:pos="432"/>
      </w:tabs>
      <w:spacing w:after="120"/>
      <w:ind w:left="1008" w:hanging="504"/>
      <w:jc w:val="both"/>
    </w:pPr>
    <w:rPr>
      <w:b w:val="0"/>
    </w:rPr>
  </w:style>
  <w:style w:type="paragraph" w:customStyle="1" w:styleId="Outline3">
    <w:name w:val="Outline3"/>
    <w:basedOn w:val="Normal"/>
    <w:rsid w:val="00D65F1A"/>
    <w:pPr>
      <w:tabs>
        <w:tab w:val="num" w:pos="1728"/>
      </w:tabs>
      <w:spacing w:before="240" w:after="0" w:line="240" w:lineRule="auto"/>
      <w:ind w:left="1728" w:hanging="432"/>
    </w:pPr>
    <w:rPr>
      <w:rFonts w:ascii="Arial" w:eastAsia="Times New Roman" w:hAnsi="Arial"/>
      <w:kern w:val="28"/>
      <w:sz w:val="20"/>
      <w:szCs w:val="20"/>
      <w:lang w:val="en-US"/>
    </w:rPr>
  </w:style>
  <w:style w:type="paragraph" w:customStyle="1" w:styleId="Outline4">
    <w:name w:val="Outline4"/>
    <w:basedOn w:val="Normal"/>
    <w:autoRedefine/>
    <w:rsid w:val="00D65F1A"/>
    <w:pPr>
      <w:tabs>
        <w:tab w:val="num" w:pos="1440"/>
      </w:tabs>
      <w:spacing w:before="120" w:after="0" w:line="240" w:lineRule="auto"/>
      <w:ind w:left="1440" w:hanging="720"/>
    </w:pPr>
    <w:rPr>
      <w:rFonts w:ascii="Arial" w:eastAsia="Times New Roman" w:hAnsi="Arial"/>
      <w:kern w:val="28"/>
      <w:sz w:val="20"/>
      <w:szCs w:val="20"/>
      <w:lang w:val="en-US"/>
    </w:rPr>
  </w:style>
  <w:style w:type="paragraph" w:customStyle="1" w:styleId="Outlinei">
    <w:name w:val="Outline i)"/>
    <w:basedOn w:val="Normal"/>
    <w:rsid w:val="00D65F1A"/>
    <w:pPr>
      <w:tabs>
        <w:tab w:val="num" w:pos="1782"/>
      </w:tabs>
      <w:spacing w:before="120" w:after="0" w:line="240" w:lineRule="auto"/>
      <w:ind w:left="1782" w:hanging="792"/>
    </w:pPr>
    <w:rPr>
      <w:rFonts w:ascii="Arial" w:eastAsia="Times New Roman" w:hAnsi="Arial"/>
      <w:sz w:val="20"/>
      <w:szCs w:val="20"/>
      <w:lang w:val="en-US"/>
    </w:rPr>
  </w:style>
  <w:style w:type="paragraph" w:customStyle="1" w:styleId="Head2">
    <w:name w:val="Head 2"/>
    <w:basedOn w:val="Heading9"/>
    <w:rsid w:val="00D65F1A"/>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11"/>
    <w:qFormat/>
    <w:rsid w:val="00D65F1A"/>
    <w:pPr>
      <w:spacing w:after="0" w:line="240" w:lineRule="auto"/>
      <w:jc w:val="center"/>
    </w:pPr>
    <w:rPr>
      <w:rFonts w:ascii="Arial" w:eastAsia="Times New Roman" w:hAnsi="Arial"/>
      <w:b/>
      <w:sz w:val="40"/>
      <w:szCs w:val="20"/>
      <w:lang w:val="es-ES_tradnl" w:eastAsia="x-none"/>
    </w:rPr>
  </w:style>
  <w:style w:type="character" w:customStyle="1" w:styleId="SubtitleChar">
    <w:name w:val="Subtitle Char"/>
    <w:basedOn w:val="DefaultParagraphFont"/>
    <w:link w:val="Subtitle"/>
    <w:uiPriority w:val="11"/>
    <w:rsid w:val="00D65F1A"/>
    <w:rPr>
      <w:rFonts w:ascii="Arial" w:eastAsia="Times New Roman" w:hAnsi="Arial" w:cs="Times New Roman"/>
      <w:b/>
      <w:kern w:val="0"/>
      <w:sz w:val="40"/>
      <w:szCs w:val="20"/>
      <w:lang w:val="es-ES_tradnl" w:eastAsia="x-none"/>
      <w14:ligatures w14:val="none"/>
    </w:rPr>
  </w:style>
  <w:style w:type="paragraph" w:customStyle="1" w:styleId="Subtitle2">
    <w:name w:val="Subtitle 2"/>
    <w:basedOn w:val="Footer"/>
    <w:autoRedefine/>
    <w:rsid w:val="00D65F1A"/>
    <w:pPr>
      <w:tabs>
        <w:tab w:val="clear" w:pos="9504"/>
      </w:tabs>
      <w:spacing w:after="120"/>
      <w:ind w:left="276" w:right="288" w:hanging="297"/>
      <w:jc w:val="center"/>
      <w:outlineLvl w:val="1"/>
    </w:pPr>
    <w:rPr>
      <w:rFonts w:cs="Arial"/>
      <w:b/>
      <w:sz w:val="24"/>
      <w:lang w:val="en-US"/>
    </w:rPr>
  </w:style>
  <w:style w:type="paragraph" w:styleId="Footer">
    <w:name w:val="footer"/>
    <w:basedOn w:val="Normal"/>
    <w:link w:val="FooterChar"/>
    <w:uiPriority w:val="99"/>
    <w:rsid w:val="00D65F1A"/>
    <w:pPr>
      <w:tabs>
        <w:tab w:val="right" w:leader="underscore" w:pos="9504"/>
      </w:tabs>
      <w:spacing w:before="120" w:after="0" w:line="240" w:lineRule="auto"/>
    </w:pPr>
    <w:rPr>
      <w:rFonts w:ascii="Arial" w:eastAsia="Times New Roman" w:hAnsi="Arial"/>
      <w:sz w:val="20"/>
      <w:szCs w:val="20"/>
      <w:lang w:val="es-ES_tradnl" w:eastAsia="x-none"/>
    </w:rPr>
  </w:style>
  <w:style w:type="character" w:customStyle="1" w:styleId="FooterChar">
    <w:name w:val="Footer Char"/>
    <w:basedOn w:val="DefaultParagraphFont"/>
    <w:link w:val="Footer"/>
    <w:uiPriority w:val="99"/>
    <w:rsid w:val="00D65F1A"/>
    <w:rPr>
      <w:rFonts w:ascii="Arial" w:eastAsia="Times New Roman" w:hAnsi="Arial" w:cs="Times New Roman"/>
      <w:kern w:val="0"/>
      <w:sz w:val="20"/>
      <w:szCs w:val="20"/>
      <w:lang w:val="es-ES_tradnl" w:eastAsia="x-none"/>
      <w14:ligatures w14:val="none"/>
    </w:rPr>
  </w:style>
  <w:style w:type="paragraph" w:styleId="TOC1">
    <w:name w:val="toc 1"/>
    <w:basedOn w:val="Normal"/>
    <w:next w:val="Normal"/>
    <w:uiPriority w:val="1"/>
    <w:qFormat/>
    <w:rsid w:val="00D65F1A"/>
    <w:pPr>
      <w:spacing w:before="240" w:after="240" w:line="240" w:lineRule="auto"/>
      <w:outlineLvl w:val="0"/>
    </w:pPr>
    <w:rPr>
      <w:rFonts w:ascii="Arial" w:eastAsia="Times New Roman" w:hAnsi="Arial"/>
      <w:b/>
      <w:sz w:val="20"/>
      <w:szCs w:val="20"/>
      <w:lang w:val="en-US"/>
    </w:rPr>
  </w:style>
  <w:style w:type="paragraph" w:customStyle="1" w:styleId="SectionVHeader">
    <w:name w:val="Section V. Header"/>
    <w:basedOn w:val="Normal"/>
    <w:rsid w:val="00D65F1A"/>
    <w:pPr>
      <w:spacing w:after="0" w:line="240" w:lineRule="auto"/>
      <w:jc w:val="center"/>
    </w:pPr>
    <w:rPr>
      <w:rFonts w:ascii="Arial" w:eastAsia="Times New Roman" w:hAnsi="Arial"/>
      <w:b/>
      <w:sz w:val="36"/>
      <w:szCs w:val="20"/>
      <w:lang w:val="es-ES_tradnl"/>
    </w:rPr>
  </w:style>
  <w:style w:type="paragraph" w:styleId="Header">
    <w:name w:val="header"/>
    <w:basedOn w:val="Normal"/>
    <w:link w:val="HeaderChar"/>
    <w:uiPriority w:val="99"/>
    <w:rsid w:val="00D65F1A"/>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D65F1A"/>
    <w:rPr>
      <w:rFonts w:ascii="Arial" w:eastAsia="Times New Roman" w:hAnsi="Arial" w:cs="Times New Roman"/>
      <w:kern w:val="0"/>
      <w:sz w:val="20"/>
      <w:szCs w:val="20"/>
      <w:lang w:val="es-ES_tradnl" w:eastAsia="x-none"/>
      <w14:ligatures w14:val="none"/>
    </w:rPr>
  </w:style>
  <w:style w:type="paragraph" w:customStyle="1" w:styleId="explanatorynotes">
    <w:name w:val="explanatory_notes"/>
    <w:basedOn w:val="Normal"/>
    <w:rsid w:val="00D65F1A"/>
    <w:pPr>
      <w:suppressAutoHyphens/>
      <w:spacing w:after="240" w:line="360" w:lineRule="exact"/>
      <w:jc w:val="both"/>
    </w:pPr>
    <w:rPr>
      <w:rFonts w:ascii="Arial" w:eastAsia="Times New Roman" w:hAnsi="Arial"/>
      <w:sz w:val="20"/>
      <w:szCs w:val="20"/>
      <w:lang w:val="en-US"/>
    </w:rPr>
  </w:style>
  <w:style w:type="paragraph" w:customStyle="1" w:styleId="Index11">
    <w:name w:val="Index 11"/>
    <w:basedOn w:val="Normal"/>
    <w:next w:val="Normal"/>
    <w:autoRedefine/>
    <w:semiHidden/>
    <w:unhideWhenUsed/>
    <w:rsid w:val="00D65F1A"/>
    <w:pPr>
      <w:spacing w:after="0" w:line="240" w:lineRule="auto"/>
      <w:ind w:left="230" w:hanging="230"/>
      <w:jc w:val="both"/>
    </w:pPr>
    <w:rPr>
      <w:rFonts w:ascii="Times New Roman" w:eastAsia="MS Mincho" w:hAnsi="Times New Roman"/>
      <w:sz w:val="23"/>
      <w:szCs w:val="23"/>
      <w:lang w:val="en-US" w:eastAsia="ja-JP"/>
    </w:rPr>
  </w:style>
  <w:style w:type="paragraph" w:styleId="Index1">
    <w:name w:val="index 1"/>
    <w:basedOn w:val="Normal"/>
    <w:next w:val="Normal"/>
    <w:autoRedefine/>
    <w:semiHidden/>
    <w:unhideWhenUsed/>
    <w:rsid w:val="00D65F1A"/>
    <w:pPr>
      <w:spacing w:after="0" w:line="240" w:lineRule="auto"/>
      <w:ind w:left="220" w:hanging="220"/>
    </w:pPr>
  </w:style>
  <w:style w:type="paragraph" w:styleId="IndexHeading">
    <w:name w:val="index heading"/>
    <w:basedOn w:val="Normal"/>
    <w:next w:val="Index1"/>
    <w:semiHidden/>
    <w:rsid w:val="00D65F1A"/>
    <w:pPr>
      <w:spacing w:after="0" w:line="240" w:lineRule="auto"/>
    </w:pPr>
    <w:rPr>
      <w:rFonts w:ascii="Arial" w:eastAsia="Times New Roman" w:hAnsi="Arial"/>
      <w:sz w:val="20"/>
      <w:szCs w:val="20"/>
      <w:lang w:val="en-US"/>
    </w:rPr>
  </w:style>
  <w:style w:type="paragraph" w:styleId="BodyText3">
    <w:name w:val="Body Text 3"/>
    <w:basedOn w:val="Normal"/>
    <w:link w:val="BodyText3Char"/>
    <w:rsid w:val="00D65F1A"/>
    <w:pPr>
      <w:spacing w:after="0" w:line="240" w:lineRule="auto"/>
      <w:jc w:val="both"/>
    </w:pPr>
    <w:rPr>
      <w:rFonts w:ascii="Arial" w:eastAsia="Times New Roman" w:hAnsi="Arial"/>
      <w:i/>
      <w:sz w:val="20"/>
      <w:szCs w:val="20"/>
      <w:lang w:val="en-US" w:eastAsia="x-none"/>
    </w:rPr>
  </w:style>
  <w:style w:type="character" w:customStyle="1" w:styleId="BodyText3Char">
    <w:name w:val="Body Text 3 Char"/>
    <w:basedOn w:val="DefaultParagraphFont"/>
    <w:link w:val="BodyText3"/>
    <w:rsid w:val="00D65F1A"/>
    <w:rPr>
      <w:rFonts w:ascii="Arial" w:eastAsia="Times New Roman" w:hAnsi="Arial" w:cs="Times New Roman"/>
      <w:i/>
      <w:kern w:val="0"/>
      <w:sz w:val="20"/>
      <w:szCs w:val="20"/>
      <w:lang w:val="en-US" w:eastAsia="x-none"/>
      <w14:ligatures w14:val="none"/>
    </w:rPr>
  </w:style>
  <w:style w:type="paragraph" w:styleId="NormalWeb">
    <w:name w:val="Normal (Web)"/>
    <w:basedOn w:val="Normal"/>
    <w:uiPriority w:val="99"/>
    <w:rsid w:val="00D65F1A"/>
    <w:pPr>
      <w:spacing w:before="100" w:beforeAutospacing="1" w:after="100" w:afterAutospacing="1" w:line="240" w:lineRule="auto"/>
    </w:pPr>
    <w:rPr>
      <w:rFonts w:ascii="Arial Unicode MS" w:eastAsia="Arial Unicode MS" w:hAnsi="Arial Unicode MS"/>
      <w:sz w:val="20"/>
      <w:szCs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65F1A"/>
    <w:pPr>
      <w:spacing w:after="0" w:line="240" w:lineRule="auto"/>
      <w:jc w:val="both"/>
    </w:pPr>
    <w:rPr>
      <w:rFonts w:ascii="Arial" w:eastAsia="Times New Roman" w:hAnsi="Arial"/>
      <w:sz w:val="20"/>
      <w:szCs w:val="20"/>
      <w:lang w:val="es-ES_tradnl"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qFormat/>
    <w:rsid w:val="00D65F1A"/>
    <w:rPr>
      <w:rFonts w:ascii="Arial" w:eastAsia="Times New Roman" w:hAnsi="Arial" w:cs="Times New Roman"/>
      <w:kern w:val="0"/>
      <w:sz w:val="20"/>
      <w:szCs w:val="20"/>
      <w:lang w:val="es-ES_tradnl" w:eastAsia="x-none"/>
      <w14:ligatures w14:val="none"/>
    </w:rPr>
  </w:style>
  <w:style w:type="character" w:styleId="FootnoteReference">
    <w:name w:val="footnote reference"/>
    <w:aliases w:val="callout,(NECG) Footnote Reference,ftref,16 Point,Superscript 6 Point,Ref,de nota al pie,Fußnotenzeichen DISS,FnR-ANZDEC,fr,Footnote Ref in FtNote,SUPERS,Знак сноски-FN,footnote ref,BVI fnr,List Bullet Char Char,appel Char Char"/>
    <w:link w:val="CarattereCarattereCharCharCharCharCharCharZchn"/>
    <w:qFormat/>
    <w:rsid w:val="00D65F1A"/>
    <w:rPr>
      <w:vertAlign w:val="superscript"/>
    </w:rPr>
  </w:style>
  <w:style w:type="paragraph" w:customStyle="1" w:styleId="Technical4">
    <w:name w:val="Technical 4"/>
    <w:rsid w:val="00D65F1A"/>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character" w:customStyle="1" w:styleId="Table">
    <w:name w:val="Table"/>
    <w:rsid w:val="00D65F1A"/>
    <w:rPr>
      <w:rFonts w:ascii="Arial" w:hAnsi="Arial"/>
      <w:sz w:val="20"/>
    </w:rPr>
  </w:style>
  <w:style w:type="character" w:styleId="PageNumber">
    <w:name w:val="page number"/>
    <w:basedOn w:val="DefaultParagraphFont"/>
    <w:rsid w:val="00D65F1A"/>
  </w:style>
  <w:style w:type="paragraph" w:customStyle="1" w:styleId="Head12">
    <w:name w:val="Head 1.2"/>
    <w:basedOn w:val="Normal"/>
    <w:rsid w:val="00D65F1A"/>
    <w:pPr>
      <w:tabs>
        <w:tab w:val="num" w:pos="720"/>
      </w:tabs>
      <w:spacing w:after="0" w:line="240" w:lineRule="auto"/>
      <w:ind w:left="720" w:hanging="360"/>
      <w:jc w:val="both"/>
    </w:pPr>
    <w:rPr>
      <w:rFonts w:ascii="Arial" w:eastAsia="Times New Roman" w:hAnsi="Arial"/>
      <w:sz w:val="20"/>
      <w:szCs w:val="20"/>
      <w:lang w:val="en-US"/>
    </w:rPr>
  </w:style>
  <w:style w:type="paragraph" w:styleId="ListNumber">
    <w:name w:val="List Number"/>
    <w:basedOn w:val="Normal"/>
    <w:uiPriority w:val="9"/>
    <w:qFormat/>
    <w:rsid w:val="00D65F1A"/>
    <w:pPr>
      <w:tabs>
        <w:tab w:val="num" w:pos="648"/>
      </w:tabs>
      <w:spacing w:after="240" w:line="240" w:lineRule="auto"/>
      <w:ind w:left="648" w:hanging="360"/>
      <w:jc w:val="both"/>
    </w:pPr>
    <w:rPr>
      <w:rFonts w:ascii="Arial" w:eastAsia="Times New Roman" w:hAnsi="Arial"/>
      <w:sz w:val="20"/>
      <w:szCs w:val="20"/>
      <w:lang w:val="en-US"/>
    </w:rPr>
  </w:style>
  <w:style w:type="paragraph" w:customStyle="1" w:styleId="Header3-Paragraph">
    <w:name w:val="Header 3 - Paragraph"/>
    <w:basedOn w:val="Normal"/>
    <w:rsid w:val="00D65F1A"/>
    <w:pPr>
      <w:tabs>
        <w:tab w:val="num" w:pos="864"/>
      </w:tabs>
      <w:spacing w:after="200" w:line="240" w:lineRule="auto"/>
      <w:ind w:left="864" w:hanging="432"/>
      <w:jc w:val="both"/>
    </w:pPr>
    <w:rPr>
      <w:rFonts w:ascii="Arial" w:eastAsia="Times New Roman" w:hAnsi="Arial"/>
      <w:sz w:val="20"/>
      <w:szCs w:val="20"/>
      <w:lang w:val="en-US"/>
    </w:rPr>
  </w:style>
  <w:style w:type="paragraph" w:customStyle="1" w:styleId="titulo">
    <w:name w:val="titulo"/>
    <w:basedOn w:val="Heading5"/>
    <w:rsid w:val="00D65F1A"/>
    <w:pPr>
      <w:widowControl/>
      <w:spacing w:after="240"/>
      <w:ind w:firstLine="0"/>
    </w:pPr>
    <w:rPr>
      <w:rFonts w:ascii="Times New Roman Bold" w:hAnsi="Times New Roman Bold"/>
      <w:sz w:val="24"/>
      <w:szCs w:val="20"/>
      <w:lang w:eastAsia="en-US"/>
    </w:rPr>
  </w:style>
  <w:style w:type="paragraph" w:customStyle="1" w:styleId="BankNormal">
    <w:name w:val="BankNormal"/>
    <w:basedOn w:val="Normal"/>
    <w:rsid w:val="00D65F1A"/>
    <w:pPr>
      <w:spacing w:after="240" w:line="240" w:lineRule="auto"/>
    </w:pPr>
    <w:rPr>
      <w:rFonts w:ascii="Arial" w:eastAsia="Times New Roman" w:hAnsi="Arial"/>
      <w:sz w:val="20"/>
      <w:szCs w:val="20"/>
      <w:lang w:val="en-US"/>
    </w:rPr>
  </w:style>
  <w:style w:type="paragraph" w:customStyle="1" w:styleId="Outline">
    <w:name w:val="Outline"/>
    <w:basedOn w:val="Normal"/>
    <w:rsid w:val="00D65F1A"/>
    <w:pPr>
      <w:spacing w:before="240" w:after="0" w:line="240" w:lineRule="auto"/>
    </w:pPr>
    <w:rPr>
      <w:rFonts w:ascii="Arial" w:eastAsia="Times New Roman" w:hAnsi="Arial"/>
      <w:kern w:val="28"/>
      <w:sz w:val="20"/>
      <w:szCs w:val="20"/>
      <w:lang w:val="en-US"/>
    </w:rPr>
  </w:style>
  <w:style w:type="paragraph" w:customStyle="1" w:styleId="i">
    <w:name w:val="(i)"/>
    <w:basedOn w:val="Normal"/>
    <w:rsid w:val="00D65F1A"/>
    <w:pPr>
      <w:suppressAutoHyphens/>
      <w:spacing w:after="0" w:line="240" w:lineRule="auto"/>
      <w:jc w:val="both"/>
    </w:pPr>
    <w:rPr>
      <w:rFonts w:ascii="Tms Rmn" w:eastAsia="Times New Roman" w:hAnsi="Tms Rmn"/>
      <w:sz w:val="20"/>
      <w:szCs w:val="20"/>
      <w:lang w:val="en-US"/>
    </w:rPr>
  </w:style>
  <w:style w:type="paragraph" w:styleId="TOC2">
    <w:name w:val="toc 2"/>
    <w:basedOn w:val="Normal"/>
    <w:next w:val="Normal"/>
    <w:autoRedefine/>
    <w:uiPriority w:val="39"/>
    <w:qFormat/>
    <w:rsid w:val="00D65F1A"/>
    <w:pPr>
      <w:tabs>
        <w:tab w:val="right" w:leader="dot" w:pos="9000"/>
        <w:tab w:val="right" w:pos="9180"/>
      </w:tabs>
      <w:spacing w:after="0" w:line="240" w:lineRule="auto"/>
      <w:ind w:left="360" w:right="288"/>
      <w:outlineLvl w:val="1"/>
    </w:pPr>
    <w:rPr>
      <w:rFonts w:ascii="Arial" w:eastAsia="Times New Roman" w:hAnsi="Arial" w:cs="Arial"/>
      <w:b/>
      <w:noProof/>
      <w:sz w:val="24"/>
      <w:szCs w:val="24"/>
      <w:lang w:val="en-US"/>
    </w:rPr>
  </w:style>
  <w:style w:type="paragraph" w:customStyle="1" w:styleId="SectionVIIHeader2">
    <w:name w:val="Section VII Header2"/>
    <w:basedOn w:val="Heading1"/>
    <w:autoRedefine/>
    <w:rsid w:val="00D65F1A"/>
    <w:pPr>
      <w:spacing w:before="0" w:after="200" w:line="240" w:lineRule="auto"/>
      <w:ind w:left="0" w:firstLine="0"/>
    </w:pPr>
    <w:rPr>
      <w:rFonts w:ascii="Arial" w:hAnsi="Arial"/>
      <w:i/>
      <w:caps w:val="0"/>
      <w:kern w:val="28"/>
      <w:sz w:val="20"/>
      <w:szCs w:val="20"/>
      <w:lang w:eastAsia="en-US"/>
    </w:rPr>
  </w:style>
  <w:style w:type="paragraph" w:styleId="TOC3">
    <w:name w:val="toc 3"/>
    <w:basedOn w:val="Normal"/>
    <w:next w:val="Normal"/>
    <w:autoRedefine/>
    <w:uiPriority w:val="1"/>
    <w:qFormat/>
    <w:rsid w:val="00D65F1A"/>
    <w:pPr>
      <w:spacing w:after="120" w:line="240" w:lineRule="auto"/>
      <w:ind w:left="907" w:right="-108" w:hanging="547"/>
      <w:jc w:val="both"/>
    </w:pPr>
    <w:rPr>
      <w:rFonts w:ascii="Arial" w:eastAsia="Times New Roman" w:hAnsi="Arial"/>
      <w:b/>
      <w:noProof/>
      <w:lang w:val="en-US"/>
    </w:rPr>
  </w:style>
  <w:style w:type="character" w:styleId="Hyperlink">
    <w:name w:val="Hyperlink"/>
    <w:uiPriority w:val="99"/>
    <w:rsid w:val="00D65F1A"/>
    <w:rPr>
      <w:color w:val="0000FF"/>
      <w:u w:val="single"/>
    </w:rPr>
  </w:style>
  <w:style w:type="paragraph" w:customStyle="1" w:styleId="ClauseSubListSubList">
    <w:name w:val="ClauseSub_List_SubList"/>
    <w:rsid w:val="00D65F1A"/>
    <w:pPr>
      <w:tabs>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NoSpacingChar">
    <w:name w:val="No Spacing Char"/>
    <w:link w:val="NoSpacing"/>
    <w:uiPriority w:val="1"/>
    <w:rsid w:val="00D65F1A"/>
    <w:rPr>
      <w:rFonts w:ascii="Calibri" w:eastAsia="Calibri" w:hAnsi="Calibri" w:cs="Times New Roman"/>
      <w:kern w:val="0"/>
      <w14:ligatures w14:val="none"/>
    </w:rPr>
  </w:style>
  <w:style w:type="paragraph" w:styleId="TOC4">
    <w:name w:val="toc 4"/>
    <w:basedOn w:val="Normal"/>
    <w:uiPriority w:val="1"/>
    <w:qFormat/>
    <w:rsid w:val="00D65F1A"/>
    <w:pPr>
      <w:widowControl w:val="0"/>
      <w:autoSpaceDE w:val="0"/>
      <w:autoSpaceDN w:val="0"/>
      <w:spacing w:after="0" w:line="240" w:lineRule="auto"/>
      <w:ind w:left="1600"/>
    </w:pPr>
    <w:rPr>
      <w:rFonts w:ascii="Liberation Sans Narrow" w:eastAsia="Liberation Sans Narrow" w:hAnsi="Liberation Sans Narrow" w:cs="Liberation Sans Narrow"/>
      <w:b/>
      <w:bCs/>
      <w:i/>
      <w:lang w:val="en-GB" w:eastAsia="en-GB" w:bidi="en-GB"/>
    </w:rPr>
  </w:style>
  <w:style w:type="paragraph" w:styleId="TOC5">
    <w:name w:val="toc 5"/>
    <w:basedOn w:val="Normal"/>
    <w:uiPriority w:val="1"/>
    <w:qFormat/>
    <w:rsid w:val="00D65F1A"/>
    <w:pPr>
      <w:widowControl w:val="0"/>
      <w:autoSpaceDE w:val="0"/>
      <w:autoSpaceDN w:val="0"/>
      <w:spacing w:after="0" w:line="275" w:lineRule="exact"/>
      <w:ind w:left="2320"/>
    </w:pPr>
    <w:rPr>
      <w:rFonts w:ascii="Arial" w:eastAsia="Arial" w:hAnsi="Arial" w:cs="Arial"/>
      <w:sz w:val="24"/>
      <w:szCs w:val="24"/>
      <w:lang w:val="en-GB" w:eastAsia="en-GB" w:bidi="en-GB"/>
    </w:rPr>
  </w:style>
  <w:style w:type="paragraph" w:styleId="TOC6">
    <w:name w:val="toc 6"/>
    <w:basedOn w:val="Normal"/>
    <w:uiPriority w:val="1"/>
    <w:qFormat/>
    <w:rsid w:val="00D65F1A"/>
    <w:pPr>
      <w:widowControl w:val="0"/>
      <w:autoSpaceDE w:val="0"/>
      <w:autoSpaceDN w:val="0"/>
      <w:spacing w:after="0" w:line="252" w:lineRule="exact"/>
      <w:ind w:left="2320"/>
    </w:pPr>
    <w:rPr>
      <w:rFonts w:ascii="Arial" w:eastAsia="Arial" w:hAnsi="Arial" w:cs="Arial"/>
      <w:lang w:val="en-GB" w:eastAsia="en-GB" w:bidi="en-GB"/>
    </w:rPr>
  </w:style>
  <w:style w:type="paragraph" w:customStyle="1" w:styleId="font5">
    <w:name w:val="font5"/>
    <w:basedOn w:val="Normal"/>
    <w:rsid w:val="00D65F1A"/>
    <w:pPr>
      <w:spacing w:before="100" w:beforeAutospacing="1" w:after="100" w:afterAutospacing="1" w:line="240" w:lineRule="auto"/>
    </w:pPr>
    <w:rPr>
      <w:rFonts w:ascii="Arial Narrow" w:eastAsia="Times New Roman" w:hAnsi="Arial Narrow"/>
      <w:b/>
      <w:bCs/>
      <w:sz w:val="28"/>
      <w:szCs w:val="28"/>
      <w:lang w:val="en-US" w:eastAsia="en-IN"/>
    </w:rPr>
  </w:style>
  <w:style w:type="paragraph" w:customStyle="1" w:styleId="font6">
    <w:name w:val="font6"/>
    <w:basedOn w:val="Normal"/>
    <w:rsid w:val="00D65F1A"/>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font7">
    <w:name w:val="font7"/>
    <w:basedOn w:val="Normal"/>
    <w:rsid w:val="00D65F1A"/>
    <w:pP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font8">
    <w:name w:val="font8"/>
    <w:basedOn w:val="Normal"/>
    <w:rsid w:val="00D65F1A"/>
    <w:pP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font9">
    <w:name w:val="font9"/>
    <w:basedOn w:val="Normal"/>
    <w:rsid w:val="00D65F1A"/>
    <w:pP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font10">
    <w:name w:val="font10"/>
    <w:basedOn w:val="Normal"/>
    <w:rsid w:val="00D65F1A"/>
    <w:pP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font11">
    <w:name w:val="font11"/>
    <w:basedOn w:val="Normal"/>
    <w:rsid w:val="00D65F1A"/>
    <w:pPr>
      <w:spacing w:before="100" w:beforeAutospacing="1" w:after="100" w:afterAutospacing="1" w:line="240" w:lineRule="auto"/>
    </w:pPr>
    <w:rPr>
      <w:rFonts w:ascii="Arial Narrow" w:eastAsia="Times New Roman" w:hAnsi="Arial Narrow"/>
      <w:sz w:val="16"/>
      <w:szCs w:val="16"/>
      <w:lang w:val="en-US" w:eastAsia="en-IN"/>
    </w:rPr>
  </w:style>
  <w:style w:type="paragraph" w:customStyle="1" w:styleId="font12">
    <w:name w:val="font12"/>
    <w:basedOn w:val="Normal"/>
    <w:rsid w:val="00D65F1A"/>
    <w:pPr>
      <w:spacing w:before="100" w:beforeAutospacing="1" w:after="100" w:afterAutospacing="1" w:line="240" w:lineRule="auto"/>
    </w:pPr>
    <w:rPr>
      <w:rFonts w:ascii="Arial Narrow" w:eastAsia="Times New Roman" w:hAnsi="Arial Narrow"/>
      <w:sz w:val="18"/>
      <w:szCs w:val="18"/>
      <w:lang w:val="en-US" w:eastAsia="en-IN"/>
    </w:rPr>
  </w:style>
  <w:style w:type="paragraph" w:customStyle="1" w:styleId="xl65">
    <w:name w:val="xl65"/>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6">
    <w:name w:val="xl66"/>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67">
    <w:name w:val="xl67"/>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68">
    <w:name w:val="xl68"/>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Narrow" w:eastAsia="Times New Roman" w:hAnsi="Arial Narrow"/>
      <w:sz w:val="28"/>
      <w:szCs w:val="28"/>
      <w:lang w:val="en-US" w:eastAsia="en-IN"/>
    </w:rPr>
  </w:style>
  <w:style w:type="paragraph" w:customStyle="1" w:styleId="xl69">
    <w:name w:val="xl69"/>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xl70">
    <w:name w:val="xl70"/>
    <w:basedOn w:val="Normal"/>
    <w:rsid w:val="00D65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xl71">
    <w:name w:val="xl71"/>
    <w:basedOn w:val="Normal"/>
    <w:rsid w:val="00D65F1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2">
    <w:name w:val="xl72"/>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3">
    <w:name w:val="xl73"/>
    <w:basedOn w:val="Normal"/>
    <w:rsid w:val="00D65F1A"/>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4">
    <w:name w:val="xl74"/>
    <w:basedOn w:val="Normal"/>
    <w:rsid w:val="00D65F1A"/>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5">
    <w:name w:val="xl75"/>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6">
    <w:name w:val="xl76"/>
    <w:basedOn w:val="Normal"/>
    <w:rsid w:val="00D65F1A"/>
    <w:pPr>
      <w:pBdr>
        <w:top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7">
    <w:name w:val="xl77"/>
    <w:basedOn w:val="Normal"/>
    <w:rsid w:val="00D65F1A"/>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8">
    <w:name w:val="xl78"/>
    <w:basedOn w:val="Normal"/>
    <w:rsid w:val="00D65F1A"/>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9">
    <w:name w:val="xl79"/>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0">
    <w:name w:val="xl80"/>
    <w:basedOn w:val="Normal"/>
    <w:rsid w:val="00D65F1A"/>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1">
    <w:name w:val="xl81"/>
    <w:basedOn w:val="Normal"/>
    <w:rsid w:val="00D65F1A"/>
    <w:pPr>
      <w:pBdr>
        <w:top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2">
    <w:name w:val="xl82"/>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font13">
    <w:name w:val="font13"/>
    <w:basedOn w:val="Normal"/>
    <w:rsid w:val="00D65F1A"/>
    <w:pPr>
      <w:spacing w:before="100" w:beforeAutospacing="1" w:after="100" w:afterAutospacing="1" w:line="240" w:lineRule="auto"/>
    </w:pPr>
    <w:rPr>
      <w:rFonts w:ascii="Times New Roman" w:eastAsia="Times New Roman" w:hAnsi="Times New Roman"/>
      <w:b/>
      <w:bCs/>
      <w:sz w:val="24"/>
      <w:szCs w:val="24"/>
      <w:lang w:val="en-US" w:eastAsia="en-IN"/>
    </w:rPr>
  </w:style>
  <w:style w:type="paragraph" w:customStyle="1" w:styleId="xl83">
    <w:name w:val="xl83"/>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4">
    <w:name w:val="xl84"/>
    <w:basedOn w:val="Normal"/>
    <w:rsid w:val="00D65F1A"/>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5">
    <w:name w:val="xl85"/>
    <w:basedOn w:val="Normal"/>
    <w:rsid w:val="00D65F1A"/>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6">
    <w:name w:val="xl86"/>
    <w:basedOn w:val="Normal"/>
    <w:rsid w:val="00D65F1A"/>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7">
    <w:name w:val="xl87"/>
    <w:basedOn w:val="Normal"/>
    <w:rsid w:val="00D65F1A"/>
    <w:pPr>
      <w:pBdr>
        <w:top w:val="single" w:sz="4" w:space="0" w:color="000000"/>
        <w:left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8">
    <w:name w:val="xl88"/>
    <w:basedOn w:val="Normal"/>
    <w:rsid w:val="00D65F1A"/>
    <w:pPr>
      <w:pBdr>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9">
    <w:name w:val="xl89"/>
    <w:basedOn w:val="Normal"/>
    <w:rsid w:val="00D65F1A"/>
    <w:pPr>
      <w:pBdr>
        <w:top w:val="single" w:sz="4" w:space="0" w:color="000000"/>
        <w:lef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0">
    <w:name w:val="xl90"/>
    <w:basedOn w:val="Normal"/>
    <w:rsid w:val="00D65F1A"/>
    <w:pPr>
      <w:pBdr>
        <w:top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1">
    <w:name w:val="xl91"/>
    <w:basedOn w:val="Normal"/>
    <w:rsid w:val="00D65F1A"/>
    <w:pPr>
      <w:pBdr>
        <w:top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2">
    <w:name w:val="xl92"/>
    <w:basedOn w:val="Normal"/>
    <w:rsid w:val="00D65F1A"/>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3">
    <w:name w:val="xl93"/>
    <w:basedOn w:val="Normal"/>
    <w:rsid w:val="00D65F1A"/>
    <w:pPr>
      <w:pBdr>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4">
    <w:name w:val="xl94"/>
    <w:basedOn w:val="Normal"/>
    <w:rsid w:val="00D65F1A"/>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3">
    <w:name w:val="xl63"/>
    <w:basedOn w:val="Normal"/>
    <w:rsid w:val="00D65F1A"/>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4">
    <w:name w:val="xl64"/>
    <w:basedOn w:val="Normal"/>
    <w:rsid w:val="00D65F1A"/>
    <w:pPr>
      <w:pBdr>
        <w:top w:val="single" w:sz="4" w:space="0" w:color="000000"/>
        <w:left w:val="single" w:sz="4" w:space="0" w:color="000000"/>
        <w:bottom w:val="single" w:sz="4" w:space="0" w:color="000000"/>
        <w:right w:val="single" w:sz="4" w:space="0" w:color="000000"/>
      </w:pBdr>
      <w:shd w:val="clear" w:color="000000" w:fill="DAEEF3"/>
      <w:spacing w:before="100" w:beforeAutospacing="1" w:after="100" w:afterAutospacing="1" w:line="240" w:lineRule="auto"/>
    </w:pPr>
    <w:rPr>
      <w:rFonts w:ascii="Arial Narrow" w:eastAsia="Times New Roman" w:hAnsi="Arial Narrow"/>
      <w:b/>
      <w:bCs/>
      <w:sz w:val="24"/>
      <w:szCs w:val="24"/>
      <w:lang w:val="en-US" w:eastAsia="en-IN"/>
    </w:rPr>
  </w:style>
  <w:style w:type="paragraph" w:styleId="BodyTextIndent">
    <w:name w:val="Body Text Indent"/>
    <w:basedOn w:val="Normal"/>
    <w:link w:val="BodyTextIndentChar"/>
    <w:uiPriority w:val="99"/>
    <w:unhideWhenUsed/>
    <w:rsid w:val="00D65F1A"/>
    <w:pPr>
      <w:spacing w:after="120" w:line="276" w:lineRule="auto"/>
      <w:ind w:left="283"/>
    </w:pPr>
    <w:rPr>
      <w:rFonts w:eastAsia="DengXian"/>
      <w:sz w:val="20"/>
      <w:szCs w:val="20"/>
      <w:lang w:val="en-US" w:eastAsia="en-IN"/>
    </w:rPr>
  </w:style>
  <w:style w:type="character" w:customStyle="1" w:styleId="BodyTextIndentChar">
    <w:name w:val="Body Text Indent Char"/>
    <w:basedOn w:val="DefaultParagraphFont"/>
    <w:link w:val="BodyTextIndent"/>
    <w:uiPriority w:val="99"/>
    <w:rsid w:val="00D65F1A"/>
    <w:rPr>
      <w:rFonts w:ascii="Calibri" w:eastAsia="DengXian" w:hAnsi="Calibri" w:cs="Times New Roman"/>
      <w:kern w:val="0"/>
      <w:sz w:val="20"/>
      <w:szCs w:val="20"/>
      <w:lang w:val="en-US" w:eastAsia="en-IN"/>
      <w14:ligatures w14:val="none"/>
    </w:rPr>
  </w:style>
  <w:style w:type="character" w:customStyle="1" w:styleId="BodyTextIndent3Char">
    <w:name w:val="Body Text Indent 3 Char"/>
    <w:link w:val="BodyTextIndent3"/>
    <w:uiPriority w:val="99"/>
    <w:rsid w:val="00D65F1A"/>
    <w:rPr>
      <w:rFonts w:eastAsia="DengXian"/>
      <w:sz w:val="16"/>
      <w:szCs w:val="16"/>
      <w:lang w:eastAsia="en-IN"/>
    </w:rPr>
  </w:style>
  <w:style w:type="paragraph" w:customStyle="1" w:styleId="BodyTextIndent31">
    <w:name w:val="Body Text Indent 31"/>
    <w:basedOn w:val="Normal"/>
    <w:next w:val="BodyTextIndent3"/>
    <w:uiPriority w:val="99"/>
    <w:unhideWhenUsed/>
    <w:rsid w:val="00D65F1A"/>
    <w:pPr>
      <w:spacing w:after="120" w:line="276" w:lineRule="auto"/>
      <w:ind w:left="283"/>
    </w:pPr>
    <w:rPr>
      <w:rFonts w:eastAsia="DengXian"/>
      <w:sz w:val="16"/>
      <w:szCs w:val="16"/>
      <w:lang w:eastAsia="en-IN"/>
    </w:rPr>
  </w:style>
  <w:style w:type="character" w:customStyle="1" w:styleId="BodyTextIndent3Char1">
    <w:name w:val="Body Text Indent 3 Char1"/>
    <w:rsid w:val="00D65F1A"/>
    <w:rPr>
      <w:rFonts w:ascii="Times New Roman" w:eastAsia="MS Mincho" w:hAnsi="Times New Roman"/>
      <w:sz w:val="16"/>
      <w:szCs w:val="16"/>
      <w:lang w:val="en-US" w:eastAsia="ja-JP"/>
    </w:rPr>
  </w:style>
  <w:style w:type="character" w:customStyle="1" w:styleId="BodyTextIndent2Char">
    <w:name w:val="Body Text Indent 2 Char"/>
    <w:link w:val="BodyTextIndent2"/>
    <w:uiPriority w:val="99"/>
    <w:rsid w:val="00D65F1A"/>
    <w:rPr>
      <w:rFonts w:eastAsia="DengXian"/>
      <w:lang w:eastAsia="en-IN"/>
    </w:rPr>
  </w:style>
  <w:style w:type="paragraph" w:customStyle="1" w:styleId="BodyTextIndent21">
    <w:name w:val="Body Text Indent 21"/>
    <w:basedOn w:val="Normal"/>
    <w:next w:val="BodyTextIndent2"/>
    <w:uiPriority w:val="99"/>
    <w:unhideWhenUsed/>
    <w:rsid w:val="00D65F1A"/>
    <w:pPr>
      <w:spacing w:after="120" w:line="480" w:lineRule="auto"/>
      <w:ind w:left="283"/>
    </w:pPr>
    <w:rPr>
      <w:rFonts w:eastAsia="DengXian"/>
      <w:lang w:eastAsia="en-IN"/>
    </w:rPr>
  </w:style>
  <w:style w:type="character" w:customStyle="1" w:styleId="BodyTextIndent2Char1">
    <w:name w:val="Body Text Indent 2 Char1"/>
    <w:rsid w:val="00D65F1A"/>
    <w:rPr>
      <w:rFonts w:ascii="Times New Roman" w:eastAsia="MS Mincho" w:hAnsi="Times New Roman"/>
      <w:sz w:val="23"/>
      <w:szCs w:val="23"/>
      <w:lang w:val="en-US" w:eastAsia="ja-JP"/>
    </w:rPr>
  </w:style>
  <w:style w:type="paragraph" w:customStyle="1" w:styleId="Style0">
    <w:name w:val="Style0"/>
    <w:rsid w:val="00D65F1A"/>
    <w:pPr>
      <w:numPr>
        <w:ilvl w:val="2"/>
        <w:numId w:val="2"/>
      </w:numPr>
      <w:spacing w:after="0" w:line="240" w:lineRule="auto"/>
    </w:pPr>
    <w:rPr>
      <w:rFonts w:ascii="Arial" w:eastAsia="Times New Roman" w:hAnsi="Arial" w:cs="Arial"/>
      <w:snapToGrid w:val="0"/>
      <w:kern w:val="0"/>
      <w:sz w:val="24"/>
      <w:szCs w:val="24"/>
      <w:lang w:val="en-US"/>
      <w14:ligatures w14:val="none"/>
    </w:rPr>
  </w:style>
  <w:style w:type="paragraph" w:customStyle="1" w:styleId="Page">
    <w:name w:val="Page"/>
    <w:basedOn w:val="Normal"/>
    <w:next w:val="Normal"/>
    <w:uiPriority w:val="97"/>
    <w:unhideWhenUsed/>
    <w:qFormat/>
    <w:rsid w:val="00D65F1A"/>
    <w:pPr>
      <w:spacing w:after="40" w:line="240" w:lineRule="auto"/>
      <w:contextualSpacing/>
    </w:pPr>
    <w:rPr>
      <w:rFonts w:ascii="Microsoft Sans Serif" w:eastAsia="Microsoft Sans Serif" w:hAnsi="Microsoft Sans Serif"/>
      <w:color w:val="262140"/>
      <w:sz w:val="36"/>
      <w:szCs w:val="20"/>
      <w:lang w:val="en-US" w:eastAsia="ja-JP"/>
    </w:rPr>
  </w:style>
  <w:style w:type="paragraph" w:styleId="Title">
    <w:name w:val="Title"/>
    <w:basedOn w:val="Normal"/>
    <w:link w:val="TitleChar"/>
    <w:uiPriority w:val="10"/>
    <w:qFormat/>
    <w:rsid w:val="00D65F1A"/>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D65F1A"/>
    <w:rPr>
      <w:rFonts w:ascii="Century Gothic" w:eastAsia="MS Gothic" w:hAnsi="Century Gothic" w:cs="Times New Roman"/>
      <w:b/>
      <w:bCs/>
      <w:color w:val="FFFFFF"/>
      <w:kern w:val="0"/>
      <w:sz w:val="72"/>
      <w:szCs w:val="90"/>
      <w:lang w:val="x-none" w:eastAsia="x-none"/>
      <w14:ligatures w14:val="none"/>
    </w:rPr>
  </w:style>
  <w:style w:type="character" w:styleId="Strong">
    <w:name w:val="Strong"/>
    <w:uiPriority w:val="22"/>
    <w:qFormat/>
    <w:rsid w:val="00D65F1A"/>
    <w:rPr>
      <w:b/>
      <w:bCs/>
    </w:rPr>
  </w:style>
  <w:style w:type="paragraph" w:customStyle="1" w:styleId="ContactInfo">
    <w:name w:val="Contact Info"/>
    <w:basedOn w:val="Normal"/>
    <w:uiPriority w:val="5"/>
    <w:qFormat/>
    <w:rsid w:val="00D65F1A"/>
    <w:pPr>
      <w:spacing w:after="0" w:line="240" w:lineRule="auto"/>
      <w:ind w:left="29" w:right="144"/>
      <w:contextualSpacing/>
    </w:pPr>
    <w:rPr>
      <w:rFonts w:ascii="Microsoft Sans Serif" w:eastAsia="Microsoft Sans Serif" w:hAnsi="Microsoft Sans Serif"/>
      <w:color w:val="ECBD17"/>
      <w:sz w:val="24"/>
      <w:szCs w:val="20"/>
      <w:lang w:val="en-US" w:eastAsia="ja-JP"/>
    </w:rPr>
  </w:style>
  <w:style w:type="paragraph" w:styleId="TOCHeading">
    <w:name w:val="TOC Heading"/>
    <w:basedOn w:val="Heading1"/>
    <w:next w:val="Normal"/>
    <w:uiPriority w:val="39"/>
    <w:unhideWhenUsed/>
    <w:qFormat/>
    <w:rsid w:val="00D65F1A"/>
    <w:pPr>
      <w:keepNext w:val="0"/>
      <w:pageBreakBefore/>
      <w:spacing w:before="0" w:line="240" w:lineRule="auto"/>
      <w:ind w:left="0" w:firstLine="0"/>
      <w:contextualSpacing/>
      <w:jc w:val="left"/>
      <w:outlineLvl w:val="9"/>
    </w:pPr>
    <w:rPr>
      <w:rFonts w:ascii="Century Gothic" w:eastAsia="MS Gothic" w:hAnsi="Century Gothic"/>
      <w:color w:val="262140"/>
      <w:kern w:val="20"/>
      <w:sz w:val="44"/>
      <w:szCs w:val="20"/>
      <w:lang w:val="x-none" w:eastAsia="x-none"/>
    </w:rPr>
  </w:style>
  <w:style w:type="paragraph" w:styleId="Quote">
    <w:name w:val="Quote"/>
    <w:basedOn w:val="Normal"/>
    <w:next w:val="Normal"/>
    <w:link w:val="QuoteChar"/>
    <w:uiPriority w:val="29"/>
    <w:unhideWhenUsed/>
    <w:qFormat/>
    <w:rsid w:val="00D65F1A"/>
    <w:pPr>
      <w:spacing w:after="0" w:line="240" w:lineRule="auto"/>
      <w:contextualSpacing/>
    </w:pPr>
    <w:rPr>
      <w:rFonts w:ascii="Microsoft Sans Serif" w:eastAsia="Microsoft Sans Serif" w:hAnsi="Microsoft Sans Serif"/>
      <w:b/>
      <w:i/>
      <w:iCs/>
      <w:color w:val="ECBD17"/>
      <w:kern w:val="20"/>
      <w:sz w:val="36"/>
      <w:szCs w:val="20"/>
      <w:lang w:val="x-none" w:eastAsia="x-none"/>
    </w:rPr>
  </w:style>
  <w:style w:type="character" w:customStyle="1" w:styleId="QuoteChar">
    <w:name w:val="Quote Char"/>
    <w:basedOn w:val="DefaultParagraphFont"/>
    <w:link w:val="Quote"/>
    <w:uiPriority w:val="29"/>
    <w:rsid w:val="00D65F1A"/>
    <w:rPr>
      <w:rFonts w:ascii="Microsoft Sans Serif" w:eastAsia="Microsoft Sans Serif" w:hAnsi="Microsoft Sans Serif" w:cs="Times New Roman"/>
      <w:b/>
      <w:i/>
      <w:iCs/>
      <w:color w:val="ECBD17"/>
      <w:kern w:val="20"/>
      <w:sz w:val="36"/>
      <w:szCs w:val="20"/>
      <w:lang w:val="x-none" w:eastAsia="x-none"/>
      <w14:ligatures w14:val="none"/>
    </w:rPr>
  </w:style>
  <w:style w:type="paragraph" w:styleId="Signature">
    <w:name w:val="Signature"/>
    <w:basedOn w:val="Normal"/>
    <w:link w:val="SignatureChar"/>
    <w:uiPriority w:val="8"/>
    <w:unhideWhenUsed/>
    <w:qFormat/>
    <w:rsid w:val="00D65F1A"/>
    <w:pPr>
      <w:spacing w:before="720" w:after="0" w:line="312" w:lineRule="auto"/>
      <w:contextualSpacing/>
    </w:pPr>
    <w:rPr>
      <w:rFonts w:ascii="Microsoft Sans Serif" w:eastAsia="Microsoft Sans Serif" w:hAnsi="Microsoft Sans Serif"/>
      <w:b/>
      <w:color w:val="262140"/>
      <w:kern w:val="20"/>
      <w:sz w:val="24"/>
      <w:szCs w:val="20"/>
      <w:lang w:val="x-none" w:eastAsia="x-none"/>
    </w:rPr>
  </w:style>
  <w:style w:type="character" w:customStyle="1" w:styleId="SignatureChar">
    <w:name w:val="Signature Char"/>
    <w:basedOn w:val="DefaultParagraphFont"/>
    <w:link w:val="Signature"/>
    <w:uiPriority w:val="8"/>
    <w:rsid w:val="00D65F1A"/>
    <w:rPr>
      <w:rFonts w:ascii="Microsoft Sans Serif" w:eastAsia="Microsoft Sans Serif" w:hAnsi="Microsoft Sans Serif" w:cs="Times New Roman"/>
      <w:b/>
      <w:color w:val="262140"/>
      <w:kern w:val="20"/>
      <w:sz w:val="24"/>
      <w:szCs w:val="20"/>
      <w:lang w:val="x-none" w:eastAsia="x-none"/>
      <w14:ligatures w14:val="none"/>
    </w:rPr>
  </w:style>
  <w:style w:type="paragraph" w:styleId="ListBullet">
    <w:name w:val="List Bullet"/>
    <w:basedOn w:val="Normal"/>
    <w:uiPriority w:val="11"/>
    <w:qFormat/>
    <w:rsid w:val="00D65F1A"/>
    <w:pPr>
      <w:numPr>
        <w:numId w:val="3"/>
      </w:numPr>
      <w:spacing w:before="40" w:after="40" w:line="288" w:lineRule="auto"/>
      <w:contextualSpacing/>
    </w:pPr>
    <w:rPr>
      <w:rFonts w:ascii="Microsoft Sans Serif" w:eastAsia="Microsoft Sans Serif" w:hAnsi="Microsoft Sans Serif"/>
      <w:color w:val="262140"/>
      <w:sz w:val="24"/>
      <w:lang w:val="en-US"/>
    </w:rPr>
  </w:style>
  <w:style w:type="paragraph" w:styleId="ListNumber2">
    <w:name w:val="List Number 2"/>
    <w:basedOn w:val="Normal"/>
    <w:uiPriority w:val="10"/>
    <w:qFormat/>
    <w:rsid w:val="00D65F1A"/>
    <w:pPr>
      <w:numPr>
        <w:numId w:val="4"/>
      </w:numPr>
      <w:spacing w:after="0" w:line="360" w:lineRule="auto"/>
      <w:contextualSpacing/>
    </w:pPr>
    <w:rPr>
      <w:rFonts w:ascii="Microsoft Sans Serif" w:eastAsia="Microsoft Sans Serif" w:hAnsi="Microsoft Sans Serif"/>
      <w:color w:val="262140"/>
      <w:sz w:val="24"/>
      <w:szCs w:val="20"/>
      <w:lang w:val="en-US" w:eastAsia="ja-JP"/>
    </w:rPr>
  </w:style>
  <w:style w:type="paragraph" w:styleId="CommentSubject">
    <w:name w:val="annotation subject"/>
    <w:basedOn w:val="CommentText"/>
    <w:next w:val="CommentText"/>
    <w:link w:val="CommentSubjectChar"/>
    <w:uiPriority w:val="99"/>
    <w:unhideWhenUsed/>
    <w:rsid w:val="00D65F1A"/>
    <w:rPr>
      <w:b/>
      <w:bCs/>
      <w:sz w:val="20"/>
      <w:lang w:val="x-none" w:eastAsia="x-none"/>
    </w:rPr>
  </w:style>
  <w:style w:type="character" w:customStyle="1" w:styleId="CommentSubjectChar">
    <w:name w:val="Comment Subject Char"/>
    <w:basedOn w:val="CommentTextChar"/>
    <w:link w:val="CommentSubject"/>
    <w:uiPriority w:val="99"/>
    <w:rsid w:val="00D65F1A"/>
    <w:rPr>
      <w:rFonts w:ascii="Microsoft Sans Serif" w:eastAsia="Microsoft Sans Serif" w:hAnsi="Microsoft Sans Serif" w:cs="Times New Roman"/>
      <w:b/>
      <w:bCs/>
      <w:color w:val="262140"/>
      <w:kern w:val="0"/>
      <w:sz w:val="20"/>
      <w:szCs w:val="20"/>
      <w:lang w:val="x-none" w:eastAsia="x-none"/>
      <w14:ligatures w14:val="none"/>
    </w:rPr>
  </w:style>
  <w:style w:type="paragraph" w:customStyle="1" w:styleId="Organization">
    <w:name w:val="Organization"/>
    <w:basedOn w:val="Normal"/>
    <w:uiPriority w:val="4"/>
    <w:qFormat/>
    <w:rsid w:val="00D65F1A"/>
    <w:pPr>
      <w:spacing w:after="60" w:line="240" w:lineRule="auto"/>
      <w:ind w:left="-2318" w:right="29"/>
      <w:contextualSpacing/>
    </w:pPr>
    <w:rPr>
      <w:rFonts w:ascii="Microsoft Sans Serif" w:eastAsia="Microsoft Sans Serif" w:hAnsi="Microsoft Sans Serif"/>
      <w:b/>
      <w:bCs/>
      <w:color w:val="ECBD17"/>
      <w:sz w:val="36"/>
      <w:szCs w:val="20"/>
      <w:lang w:val="en-US" w:eastAsia="ja-JP"/>
    </w:rPr>
  </w:style>
  <w:style w:type="paragraph" w:styleId="Caption">
    <w:name w:val="caption"/>
    <w:aliases w:val="Figure,Caption-Table,Caption Char Char, Char,Caption2,Caption Char1,Caption Char Char Char Char Char1 Char Char Char Char Char Char Char,Caption Char Char Char Char Char1 Char Char,Caption Char Char Char Char Char1 Char,Char,(Chart/Table)"/>
    <w:basedOn w:val="Normal"/>
    <w:uiPriority w:val="35"/>
    <w:qFormat/>
    <w:rsid w:val="00D65F1A"/>
    <w:pPr>
      <w:spacing w:after="120" w:line="240" w:lineRule="auto"/>
      <w:contextualSpacing/>
    </w:pPr>
    <w:rPr>
      <w:rFonts w:ascii="Microsoft Sans Serif" w:eastAsia="Microsoft Sans Serif" w:hAnsi="Microsoft Sans Serif"/>
      <w:iCs/>
      <w:sz w:val="18"/>
      <w:szCs w:val="18"/>
      <w:lang w:val="en-US" w:eastAsia="ja-JP"/>
    </w:rPr>
  </w:style>
  <w:style w:type="paragraph" w:styleId="IntenseQuote">
    <w:name w:val="Intense Quote"/>
    <w:basedOn w:val="Normal"/>
    <w:next w:val="Normal"/>
    <w:link w:val="IntenseQuoteChar"/>
    <w:uiPriority w:val="30"/>
    <w:qFormat/>
    <w:rsid w:val="00D65F1A"/>
    <w:pPr>
      <w:pBdr>
        <w:top w:val="single" w:sz="4" w:space="10" w:color="ECBD17"/>
        <w:bottom w:val="single" w:sz="4" w:space="10" w:color="ECBD17"/>
      </w:pBdr>
      <w:spacing w:before="360" w:after="360" w:line="360" w:lineRule="auto"/>
      <w:ind w:left="864" w:right="864"/>
      <w:contextualSpacing/>
      <w:jc w:val="center"/>
    </w:pPr>
    <w:rPr>
      <w:rFonts w:ascii="Microsoft Sans Serif" w:eastAsia="Microsoft Sans Serif" w:hAnsi="Microsoft Sans Serif"/>
      <w:i/>
      <w:iCs/>
      <w:color w:val="ECBD17"/>
      <w:sz w:val="20"/>
      <w:szCs w:val="20"/>
      <w:lang w:val="x-none" w:eastAsia="x-none"/>
    </w:rPr>
  </w:style>
  <w:style w:type="character" w:customStyle="1" w:styleId="IntenseQuoteChar">
    <w:name w:val="Intense Quote Char"/>
    <w:basedOn w:val="DefaultParagraphFont"/>
    <w:link w:val="IntenseQuote"/>
    <w:uiPriority w:val="30"/>
    <w:rsid w:val="00D65F1A"/>
    <w:rPr>
      <w:rFonts w:ascii="Microsoft Sans Serif" w:eastAsia="Microsoft Sans Serif" w:hAnsi="Microsoft Sans Serif" w:cs="Times New Roman"/>
      <w:i/>
      <w:iCs/>
      <w:color w:val="ECBD17"/>
      <w:kern w:val="0"/>
      <w:sz w:val="20"/>
      <w:szCs w:val="20"/>
      <w:lang w:val="x-none" w:eastAsia="x-none"/>
      <w14:ligatures w14:val="none"/>
    </w:rPr>
  </w:style>
  <w:style w:type="paragraph" w:customStyle="1" w:styleId="Emphasis2">
    <w:name w:val="Emphasis 2"/>
    <w:basedOn w:val="Normal"/>
    <w:link w:val="Emphasis2Char"/>
    <w:uiPriority w:val="8"/>
    <w:qFormat/>
    <w:rsid w:val="00D65F1A"/>
    <w:pPr>
      <w:spacing w:before="240" w:after="240" w:line="288" w:lineRule="auto"/>
      <w:contextualSpacing/>
    </w:pPr>
    <w:rPr>
      <w:rFonts w:ascii="Microsoft Sans Serif" w:eastAsia="Microsoft Sans Serif" w:hAnsi="Microsoft Sans Serif"/>
      <w:b/>
      <w:color w:val="262140"/>
      <w:spacing w:val="20"/>
      <w:sz w:val="24"/>
      <w:szCs w:val="20"/>
      <w:lang w:val="x-none" w:eastAsia="x-none"/>
    </w:rPr>
  </w:style>
  <w:style w:type="character" w:customStyle="1" w:styleId="Emphasis2Char">
    <w:name w:val="Emphasis 2 Char"/>
    <w:link w:val="Emphasis2"/>
    <w:uiPriority w:val="8"/>
    <w:rsid w:val="00D65F1A"/>
    <w:rPr>
      <w:rFonts w:ascii="Microsoft Sans Serif" w:eastAsia="Microsoft Sans Serif" w:hAnsi="Microsoft Sans Serif" w:cs="Times New Roman"/>
      <w:b/>
      <w:color w:val="262140"/>
      <w:spacing w:val="20"/>
      <w:kern w:val="0"/>
      <w:sz w:val="24"/>
      <w:szCs w:val="20"/>
      <w:lang w:val="x-none" w:eastAsia="x-none"/>
      <w14:ligatures w14:val="none"/>
    </w:rPr>
  </w:style>
  <w:style w:type="paragraph" w:customStyle="1" w:styleId="Body">
    <w:name w:val="Body"/>
    <w:basedOn w:val="Default"/>
    <w:next w:val="Default"/>
    <w:uiPriority w:val="99"/>
    <w:rsid w:val="00D65F1A"/>
    <w:rPr>
      <w:rFonts w:ascii="Times New Roman" w:eastAsia="Microsoft Sans Serif" w:hAnsi="Times New Roman" w:cs="Times New Roman"/>
      <w:color w:val="auto"/>
      <w:lang w:val="en-IN" w:eastAsia="en-IN"/>
    </w:rPr>
  </w:style>
  <w:style w:type="paragraph" w:customStyle="1" w:styleId="pro-header-txt3">
    <w:name w:val="pro-header-txt3"/>
    <w:basedOn w:val="Normal"/>
    <w:rsid w:val="00D65F1A"/>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D65F1A"/>
    <w:rPr>
      <w:caps/>
      <w:spacing w:val="5"/>
      <w:sz w:val="20"/>
      <w:szCs w:val="20"/>
    </w:rPr>
  </w:style>
  <w:style w:type="character" w:styleId="SubtleEmphasis">
    <w:name w:val="Subtle Emphasis"/>
    <w:uiPriority w:val="19"/>
    <w:qFormat/>
    <w:rsid w:val="00D65F1A"/>
    <w:rPr>
      <w:i/>
      <w:iCs/>
    </w:rPr>
  </w:style>
  <w:style w:type="character" w:styleId="IntenseEmphasis">
    <w:name w:val="Intense Emphasis"/>
    <w:uiPriority w:val="21"/>
    <w:qFormat/>
    <w:rsid w:val="00D65F1A"/>
    <w:rPr>
      <w:i/>
      <w:iCs/>
      <w:caps/>
      <w:spacing w:val="10"/>
      <w:sz w:val="20"/>
      <w:szCs w:val="20"/>
    </w:rPr>
  </w:style>
  <w:style w:type="character" w:styleId="SubtleReference">
    <w:name w:val="Subtle Reference"/>
    <w:uiPriority w:val="31"/>
    <w:qFormat/>
    <w:rsid w:val="00D65F1A"/>
    <w:rPr>
      <w:rFonts w:ascii="Calibri" w:eastAsia="Times New Roman" w:hAnsi="Calibri" w:cs="Times New Roman"/>
      <w:i/>
      <w:iCs/>
      <w:color w:val="622423"/>
    </w:rPr>
  </w:style>
  <w:style w:type="character" w:styleId="IntenseReference">
    <w:name w:val="Intense Reference"/>
    <w:uiPriority w:val="32"/>
    <w:qFormat/>
    <w:rsid w:val="00D65F1A"/>
    <w:rPr>
      <w:rFonts w:ascii="Calibri" w:eastAsia="Times New Roman" w:hAnsi="Calibri" w:cs="Times New Roman"/>
      <w:b/>
      <w:bCs/>
      <w:i/>
      <w:iCs/>
      <w:color w:val="622423"/>
    </w:rPr>
  </w:style>
  <w:style w:type="character" w:styleId="BookTitle">
    <w:name w:val="Book Title"/>
    <w:uiPriority w:val="33"/>
    <w:qFormat/>
    <w:rsid w:val="00D65F1A"/>
    <w:rPr>
      <w:caps/>
      <w:color w:val="622423"/>
      <w:spacing w:val="5"/>
      <w:u w:color="622423"/>
    </w:rPr>
  </w:style>
  <w:style w:type="paragraph" w:customStyle="1" w:styleId="qtextpara">
    <w:name w:val="qtext_para"/>
    <w:basedOn w:val="Normal"/>
    <w:rsid w:val="00D65F1A"/>
    <w:pPr>
      <w:spacing w:before="100" w:beforeAutospacing="1" w:after="100" w:afterAutospacing="1" w:line="240" w:lineRule="auto"/>
    </w:pPr>
    <w:rPr>
      <w:rFonts w:ascii="Times New Roman" w:eastAsia="Times New Roman" w:hAnsi="Times New Roman"/>
      <w:sz w:val="24"/>
      <w:szCs w:val="24"/>
      <w:lang w:val="en-US" w:eastAsia="en-IN"/>
    </w:rPr>
  </w:style>
  <w:style w:type="table" w:customStyle="1" w:styleId="TableGrid1">
    <w:name w:val="Table Grid1"/>
    <w:basedOn w:val="TableNormal"/>
    <w:next w:val="TableGrid"/>
    <w:rsid w:val="00D65F1A"/>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D65F1A"/>
    <w:rPr>
      <w:color w:val="800080"/>
      <w:u w:val="single"/>
    </w:rPr>
  </w:style>
  <w:style w:type="paragraph" w:customStyle="1" w:styleId="font0">
    <w:name w:val="font0"/>
    <w:basedOn w:val="Normal"/>
    <w:rsid w:val="00D65F1A"/>
    <w:pPr>
      <w:spacing w:before="100" w:beforeAutospacing="1" w:after="100" w:afterAutospacing="1" w:line="240" w:lineRule="auto"/>
    </w:pPr>
    <w:rPr>
      <w:rFonts w:eastAsia="Times New Roman" w:cs="Calibri"/>
      <w:color w:val="000000"/>
      <w:lang w:val="en-US" w:eastAsia="en-IN"/>
    </w:rPr>
  </w:style>
  <w:style w:type="character" w:customStyle="1" w:styleId="Header2-SubClausesCharChar">
    <w:name w:val="Header 2 - SubClauses Char Char"/>
    <w:link w:val="Header2-SubClauses"/>
    <w:rsid w:val="00D65F1A"/>
    <w:rPr>
      <w:rFonts w:ascii="Arial" w:eastAsia="Times New Roman" w:hAnsi="Arial" w:cs="Times New Roman"/>
      <w:kern w:val="0"/>
      <w:sz w:val="20"/>
      <w:szCs w:val="20"/>
      <w:lang w:val="en-US" w:eastAsia="x-none"/>
      <w14:ligatures w14:val="none"/>
    </w:rPr>
  </w:style>
  <w:style w:type="paragraph" w:styleId="TOC7">
    <w:name w:val="toc 7"/>
    <w:basedOn w:val="Normal"/>
    <w:next w:val="Normal"/>
    <w:autoRedefine/>
    <w:uiPriority w:val="39"/>
    <w:qFormat/>
    <w:rsid w:val="00D65F1A"/>
    <w:pPr>
      <w:spacing w:after="0" w:line="240" w:lineRule="auto"/>
      <w:ind w:left="1440"/>
    </w:pPr>
    <w:rPr>
      <w:rFonts w:ascii="Times New Roman" w:eastAsia="Times New Roman" w:hAnsi="Times New Roman"/>
      <w:sz w:val="20"/>
      <w:szCs w:val="20"/>
      <w:lang w:val="en-US"/>
    </w:rPr>
  </w:style>
  <w:style w:type="paragraph" w:styleId="TOC8">
    <w:name w:val="toc 8"/>
    <w:basedOn w:val="Normal"/>
    <w:next w:val="Normal"/>
    <w:autoRedefine/>
    <w:uiPriority w:val="39"/>
    <w:rsid w:val="00D65F1A"/>
    <w:pPr>
      <w:spacing w:after="0" w:line="240" w:lineRule="auto"/>
      <w:ind w:left="1680"/>
    </w:pPr>
    <w:rPr>
      <w:rFonts w:ascii="Times New Roman" w:eastAsia="Times New Roman" w:hAnsi="Times New Roman"/>
      <w:sz w:val="20"/>
      <w:szCs w:val="20"/>
      <w:lang w:val="en-US"/>
    </w:rPr>
  </w:style>
  <w:style w:type="paragraph" w:styleId="TOC9">
    <w:name w:val="toc 9"/>
    <w:basedOn w:val="Normal"/>
    <w:next w:val="Normal"/>
    <w:autoRedefine/>
    <w:uiPriority w:val="39"/>
    <w:rsid w:val="00D65F1A"/>
    <w:pPr>
      <w:spacing w:before="120" w:after="120" w:line="240" w:lineRule="auto"/>
    </w:pPr>
    <w:rPr>
      <w:rFonts w:ascii="Times New Roman" w:eastAsia="Times New Roman" w:hAnsi="Times New Roman"/>
      <w:b/>
      <w:sz w:val="32"/>
      <w:szCs w:val="20"/>
      <w:lang w:val="en-US"/>
    </w:rPr>
  </w:style>
  <w:style w:type="paragraph" w:styleId="DocumentMap">
    <w:name w:val="Document Map"/>
    <w:basedOn w:val="Normal"/>
    <w:link w:val="DocumentMapChar"/>
    <w:rsid w:val="00D65F1A"/>
    <w:pPr>
      <w:shd w:val="clear" w:color="auto" w:fill="000080"/>
      <w:spacing w:after="0" w:line="240" w:lineRule="auto"/>
      <w:jc w:val="both"/>
    </w:pPr>
    <w:rPr>
      <w:rFonts w:ascii="Tahoma" w:eastAsia="Times New Roman" w:hAnsi="Tahoma"/>
      <w:sz w:val="24"/>
      <w:szCs w:val="20"/>
      <w:lang w:val="en-US" w:eastAsia="x-none"/>
    </w:rPr>
  </w:style>
  <w:style w:type="character" w:customStyle="1" w:styleId="DocumentMapChar">
    <w:name w:val="Document Map Char"/>
    <w:basedOn w:val="DefaultParagraphFont"/>
    <w:link w:val="DocumentMap"/>
    <w:rsid w:val="00D65F1A"/>
    <w:rPr>
      <w:rFonts w:ascii="Tahoma" w:eastAsia="Times New Roman" w:hAnsi="Tahoma" w:cs="Times New Roman"/>
      <w:kern w:val="0"/>
      <w:sz w:val="24"/>
      <w:szCs w:val="20"/>
      <w:shd w:val="clear" w:color="auto" w:fill="000080"/>
      <w:lang w:val="en-US" w:eastAsia="x-none"/>
      <w14:ligatures w14:val="none"/>
    </w:rPr>
  </w:style>
  <w:style w:type="paragraph" w:styleId="List">
    <w:name w:val="List"/>
    <w:aliases w:val="1. List"/>
    <w:basedOn w:val="Normal"/>
    <w:rsid w:val="00D65F1A"/>
    <w:pPr>
      <w:spacing w:before="120" w:after="120" w:line="240" w:lineRule="auto"/>
      <w:ind w:left="1440"/>
      <w:jc w:val="both"/>
    </w:pPr>
    <w:rPr>
      <w:rFonts w:ascii="Times New Roman" w:eastAsia="Times New Roman" w:hAnsi="Times New Roman"/>
      <w:sz w:val="24"/>
      <w:szCs w:val="20"/>
      <w:lang w:val="en-US"/>
    </w:rPr>
  </w:style>
  <w:style w:type="paragraph" w:customStyle="1" w:styleId="Document1">
    <w:name w:val="Document 1"/>
    <w:rsid w:val="00D65F1A"/>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customStyle="1" w:styleId="SectionXHeader3">
    <w:name w:val="Section X Header 3"/>
    <w:basedOn w:val="Heading1"/>
    <w:autoRedefine/>
    <w:rsid w:val="00D65F1A"/>
    <w:pPr>
      <w:keepNext w:val="0"/>
      <w:spacing w:before="120" w:after="0" w:line="240" w:lineRule="auto"/>
      <w:ind w:left="0" w:firstLine="0"/>
    </w:pPr>
    <w:rPr>
      <w:caps w:val="0"/>
      <w:kern w:val="0"/>
      <w:sz w:val="44"/>
      <w:szCs w:val="20"/>
      <w:lang w:eastAsia="en-US"/>
    </w:rPr>
  </w:style>
  <w:style w:type="paragraph" w:customStyle="1" w:styleId="Part1">
    <w:name w:val="Part 1"/>
    <w:aliases w:val="2,3 Header 4"/>
    <w:basedOn w:val="Normal"/>
    <w:autoRedefine/>
    <w:rsid w:val="00D65F1A"/>
    <w:pPr>
      <w:spacing w:before="240" w:after="240" w:line="240" w:lineRule="auto"/>
      <w:jc w:val="center"/>
    </w:pPr>
    <w:rPr>
      <w:rFonts w:ascii="Times New Roman" w:eastAsia="Times New Roman" w:hAnsi="Times New Roman"/>
      <w:b/>
      <w:sz w:val="48"/>
      <w:szCs w:val="20"/>
      <w:lang w:val="en-US"/>
    </w:rPr>
  </w:style>
  <w:style w:type="paragraph" w:customStyle="1" w:styleId="BlockQuotation">
    <w:name w:val="Block Quotation"/>
    <w:basedOn w:val="Normal"/>
    <w:rsid w:val="00D65F1A"/>
    <w:pPr>
      <w:spacing w:after="0" w:line="240" w:lineRule="auto"/>
      <w:ind w:left="855" w:right="-72" w:hanging="315"/>
      <w:jc w:val="both"/>
    </w:pPr>
    <w:rPr>
      <w:rFonts w:ascii="Times New Roman" w:eastAsia="Times New Roman" w:hAnsi="Times New Roman"/>
      <w:sz w:val="24"/>
      <w:szCs w:val="20"/>
      <w:lang w:val="en-US"/>
    </w:rPr>
  </w:style>
  <w:style w:type="paragraph" w:styleId="TableofFigures">
    <w:name w:val="table of figures"/>
    <w:basedOn w:val="Normal"/>
    <w:next w:val="Normal"/>
    <w:rsid w:val="00D65F1A"/>
    <w:pPr>
      <w:spacing w:after="0" w:line="240" w:lineRule="auto"/>
      <w:ind w:left="480" w:hanging="480"/>
      <w:jc w:val="both"/>
    </w:pPr>
    <w:rPr>
      <w:rFonts w:ascii="Times New Roman" w:eastAsia="Times New Roman" w:hAnsi="Times New Roman"/>
      <w:sz w:val="24"/>
      <w:szCs w:val="20"/>
      <w:lang w:val="en-US"/>
    </w:rPr>
  </w:style>
  <w:style w:type="paragraph" w:styleId="BlockText">
    <w:name w:val="Block Text"/>
    <w:basedOn w:val="Normal"/>
    <w:rsid w:val="00D65F1A"/>
    <w:pPr>
      <w:tabs>
        <w:tab w:val="left" w:pos="387"/>
        <w:tab w:val="left" w:pos="1107"/>
      </w:tabs>
      <w:suppressAutoHyphens/>
      <w:spacing w:after="0" w:line="240" w:lineRule="auto"/>
      <w:ind w:left="720" w:right="-72"/>
    </w:pPr>
    <w:rPr>
      <w:rFonts w:ascii="Times New Roman" w:eastAsia="Times New Roman" w:hAnsi="Times New Roman"/>
      <w:i/>
      <w:sz w:val="24"/>
      <w:szCs w:val="20"/>
      <w:lang w:val="en-US"/>
    </w:rPr>
  </w:style>
  <w:style w:type="paragraph" w:customStyle="1" w:styleId="Outline1">
    <w:name w:val="Outline1"/>
    <w:basedOn w:val="Outline"/>
    <w:next w:val="Outline2"/>
    <w:rsid w:val="00D65F1A"/>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D65F1A"/>
    <w:pPr>
      <w:tabs>
        <w:tab w:val="num" w:pos="360"/>
        <w:tab w:val="num" w:pos="720"/>
        <w:tab w:val="num" w:pos="864"/>
      </w:tabs>
      <w:spacing w:before="240" w:after="0" w:line="240" w:lineRule="auto"/>
      <w:ind w:left="864" w:hanging="504"/>
    </w:pPr>
    <w:rPr>
      <w:rFonts w:ascii="Times New Roman" w:eastAsia="Times New Roman" w:hAnsi="Times New Roman"/>
      <w:kern w:val="28"/>
      <w:sz w:val="24"/>
      <w:szCs w:val="20"/>
      <w:lang w:val="en-US"/>
    </w:rPr>
  </w:style>
  <w:style w:type="paragraph" w:customStyle="1" w:styleId="SectionVIHeader">
    <w:name w:val="Section VI. Header"/>
    <w:basedOn w:val="SectionVHeader"/>
    <w:rsid w:val="00D65F1A"/>
    <w:rPr>
      <w:rFonts w:ascii="Times New Roman" w:hAnsi="Times New Roman"/>
      <w:lang w:val="en-US"/>
    </w:rPr>
  </w:style>
  <w:style w:type="paragraph" w:customStyle="1" w:styleId="Sub-ClauseText">
    <w:name w:val="Sub-Clause Text"/>
    <w:basedOn w:val="Normal"/>
    <w:rsid w:val="00D65F1A"/>
    <w:pPr>
      <w:spacing w:before="120" w:after="120" w:line="240" w:lineRule="auto"/>
      <w:jc w:val="both"/>
    </w:pPr>
    <w:rPr>
      <w:rFonts w:ascii="Times New Roman" w:eastAsia="Times New Roman" w:hAnsi="Times New Roman"/>
      <w:spacing w:val="-4"/>
      <w:sz w:val="24"/>
      <w:szCs w:val="20"/>
      <w:lang w:val="en-US"/>
    </w:rPr>
  </w:style>
  <w:style w:type="paragraph" w:customStyle="1" w:styleId="pq-annexb">
    <w:name w:val="pq-annexb"/>
    <w:basedOn w:val="Normal"/>
    <w:rsid w:val="00D65F1A"/>
    <w:pPr>
      <w:tabs>
        <w:tab w:val="num" w:pos="900"/>
      </w:tabs>
      <w:spacing w:after="0" w:line="240" w:lineRule="auto"/>
      <w:ind w:left="900" w:hanging="900"/>
      <w:jc w:val="both"/>
    </w:pPr>
    <w:rPr>
      <w:rFonts w:ascii="Times New Roman" w:eastAsia="Times New Roman" w:hAnsi="Times New Roman"/>
      <w:b/>
      <w:sz w:val="24"/>
      <w:szCs w:val="20"/>
      <w:lang w:val="en-US"/>
    </w:rPr>
  </w:style>
  <w:style w:type="paragraph" w:customStyle="1" w:styleId="FooterLandscape">
    <w:name w:val="Footer Landscape"/>
    <w:basedOn w:val="Footer"/>
    <w:next w:val="Normal"/>
    <w:rsid w:val="00D65F1A"/>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D65F1A"/>
    <w:pPr>
      <w:tabs>
        <w:tab w:val="clear" w:pos="9000"/>
        <w:tab w:val="right" w:pos="12816"/>
      </w:tabs>
    </w:pPr>
    <w:rPr>
      <w:rFonts w:ascii="Times New Roman" w:hAnsi="Times New Roman"/>
      <w:sz w:val="24"/>
      <w:lang w:val="en-US"/>
    </w:rPr>
  </w:style>
  <w:style w:type="paragraph" w:customStyle="1" w:styleId="Head51">
    <w:name w:val="Head 5.1"/>
    <w:basedOn w:val="Normal"/>
    <w:rsid w:val="00D65F1A"/>
    <w:pPr>
      <w:suppressAutoHyphens/>
      <w:spacing w:after="0" w:line="240" w:lineRule="auto"/>
      <w:ind w:left="540" w:hanging="540"/>
      <w:jc w:val="both"/>
    </w:pPr>
    <w:rPr>
      <w:rFonts w:ascii="Tms Rmn" w:eastAsia="Times New Roman" w:hAnsi="Tms Rmn"/>
      <w:b/>
      <w:sz w:val="24"/>
      <w:szCs w:val="20"/>
      <w:lang w:val="en-US"/>
    </w:rPr>
  </w:style>
  <w:style w:type="paragraph" w:customStyle="1" w:styleId="Head21">
    <w:name w:val="Head 2.1"/>
    <w:basedOn w:val="Normal"/>
    <w:rsid w:val="00D65F1A"/>
    <w:pPr>
      <w:suppressAutoHyphens/>
      <w:spacing w:after="0" w:line="240" w:lineRule="auto"/>
      <w:jc w:val="center"/>
    </w:pPr>
    <w:rPr>
      <w:rFonts w:ascii="Tms Rmn" w:eastAsia="Times New Roman" w:hAnsi="Tms Rmn"/>
      <w:b/>
      <w:sz w:val="28"/>
      <w:szCs w:val="20"/>
      <w:lang w:val="en-US"/>
    </w:rPr>
  </w:style>
  <w:style w:type="paragraph" w:customStyle="1" w:styleId="Head22">
    <w:name w:val="Head 2.2"/>
    <w:basedOn w:val="Normal"/>
    <w:rsid w:val="00D65F1A"/>
    <w:pPr>
      <w:suppressAutoHyphens/>
      <w:spacing w:after="0" w:line="240" w:lineRule="auto"/>
      <w:ind w:left="360" w:hanging="360"/>
    </w:pPr>
    <w:rPr>
      <w:rFonts w:ascii="Tms Rmn" w:eastAsia="Times New Roman" w:hAnsi="Tms Rmn"/>
      <w:b/>
      <w:sz w:val="24"/>
      <w:szCs w:val="20"/>
      <w:lang w:val="en-US"/>
    </w:rPr>
  </w:style>
  <w:style w:type="paragraph" w:customStyle="1" w:styleId="Head21b">
    <w:name w:val="Head 2.1b"/>
    <w:basedOn w:val="Normal"/>
    <w:rsid w:val="00D65F1A"/>
    <w:pPr>
      <w:suppressAutoHyphens/>
      <w:spacing w:after="0" w:line="240" w:lineRule="auto"/>
      <w:jc w:val="center"/>
    </w:pPr>
    <w:rPr>
      <w:rFonts w:ascii="Tms Rmn" w:eastAsia="Times New Roman" w:hAnsi="Tms Rmn"/>
      <w:b/>
      <w:sz w:val="28"/>
      <w:szCs w:val="20"/>
      <w:lang w:val="en-US"/>
    </w:rPr>
  </w:style>
  <w:style w:type="paragraph" w:customStyle="1" w:styleId="Head22b">
    <w:name w:val="Head 2.2b"/>
    <w:basedOn w:val="Normal"/>
    <w:rsid w:val="00D65F1A"/>
    <w:pPr>
      <w:suppressAutoHyphens/>
      <w:spacing w:after="0" w:line="240" w:lineRule="auto"/>
      <w:ind w:left="360" w:hanging="360"/>
    </w:pPr>
    <w:rPr>
      <w:rFonts w:ascii="Tms Rmn" w:eastAsia="Times New Roman" w:hAnsi="Tms Rmn"/>
      <w:b/>
      <w:sz w:val="24"/>
      <w:szCs w:val="20"/>
      <w:lang w:val="en-US"/>
    </w:rPr>
  </w:style>
  <w:style w:type="paragraph" w:customStyle="1" w:styleId="Head41">
    <w:name w:val="Head 4.1"/>
    <w:basedOn w:val="Normal"/>
    <w:rsid w:val="00D65F1A"/>
    <w:pPr>
      <w:suppressAutoHyphens/>
      <w:spacing w:after="0" w:line="240" w:lineRule="auto"/>
      <w:jc w:val="center"/>
    </w:pPr>
    <w:rPr>
      <w:rFonts w:ascii="Tms Rmn" w:eastAsia="Times New Roman" w:hAnsi="Tms Rmn"/>
      <w:b/>
      <w:sz w:val="28"/>
      <w:szCs w:val="20"/>
      <w:lang w:val="en-US"/>
    </w:rPr>
  </w:style>
  <w:style w:type="paragraph" w:customStyle="1" w:styleId="Head42">
    <w:name w:val="Head 4.2"/>
    <w:basedOn w:val="Normal"/>
    <w:rsid w:val="00D65F1A"/>
    <w:pPr>
      <w:suppressAutoHyphens/>
      <w:spacing w:after="0" w:line="240" w:lineRule="auto"/>
      <w:ind w:left="360" w:hanging="360"/>
    </w:pPr>
    <w:rPr>
      <w:rFonts w:ascii="Tms Rmn" w:eastAsia="Times New Roman" w:hAnsi="Tms Rmn"/>
      <w:b/>
      <w:sz w:val="24"/>
      <w:szCs w:val="20"/>
      <w:lang w:val="en-US"/>
    </w:rPr>
  </w:style>
  <w:style w:type="paragraph" w:customStyle="1" w:styleId="TextBoxdots">
    <w:name w:val="Text Box (dots)"/>
    <w:basedOn w:val="Normal"/>
    <w:rsid w:val="00D65F1A"/>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szCs w:val="20"/>
      <w:lang w:val="en-US"/>
    </w:rPr>
  </w:style>
  <w:style w:type="paragraph" w:customStyle="1" w:styleId="plane">
    <w:name w:val="plane"/>
    <w:basedOn w:val="Normal"/>
    <w:rsid w:val="00D65F1A"/>
    <w:pPr>
      <w:suppressAutoHyphens/>
      <w:spacing w:after="0" w:line="240" w:lineRule="auto"/>
      <w:jc w:val="both"/>
    </w:pPr>
    <w:rPr>
      <w:rFonts w:ascii="Tms Rmn" w:eastAsia="Times New Roman" w:hAnsi="Tms Rmn"/>
      <w:sz w:val="24"/>
      <w:szCs w:val="20"/>
      <w:lang w:val="en-US"/>
    </w:rPr>
  </w:style>
  <w:style w:type="paragraph" w:customStyle="1" w:styleId="10">
    <w:name w:val="1"/>
    <w:basedOn w:val="Normal"/>
    <w:rsid w:val="00D65F1A"/>
    <w:pPr>
      <w:suppressAutoHyphens/>
      <w:spacing w:after="0" w:line="240" w:lineRule="auto"/>
      <w:ind w:left="720" w:hanging="720"/>
      <w:jc w:val="both"/>
    </w:pPr>
    <w:rPr>
      <w:rFonts w:ascii="Tms Rmn" w:eastAsia="Times New Roman" w:hAnsi="Tms Rmn"/>
      <w:sz w:val="24"/>
      <w:szCs w:val="20"/>
      <w:lang w:val="en-US"/>
    </w:rPr>
  </w:style>
  <w:style w:type="paragraph" w:customStyle="1" w:styleId="a">
    <w:name w:val="(a)"/>
    <w:basedOn w:val="Normal"/>
    <w:rsid w:val="00D65F1A"/>
    <w:pPr>
      <w:suppressAutoHyphens/>
      <w:spacing w:after="0" w:line="240" w:lineRule="auto"/>
      <w:ind w:left="1440" w:hanging="720"/>
      <w:jc w:val="both"/>
    </w:pPr>
    <w:rPr>
      <w:rFonts w:ascii="Tms Rmn" w:eastAsia="Times New Roman" w:hAnsi="Tms Rmn"/>
      <w:sz w:val="24"/>
      <w:szCs w:val="20"/>
      <w:lang w:val="en-US"/>
    </w:rPr>
  </w:style>
  <w:style w:type="paragraph" w:customStyle="1" w:styleId="ITB-3-Paragraph">
    <w:name w:val="ITB-3-Paragraph"/>
    <w:basedOn w:val="Normal"/>
    <w:rsid w:val="00D65F1A"/>
    <w:pPr>
      <w:tabs>
        <w:tab w:val="num" w:pos="864"/>
      </w:tabs>
      <w:spacing w:after="120" w:line="240" w:lineRule="auto"/>
      <w:ind w:left="864" w:hanging="432"/>
      <w:jc w:val="both"/>
    </w:pPr>
    <w:rPr>
      <w:rFonts w:ascii="Times New Roman" w:eastAsia="Times New Roman" w:hAnsi="Times New Roman"/>
      <w:sz w:val="24"/>
      <w:szCs w:val="20"/>
      <w:lang w:val="en-US"/>
    </w:rPr>
  </w:style>
  <w:style w:type="paragraph" w:customStyle="1" w:styleId="ClauseSubPara">
    <w:name w:val="ClauseSub_Para"/>
    <w:rsid w:val="00D65F1A"/>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D65F1A"/>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D65F1A"/>
    <w:pPr>
      <w:tabs>
        <w:tab w:val="num" w:pos="1287"/>
      </w:tabs>
      <w:suppressAutoHyphens/>
      <w:spacing w:after="0" w:line="240" w:lineRule="auto"/>
      <w:ind w:left="1287" w:hanging="567"/>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D65F1A"/>
    <w:pPr>
      <w:ind w:left="2835"/>
    </w:pPr>
  </w:style>
  <w:style w:type="paragraph" w:customStyle="1" w:styleId="TitleNotBold">
    <w:name w:val="Title + Not Bold"/>
    <w:aliases w:val="NoNormal+Arial"/>
    <w:basedOn w:val="Title"/>
    <w:rsid w:val="00D65F1A"/>
    <w:pPr>
      <w:framePr w:hSpace="0" w:wrap="auto" w:vAnchor="margin" w:xAlign="left" w:yAlign="inline"/>
      <w:contextualSpacing w:val="0"/>
      <w:jc w:val="both"/>
    </w:pPr>
    <w:rPr>
      <w:rFonts w:ascii="Arial" w:eastAsia="Times New Roman" w:hAnsi="Arial" w:cs="Wingdings"/>
      <w:b w:val="0"/>
      <w:bCs w:val="0"/>
      <w:color w:val="auto"/>
      <w:sz w:val="24"/>
      <w:szCs w:val="24"/>
      <w:lang w:val="en-US" w:eastAsia="en-US" w:bidi="as-IN"/>
    </w:rPr>
  </w:style>
  <w:style w:type="numbering" w:customStyle="1" w:styleId="NoList11">
    <w:name w:val="No List11"/>
    <w:next w:val="NoList"/>
    <w:uiPriority w:val="99"/>
    <w:semiHidden/>
    <w:unhideWhenUsed/>
    <w:rsid w:val="00D65F1A"/>
  </w:style>
  <w:style w:type="table" w:customStyle="1" w:styleId="TableNormal9">
    <w:name w:val="Table Normal9"/>
    <w:next w:val="TableNormal"/>
    <w:semiHidden/>
    <w:rsid w:val="00D65F1A"/>
    <w:pPr>
      <w:spacing w:after="0" w:line="240" w:lineRule="auto"/>
    </w:pPr>
    <w:rPr>
      <w:rFonts w:ascii="Times New Roman" w:eastAsia="Times New Roman" w:hAnsi="Times New Roman" w:cs="Times New Roman"/>
      <w:kern w:val="0"/>
      <w:sz w:val="20"/>
      <w:szCs w:val="20"/>
      <w:lang w:eastAsia="en-IN"/>
      <w14:ligatures w14:val="none"/>
    </w:rPr>
    <w:tblPr>
      <w:tblInd w:w="0" w:type="dxa"/>
      <w:tblCellMar>
        <w:top w:w="0" w:type="dxa"/>
        <w:left w:w="108" w:type="dxa"/>
        <w:bottom w:w="0" w:type="dxa"/>
        <w:right w:w="108" w:type="dxa"/>
      </w:tblCellMar>
    </w:tblPr>
  </w:style>
  <w:style w:type="paragraph" w:customStyle="1" w:styleId="Cen11">
    <w:name w:val="Cen11"/>
    <w:basedOn w:val="Normal"/>
    <w:rsid w:val="00D65F1A"/>
    <w:pPr>
      <w:numPr>
        <w:ilvl w:val="1"/>
        <w:numId w:val="5"/>
      </w:numPr>
      <w:tabs>
        <w:tab w:val="left" w:pos="630"/>
      </w:tabs>
      <w:spacing w:after="0" w:line="240" w:lineRule="auto"/>
      <w:ind w:left="630" w:hanging="630"/>
      <w:jc w:val="both"/>
    </w:pPr>
    <w:rPr>
      <w:rFonts w:ascii="Century Gothic" w:eastAsia="Times New Roman" w:hAnsi="Century Gothic"/>
      <w:color w:val="000000"/>
      <w:spacing w:val="3"/>
      <w:lang w:val="en-US"/>
    </w:rPr>
  </w:style>
  <w:style w:type="paragraph" w:customStyle="1" w:styleId="FormTableTitle">
    <w:name w:val="Form Table Title"/>
    <w:next w:val="BodyText"/>
    <w:rsid w:val="00D65F1A"/>
    <w:pPr>
      <w:keepNext/>
      <w:tabs>
        <w:tab w:val="right" w:pos="369"/>
        <w:tab w:val="left" w:pos="510"/>
        <w:tab w:val="left" w:pos="1701"/>
      </w:tabs>
      <w:spacing w:after="0" w:line="270" w:lineRule="atLeast"/>
      <w:jc w:val="center"/>
    </w:pPr>
    <w:rPr>
      <w:rFonts w:ascii="Optima" w:eastAsia="Times New Roman" w:hAnsi="Optima" w:cs="Times New Roman"/>
      <w:b/>
      <w:i/>
      <w:kern w:val="0"/>
      <w:szCs w:val="20"/>
      <w:lang w:val="en-US"/>
      <w14:ligatures w14:val="none"/>
    </w:rPr>
  </w:style>
  <w:style w:type="paragraph" w:customStyle="1" w:styleId="Table1Tab">
    <w:name w:val="Table 1 Tab"/>
    <w:next w:val="BodyText"/>
    <w:rsid w:val="00D65F1A"/>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kern w:val="0"/>
      <w:sz w:val="17"/>
      <w:szCs w:val="20"/>
      <w:lang w:val="en-US"/>
      <w14:ligatures w14:val="none"/>
    </w:rPr>
  </w:style>
  <w:style w:type="numbering" w:customStyle="1" w:styleId="Style1">
    <w:name w:val="Style1"/>
    <w:uiPriority w:val="99"/>
    <w:rsid w:val="00D65F1A"/>
    <w:pPr>
      <w:numPr>
        <w:numId w:val="6"/>
      </w:numPr>
    </w:pPr>
  </w:style>
  <w:style w:type="table" w:customStyle="1" w:styleId="TableGrid11">
    <w:name w:val="Table Grid11"/>
    <w:basedOn w:val="TableNormal"/>
    <w:next w:val="TableGrid"/>
    <w:rsid w:val="00D65F1A"/>
    <w:pPr>
      <w:spacing w:after="0" w:line="240" w:lineRule="auto"/>
    </w:pPr>
    <w:rPr>
      <w:rFonts w:ascii="Calibri" w:eastAsia="Calibri" w:hAnsi="Calibri"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eNormal"/>
    <w:uiPriority w:val="42"/>
    <w:rsid w:val="00D65F1A"/>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D65F1A"/>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D65F1A"/>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D65F1A"/>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0">
    <w:name w:val="TableGrid1"/>
    <w:rsid w:val="00D65F1A"/>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customStyle="1" w:styleId="xl95">
    <w:name w:val="xl95"/>
    <w:basedOn w:val="Normal"/>
    <w:rsid w:val="00D65F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eastAsia="en-IN"/>
    </w:rPr>
  </w:style>
  <w:style w:type="paragraph" w:customStyle="1" w:styleId="xl96">
    <w:name w:val="xl96"/>
    <w:basedOn w:val="Normal"/>
    <w:rsid w:val="00D65F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eastAsia="en-IN"/>
    </w:rPr>
  </w:style>
  <w:style w:type="paragraph" w:customStyle="1" w:styleId="xl97">
    <w:name w:val="xl97"/>
    <w:basedOn w:val="Normal"/>
    <w:rsid w:val="00D65F1A"/>
    <w:pPr>
      <w:spacing w:before="100" w:beforeAutospacing="1" w:after="100" w:afterAutospacing="1" w:line="240" w:lineRule="auto"/>
      <w:jc w:val="center"/>
    </w:pPr>
    <w:rPr>
      <w:rFonts w:ascii="Arial" w:eastAsia="Times New Roman" w:hAnsi="Arial" w:cs="Arial"/>
      <w:sz w:val="24"/>
      <w:szCs w:val="24"/>
      <w:lang w:val="en-US" w:eastAsia="en-IN"/>
    </w:rPr>
  </w:style>
  <w:style w:type="paragraph" w:customStyle="1" w:styleId="xl98">
    <w:name w:val="xl98"/>
    <w:basedOn w:val="Normal"/>
    <w:rsid w:val="00D65F1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eastAsia="en-IN"/>
    </w:rPr>
  </w:style>
  <w:style w:type="paragraph" w:customStyle="1" w:styleId="xl99">
    <w:name w:val="xl99"/>
    <w:basedOn w:val="Normal"/>
    <w:rsid w:val="00D65F1A"/>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IN"/>
    </w:rPr>
  </w:style>
  <w:style w:type="paragraph" w:styleId="PlainText">
    <w:name w:val="Plain Text"/>
    <w:aliases w:val="Plain Text Char Char Char Char,Plain Text Char Char"/>
    <w:basedOn w:val="Normal"/>
    <w:link w:val="PlainTextChar"/>
    <w:rsid w:val="00D65F1A"/>
    <w:pPr>
      <w:spacing w:after="0" w:line="240" w:lineRule="auto"/>
    </w:pPr>
    <w:rPr>
      <w:rFonts w:ascii="Courier New" w:eastAsia="Times New Roman" w:hAnsi="Courier New"/>
      <w:sz w:val="20"/>
      <w:szCs w:val="20"/>
      <w:lang w:val="en-US" w:eastAsia="x-none"/>
    </w:rPr>
  </w:style>
  <w:style w:type="character" w:customStyle="1" w:styleId="PlainTextChar">
    <w:name w:val="Plain Text Char"/>
    <w:aliases w:val="Plain Text Char Char Char Char Char,Plain Text Char Char Char"/>
    <w:basedOn w:val="DefaultParagraphFont"/>
    <w:link w:val="PlainText"/>
    <w:rsid w:val="00D65F1A"/>
    <w:rPr>
      <w:rFonts w:ascii="Courier New" w:eastAsia="Times New Roman" w:hAnsi="Courier New" w:cs="Times New Roman"/>
      <w:kern w:val="0"/>
      <w:sz w:val="20"/>
      <w:szCs w:val="20"/>
      <w:lang w:val="en-US" w:eastAsia="x-none"/>
      <w14:ligatures w14:val="none"/>
    </w:rPr>
  </w:style>
  <w:style w:type="character" w:customStyle="1" w:styleId="CharChar1">
    <w:name w:val="Char Char1"/>
    <w:basedOn w:val="DefaultParagraphFont"/>
    <w:semiHidden/>
    <w:rsid w:val="00D65F1A"/>
  </w:style>
  <w:style w:type="character" w:customStyle="1" w:styleId="CharChar">
    <w:name w:val="Char Char"/>
    <w:aliases w:val="Caption Char,Figure Char,Caption-Table Char,Caption Char Char Char, Char Char,Caption2 Char,Caption Char1 Char,Caption Char Char Char Char Char1 Char Char Char Char Char Char Char Char,Caption Char Char Char Char Char1 Char Char Char"/>
    <w:basedOn w:val="DefaultParagraphFont"/>
    <w:rsid w:val="00D65F1A"/>
  </w:style>
  <w:style w:type="paragraph" w:customStyle="1" w:styleId="msonormal0">
    <w:name w:val="msonormal"/>
    <w:basedOn w:val="Normal"/>
    <w:rsid w:val="00D65F1A"/>
    <w:pPr>
      <w:spacing w:before="100" w:beforeAutospacing="1" w:after="100" w:afterAutospacing="1" w:line="240" w:lineRule="auto"/>
    </w:pPr>
    <w:rPr>
      <w:rFonts w:ascii="Times New Roman" w:eastAsia="Times New Roman" w:hAnsi="Times New Roman"/>
      <w:sz w:val="24"/>
      <w:szCs w:val="24"/>
      <w:lang w:val="en-US" w:eastAsia="en-IN"/>
    </w:rPr>
  </w:style>
  <w:style w:type="character" w:customStyle="1" w:styleId="UnresolvedMention1">
    <w:name w:val="Unresolved Mention1"/>
    <w:uiPriority w:val="99"/>
    <w:semiHidden/>
    <w:unhideWhenUsed/>
    <w:rsid w:val="00D65F1A"/>
    <w:rPr>
      <w:color w:val="605E5C"/>
      <w:shd w:val="clear" w:color="auto" w:fill="E1DFDD"/>
    </w:rPr>
  </w:style>
  <w:style w:type="paragraph" w:styleId="BodyTextIndent3">
    <w:name w:val="Body Text Indent 3"/>
    <w:basedOn w:val="Normal"/>
    <w:link w:val="BodyTextIndent3Char"/>
    <w:uiPriority w:val="99"/>
    <w:unhideWhenUsed/>
    <w:rsid w:val="00D65F1A"/>
    <w:pPr>
      <w:spacing w:after="120"/>
      <w:ind w:left="283"/>
    </w:pPr>
    <w:rPr>
      <w:rFonts w:asciiTheme="minorHAnsi" w:eastAsia="DengXian" w:hAnsiTheme="minorHAnsi" w:cstheme="minorBidi"/>
      <w:kern w:val="2"/>
      <w:sz w:val="16"/>
      <w:szCs w:val="16"/>
      <w:lang w:eastAsia="en-IN"/>
      <w14:ligatures w14:val="standardContextual"/>
    </w:rPr>
  </w:style>
  <w:style w:type="character" w:customStyle="1" w:styleId="BodyTextIndent3Char2">
    <w:name w:val="Body Text Indent 3 Char2"/>
    <w:basedOn w:val="DefaultParagraphFont"/>
    <w:uiPriority w:val="99"/>
    <w:semiHidden/>
    <w:rsid w:val="00D65F1A"/>
    <w:rPr>
      <w:rFonts w:ascii="Calibri" w:eastAsia="Calibri" w:hAnsi="Calibri" w:cs="Times New Roman"/>
      <w:kern w:val="0"/>
      <w:sz w:val="16"/>
      <w:szCs w:val="16"/>
      <w14:ligatures w14:val="none"/>
    </w:rPr>
  </w:style>
  <w:style w:type="paragraph" w:styleId="BodyTextIndent2">
    <w:name w:val="Body Text Indent 2"/>
    <w:basedOn w:val="Normal"/>
    <w:link w:val="BodyTextIndent2Char"/>
    <w:uiPriority w:val="99"/>
    <w:unhideWhenUsed/>
    <w:rsid w:val="00D65F1A"/>
    <w:pPr>
      <w:spacing w:after="120" w:line="480" w:lineRule="auto"/>
      <w:ind w:left="283"/>
    </w:pPr>
    <w:rPr>
      <w:rFonts w:asciiTheme="minorHAnsi" w:eastAsia="DengXian" w:hAnsiTheme="minorHAnsi" w:cstheme="minorBidi"/>
      <w:kern w:val="2"/>
      <w:lang w:eastAsia="en-IN"/>
      <w14:ligatures w14:val="standardContextual"/>
    </w:rPr>
  </w:style>
  <w:style w:type="character" w:customStyle="1" w:styleId="BodyTextIndent2Char2">
    <w:name w:val="Body Text Indent 2 Char2"/>
    <w:basedOn w:val="DefaultParagraphFont"/>
    <w:uiPriority w:val="99"/>
    <w:semiHidden/>
    <w:rsid w:val="00D65F1A"/>
    <w:rPr>
      <w:rFonts w:ascii="Calibri" w:eastAsia="Calibri" w:hAnsi="Calibri" w:cs="Times New Roman"/>
      <w:kern w:val="0"/>
      <w14:ligatures w14:val="none"/>
    </w:rPr>
  </w:style>
  <w:style w:type="character" w:customStyle="1" w:styleId="UnresolvedMention2">
    <w:name w:val="Unresolved Mention2"/>
    <w:uiPriority w:val="99"/>
    <w:semiHidden/>
    <w:unhideWhenUsed/>
    <w:rsid w:val="00D65F1A"/>
    <w:rPr>
      <w:color w:val="605E5C"/>
      <w:shd w:val="clear" w:color="auto" w:fill="E1DFDD"/>
    </w:rPr>
  </w:style>
  <w:style w:type="paragraph" w:customStyle="1" w:styleId="xl100">
    <w:name w:val="xl100"/>
    <w:basedOn w:val="Normal"/>
    <w:rsid w:val="00D65F1A"/>
    <w:pPr>
      <w:spacing w:before="100" w:beforeAutospacing="1" w:after="100" w:afterAutospacing="1" w:line="240" w:lineRule="auto"/>
    </w:pPr>
    <w:rPr>
      <w:rFonts w:ascii="Arial Narrow" w:eastAsia="Times New Roman" w:hAnsi="Arial Narrow"/>
      <w:sz w:val="24"/>
      <w:szCs w:val="24"/>
      <w:lang w:val="en-US"/>
    </w:rPr>
  </w:style>
  <w:style w:type="paragraph" w:customStyle="1" w:styleId="xl101">
    <w:name w:val="xl101"/>
    <w:basedOn w:val="Normal"/>
    <w:rsid w:val="00D65F1A"/>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02">
    <w:name w:val="xl102"/>
    <w:basedOn w:val="Normal"/>
    <w:rsid w:val="00D65F1A"/>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24"/>
      <w:szCs w:val="24"/>
      <w:lang w:val="en-US"/>
    </w:rPr>
  </w:style>
  <w:style w:type="paragraph" w:customStyle="1" w:styleId="xl103">
    <w:name w:val="xl103"/>
    <w:basedOn w:val="Normal"/>
    <w:rsid w:val="00D65F1A"/>
    <w:pPr>
      <w:pBdr>
        <w:bottom w:val="single" w:sz="8" w:space="0" w:color="auto"/>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04">
    <w:name w:val="xl104"/>
    <w:basedOn w:val="Normal"/>
    <w:rsid w:val="00D65F1A"/>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Narrow" w:eastAsia="Times New Roman" w:hAnsi="Arial Narrow"/>
      <w:color w:val="000000"/>
      <w:sz w:val="24"/>
      <w:szCs w:val="24"/>
      <w:lang w:val="en-US"/>
    </w:rPr>
  </w:style>
  <w:style w:type="paragraph" w:customStyle="1" w:styleId="xl105">
    <w:name w:val="xl105"/>
    <w:basedOn w:val="Normal"/>
    <w:rsid w:val="00D65F1A"/>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06">
    <w:name w:val="xl106"/>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07">
    <w:name w:val="xl107"/>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both"/>
    </w:pPr>
    <w:rPr>
      <w:rFonts w:ascii="Arial Narrow" w:eastAsia="Times New Roman" w:hAnsi="Arial Narrow"/>
      <w:sz w:val="24"/>
      <w:szCs w:val="24"/>
      <w:lang w:val="en-US"/>
    </w:rPr>
  </w:style>
  <w:style w:type="paragraph" w:customStyle="1" w:styleId="xl108">
    <w:name w:val="xl108"/>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09">
    <w:name w:val="xl109"/>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10">
    <w:name w:val="xl110"/>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1">
    <w:name w:val="xl111"/>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2">
    <w:name w:val="xl112"/>
    <w:basedOn w:val="Normal"/>
    <w:rsid w:val="00D65F1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3">
    <w:name w:val="xl113"/>
    <w:basedOn w:val="Normal"/>
    <w:rsid w:val="00D65F1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4">
    <w:name w:val="xl114"/>
    <w:basedOn w:val="Normal"/>
    <w:rsid w:val="00D65F1A"/>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5">
    <w:name w:val="xl115"/>
    <w:basedOn w:val="Normal"/>
    <w:rsid w:val="00D65F1A"/>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6">
    <w:name w:val="xl116"/>
    <w:basedOn w:val="Normal"/>
    <w:rsid w:val="00D65F1A"/>
    <w:pPr>
      <w:pBdr>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color w:val="000000"/>
      <w:sz w:val="24"/>
      <w:szCs w:val="24"/>
      <w:lang w:val="en-US"/>
    </w:rPr>
  </w:style>
  <w:style w:type="paragraph" w:customStyle="1" w:styleId="xl117">
    <w:name w:val="xl117"/>
    <w:basedOn w:val="Normal"/>
    <w:rsid w:val="00D65F1A"/>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18">
    <w:name w:val="xl118"/>
    <w:basedOn w:val="Normal"/>
    <w:rsid w:val="00D65F1A"/>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19">
    <w:name w:val="xl119"/>
    <w:basedOn w:val="Normal"/>
    <w:rsid w:val="00D65F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0">
    <w:name w:val="xl120"/>
    <w:basedOn w:val="Normal"/>
    <w:rsid w:val="00D65F1A"/>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1">
    <w:name w:val="xl121"/>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2">
    <w:name w:val="xl122"/>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23">
    <w:name w:val="xl123"/>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4">
    <w:name w:val="xl124"/>
    <w:basedOn w:val="Normal"/>
    <w:rsid w:val="00D65F1A"/>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5">
    <w:name w:val="xl125"/>
    <w:basedOn w:val="Normal"/>
    <w:rsid w:val="00D65F1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6">
    <w:name w:val="xl126"/>
    <w:basedOn w:val="Normal"/>
    <w:rsid w:val="00D65F1A"/>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7">
    <w:name w:val="xl127"/>
    <w:basedOn w:val="Normal"/>
    <w:rsid w:val="00D65F1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8">
    <w:name w:val="xl128"/>
    <w:basedOn w:val="Normal"/>
    <w:rsid w:val="00D65F1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29">
    <w:name w:val="xl129"/>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0">
    <w:name w:val="xl130"/>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1">
    <w:name w:val="xl131"/>
    <w:basedOn w:val="Normal"/>
    <w:rsid w:val="00D65F1A"/>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2">
    <w:name w:val="xl132"/>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3">
    <w:name w:val="xl133"/>
    <w:basedOn w:val="Normal"/>
    <w:rsid w:val="00D65F1A"/>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4">
    <w:name w:val="xl134"/>
    <w:basedOn w:val="Normal"/>
    <w:rsid w:val="00D65F1A"/>
    <w:pPr>
      <w:pBdr>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5">
    <w:name w:val="xl135"/>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6">
    <w:name w:val="xl136"/>
    <w:basedOn w:val="Normal"/>
    <w:rsid w:val="00D65F1A"/>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7">
    <w:name w:val="xl137"/>
    <w:basedOn w:val="Normal"/>
    <w:rsid w:val="00D65F1A"/>
    <w:pPr>
      <w:pBdr>
        <w:bottom w:val="single" w:sz="8" w:space="0" w:color="000000"/>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38">
    <w:name w:val="xl138"/>
    <w:basedOn w:val="Normal"/>
    <w:rsid w:val="00D65F1A"/>
    <w:pPr>
      <w:pBdr>
        <w:left w:val="single" w:sz="8" w:space="0" w:color="000000"/>
        <w:bottom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9">
    <w:name w:val="xl139"/>
    <w:basedOn w:val="Normal"/>
    <w:rsid w:val="00D65F1A"/>
    <w:pPr>
      <w:pBdr>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0">
    <w:name w:val="xl140"/>
    <w:basedOn w:val="Normal"/>
    <w:rsid w:val="00D65F1A"/>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1">
    <w:name w:val="xl141"/>
    <w:basedOn w:val="Normal"/>
    <w:rsid w:val="00D65F1A"/>
    <w:pPr>
      <w:pBdr>
        <w:left w:val="single" w:sz="8" w:space="0" w:color="000000"/>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2">
    <w:name w:val="xl142"/>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3">
    <w:name w:val="xl143"/>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4">
    <w:name w:val="xl144"/>
    <w:basedOn w:val="Normal"/>
    <w:rsid w:val="00D65F1A"/>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5">
    <w:name w:val="xl145"/>
    <w:basedOn w:val="Normal"/>
    <w:rsid w:val="00D65F1A"/>
    <w:pPr>
      <w:pBdr>
        <w:top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6">
    <w:name w:val="xl146"/>
    <w:basedOn w:val="Normal"/>
    <w:rsid w:val="00D65F1A"/>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7">
    <w:name w:val="xl147"/>
    <w:basedOn w:val="Normal"/>
    <w:rsid w:val="00D65F1A"/>
    <w:pPr>
      <w:pBdr>
        <w:top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8">
    <w:name w:val="xl148"/>
    <w:basedOn w:val="Normal"/>
    <w:rsid w:val="00D65F1A"/>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9">
    <w:name w:val="xl149"/>
    <w:basedOn w:val="Normal"/>
    <w:rsid w:val="00D65F1A"/>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50">
    <w:name w:val="xl150"/>
    <w:basedOn w:val="Normal"/>
    <w:rsid w:val="00D65F1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1">
    <w:name w:val="xl151"/>
    <w:basedOn w:val="Normal"/>
    <w:rsid w:val="00D65F1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2">
    <w:name w:val="xl152"/>
    <w:basedOn w:val="Normal"/>
    <w:rsid w:val="00D65F1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3">
    <w:name w:val="xl153"/>
    <w:basedOn w:val="Normal"/>
    <w:rsid w:val="00D65F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4">
    <w:name w:val="xl154"/>
    <w:basedOn w:val="Normal"/>
    <w:rsid w:val="00D65F1A"/>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5">
    <w:name w:val="xl155"/>
    <w:basedOn w:val="Normal"/>
    <w:rsid w:val="00D65F1A"/>
    <w:pPr>
      <w:pBdr>
        <w:top w:val="single" w:sz="8" w:space="0" w:color="auto"/>
        <w:lef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6">
    <w:name w:val="xl156"/>
    <w:basedOn w:val="Normal"/>
    <w:rsid w:val="00D65F1A"/>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7">
    <w:name w:val="xl157"/>
    <w:basedOn w:val="Normal"/>
    <w:rsid w:val="00D65F1A"/>
    <w:pPr>
      <w:pBdr>
        <w:left w:val="single" w:sz="8" w:space="0" w:color="000000"/>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8">
    <w:name w:val="xl158"/>
    <w:basedOn w:val="Normal"/>
    <w:rsid w:val="00D65F1A"/>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59">
    <w:name w:val="xl159"/>
    <w:basedOn w:val="Normal"/>
    <w:rsid w:val="00D65F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0">
    <w:name w:val="xl160"/>
    <w:basedOn w:val="Normal"/>
    <w:rsid w:val="00D65F1A"/>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1">
    <w:name w:val="xl161"/>
    <w:basedOn w:val="Normal"/>
    <w:rsid w:val="00D65F1A"/>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2">
    <w:name w:val="xl162"/>
    <w:basedOn w:val="Normal"/>
    <w:rsid w:val="00D65F1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3">
    <w:name w:val="xl163"/>
    <w:basedOn w:val="Normal"/>
    <w:rsid w:val="00D65F1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4">
    <w:name w:val="xl164"/>
    <w:basedOn w:val="Normal"/>
    <w:rsid w:val="00D65F1A"/>
    <w:pPr>
      <w:pBdr>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5">
    <w:name w:val="xl165"/>
    <w:basedOn w:val="Normal"/>
    <w:rsid w:val="00D65F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6">
    <w:name w:val="xl166"/>
    <w:basedOn w:val="Normal"/>
    <w:rsid w:val="00D65F1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67">
    <w:name w:val="xl167"/>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8">
    <w:name w:val="xl168"/>
    <w:basedOn w:val="Normal"/>
    <w:rsid w:val="00D65F1A"/>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9">
    <w:name w:val="xl169"/>
    <w:basedOn w:val="Normal"/>
    <w:rsid w:val="00D65F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0">
    <w:name w:val="xl170"/>
    <w:basedOn w:val="Normal"/>
    <w:rsid w:val="00D65F1A"/>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1">
    <w:name w:val="xl171"/>
    <w:basedOn w:val="Normal"/>
    <w:rsid w:val="00D65F1A"/>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2">
    <w:name w:val="xl172"/>
    <w:basedOn w:val="Normal"/>
    <w:rsid w:val="00D65F1A"/>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73">
    <w:name w:val="xl173"/>
    <w:basedOn w:val="Normal"/>
    <w:rsid w:val="00D65F1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4">
    <w:name w:val="xl174"/>
    <w:basedOn w:val="Normal"/>
    <w:rsid w:val="00D65F1A"/>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5">
    <w:name w:val="xl175"/>
    <w:basedOn w:val="Normal"/>
    <w:rsid w:val="00D65F1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6">
    <w:name w:val="xl176"/>
    <w:basedOn w:val="Normal"/>
    <w:rsid w:val="00D65F1A"/>
    <w:pPr>
      <w:pBdr>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77">
    <w:name w:val="xl177"/>
    <w:basedOn w:val="Normal"/>
    <w:rsid w:val="00D65F1A"/>
    <w:pPr>
      <w:pBdr>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8">
    <w:name w:val="xl178"/>
    <w:basedOn w:val="Normal"/>
    <w:rsid w:val="00D65F1A"/>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9">
    <w:name w:val="xl179"/>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0">
    <w:name w:val="xl180"/>
    <w:basedOn w:val="Normal"/>
    <w:rsid w:val="00D65F1A"/>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1">
    <w:name w:val="xl181"/>
    <w:basedOn w:val="Normal"/>
    <w:rsid w:val="00D65F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2">
    <w:name w:val="xl182"/>
    <w:basedOn w:val="Normal"/>
    <w:rsid w:val="00D65F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3">
    <w:name w:val="xl183"/>
    <w:basedOn w:val="Normal"/>
    <w:rsid w:val="00D65F1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4">
    <w:name w:val="xl184"/>
    <w:basedOn w:val="Normal"/>
    <w:rsid w:val="00D65F1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5">
    <w:name w:val="xl185"/>
    <w:basedOn w:val="Normal"/>
    <w:rsid w:val="00D65F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6">
    <w:name w:val="xl186"/>
    <w:basedOn w:val="Normal"/>
    <w:rsid w:val="00D65F1A"/>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styleId="Revision">
    <w:name w:val="Revision"/>
    <w:hidden/>
    <w:uiPriority w:val="99"/>
    <w:semiHidden/>
    <w:rsid w:val="00D65F1A"/>
    <w:pPr>
      <w:spacing w:after="0" w:line="240" w:lineRule="auto"/>
    </w:pPr>
    <w:rPr>
      <w:rFonts w:ascii="Trebuchet MS" w:eastAsia="Trebuchet MS" w:hAnsi="Trebuchet MS" w:cs="Trebuchet MS"/>
      <w:kern w:val="0"/>
      <w:lang w:val="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D65F1A"/>
    <w:pPr>
      <w:spacing w:line="240" w:lineRule="exact"/>
    </w:pPr>
    <w:rPr>
      <w:rFonts w:asciiTheme="minorHAnsi" w:eastAsiaTheme="minorHAnsi" w:hAnsiTheme="minorHAnsi" w:cstheme="minorBidi"/>
      <w:kern w:val="2"/>
      <w:vertAlign w:val="superscript"/>
      <w14:ligatures w14:val="standardContextual"/>
    </w:rPr>
  </w:style>
  <w:style w:type="paragraph" w:customStyle="1" w:styleId="TableText">
    <w:name w:val="TableText"/>
    <w:basedOn w:val="Normal"/>
    <w:uiPriority w:val="99"/>
    <w:rsid w:val="00D65F1A"/>
    <w:pPr>
      <w:tabs>
        <w:tab w:val="left" w:pos="794"/>
        <w:tab w:val="left" w:pos="1247"/>
        <w:tab w:val="left" w:pos="1701"/>
      </w:tabs>
      <w:spacing w:after="0" w:line="300" w:lineRule="atLeast"/>
    </w:pPr>
    <w:rPr>
      <w:rFonts w:ascii="Arial" w:eastAsia="Times New Roman" w:hAnsi="Arial"/>
      <w:sz w:val="19"/>
      <w:szCs w:val="20"/>
      <w:lang w:val="en-AU"/>
    </w:rPr>
  </w:style>
  <w:style w:type="character" w:customStyle="1" w:styleId="TitleChar1">
    <w:name w:val="Title Char1"/>
    <w:uiPriority w:val="10"/>
    <w:rsid w:val="00D65F1A"/>
    <w:rPr>
      <w:rFonts w:ascii="Georgia" w:eastAsia="Times New Roman" w:hAnsi="Georgia" w:cs="Vrinda"/>
      <w:spacing w:val="-10"/>
      <w:kern w:val="28"/>
      <w:sz w:val="56"/>
      <w:szCs w:val="56"/>
    </w:rPr>
  </w:style>
  <w:style w:type="paragraph" w:customStyle="1" w:styleId="Style2">
    <w:name w:val="Style2"/>
    <w:basedOn w:val="Heading2"/>
    <w:uiPriority w:val="99"/>
    <w:rsid w:val="00D65F1A"/>
    <w:pPr>
      <w:keepLines/>
      <w:numPr>
        <w:ilvl w:val="1"/>
        <w:numId w:val="398"/>
      </w:numPr>
      <w:tabs>
        <w:tab w:val="clear" w:pos="5238"/>
        <w:tab w:val="clear" w:pos="5474"/>
        <w:tab w:val="clear" w:pos="9468"/>
        <w:tab w:val="left" w:pos="1440"/>
        <w:tab w:val="left" w:pos="2304"/>
      </w:tabs>
      <w:spacing w:after="288"/>
      <w:jc w:val="both"/>
    </w:pPr>
    <w:rPr>
      <w:rFonts w:ascii="Times New Roman" w:hAnsi="Times New Roman"/>
      <w:bCs w:val="0"/>
      <w:kern w:val="28"/>
      <w:sz w:val="28"/>
      <w:szCs w:val="20"/>
      <w:u w:val="single"/>
      <w:lang w:val="en-GB" w:eastAsia="en-US" w:bidi="hi-IN"/>
    </w:rPr>
  </w:style>
  <w:style w:type="paragraph" w:styleId="ListBullet4">
    <w:name w:val="List Bullet 4"/>
    <w:basedOn w:val="Normal"/>
    <w:autoRedefine/>
    <w:rsid w:val="00D65F1A"/>
    <w:pPr>
      <w:tabs>
        <w:tab w:val="num" w:pos="1440"/>
      </w:tabs>
      <w:spacing w:after="0" w:line="240" w:lineRule="auto"/>
      <w:ind w:left="1440" w:hanging="360"/>
    </w:pPr>
    <w:rPr>
      <w:rFonts w:ascii="Times New Roman" w:eastAsia="Times New Roman" w:hAnsi="Times New Roman"/>
      <w:sz w:val="24"/>
      <w:szCs w:val="20"/>
      <w:lang w:val="en-US"/>
    </w:rPr>
  </w:style>
  <w:style w:type="paragraph" w:styleId="ListBullet5">
    <w:name w:val="List Bullet 5"/>
    <w:basedOn w:val="Normal"/>
    <w:autoRedefine/>
    <w:rsid w:val="00D65F1A"/>
    <w:pPr>
      <w:numPr>
        <w:numId w:val="396"/>
      </w:numPr>
      <w:tabs>
        <w:tab w:val="clear" w:pos="1440"/>
        <w:tab w:val="num" w:pos="1800"/>
      </w:tabs>
      <w:spacing w:after="0" w:line="240" w:lineRule="auto"/>
      <w:ind w:left="1800"/>
    </w:pPr>
    <w:rPr>
      <w:rFonts w:ascii="Times New Roman" w:eastAsia="Times New Roman" w:hAnsi="Times New Roman"/>
      <w:sz w:val="24"/>
      <w:szCs w:val="20"/>
      <w:lang w:val="en-US"/>
    </w:rPr>
  </w:style>
  <w:style w:type="paragraph" w:styleId="ListBullet2">
    <w:name w:val="List Bullet 2"/>
    <w:basedOn w:val="Normal"/>
    <w:autoRedefine/>
    <w:rsid w:val="00D65F1A"/>
    <w:pPr>
      <w:numPr>
        <w:numId w:val="397"/>
      </w:numPr>
      <w:tabs>
        <w:tab w:val="num" w:pos="720"/>
      </w:tabs>
      <w:spacing w:after="0" w:line="240" w:lineRule="auto"/>
      <w:ind w:left="720" w:hanging="360"/>
    </w:pPr>
    <w:rPr>
      <w:rFonts w:ascii="Times New Roman" w:eastAsia="Times New Roman" w:hAnsi="Times New Roman"/>
      <w:sz w:val="24"/>
      <w:szCs w:val="24"/>
      <w:lang w:val="en-US"/>
    </w:rPr>
  </w:style>
  <w:style w:type="paragraph" w:customStyle="1" w:styleId="Byline">
    <w:name w:val="Byline"/>
    <w:basedOn w:val="BodyText"/>
    <w:rsid w:val="00D65F1A"/>
    <w:pPr>
      <w:keepNext w:val="0"/>
      <w:keepLines w:val="0"/>
      <w:tabs>
        <w:tab w:val="clear" w:pos="5760"/>
      </w:tabs>
      <w:suppressAutoHyphens w:val="0"/>
      <w:spacing w:after="120"/>
    </w:pPr>
    <w:rPr>
      <w:rFonts w:ascii="Times New Roman" w:hAnsi="Times New Roman" w:cs="Vrinda"/>
      <w:iCs w:val="0"/>
      <w:sz w:val="24"/>
      <w:lang w:eastAsia="en-US" w:bidi="bn-IN"/>
    </w:rPr>
  </w:style>
  <w:style w:type="character" w:customStyle="1" w:styleId="apple-converted-space">
    <w:name w:val="apple-converted-space"/>
    <w:rsid w:val="00D65F1A"/>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rsid w:val="00D65F1A"/>
    <w:rPr>
      <w:rFonts w:ascii="Arial" w:eastAsia="Arial" w:hAnsi="Arial" w:cs="Arial"/>
      <w:shd w:val="clear" w:color="auto" w:fill="FFFFFF"/>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rsid w:val="00D65F1A"/>
    <w:pPr>
      <w:widowControl w:val="0"/>
      <w:shd w:val="clear" w:color="auto" w:fill="FFFFFF"/>
      <w:spacing w:before="420" w:after="0" w:line="283" w:lineRule="exact"/>
      <w:jc w:val="both"/>
    </w:pPr>
    <w:rPr>
      <w:rFonts w:ascii="Arial" w:eastAsia="Arial" w:hAnsi="Arial" w:cs="Arial"/>
      <w:kern w:val="2"/>
      <w14:ligatures w14:val="standardContextual"/>
    </w:rPr>
  </w:style>
  <w:style w:type="character" w:customStyle="1" w:styleId="MSGENFONTSTYLENAMETEMPLATEROLELEVELMSGENFONTSTYLENAMEBYROLEHEADING8">
    <w:name w:val="MSG_EN_FONT_STYLE_NAME_TEMPLATE_ROLE_LEVEL MSG_EN_FONT_STYLE_NAME_BY_ROLE_HEADING 8_"/>
    <w:link w:val="MSGENFONTSTYLENAMETEMPLATEROLELEVELMSGENFONTSTYLENAMEBYROLEHEADING80"/>
    <w:rsid w:val="00D65F1A"/>
    <w:rPr>
      <w:rFonts w:ascii="Arial" w:eastAsia="Arial" w:hAnsi="Arial" w:cs="Arial"/>
      <w:b/>
      <w:bCs/>
      <w:shd w:val="clear" w:color="auto" w:fill="FFFFFF"/>
    </w:rPr>
  </w:style>
  <w:style w:type="paragraph" w:customStyle="1" w:styleId="MSGENFONTSTYLENAMETEMPLATEROLELEVELMSGENFONTSTYLENAMEBYROLEHEADING80">
    <w:name w:val="MSG_EN_FONT_STYLE_NAME_TEMPLATE_ROLE_LEVEL MSG_EN_FONT_STYLE_NAME_BY_ROLE_HEADING 8"/>
    <w:basedOn w:val="Normal"/>
    <w:link w:val="MSGENFONTSTYLENAMETEMPLATEROLELEVELMSGENFONTSTYLENAMEBYROLEHEADING8"/>
    <w:rsid w:val="00D65F1A"/>
    <w:pPr>
      <w:widowControl w:val="0"/>
      <w:shd w:val="clear" w:color="auto" w:fill="FFFFFF"/>
      <w:spacing w:before="880" w:after="0" w:line="408" w:lineRule="exact"/>
      <w:jc w:val="center"/>
      <w:outlineLvl w:val="7"/>
    </w:pPr>
    <w:rPr>
      <w:rFonts w:ascii="Arial" w:eastAsia="Arial" w:hAnsi="Arial" w:cs="Arial"/>
      <w:b/>
      <w:bCs/>
      <w:kern w:val="2"/>
      <w14:ligatures w14:val="standardContextual"/>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0"/>
    <w:rsid w:val="00D65F1A"/>
    <w:rPr>
      <w:rFonts w:ascii="Arial" w:eastAsia="Arial" w:hAnsi="Arial" w:cs="Arial"/>
      <w:b/>
      <w:bCs/>
      <w:shd w:val="clear" w:color="auto" w:fill="FFFFFF"/>
    </w:rPr>
  </w:style>
  <w:style w:type="paragraph" w:customStyle="1" w:styleId="MSGENFONTSTYLENAMETEMPLATEROLENUMBERMSGENFONTSTYLENAMEBYROLETEXT120">
    <w:name w:val="MSG_EN_FONT_STYLE_NAME_TEMPLATE_ROLE_NUMBER MSG_EN_FONT_STYLE_NAME_BY_ROLE_TEXT 12"/>
    <w:basedOn w:val="Normal"/>
    <w:link w:val="MSGENFONTSTYLENAMETEMPLATEROLENUMBERMSGENFONTSTYLENAMEBYROLETEXT12"/>
    <w:rsid w:val="00D65F1A"/>
    <w:pPr>
      <w:widowControl w:val="0"/>
      <w:shd w:val="clear" w:color="auto" w:fill="FFFFFF"/>
      <w:spacing w:after="0" w:line="384" w:lineRule="exact"/>
      <w:jc w:val="both"/>
    </w:pPr>
    <w:rPr>
      <w:rFonts w:ascii="Arial" w:eastAsia="Arial" w:hAnsi="Arial" w:cs="Arial"/>
      <w:b/>
      <w:bCs/>
      <w:kern w:val="2"/>
      <w14:ligatures w14:val="standardContextua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D65F1A"/>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D65F1A"/>
    <w:pPr>
      <w:widowControl w:val="0"/>
      <w:shd w:val="clear" w:color="auto" w:fill="FFFFFF"/>
      <w:spacing w:after="0" w:line="224" w:lineRule="exact"/>
      <w:ind w:hanging="560"/>
      <w:jc w:val="both"/>
    </w:pPr>
    <w:rPr>
      <w:rFonts w:ascii="Arial" w:eastAsia="Arial" w:hAnsi="Arial" w:cs="Arial"/>
      <w:b/>
      <w:bCs/>
      <w:kern w:val="2"/>
      <w14:ligatures w14:val="standardContextual"/>
    </w:rPr>
  </w:style>
  <w:style w:type="character" w:customStyle="1" w:styleId="MSGENFONTSTYLENAMETEMPLATEROLENUMBERMSGENFONTSTYLENAMEBYROLETEXT31">
    <w:name w:val="MSG_EN_FONT_STYLE_NAME_TEMPLATE_ROLE_NUMBER MSG_EN_FONT_STYLE_NAME_BY_ROLE_TEXT 31_"/>
    <w:link w:val="MSGENFONTSTYLENAMETEMPLATEROLENUMBERMSGENFONTSTYLENAMEBYROLETEXT310"/>
    <w:rsid w:val="00D65F1A"/>
    <w:rPr>
      <w:b/>
      <w:bCs/>
      <w:shd w:val="clear" w:color="auto" w:fill="FFFFFF"/>
    </w:rPr>
  </w:style>
  <w:style w:type="paragraph" w:customStyle="1" w:styleId="MSGENFONTSTYLENAMETEMPLATEROLENUMBERMSGENFONTSTYLENAMEBYROLETEXT310">
    <w:name w:val="MSG_EN_FONT_STYLE_NAME_TEMPLATE_ROLE_NUMBER MSG_EN_FONT_STYLE_NAME_BY_ROLE_TEXT 31"/>
    <w:basedOn w:val="Normal"/>
    <w:link w:val="MSGENFONTSTYLENAMETEMPLATEROLENUMBERMSGENFONTSTYLENAMEBYROLETEXT31"/>
    <w:rsid w:val="00D65F1A"/>
    <w:pPr>
      <w:widowControl w:val="0"/>
      <w:shd w:val="clear" w:color="auto" w:fill="FFFFFF"/>
      <w:spacing w:after="0" w:line="222" w:lineRule="exact"/>
    </w:pPr>
    <w:rPr>
      <w:rFonts w:asciiTheme="minorHAnsi" w:eastAsiaTheme="minorHAnsi" w:hAnsiTheme="minorHAnsi" w:cstheme="minorBidi"/>
      <w:b/>
      <w:bCs/>
      <w:kern w:val="2"/>
      <w14:ligatures w14:val="standardContextual"/>
    </w:rPr>
  </w:style>
  <w:style w:type="character" w:customStyle="1" w:styleId="MSGENFONTSTYLENAMETEMPLATEROLENUMBERMSGENFONTSTYLENAMEBYROLETEXT31MSGENFONTSTYLEMODIFERNAMEArial">
    <w:name w:val="MSG_EN_FONT_STYLE_NAME_TEMPLATE_ROLE_NUMBER MSG_EN_FONT_STYLE_NAME_BY_ROLE_TEXT 31 + MSG_EN_FONT_STYLE_MODIFER_NAME Arial"/>
    <w:aliases w:val="MSG_EN_FONT_STYLE_MODIFER_SIZE 9"/>
    <w:rsid w:val="00D65F1A"/>
    <w:rPr>
      <w:rFonts w:ascii="Arial" w:eastAsia="Arial" w:hAnsi="Arial" w:cs="Arial"/>
      <w:b w:val="0"/>
      <w:bCs w:val="0"/>
      <w:color w:val="000000"/>
      <w:spacing w:val="0"/>
      <w:w w:val="100"/>
      <w:position w:val="0"/>
      <w:sz w:val="20"/>
      <w:szCs w:val="20"/>
      <w:shd w:val="clear" w:color="auto" w:fill="FFFFFF"/>
      <w:lang w:val="en-US" w:eastAsia="en-US" w:bidi="en-US"/>
    </w:rPr>
  </w:style>
  <w:style w:type="character" w:customStyle="1" w:styleId="EndnoteTextChar">
    <w:name w:val="Endnote Text Char"/>
    <w:link w:val="EndnoteText"/>
    <w:uiPriority w:val="99"/>
    <w:semiHidden/>
    <w:rsid w:val="00D65F1A"/>
    <w:rPr>
      <w:rFonts w:ascii="Courier New" w:eastAsia="Times New Roman" w:hAnsi="Courier New"/>
      <w:sz w:val="24"/>
      <w:szCs w:val="24"/>
      <w:lang w:bidi="hi-IN"/>
    </w:rPr>
  </w:style>
  <w:style w:type="paragraph" w:styleId="EndnoteText">
    <w:name w:val="endnote text"/>
    <w:basedOn w:val="Normal"/>
    <w:link w:val="EndnoteTextChar"/>
    <w:uiPriority w:val="99"/>
    <w:semiHidden/>
    <w:rsid w:val="00D65F1A"/>
    <w:pPr>
      <w:spacing w:after="0" w:line="240" w:lineRule="auto"/>
    </w:pPr>
    <w:rPr>
      <w:rFonts w:ascii="Courier New" w:eastAsia="Times New Roman" w:hAnsi="Courier New" w:cstheme="minorBidi"/>
      <w:kern w:val="2"/>
      <w:sz w:val="24"/>
      <w:szCs w:val="24"/>
      <w:lang w:bidi="hi-IN"/>
      <w14:ligatures w14:val="standardContextual"/>
    </w:rPr>
  </w:style>
  <w:style w:type="character" w:customStyle="1" w:styleId="EndnoteTextChar1">
    <w:name w:val="Endnote Text Char1"/>
    <w:basedOn w:val="DefaultParagraphFont"/>
    <w:uiPriority w:val="99"/>
    <w:semiHidden/>
    <w:rsid w:val="00D65F1A"/>
    <w:rPr>
      <w:rFonts w:ascii="Calibri" w:eastAsia="Calibri" w:hAnsi="Calibri" w:cs="Times New Roman"/>
      <w:kern w:val="0"/>
      <w:sz w:val="20"/>
      <w:szCs w:val="20"/>
      <w14:ligatures w14:val="none"/>
    </w:rPr>
  </w:style>
  <w:style w:type="paragraph" w:customStyle="1" w:styleId="1">
    <w:name w:val="शैली1"/>
    <w:basedOn w:val="Normal"/>
    <w:rsid w:val="00D65F1A"/>
    <w:pPr>
      <w:numPr>
        <w:numId w:val="399"/>
      </w:numPr>
      <w:tabs>
        <w:tab w:val="left" w:pos="1800"/>
        <w:tab w:val="left" w:pos="2520"/>
      </w:tabs>
      <w:spacing w:after="240" w:line="240" w:lineRule="auto"/>
      <w:ind w:left="1800" w:firstLine="0"/>
      <w:jc w:val="both"/>
    </w:pPr>
    <w:rPr>
      <w:rFonts w:ascii="Times New Roman" w:eastAsia="Times New Roman" w:hAnsi="Times New Roman"/>
      <w:color w:val="000000"/>
      <w:lang w:val="en-US"/>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rsid w:val="00D65F1A"/>
    <w:rPr>
      <w:rFonts w:ascii="Arial" w:eastAsia="Arial" w:hAnsi="Arial" w:cs="Arial"/>
      <w:b/>
      <w:bCs/>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D65F1A"/>
    <w:pPr>
      <w:widowControl w:val="0"/>
      <w:shd w:val="clear" w:color="auto" w:fill="FFFFFF"/>
      <w:spacing w:after="440" w:line="442" w:lineRule="exact"/>
      <w:jc w:val="both"/>
      <w:outlineLvl w:val="6"/>
    </w:pPr>
    <w:rPr>
      <w:rFonts w:ascii="Arial" w:eastAsia="Arial" w:hAnsi="Arial" w:cs="Arial"/>
      <w:b/>
      <w:bCs/>
      <w:kern w:val="2"/>
      <w14:ligatures w14:val="standardContextual"/>
    </w:rPr>
  </w:style>
  <w:style w:type="character" w:customStyle="1" w:styleId="MSGENFONTSTYLENAMETEMPLATEROLENUMBERMSGENFONTSTYLENAMEBYROLEPICTURECAPTION31Exact">
    <w:name w:val="MSG_EN_FONT_STYLE_NAME_TEMPLATE_ROLE_NUMBER MSG_EN_FONT_STYLE_NAME_BY_ROLE_PICTURE_CAPTION 31 Exact"/>
    <w:link w:val="MSGENFONTSTYLENAMETEMPLATEROLENUMBERMSGENFONTSTYLENAMEBYROLEPICTURECAPTION31"/>
    <w:rsid w:val="00D65F1A"/>
    <w:rPr>
      <w:rFonts w:ascii="Courier New" w:eastAsia="Courier New" w:hAnsi="Courier New" w:cs="Courier New"/>
      <w:sz w:val="14"/>
      <w:szCs w:val="14"/>
      <w:shd w:val="clear" w:color="auto" w:fill="FFFFFF"/>
    </w:rPr>
  </w:style>
  <w:style w:type="paragraph" w:customStyle="1" w:styleId="MSGENFONTSTYLENAMETEMPLATEROLENUMBERMSGENFONTSTYLENAMEBYROLEPICTURECAPTION31">
    <w:name w:val="MSG_EN_FONT_STYLE_NAME_TEMPLATE_ROLE_NUMBER MSG_EN_FONT_STYLE_NAME_BY_ROLE_PICTURE_CAPTION 31"/>
    <w:basedOn w:val="Normal"/>
    <w:link w:val="MSGENFONTSTYLENAMETEMPLATEROLENUMBERMSGENFONTSTYLENAMEBYROLEPICTURECAPTION31Exact"/>
    <w:rsid w:val="00D65F1A"/>
    <w:pPr>
      <w:widowControl w:val="0"/>
      <w:shd w:val="clear" w:color="auto" w:fill="FFFFFF"/>
      <w:spacing w:after="0" w:line="158" w:lineRule="exact"/>
    </w:pPr>
    <w:rPr>
      <w:rFonts w:ascii="Courier New" w:eastAsia="Courier New" w:hAnsi="Courier New" w:cs="Courier New"/>
      <w:kern w:val="2"/>
      <w:sz w:val="14"/>
      <w:szCs w:val="14"/>
      <w14:ligatures w14:val="standardContextual"/>
    </w:rPr>
  </w:style>
  <w:style w:type="table" w:customStyle="1" w:styleId="GridTable41">
    <w:name w:val="Grid Table 41"/>
    <w:basedOn w:val="TableNormal"/>
    <w:uiPriority w:val="49"/>
    <w:rsid w:val="00D65F1A"/>
    <w:pPr>
      <w:spacing w:after="0" w:line="240" w:lineRule="auto"/>
    </w:pPr>
    <w:rPr>
      <w:rFonts w:ascii="Arial" w:eastAsia="Arial" w:hAnsi="Arial" w:cs="Vrinda"/>
      <w:kern w:val="0"/>
      <w:sz w:val="20"/>
      <w:szCs w:val="20"/>
      <w:lang w:eastAsia="en-IN"/>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2">
    <w:name w:val="No List2"/>
    <w:next w:val="NoList"/>
    <w:uiPriority w:val="99"/>
    <w:semiHidden/>
    <w:unhideWhenUsed/>
    <w:rsid w:val="00D65F1A"/>
  </w:style>
  <w:style w:type="paragraph" w:customStyle="1" w:styleId="font14">
    <w:name w:val="font14"/>
    <w:basedOn w:val="Normal"/>
    <w:rsid w:val="00D65F1A"/>
    <w:pPr>
      <w:spacing w:before="100" w:beforeAutospacing="1" w:after="100" w:afterAutospacing="1" w:line="240" w:lineRule="auto"/>
    </w:pPr>
    <w:rPr>
      <w:rFonts w:ascii="Times New Roman" w:eastAsia="Times New Roman" w:hAnsi="Times New Roman"/>
      <w:b/>
      <w:bCs/>
      <w:sz w:val="24"/>
      <w:szCs w:val="24"/>
      <w:lang w:eastAsia="en-IN"/>
    </w:rPr>
  </w:style>
  <w:style w:type="paragraph" w:customStyle="1" w:styleId="font15">
    <w:name w:val="font15"/>
    <w:basedOn w:val="Normal"/>
    <w:rsid w:val="00D65F1A"/>
    <w:pPr>
      <w:spacing w:before="100" w:beforeAutospacing="1" w:after="100" w:afterAutospacing="1" w:line="240" w:lineRule="auto"/>
    </w:pPr>
    <w:rPr>
      <w:rFonts w:ascii="Arial MT" w:eastAsia="Times New Roman" w:hAnsi="Arial MT"/>
      <w:sz w:val="20"/>
      <w:szCs w:val="20"/>
      <w:lang w:eastAsia="en-IN"/>
    </w:rPr>
  </w:style>
  <w:style w:type="paragraph" w:customStyle="1" w:styleId="font16">
    <w:name w:val="font16"/>
    <w:basedOn w:val="Normal"/>
    <w:rsid w:val="00D65F1A"/>
    <w:pPr>
      <w:spacing w:before="100" w:beforeAutospacing="1" w:after="100" w:afterAutospacing="1" w:line="240" w:lineRule="auto"/>
    </w:pPr>
    <w:rPr>
      <w:rFonts w:ascii="Arial MT" w:eastAsia="Times New Roman" w:hAnsi="Arial MT"/>
      <w:lang w:eastAsia="en-IN"/>
    </w:rPr>
  </w:style>
  <w:style w:type="paragraph" w:customStyle="1" w:styleId="font17">
    <w:name w:val="font17"/>
    <w:basedOn w:val="Normal"/>
    <w:rsid w:val="00D65F1A"/>
    <w:pPr>
      <w:spacing w:before="100" w:beforeAutospacing="1" w:after="100" w:afterAutospacing="1" w:line="240" w:lineRule="auto"/>
    </w:pPr>
    <w:rPr>
      <w:rFonts w:ascii="Arial MT" w:eastAsia="Times New Roman" w:hAnsi="Arial MT"/>
      <w:sz w:val="20"/>
      <w:szCs w:val="20"/>
      <w:lang w:eastAsia="en-IN"/>
    </w:rPr>
  </w:style>
  <w:style w:type="paragraph" w:customStyle="1" w:styleId="font18">
    <w:name w:val="font18"/>
    <w:basedOn w:val="Normal"/>
    <w:rsid w:val="00D65F1A"/>
    <w:pPr>
      <w:spacing w:before="100" w:beforeAutospacing="1" w:after="100" w:afterAutospacing="1" w:line="240" w:lineRule="auto"/>
    </w:pPr>
    <w:rPr>
      <w:rFonts w:ascii="Times New Roman" w:eastAsia="Times New Roman" w:hAnsi="Times New Roman"/>
      <w:b/>
      <w:bCs/>
      <w:sz w:val="16"/>
      <w:szCs w:val="16"/>
      <w:lang w:eastAsia="en-IN"/>
    </w:rPr>
  </w:style>
  <w:style w:type="paragraph" w:customStyle="1" w:styleId="font19">
    <w:name w:val="font19"/>
    <w:basedOn w:val="Normal"/>
    <w:rsid w:val="00D65F1A"/>
    <w:pPr>
      <w:spacing w:before="100" w:beforeAutospacing="1" w:after="100" w:afterAutospacing="1" w:line="240" w:lineRule="auto"/>
    </w:pPr>
    <w:rPr>
      <w:rFonts w:ascii="Times New Roman" w:eastAsia="Times New Roman" w:hAnsi="Times New Roman"/>
      <w:sz w:val="18"/>
      <w:szCs w:val="18"/>
      <w:lang w:eastAsia="en-IN"/>
    </w:rPr>
  </w:style>
  <w:style w:type="paragraph" w:customStyle="1" w:styleId="font20">
    <w:name w:val="font20"/>
    <w:basedOn w:val="Normal"/>
    <w:rsid w:val="00D65F1A"/>
    <w:pPr>
      <w:spacing w:before="100" w:beforeAutospacing="1" w:after="100" w:afterAutospacing="1" w:line="240" w:lineRule="auto"/>
    </w:pPr>
    <w:rPr>
      <w:rFonts w:ascii="Arial" w:eastAsia="Times New Roman" w:hAnsi="Arial" w:cs="Arial"/>
      <w:b/>
      <w:bCs/>
      <w:sz w:val="20"/>
      <w:szCs w:val="20"/>
      <w:lang w:eastAsia="en-IN"/>
    </w:rPr>
  </w:style>
  <w:style w:type="character" w:styleId="PlaceholderText">
    <w:name w:val="Placeholder Text"/>
    <w:uiPriority w:val="99"/>
    <w:semiHidden/>
    <w:rsid w:val="00D65F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2384</Words>
  <Characters>13593</Characters>
  <Application>Microsoft Office Word</Application>
  <DocSecurity>0</DocSecurity>
  <Lines>113</Lines>
  <Paragraphs>31</Paragraphs>
  <ScaleCrop>false</ScaleCrop>
  <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2024-07-15T03:18:00Z</dcterms:created>
  <dcterms:modified xsi:type="dcterms:W3CDTF">2024-07-15T03:18:00Z</dcterms:modified>
</cp:coreProperties>
</file>